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8E5" w:rsidRPr="00A92622" w:rsidRDefault="008548E5" w:rsidP="008548E5">
      <w:pPr>
        <w:pStyle w:val="ReportHead0"/>
        <w:widowControl w:val="0"/>
        <w:suppressAutoHyphens/>
        <w:rPr>
          <w:sz w:val="24"/>
          <w:szCs w:val="24"/>
        </w:rPr>
      </w:pPr>
      <w:proofErr w:type="spellStart"/>
      <w:r w:rsidRPr="00A92622">
        <w:rPr>
          <w:sz w:val="24"/>
          <w:szCs w:val="24"/>
        </w:rPr>
        <w:t>Минобрнауки</w:t>
      </w:r>
      <w:proofErr w:type="spellEnd"/>
      <w:r w:rsidRPr="00A92622">
        <w:rPr>
          <w:sz w:val="24"/>
          <w:szCs w:val="24"/>
        </w:rPr>
        <w:t xml:space="preserve"> России</w:t>
      </w: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r w:rsidRPr="00A92622">
        <w:rPr>
          <w:sz w:val="24"/>
          <w:szCs w:val="24"/>
        </w:rPr>
        <w:t>Федеральное государственное бюджетное образовательное учреждение</w:t>
      </w:r>
    </w:p>
    <w:p w:rsidR="008548E5" w:rsidRPr="00A92622" w:rsidRDefault="008548E5" w:rsidP="008548E5">
      <w:pPr>
        <w:pStyle w:val="ReportHead0"/>
        <w:widowControl w:val="0"/>
        <w:suppressAutoHyphens/>
        <w:rPr>
          <w:sz w:val="24"/>
          <w:szCs w:val="24"/>
        </w:rPr>
      </w:pPr>
      <w:r w:rsidRPr="00A92622">
        <w:rPr>
          <w:sz w:val="24"/>
          <w:szCs w:val="24"/>
        </w:rPr>
        <w:t>высшего образования</w:t>
      </w:r>
    </w:p>
    <w:p w:rsidR="008548E5" w:rsidRPr="00A92622" w:rsidRDefault="008548E5" w:rsidP="008548E5">
      <w:pPr>
        <w:pStyle w:val="ReportHead0"/>
        <w:widowControl w:val="0"/>
        <w:suppressAutoHyphens/>
        <w:rPr>
          <w:b/>
          <w:sz w:val="24"/>
          <w:szCs w:val="24"/>
        </w:rPr>
      </w:pPr>
      <w:r w:rsidRPr="00A92622">
        <w:rPr>
          <w:b/>
          <w:sz w:val="24"/>
          <w:szCs w:val="24"/>
        </w:rPr>
        <w:t>«Оренбургский государственный университет»</w:t>
      </w: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suppressAutoHyphens/>
        <w:rPr>
          <w:sz w:val="24"/>
          <w:szCs w:val="24"/>
        </w:rPr>
      </w:pPr>
      <w:r w:rsidRPr="00A92622">
        <w:rPr>
          <w:sz w:val="24"/>
          <w:szCs w:val="24"/>
        </w:rPr>
        <w:t>Кафедра уголовного процесса и криминалистики</w:t>
      </w: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b/>
          <w:sz w:val="24"/>
          <w:szCs w:val="24"/>
        </w:rPr>
      </w:pPr>
    </w:p>
    <w:p w:rsidR="008548E5" w:rsidRPr="00A92622" w:rsidRDefault="008548E5" w:rsidP="008548E5">
      <w:pPr>
        <w:pStyle w:val="ReportHead0"/>
        <w:widowControl w:val="0"/>
        <w:suppressAutoHyphens/>
        <w:rPr>
          <w:b/>
          <w:sz w:val="24"/>
          <w:szCs w:val="24"/>
        </w:rPr>
      </w:pPr>
    </w:p>
    <w:p w:rsidR="008548E5" w:rsidRPr="00A92622" w:rsidRDefault="008548E5" w:rsidP="008548E5">
      <w:pPr>
        <w:pStyle w:val="ReportHead0"/>
        <w:widowControl w:val="0"/>
        <w:suppressAutoHyphens/>
        <w:rPr>
          <w:b/>
          <w:sz w:val="24"/>
          <w:szCs w:val="24"/>
        </w:rPr>
      </w:pPr>
      <w:bookmarkStart w:id="0" w:name="_GoBack"/>
      <w:bookmarkEnd w:id="0"/>
    </w:p>
    <w:p w:rsidR="008548E5" w:rsidRPr="00A92622" w:rsidRDefault="008548E5" w:rsidP="008548E5">
      <w:pPr>
        <w:pStyle w:val="ReportHead0"/>
        <w:widowControl w:val="0"/>
        <w:suppressAutoHyphens/>
        <w:rPr>
          <w:b/>
          <w:sz w:val="24"/>
          <w:szCs w:val="24"/>
        </w:rPr>
      </w:pPr>
    </w:p>
    <w:p w:rsidR="008548E5" w:rsidRPr="00A92622" w:rsidRDefault="008548E5" w:rsidP="008548E5">
      <w:pPr>
        <w:pStyle w:val="ReportHead0"/>
        <w:widowControl w:val="0"/>
        <w:suppressAutoHyphens/>
        <w:rPr>
          <w:b/>
          <w:sz w:val="24"/>
          <w:szCs w:val="24"/>
        </w:rPr>
      </w:pPr>
    </w:p>
    <w:p w:rsidR="008548E5" w:rsidRPr="00A92622" w:rsidRDefault="008548E5" w:rsidP="008548E5">
      <w:pPr>
        <w:pStyle w:val="ReportHead0"/>
        <w:widowControl w:val="0"/>
        <w:suppressAutoHyphens/>
        <w:rPr>
          <w:b/>
          <w:sz w:val="24"/>
          <w:szCs w:val="24"/>
        </w:rPr>
      </w:pPr>
      <w:r w:rsidRPr="00A92622">
        <w:rPr>
          <w:b/>
          <w:sz w:val="24"/>
          <w:szCs w:val="24"/>
        </w:rPr>
        <w:t>Методические указания</w:t>
      </w:r>
      <w:r w:rsidR="00755D5B">
        <w:rPr>
          <w:b/>
          <w:sz w:val="24"/>
          <w:szCs w:val="24"/>
        </w:rPr>
        <w:t xml:space="preserve"> для </w:t>
      </w:r>
      <w:proofErr w:type="gramStart"/>
      <w:r w:rsidR="00755D5B">
        <w:rPr>
          <w:b/>
          <w:sz w:val="24"/>
          <w:szCs w:val="24"/>
        </w:rPr>
        <w:t>обучающихся</w:t>
      </w:r>
      <w:proofErr w:type="gramEnd"/>
    </w:p>
    <w:p w:rsidR="006863B3" w:rsidRPr="00B6301E" w:rsidRDefault="006863B3" w:rsidP="006863B3">
      <w:pPr>
        <w:pStyle w:val="ReportHead0"/>
        <w:suppressAutoHyphens/>
        <w:spacing w:before="120"/>
        <w:rPr>
          <w:i/>
          <w:sz w:val="24"/>
          <w:szCs w:val="24"/>
        </w:rPr>
      </w:pPr>
      <w:r w:rsidRPr="00B6301E">
        <w:rPr>
          <w:i/>
          <w:sz w:val="24"/>
          <w:szCs w:val="24"/>
        </w:rPr>
        <w:t>«М.4 Итоговая государственная аттестация»</w:t>
      </w:r>
    </w:p>
    <w:p w:rsidR="008548E5" w:rsidRPr="00A92622" w:rsidRDefault="008548E5" w:rsidP="008548E5">
      <w:pPr>
        <w:pStyle w:val="ReportHead0"/>
        <w:widowControl w:val="0"/>
        <w:suppressAutoHyphens/>
        <w:rPr>
          <w:b/>
          <w:sz w:val="24"/>
          <w:szCs w:val="24"/>
        </w:rPr>
      </w:pPr>
    </w:p>
    <w:p w:rsidR="008548E5" w:rsidRPr="00A92622" w:rsidRDefault="008548E5" w:rsidP="008548E5">
      <w:pPr>
        <w:spacing w:after="0" w:line="240" w:lineRule="auto"/>
        <w:jc w:val="center"/>
        <w:rPr>
          <w:b/>
          <w:sz w:val="24"/>
          <w:szCs w:val="24"/>
          <w:u w:val="single"/>
        </w:rPr>
      </w:pPr>
      <w:r w:rsidRPr="00A92622">
        <w:rPr>
          <w:b/>
          <w:sz w:val="24"/>
          <w:szCs w:val="24"/>
          <w:u w:val="single"/>
        </w:rPr>
        <w:t>Направление подготовки</w:t>
      </w:r>
    </w:p>
    <w:p w:rsidR="008548E5" w:rsidRPr="00A92622" w:rsidRDefault="008548E5" w:rsidP="008548E5">
      <w:pPr>
        <w:spacing w:after="0" w:line="240" w:lineRule="auto"/>
        <w:jc w:val="center"/>
        <w:rPr>
          <w:i/>
          <w:sz w:val="24"/>
          <w:szCs w:val="24"/>
        </w:rPr>
      </w:pPr>
      <w:r w:rsidRPr="00A92622">
        <w:rPr>
          <w:i/>
          <w:sz w:val="24"/>
          <w:szCs w:val="24"/>
        </w:rPr>
        <w:t>40.04.01 Юриспруденция</w:t>
      </w:r>
    </w:p>
    <w:p w:rsidR="008548E5" w:rsidRPr="00A92622" w:rsidRDefault="008548E5" w:rsidP="008548E5">
      <w:pPr>
        <w:spacing w:after="0" w:line="240" w:lineRule="auto"/>
        <w:jc w:val="center"/>
        <w:rPr>
          <w:i/>
          <w:sz w:val="24"/>
          <w:szCs w:val="24"/>
        </w:rPr>
      </w:pPr>
    </w:p>
    <w:p w:rsidR="008548E5" w:rsidRPr="00A92622" w:rsidRDefault="008548E5" w:rsidP="008548E5">
      <w:pPr>
        <w:spacing w:after="0" w:line="240" w:lineRule="auto"/>
        <w:jc w:val="center"/>
        <w:rPr>
          <w:b/>
          <w:sz w:val="24"/>
          <w:szCs w:val="24"/>
          <w:u w:val="single"/>
        </w:rPr>
      </w:pPr>
      <w:r w:rsidRPr="00A92622">
        <w:rPr>
          <w:b/>
          <w:sz w:val="24"/>
          <w:szCs w:val="24"/>
          <w:u w:val="single"/>
        </w:rPr>
        <w:t>Направленность (профиль) магистерской программы</w:t>
      </w:r>
    </w:p>
    <w:p w:rsidR="008548E5" w:rsidRPr="00A92622" w:rsidRDefault="008548E5" w:rsidP="008548E5">
      <w:pPr>
        <w:spacing w:after="0" w:line="240" w:lineRule="auto"/>
        <w:jc w:val="center"/>
        <w:rPr>
          <w:i/>
          <w:sz w:val="24"/>
          <w:szCs w:val="24"/>
        </w:rPr>
      </w:pPr>
      <w:r w:rsidRPr="00A92622">
        <w:rPr>
          <w:i/>
          <w:sz w:val="24"/>
          <w:szCs w:val="24"/>
        </w:rPr>
        <w:t>Уголовный процесс, криминалистика и судебная экспертиза, теория оперативно-розыскной деятельности</w:t>
      </w: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b/>
          <w:sz w:val="24"/>
          <w:szCs w:val="24"/>
          <w:u w:val="single"/>
        </w:rPr>
      </w:pPr>
      <w:r w:rsidRPr="00A92622">
        <w:rPr>
          <w:b/>
          <w:sz w:val="24"/>
          <w:szCs w:val="24"/>
          <w:u w:val="single"/>
        </w:rPr>
        <w:t>Квалификация (степень) выпускника</w:t>
      </w:r>
    </w:p>
    <w:p w:rsidR="008548E5" w:rsidRPr="00A92622" w:rsidRDefault="008548E5" w:rsidP="008548E5">
      <w:pPr>
        <w:spacing w:after="0" w:line="240" w:lineRule="auto"/>
        <w:jc w:val="center"/>
        <w:rPr>
          <w:i/>
          <w:sz w:val="24"/>
          <w:szCs w:val="24"/>
        </w:rPr>
      </w:pPr>
      <w:r w:rsidRPr="00A92622">
        <w:rPr>
          <w:i/>
          <w:sz w:val="24"/>
          <w:szCs w:val="24"/>
        </w:rPr>
        <w:t>Магистр</w:t>
      </w:r>
    </w:p>
    <w:p w:rsidR="008548E5" w:rsidRPr="00A92622" w:rsidRDefault="008548E5" w:rsidP="008548E5">
      <w:pPr>
        <w:spacing w:after="0" w:line="240" w:lineRule="auto"/>
        <w:jc w:val="center"/>
        <w:rPr>
          <w:i/>
          <w:sz w:val="24"/>
          <w:szCs w:val="24"/>
        </w:rPr>
      </w:pPr>
    </w:p>
    <w:p w:rsidR="008548E5" w:rsidRPr="00A92622" w:rsidRDefault="008548E5" w:rsidP="008548E5">
      <w:pPr>
        <w:spacing w:after="0" w:line="240" w:lineRule="auto"/>
        <w:jc w:val="center"/>
        <w:rPr>
          <w:b/>
          <w:sz w:val="24"/>
          <w:szCs w:val="24"/>
          <w:u w:val="single"/>
        </w:rPr>
      </w:pPr>
      <w:r w:rsidRPr="00A92622">
        <w:rPr>
          <w:b/>
          <w:sz w:val="24"/>
          <w:szCs w:val="24"/>
          <w:u w:val="single"/>
        </w:rPr>
        <w:t>Форма обучения</w:t>
      </w:r>
    </w:p>
    <w:p w:rsidR="008548E5" w:rsidRPr="00A92622" w:rsidRDefault="008548E5" w:rsidP="008548E5">
      <w:pPr>
        <w:spacing w:after="0" w:line="240" w:lineRule="auto"/>
        <w:jc w:val="center"/>
        <w:rPr>
          <w:i/>
          <w:sz w:val="24"/>
          <w:szCs w:val="24"/>
          <w:u w:val="single"/>
        </w:rPr>
      </w:pPr>
      <w:r w:rsidRPr="007F534E">
        <w:rPr>
          <w:sz w:val="24"/>
          <w:szCs w:val="24"/>
          <w:u w:val="single"/>
        </w:rPr>
        <w:t>З</w:t>
      </w:r>
      <w:r>
        <w:rPr>
          <w:i/>
          <w:sz w:val="24"/>
          <w:szCs w:val="24"/>
          <w:u w:val="single"/>
        </w:rPr>
        <w:t>ао</w:t>
      </w:r>
      <w:r w:rsidRPr="00A92622">
        <w:rPr>
          <w:i/>
          <w:sz w:val="24"/>
          <w:szCs w:val="24"/>
          <w:u w:val="single"/>
        </w:rPr>
        <w:t>чная</w:t>
      </w: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Pr="00A92622" w:rsidRDefault="008548E5" w:rsidP="008548E5">
      <w:pPr>
        <w:pStyle w:val="ReportHead0"/>
        <w:widowControl w:val="0"/>
        <w:suppressAutoHyphens/>
        <w:rPr>
          <w:sz w:val="24"/>
          <w:szCs w:val="24"/>
        </w:rPr>
      </w:pPr>
    </w:p>
    <w:p w:rsidR="008548E5" w:rsidRDefault="008548E5" w:rsidP="008548E5">
      <w:pPr>
        <w:pStyle w:val="ReportHead0"/>
        <w:widowControl w:val="0"/>
        <w:suppressAutoHyphens/>
        <w:rPr>
          <w:sz w:val="24"/>
          <w:szCs w:val="24"/>
        </w:rPr>
      </w:pPr>
    </w:p>
    <w:p w:rsidR="008548E5" w:rsidRDefault="008548E5" w:rsidP="008548E5">
      <w:pPr>
        <w:pStyle w:val="ReportHead0"/>
        <w:widowControl w:val="0"/>
        <w:suppressAutoHyphens/>
        <w:rPr>
          <w:sz w:val="24"/>
          <w:szCs w:val="24"/>
        </w:rPr>
      </w:pPr>
    </w:p>
    <w:p w:rsidR="008548E5" w:rsidRDefault="008548E5" w:rsidP="008548E5">
      <w:pPr>
        <w:pStyle w:val="ReportHead0"/>
        <w:widowControl w:val="0"/>
        <w:suppressAutoHyphens/>
        <w:rPr>
          <w:sz w:val="24"/>
          <w:szCs w:val="24"/>
        </w:rPr>
      </w:pPr>
    </w:p>
    <w:p w:rsidR="008548E5" w:rsidRDefault="008548E5" w:rsidP="008548E5">
      <w:pPr>
        <w:pStyle w:val="ReportHead0"/>
        <w:widowControl w:val="0"/>
        <w:suppressAutoHyphens/>
        <w:rPr>
          <w:sz w:val="24"/>
          <w:szCs w:val="24"/>
        </w:rPr>
      </w:pPr>
      <w:r w:rsidRPr="00A92622">
        <w:rPr>
          <w:sz w:val="24"/>
          <w:szCs w:val="24"/>
        </w:rPr>
        <w:t>Год набора 201</w:t>
      </w:r>
      <w:r>
        <w:rPr>
          <w:sz w:val="24"/>
          <w:szCs w:val="24"/>
        </w:rPr>
        <w:t>7</w:t>
      </w:r>
    </w:p>
    <w:p w:rsidR="00755D5B" w:rsidRDefault="00755D5B" w:rsidP="008548E5">
      <w:pPr>
        <w:pStyle w:val="ReportHead0"/>
        <w:widowControl w:val="0"/>
        <w:suppressAutoHyphens/>
        <w:rPr>
          <w:sz w:val="24"/>
          <w:szCs w:val="24"/>
        </w:rPr>
      </w:pPr>
    </w:p>
    <w:p w:rsidR="00755D5B" w:rsidRDefault="00755D5B" w:rsidP="008548E5">
      <w:pPr>
        <w:pStyle w:val="ReportHead0"/>
        <w:widowControl w:val="0"/>
        <w:suppressAutoHyphens/>
        <w:rPr>
          <w:sz w:val="24"/>
          <w:szCs w:val="24"/>
        </w:rPr>
      </w:pPr>
    </w:p>
    <w:p w:rsidR="008548E5" w:rsidRDefault="008548E5" w:rsidP="008548E5">
      <w:pPr>
        <w:widowControl w:val="0"/>
        <w:spacing w:after="0" w:line="240" w:lineRule="auto"/>
        <w:jc w:val="center"/>
        <w:rPr>
          <w:b/>
          <w:sz w:val="24"/>
          <w:szCs w:val="24"/>
        </w:rPr>
      </w:pPr>
      <w:r w:rsidRPr="00A92622">
        <w:rPr>
          <w:b/>
          <w:sz w:val="24"/>
          <w:szCs w:val="24"/>
        </w:rPr>
        <w:lastRenderedPageBreak/>
        <w:t>Содержание</w:t>
      </w:r>
    </w:p>
    <w:p w:rsidR="008548E5" w:rsidRPr="00A92622" w:rsidRDefault="008548E5" w:rsidP="008548E5">
      <w:pPr>
        <w:widowControl w:val="0"/>
        <w:spacing w:after="0" w:line="240" w:lineRule="auto"/>
        <w:jc w:val="center"/>
        <w:rPr>
          <w:b/>
          <w:sz w:val="24"/>
          <w:szCs w:val="24"/>
        </w:rPr>
      </w:pPr>
    </w:p>
    <w:tbl>
      <w:tblPr>
        <w:tblStyle w:val="a5"/>
        <w:tblW w:w="0" w:type="auto"/>
        <w:tblLook w:val="04A0" w:firstRow="1" w:lastRow="0" w:firstColumn="1" w:lastColumn="0" w:noHBand="0" w:noVBand="1"/>
      </w:tblPr>
      <w:tblGrid>
        <w:gridCol w:w="8897"/>
        <w:gridCol w:w="674"/>
      </w:tblGrid>
      <w:tr w:rsidR="008548E5" w:rsidRPr="00A92622" w:rsidTr="00E65A83">
        <w:tc>
          <w:tcPr>
            <w:tcW w:w="8897" w:type="dxa"/>
          </w:tcPr>
          <w:p w:rsidR="008548E5" w:rsidRPr="00A92622" w:rsidRDefault="008548E5" w:rsidP="00E65A83">
            <w:pPr>
              <w:widowControl w:val="0"/>
              <w:rPr>
                <w:b/>
                <w:sz w:val="24"/>
                <w:szCs w:val="24"/>
              </w:rPr>
            </w:pPr>
            <w:r w:rsidRPr="00A92622">
              <w:rPr>
                <w:bCs/>
                <w:color w:val="000000"/>
                <w:sz w:val="24"/>
                <w:szCs w:val="24"/>
                <w:lang w:eastAsia="ru-RU"/>
              </w:rPr>
              <w:t xml:space="preserve">1 </w:t>
            </w:r>
            <w:r w:rsidRPr="00A92622">
              <w:rPr>
                <w:bCs/>
                <w:color w:val="000000"/>
                <w:kern w:val="32"/>
                <w:sz w:val="24"/>
                <w:szCs w:val="24"/>
                <w:lang w:eastAsia="ru-RU"/>
              </w:rPr>
              <w:t xml:space="preserve">Рекомендации </w:t>
            </w:r>
            <w:proofErr w:type="gramStart"/>
            <w:r w:rsidRPr="00A92622">
              <w:rPr>
                <w:bCs/>
                <w:color w:val="000000"/>
                <w:kern w:val="32"/>
                <w:sz w:val="24"/>
                <w:szCs w:val="24"/>
                <w:lang w:eastAsia="ru-RU"/>
              </w:rPr>
              <w:t>обучающимся</w:t>
            </w:r>
            <w:proofErr w:type="gramEnd"/>
            <w:r w:rsidRPr="00A92622">
              <w:rPr>
                <w:bCs/>
                <w:color w:val="000000"/>
                <w:kern w:val="32"/>
                <w:sz w:val="24"/>
                <w:szCs w:val="24"/>
                <w:lang w:eastAsia="ru-RU"/>
              </w:rPr>
              <w:t xml:space="preserve"> по подготовке к государственному экзамену</w:t>
            </w:r>
          </w:p>
        </w:tc>
        <w:tc>
          <w:tcPr>
            <w:tcW w:w="674" w:type="dxa"/>
          </w:tcPr>
          <w:p w:rsidR="008548E5" w:rsidRPr="00E9150F" w:rsidRDefault="008548E5" w:rsidP="00E65A83">
            <w:pPr>
              <w:widowControl w:val="0"/>
              <w:jc w:val="center"/>
              <w:rPr>
                <w:sz w:val="24"/>
                <w:szCs w:val="24"/>
              </w:rPr>
            </w:pPr>
            <w:r w:rsidRPr="00E9150F">
              <w:rPr>
                <w:sz w:val="24"/>
                <w:szCs w:val="24"/>
              </w:rPr>
              <w:t>3</w:t>
            </w:r>
          </w:p>
        </w:tc>
      </w:tr>
      <w:tr w:rsidR="008548E5" w:rsidRPr="00A92622" w:rsidTr="00E65A83">
        <w:tc>
          <w:tcPr>
            <w:tcW w:w="8897" w:type="dxa"/>
          </w:tcPr>
          <w:p w:rsidR="008548E5" w:rsidRPr="00A92622" w:rsidRDefault="008548E5" w:rsidP="00E65A83">
            <w:pPr>
              <w:widowControl w:val="0"/>
              <w:rPr>
                <w:b/>
                <w:sz w:val="24"/>
                <w:szCs w:val="24"/>
              </w:rPr>
            </w:pPr>
            <w:r w:rsidRPr="00A92622">
              <w:rPr>
                <w:sz w:val="24"/>
                <w:szCs w:val="24"/>
              </w:rPr>
              <w:t>2 Порядок проведения государственного экзамена</w:t>
            </w:r>
          </w:p>
        </w:tc>
        <w:tc>
          <w:tcPr>
            <w:tcW w:w="674" w:type="dxa"/>
          </w:tcPr>
          <w:p w:rsidR="008548E5" w:rsidRPr="00E9150F" w:rsidRDefault="008548E5" w:rsidP="00E65A83">
            <w:pPr>
              <w:widowControl w:val="0"/>
              <w:jc w:val="center"/>
              <w:rPr>
                <w:sz w:val="24"/>
                <w:szCs w:val="24"/>
              </w:rPr>
            </w:pPr>
            <w:r w:rsidRPr="00E9150F">
              <w:rPr>
                <w:sz w:val="24"/>
                <w:szCs w:val="24"/>
              </w:rPr>
              <w:t>3</w:t>
            </w:r>
          </w:p>
        </w:tc>
      </w:tr>
      <w:tr w:rsidR="008548E5" w:rsidRPr="00A92622" w:rsidTr="00E65A83">
        <w:tc>
          <w:tcPr>
            <w:tcW w:w="8897" w:type="dxa"/>
          </w:tcPr>
          <w:p w:rsidR="008548E5" w:rsidRPr="00A92622" w:rsidRDefault="008548E5" w:rsidP="00E65A83">
            <w:pPr>
              <w:widowControl w:val="0"/>
              <w:rPr>
                <w:b/>
                <w:sz w:val="24"/>
                <w:szCs w:val="24"/>
              </w:rPr>
            </w:pPr>
            <w:r w:rsidRPr="00A92622">
              <w:rPr>
                <w:sz w:val="24"/>
                <w:szCs w:val="24"/>
              </w:rPr>
              <w:t>3 Критерии оценивания результатов государственного экзамена</w:t>
            </w:r>
          </w:p>
        </w:tc>
        <w:tc>
          <w:tcPr>
            <w:tcW w:w="674" w:type="dxa"/>
          </w:tcPr>
          <w:p w:rsidR="008548E5" w:rsidRPr="00E9150F" w:rsidRDefault="008548E5" w:rsidP="00E65A83">
            <w:pPr>
              <w:widowControl w:val="0"/>
              <w:jc w:val="center"/>
              <w:rPr>
                <w:sz w:val="24"/>
                <w:szCs w:val="24"/>
              </w:rPr>
            </w:pPr>
            <w:r w:rsidRPr="00E9150F">
              <w:rPr>
                <w:sz w:val="24"/>
                <w:szCs w:val="24"/>
              </w:rPr>
              <w:t>5</w:t>
            </w:r>
          </w:p>
        </w:tc>
      </w:tr>
      <w:tr w:rsidR="008548E5" w:rsidRPr="00A92622" w:rsidTr="00E65A83">
        <w:tc>
          <w:tcPr>
            <w:tcW w:w="8897" w:type="dxa"/>
          </w:tcPr>
          <w:p w:rsidR="008548E5" w:rsidRPr="00A92622" w:rsidRDefault="008548E5" w:rsidP="00E65A83">
            <w:pPr>
              <w:pStyle w:val="ReportMain0"/>
              <w:widowControl w:val="0"/>
              <w:suppressAutoHyphens/>
              <w:jc w:val="both"/>
              <w:outlineLvl w:val="0"/>
              <w:rPr>
                <w:b/>
                <w:szCs w:val="24"/>
              </w:rPr>
            </w:pPr>
            <w:r w:rsidRPr="00A92622">
              <w:rPr>
                <w:szCs w:val="24"/>
              </w:rPr>
              <w:t>4</w:t>
            </w:r>
            <w:r w:rsidRPr="00A92622">
              <w:rPr>
                <w:color w:val="000000"/>
                <w:spacing w:val="7"/>
                <w:szCs w:val="24"/>
              </w:rPr>
              <w:t xml:space="preserve"> Выпускная квалификационная работа, требования к ее содержанию и   оформлению</w:t>
            </w:r>
          </w:p>
        </w:tc>
        <w:tc>
          <w:tcPr>
            <w:tcW w:w="674" w:type="dxa"/>
          </w:tcPr>
          <w:p w:rsidR="008548E5" w:rsidRPr="00E9150F" w:rsidRDefault="008548E5" w:rsidP="00E65A83">
            <w:pPr>
              <w:widowControl w:val="0"/>
              <w:jc w:val="center"/>
              <w:rPr>
                <w:sz w:val="24"/>
                <w:szCs w:val="24"/>
              </w:rPr>
            </w:pPr>
            <w:r w:rsidRPr="00E9150F">
              <w:rPr>
                <w:sz w:val="24"/>
                <w:szCs w:val="24"/>
              </w:rPr>
              <w:t>6</w:t>
            </w:r>
          </w:p>
        </w:tc>
      </w:tr>
      <w:tr w:rsidR="008548E5" w:rsidRPr="00A92622" w:rsidTr="00E65A83">
        <w:tc>
          <w:tcPr>
            <w:tcW w:w="8897" w:type="dxa"/>
          </w:tcPr>
          <w:p w:rsidR="008548E5" w:rsidRPr="00A92622" w:rsidRDefault="008548E5" w:rsidP="00E65A83">
            <w:pPr>
              <w:pStyle w:val="ReportMain0"/>
              <w:widowControl w:val="0"/>
              <w:suppressAutoHyphens/>
              <w:jc w:val="both"/>
              <w:outlineLvl w:val="0"/>
              <w:rPr>
                <w:b/>
                <w:szCs w:val="24"/>
              </w:rPr>
            </w:pPr>
            <w:r w:rsidRPr="00A92622">
              <w:rPr>
                <w:color w:val="000000"/>
                <w:spacing w:val="7"/>
                <w:szCs w:val="24"/>
              </w:rPr>
              <w:t>5 Порядок представления к защите выпускной квалификационной работы</w:t>
            </w:r>
          </w:p>
        </w:tc>
        <w:tc>
          <w:tcPr>
            <w:tcW w:w="674" w:type="dxa"/>
          </w:tcPr>
          <w:p w:rsidR="008548E5" w:rsidRPr="00E9150F" w:rsidRDefault="008548E5" w:rsidP="00E65A83">
            <w:pPr>
              <w:widowControl w:val="0"/>
              <w:jc w:val="center"/>
              <w:rPr>
                <w:sz w:val="24"/>
                <w:szCs w:val="24"/>
              </w:rPr>
            </w:pPr>
            <w:r w:rsidRPr="00E9150F">
              <w:rPr>
                <w:sz w:val="24"/>
                <w:szCs w:val="24"/>
              </w:rPr>
              <w:t>16</w:t>
            </w:r>
          </w:p>
        </w:tc>
      </w:tr>
      <w:tr w:rsidR="008548E5" w:rsidRPr="00A92622" w:rsidTr="00E65A83">
        <w:tc>
          <w:tcPr>
            <w:tcW w:w="8897" w:type="dxa"/>
          </w:tcPr>
          <w:p w:rsidR="008548E5" w:rsidRPr="00A92622" w:rsidRDefault="008548E5" w:rsidP="00E65A83">
            <w:pPr>
              <w:widowControl w:val="0"/>
              <w:rPr>
                <w:b/>
                <w:sz w:val="24"/>
                <w:szCs w:val="24"/>
              </w:rPr>
            </w:pPr>
            <w:r w:rsidRPr="00A92622">
              <w:rPr>
                <w:color w:val="000000"/>
                <w:spacing w:val="7"/>
                <w:sz w:val="24"/>
                <w:szCs w:val="24"/>
              </w:rPr>
              <w:t>6 Защита выпускной квалификационной работы</w:t>
            </w:r>
          </w:p>
        </w:tc>
        <w:tc>
          <w:tcPr>
            <w:tcW w:w="674" w:type="dxa"/>
          </w:tcPr>
          <w:p w:rsidR="008548E5" w:rsidRPr="00E9150F" w:rsidRDefault="008548E5" w:rsidP="00E65A83">
            <w:pPr>
              <w:widowControl w:val="0"/>
              <w:jc w:val="center"/>
              <w:rPr>
                <w:sz w:val="24"/>
                <w:szCs w:val="24"/>
              </w:rPr>
            </w:pPr>
            <w:r w:rsidRPr="00E9150F">
              <w:rPr>
                <w:sz w:val="24"/>
                <w:szCs w:val="24"/>
              </w:rPr>
              <w:t>19</w:t>
            </w:r>
          </w:p>
        </w:tc>
      </w:tr>
      <w:tr w:rsidR="008548E5" w:rsidRPr="00A92622" w:rsidTr="00E65A83">
        <w:tc>
          <w:tcPr>
            <w:tcW w:w="8897" w:type="dxa"/>
          </w:tcPr>
          <w:p w:rsidR="008548E5" w:rsidRPr="00A92622" w:rsidRDefault="008548E5" w:rsidP="00E65A83">
            <w:pPr>
              <w:widowControl w:val="0"/>
              <w:rPr>
                <w:b/>
                <w:sz w:val="24"/>
                <w:szCs w:val="24"/>
              </w:rPr>
            </w:pPr>
            <w:r w:rsidRPr="00A92622">
              <w:rPr>
                <w:color w:val="000000"/>
                <w:spacing w:val="7"/>
                <w:sz w:val="24"/>
                <w:szCs w:val="24"/>
              </w:rPr>
              <w:t>7 Критерии оценивания выпускной квалификационной работы</w:t>
            </w:r>
          </w:p>
        </w:tc>
        <w:tc>
          <w:tcPr>
            <w:tcW w:w="674" w:type="dxa"/>
          </w:tcPr>
          <w:p w:rsidR="008548E5" w:rsidRPr="00E9150F" w:rsidRDefault="008548E5" w:rsidP="00E65A83">
            <w:pPr>
              <w:widowControl w:val="0"/>
              <w:jc w:val="center"/>
              <w:rPr>
                <w:sz w:val="24"/>
                <w:szCs w:val="24"/>
              </w:rPr>
            </w:pPr>
            <w:r w:rsidRPr="00E9150F">
              <w:rPr>
                <w:sz w:val="24"/>
                <w:szCs w:val="24"/>
              </w:rPr>
              <w:t>20</w:t>
            </w:r>
          </w:p>
        </w:tc>
      </w:tr>
      <w:tr w:rsidR="008548E5" w:rsidRPr="00A92622" w:rsidTr="00E65A83">
        <w:tc>
          <w:tcPr>
            <w:tcW w:w="8897" w:type="dxa"/>
          </w:tcPr>
          <w:p w:rsidR="008548E5" w:rsidRPr="00A92622" w:rsidRDefault="008548E5" w:rsidP="00E65A83">
            <w:pPr>
              <w:widowControl w:val="0"/>
              <w:rPr>
                <w:color w:val="000000"/>
                <w:spacing w:val="7"/>
                <w:sz w:val="24"/>
                <w:szCs w:val="24"/>
              </w:rPr>
            </w:pPr>
            <w:r w:rsidRPr="00A92622">
              <w:rPr>
                <w:sz w:val="24"/>
                <w:szCs w:val="24"/>
              </w:rPr>
              <w:t>8 Рекомендуемая литература</w:t>
            </w:r>
          </w:p>
        </w:tc>
        <w:tc>
          <w:tcPr>
            <w:tcW w:w="674" w:type="dxa"/>
          </w:tcPr>
          <w:p w:rsidR="008548E5" w:rsidRPr="00E9150F" w:rsidRDefault="008548E5" w:rsidP="00E65A83">
            <w:pPr>
              <w:widowControl w:val="0"/>
              <w:jc w:val="center"/>
              <w:rPr>
                <w:sz w:val="24"/>
                <w:szCs w:val="24"/>
              </w:rPr>
            </w:pPr>
            <w:r w:rsidRPr="00E9150F">
              <w:rPr>
                <w:sz w:val="24"/>
                <w:szCs w:val="24"/>
              </w:rPr>
              <w:t>22</w:t>
            </w:r>
          </w:p>
        </w:tc>
      </w:tr>
      <w:tr w:rsidR="008548E5" w:rsidRPr="00A92622" w:rsidTr="00E65A83">
        <w:tc>
          <w:tcPr>
            <w:tcW w:w="8897" w:type="dxa"/>
          </w:tcPr>
          <w:p w:rsidR="008548E5" w:rsidRPr="00A92622" w:rsidRDefault="008548E5" w:rsidP="00E65A83">
            <w:pPr>
              <w:widowControl w:val="0"/>
              <w:rPr>
                <w:sz w:val="24"/>
                <w:szCs w:val="24"/>
              </w:rPr>
            </w:pPr>
            <w:r>
              <w:rPr>
                <w:sz w:val="24"/>
                <w:szCs w:val="24"/>
              </w:rPr>
              <w:t>9 Приложения</w:t>
            </w:r>
          </w:p>
        </w:tc>
        <w:tc>
          <w:tcPr>
            <w:tcW w:w="674" w:type="dxa"/>
          </w:tcPr>
          <w:p w:rsidR="008548E5" w:rsidRPr="00E9150F" w:rsidRDefault="008548E5" w:rsidP="00491A9A">
            <w:pPr>
              <w:widowControl w:val="0"/>
              <w:jc w:val="center"/>
              <w:rPr>
                <w:sz w:val="24"/>
                <w:szCs w:val="24"/>
              </w:rPr>
            </w:pPr>
            <w:r w:rsidRPr="00E9150F">
              <w:rPr>
                <w:sz w:val="24"/>
                <w:szCs w:val="24"/>
              </w:rPr>
              <w:t>2</w:t>
            </w:r>
            <w:r w:rsidR="00491A9A">
              <w:rPr>
                <w:sz w:val="24"/>
                <w:szCs w:val="24"/>
              </w:rPr>
              <w:t>4</w:t>
            </w:r>
          </w:p>
        </w:tc>
      </w:tr>
    </w:tbl>
    <w:p w:rsidR="008548E5" w:rsidRPr="00A92622" w:rsidRDefault="008548E5" w:rsidP="008548E5">
      <w:pPr>
        <w:widowControl w:val="0"/>
        <w:spacing w:after="0" w:line="240" w:lineRule="auto"/>
        <w:jc w:val="center"/>
        <w:rPr>
          <w:b/>
          <w:sz w:val="24"/>
          <w:szCs w:val="24"/>
        </w:rPr>
      </w:pPr>
    </w:p>
    <w:p w:rsidR="008548E5" w:rsidRPr="00A92622" w:rsidRDefault="008548E5" w:rsidP="008548E5">
      <w:pPr>
        <w:widowControl w:val="0"/>
        <w:spacing w:after="0" w:line="240" w:lineRule="auto"/>
        <w:jc w:val="center"/>
        <w:rPr>
          <w:b/>
          <w:sz w:val="24"/>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pStyle w:val="ReportMain0"/>
        <w:widowControl w:val="0"/>
        <w:suppressAutoHyphens/>
        <w:ind w:firstLine="709"/>
        <w:jc w:val="both"/>
        <w:outlineLvl w:val="0"/>
        <w:rPr>
          <w:szCs w:val="24"/>
        </w:rPr>
      </w:pPr>
    </w:p>
    <w:p w:rsidR="008548E5" w:rsidRPr="00A92622" w:rsidRDefault="008548E5" w:rsidP="008548E5">
      <w:pPr>
        <w:widowControl w:val="0"/>
        <w:shd w:val="clear" w:color="auto" w:fill="FFFFFF"/>
        <w:spacing w:after="0" w:line="240" w:lineRule="auto"/>
        <w:ind w:firstLine="709"/>
        <w:jc w:val="both"/>
        <w:rPr>
          <w:b/>
          <w:bCs/>
          <w:color w:val="000000"/>
          <w:spacing w:val="-4"/>
          <w:sz w:val="24"/>
          <w:szCs w:val="24"/>
          <w:lang w:eastAsia="ru-RU"/>
        </w:rPr>
      </w:pPr>
      <w:r w:rsidRPr="00A92622">
        <w:rPr>
          <w:b/>
          <w:bCs/>
          <w:color w:val="000000"/>
          <w:sz w:val="24"/>
          <w:szCs w:val="24"/>
          <w:lang w:eastAsia="ru-RU"/>
        </w:rPr>
        <w:lastRenderedPageBreak/>
        <w:t xml:space="preserve">1 </w:t>
      </w:r>
      <w:r w:rsidRPr="00A92622">
        <w:rPr>
          <w:b/>
          <w:bCs/>
          <w:color w:val="000000"/>
          <w:kern w:val="32"/>
          <w:sz w:val="24"/>
          <w:szCs w:val="24"/>
          <w:lang w:eastAsia="ru-RU"/>
        </w:rPr>
        <w:t xml:space="preserve">Рекомендации </w:t>
      </w:r>
      <w:proofErr w:type="gramStart"/>
      <w:r w:rsidRPr="00A92622">
        <w:rPr>
          <w:b/>
          <w:bCs/>
          <w:color w:val="000000"/>
          <w:kern w:val="32"/>
          <w:sz w:val="24"/>
          <w:szCs w:val="24"/>
          <w:lang w:eastAsia="ru-RU"/>
        </w:rPr>
        <w:t>обучающимся</w:t>
      </w:r>
      <w:proofErr w:type="gramEnd"/>
      <w:r w:rsidRPr="00A92622">
        <w:rPr>
          <w:b/>
          <w:bCs/>
          <w:color w:val="000000"/>
          <w:kern w:val="32"/>
          <w:sz w:val="24"/>
          <w:szCs w:val="24"/>
          <w:lang w:eastAsia="ru-RU"/>
        </w:rPr>
        <w:t xml:space="preserve"> по подготовке к государственному экзамену</w:t>
      </w:r>
    </w:p>
    <w:p w:rsidR="008548E5" w:rsidRPr="00A92622" w:rsidRDefault="008548E5" w:rsidP="008548E5">
      <w:pPr>
        <w:pStyle w:val="ReportMain0"/>
        <w:widowControl w:val="0"/>
        <w:suppressAutoHyphens/>
        <w:ind w:firstLine="709"/>
        <w:jc w:val="both"/>
        <w:rPr>
          <w:szCs w:val="24"/>
        </w:rPr>
      </w:pPr>
      <w:r w:rsidRPr="00A92622">
        <w:rPr>
          <w:szCs w:val="24"/>
        </w:rPr>
        <w:t>Целью итоговой государственной аттестации является установление соответствия результатов освоения обучающимися образовательной программы, разработанной в Оренбургском государственном университете соответствующим требованиям Федерального государственного образовательного стандарта высшего профессионального образования (ФГОС ВПО) и оценки уровня подготовленности выпускника к самостоятельной профессиональной деятельности.</w:t>
      </w:r>
    </w:p>
    <w:p w:rsidR="008548E5" w:rsidRPr="00A92622" w:rsidRDefault="008548E5" w:rsidP="008548E5">
      <w:pPr>
        <w:pStyle w:val="ReportMain0"/>
        <w:widowControl w:val="0"/>
        <w:suppressAutoHyphens/>
        <w:ind w:firstLine="709"/>
        <w:jc w:val="both"/>
        <w:rPr>
          <w:szCs w:val="24"/>
        </w:rPr>
      </w:pPr>
      <w:r w:rsidRPr="00A92622">
        <w:rPr>
          <w:szCs w:val="24"/>
        </w:rPr>
        <w:t>Итоговая государственная аттестации по направлению подготовки 40.04.01 Юриспруденция включает:</w:t>
      </w:r>
    </w:p>
    <w:p w:rsidR="008548E5" w:rsidRPr="00A92622" w:rsidRDefault="008548E5" w:rsidP="008548E5">
      <w:pPr>
        <w:pStyle w:val="ReportMain0"/>
        <w:widowControl w:val="0"/>
        <w:suppressAutoHyphens/>
        <w:ind w:firstLine="709"/>
        <w:jc w:val="both"/>
        <w:rPr>
          <w:i/>
          <w:szCs w:val="24"/>
        </w:rPr>
      </w:pPr>
      <w:r w:rsidRPr="00A92622">
        <w:rPr>
          <w:szCs w:val="24"/>
        </w:rPr>
        <w:t xml:space="preserve">- </w:t>
      </w:r>
      <w:r w:rsidRPr="00A92622">
        <w:rPr>
          <w:i/>
          <w:szCs w:val="24"/>
        </w:rPr>
        <w:t>государственный экзамен;</w:t>
      </w:r>
    </w:p>
    <w:p w:rsidR="008548E5" w:rsidRPr="00A92622" w:rsidRDefault="008548E5" w:rsidP="008548E5">
      <w:pPr>
        <w:pStyle w:val="ReportMain0"/>
        <w:widowControl w:val="0"/>
        <w:suppressAutoHyphens/>
        <w:ind w:firstLine="709"/>
        <w:jc w:val="both"/>
        <w:rPr>
          <w:i/>
          <w:szCs w:val="24"/>
        </w:rPr>
      </w:pPr>
      <w:r w:rsidRPr="00A92622">
        <w:rPr>
          <w:i/>
          <w:szCs w:val="24"/>
        </w:rPr>
        <w:t>- защиту выпускной квалификационной работ</w:t>
      </w:r>
      <w:proofErr w:type="gramStart"/>
      <w:r w:rsidRPr="00A92622">
        <w:rPr>
          <w:i/>
          <w:szCs w:val="24"/>
        </w:rPr>
        <w:t>ы(</w:t>
      </w:r>
      <w:proofErr w:type="gramEnd"/>
      <w:r w:rsidRPr="00A92622">
        <w:rPr>
          <w:i/>
          <w:szCs w:val="24"/>
        </w:rPr>
        <w:t>ВКР)</w:t>
      </w:r>
    </w:p>
    <w:p w:rsidR="008548E5" w:rsidRPr="00A92622" w:rsidRDefault="008548E5" w:rsidP="008548E5">
      <w:pPr>
        <w:widowControl w:val="0"/>
        <w:shd w:val="clear" w:color="auto" w:fill="FFFFFF"/>
        <w:spacing w:after="0" w:line="240" w:lineRule="auto"/>
        <w:ind w:firstLine="709"/>
        <w:jc w:val="both"/>
        <w:rPr>
          <w:sz w:val="24"/>
          <w:szCs w:val="24"/>
          <w:lang w:eastAsia="ru-RU"/>
        </w:rPr>
      </w:pPr>
      <w:r w:rsidRPr="00A92622">
        <w:rPr>
          <w:sz w:val="24"/>
          <w:szCs w:val="24"/>
          <w:lang w:eastAsia="ru-RU"/>
        </w:rPr>
        <w:t xml:space="preserve">Государственный экзамен </w:t>
      </w:r>
      <w:proofErr w:type="gramStart"/>
      <w:r w:rsidRPr="00A92622">
        <w:rPr>
          <w:sz w:val="24"/>
          <w:szCs w:val="24"/>
          <w:lang w:eastAsia="ru-RU"/>
        </w:rPr>
        <w:t>является одним из заключительных этапов подготовки обучающихся по направлению подготовки 40.04.01 Юриспруденция он проводится</w:t>
      </w:r>
      <w:proofErr w:type="gramEnd"/>
      <w:r w:rsidRPr="00A92622">
        <w:rPr>
          <w:sz w:val="24"/>
          <w:szCs w:val="24"/>
          <w:lang w:eastAsia="ru-RU"/>
        </w:rPr>
        <w:t xml:space="preserve"> согласно графику учебного процесса. Подготовка к государственному экзамену осуществляется в строгом соответствии с целевой установкой и в тесной взаимосвязи с потребностями в области применения. </w:t>
      </w:r>
    </w:p>
    <w:p w:rsidR="008548E5" w:rsidRPr="00A92622" w:rsidRDefault="008548E5" w:rsidP="008548E5">
      <w:pPr>
        <w:widowControl w:val="0"/>
        <w:shd w:val="clear" w:color="auto" w:fill="FFFFFF"/>
        <w:spacing w:after="0" w:line="240" w:lineRule="auto"/>
        <w:ind w:firstLine="709"/>
        <w:jc w:val="both"/>
        <w:rPr>
          <w:sz w:val="24"/>
          <w:szCs w:val="24"/>
          <w:lang w:eastAsia="ru-RU"/>
        </w:rPr>
      </w:pPr>
      <w:r w:rsidRPr="00A92622">
        <w:rPr>
          <w:sz w:val="24"/>
          <w:szCs w:val="24"/>
          <w:lang w:eastAsia="ru-RU"/>
        </w:rPr>
        <w:t>При подготовке к государственному экзамену необходимо систематизировать полученные в ходе обучения знания и практический опыт, приобретенный в период прохождения учебной и производственной практик.</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Для прохождения государственного экзамена необходимо изучить ряд дисциплин общенаучного цикла учебного плана.</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Для успешной сдачи экзамена подготовка должна быть систематической, а не фрагментарной. Рекомендуется изучить содержание требований к теоретическим и практическим знаниям выпускника; требования к ответу на экзамене, определяющие уровень подготовленности выпускника к профессиональной деятельности; критерии оценки ответов на государственном экзамене.</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Подготовку к сдаче государственного экзамена необходимо начать с ознакомления с перечнем вопросов к государственному экзамену. Далее необходимо изучить список рекомендованной литературы, а также нормативно-правовую базу.</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 xml:space="preserve">В процессе ответа на поставленные в билете вопросы необходимо увязывать теоретические проблемы с практикой сегодняшнего дня. </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Для оказания помощи в подготовке к государственному экзамену и в углубленном изучении тем и разделов программ, преподаватели проводят предэкзаменационные консультации, задачей которых является не только систематизация знаний, но и ознакомление студентов с текущими изменениями в теории и практике.</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 xml:space="preserve">На экзамене при подготовке к ответу рекомендуется сделать краткие записи на выданных проштампованных листах. Это может быть развернутый план ответов, точные формулировки нормативных актов, схемы, позволяющие иллюстрировать ответ, статистические данные и т.п. Записи, сделанные при подготовке к ответу, позволят составить план ответа на вопросы, и, следовательно, полно, логично раскрыть их содержание, а также помогут отвечающему справиться с естественным волнением, чувствовать себя увереннее. </w:t>
      </w:r>
    </w:p>
    <w:p w:rsidR="008548E5" w:rsidRPr="00A92622" w:rsidRDefault="008548E5" w:rsidP="008548E5">
      <w:pPr>
        <w:widowControl w:val="0"/>
        <w:spacing w:after="0" w:line="240" w:lineRule="auto"/>
        <w:ind w:firstLine="709"/>
        <w:jc w:val="both"/>
        <w:rPr>
          <w:sz w:val="24"/>
          <w:szCs w:val="24"/>
          <w:lang w:eastAsia="ru-RU"/>
        </w:rPr>
      </w:pPr>
      <w:r w:rsidRPr="00A92622">
        <w:rPr>
          <w:sz w:val="24"/>
          <w:szCs w:val="24"/>
          <w:lang w:eastAsia="ru-RU"/>
        </w:rPr>
        <w:t>В то же время записи не должны быть слишком подробные. В них трудно ориентироваться при ответах, есть опасность упустить главные положения излишней детализацией несущественных аспектов вопроса, затянуть его. В итоге это может привести к снижению уровня ответа и повлиять на его оценку.</w:t>
      </w:r>
    </w:p>
    <w:p w:rsidR="008548E5" w:rsidRPr="00A92622" w:rsidRDefault="008548E5" w:rsidP="008548E5">
      <w:pPr>
        <w:pStyle w:val="ReportMain0"/>
        <w:widowControl w:val="0"/>
        <w:suppressAutoHyphens/>
        <w:ind w:firstLine="709"/>
        <w:jc w:val="both"/>
        <w:outlineLvl w:val="0"/>
        <w:rPr>
          <w:b/>
          <w:szCs w:val="24"/>
        </w:rPr>
      </w:pPr>
    </w:p>
    <w:p w:rsidR="008548E5" w:rsidRPr="00A92622" w:rsidRDefault="008548E5" w:rsidP="008548E5">
      <w:pPr>
        <w:pStyle w:val="ReportMain0"/>
        <w:widowControl w:val="0"/>
        <w:suppressAutoHyphens/>
        <w:ind w:firstLine="709"/>
        <w:jc w:val="both"/>
        <w:outlineLvl w:val="0"/>
        <w:rPr>
          <w:b/>
          <w:szCs w:val="24"/>
        </w:rPr>
      </w:pPr>
      <w:r w:rsidRPr="00A92622">
        <w:rPr>
          <w:b/>
          <w:szCs w:val="24"/>
        </w:rPr>
        <w:t xml:space="preserve">2 Порядок проведения государственного экзамена  </w:t>
      </w:r>
    </w:p>
    <w:p w:rsidR="008548E5" w:rsidRPr="00A92622" w:rsidRDefault="008548E5" w:rsidP="008548E5">
      <w:pPr>
        <w:pStyle w:val="ReportMain0"/>
        <w:widowControl w:val="0"/>
        <w:suppressAutoHyphens/>
        <w:ind w:firstLine="709"/>
        <w:jc w:val="both"/>
        <w:outlineLvl w:val="0"/>
        <w:rPr>
          <w:szCs w:val="24"/>
        </w:rPr>
      </w:pPr>
      <w:r w:rsidRPr="00A92622">
        <w:rPr>
          <w:szCs w:val="24"/>
        </w:rPr>
        <w:t>К итоговой государственной аттестации допускаются обучающиеся, не имеющие академической задолженности и успешно завершившие в полном объеме освоение образовательной программы по направлению подготовки 40.04.01 Юриспруденция в соответствии с учебным планом или индивидуальным учебным планом и требованиями ФГОС ВПО.</w:t>
      </w:r>
    </w:p>
    <w:p w:rsidR="008548E5" w:rsidRPr="00A92622" w:rsidRDefault="008548E5" w:rsidP="008548E5">
      <w:pPr>
        <w:pStyle w:val="ReportMain0"/>
        <w:widowControl w:val="0"/>
        <w:suppressAutoHyphens/>
        <w:ind w:firstLine="709"/>
        <w:jc w:val="both"/>
        <w:outlineLvl w:val="0"/>
        <w:rPr>
          <w:szCs w:val="24"/>
        </w:rPr>
      </w:pPr>
      <w:r w:rsidRPr="00A92622">
        <w:rPr>
          <w:szCs w:val="24"/>
        </w:rPr>
        <w:lastRenderedPageBreak/>
        <w:t>Перед экзаменом проводятся консультации.</w:t>
      </w:r>
    </w:p>
    <w:p w:rsidR="008548E5" w:rsidRPr="00A92622" w:rsidRDefault="008548E5" w:rsidP="008548E5">
      <w:pPr>
        <w:pStyle w:val="ReportMain0"/>
        <w:widowControl w:val="0"/>
        <w:suppressAutoHyphens/>
        <w:ind w:firstLine="709"/>
        <w:jc w:val="both"/>
        <w:outlineLvl w:val="0"/>
        <w:rPr>
          <w:szCs w:val="24"/>
        </w:rPr>
      </w:pPr>
      <w:r w:rsidRPr="00A92622">
        <w:rPr>
          <w:szCs w:val="24"/>
        </w:rPr>
        <w:t xml:space="preserve">Итоговый экзамен по направлению подготовки </w:t>
      </w:r>
      <w:r>
        <w:rPr>
          <w:szCs w:val="24"/>
        </w:rPr>
        <w:t>40</w:t>
      </w:r>
      <w:r w:rsidRPr="00A92622">
        <w:rPr>
          <w:szCs w:val="24"/>
        </w:rPr>
        <w:t>.04.01 Юриспруденция проводится в устной форме по билетам, разрабатываемым кафедрой уголовного процесса и криминалистики. Для подготовки ответа студент использует экзаменационные листы.</w:t>
      </w:r>
    </w:p>
    <w:p w:rsidR="008548E5" w:rsidRPr="00A92622" w:rsidRDefault="008548E5" w:rsidP="008548E5">
      <w:pPr>
        <w:pStyle w:val="ReportMain0"/>
        <w:widowControl w:val="0"/>
        <w:suppressAutoHyphens/>
        <w:ind w:firstLine="709"/>
        <w:jc w:val="both"/>
        <w:outlineLvl w:val="0"/>
        <w:rPr>
          <w:szCs w:val="24"/>
        </w:rPr>
      </w:pPr>
      <w:r w:rsidRPr="00A92622">
        <w:rPr>
          <w:szCs w:val="24"/>
        </w:rPr>
        <w:t>В билет включаются два теоретических вопроса и одно практическое задание, содержание которого сформулировано в билете. Решение практического задания должно опираться на нормативные правовые акты, регулирующие данные правоотношения.</w:t>
      </w:r>
    </w:p>
    <w:p w:rsidR="008548E5" w:rsidRPr="00A92622" w:rsidRDefault="008548E5" w:rsidP="008548E5">
      <w:pPr>
        <w:pStyle w:val="ReportMain0"/>
        <w:widowControl w:val="0"/>
        <w:suppressAutoHyphens/>
        <w:ind w:firstLine="709"/>
        <w:jc w:val="both"/>
        <w:outlineLvl w:val="0"/>
        <w:rPr>
          <w:szCs w:val="24"/>
        </w:rPr>
      </w:pPr>
      <w:r w:rsidRPr="00A92622">
        <w:rPr>
          <w:szCs w:val="24"/>
        </w:rPr>
        <w:t>Для проведения итоговой государственной аттестации формируется государственная экзаменационная комиссия, которая состоит из председателя, членов комиссии и секретаря.</w:t>
      </w:r>
    </w:p>
    <w:p w:rsidR="008548E5" w:rsidRPr="00A92622" w:rsidRDefault="008548E5" w:rsidP="008548E5">
      <w:pPr>
        <w:pStyle w:val="ReportMain0"/>
        <w:widowControl w:val="0"/>
        <w:suppressAutoHyphens/>
        <w:ind w:firstLine="709"/>
        <w:jc w:val="both"/>
        <w:outlineLvl w:val="0"/>
        <w:rPr>
          <w:szCs w:val="24"/>
        </w:rPr>
      </w:pPr>
      <w:r w:rsidRPr="00A92622">
        <w:rPr>
          <w:szCs w:val="24"/>
        </w:rPr>
        <w:t>Государственная экзаменационная комиссия формируется из преподавателей кафедры уголовного процесса и криминалистики, а также ведущих специалистов – представителей работодателей в соответствующей области профессиональной деятельности.</w:t>
      </w:r>
    </w:p>
    <w:p w:rsidR="008548E5" w:rsidRPr="00A92622" w:rsidRDefault="008548E5" w:rsidP="008548E5">
      <w:pPr>
        <w:pStyle w:val="ReportMain0"/>
        <w:widowControl w:val="0"/>
        <w:suppressAutoHyphens/>
        <w:ind w:firstLine="709"/>
        <w:jc w:val="both"/>
        <w:outlineLvl w:val="0"/>
        <w:rPr>
          <w:szCs w:val="24"/>
        </w:rPr>
      </w:pPr>
      <w:r w:rsidRPr="00A92622">
        <w:rPr>
          <w:szCs w:val="24"/>
        </w:rPr>
        <w:t xml:space="preserve">Основными задачами государственной экзаменационной комиссии являются: </w:t>
      </w:r>
    </w:p>
    <w:p w:rsidR="008548E5" w:rsidRPr="00A92622" w:rsidRDefault="008548E5" w:rsidP="008548E5">
      <w:pPr>
        <w:pStyle w:val="ReportMain0"/>
        <w:widowControl w:val="0"/>
        <w:suppressAutoHyphens/>
        <w:ind w:firstLine="709"/>
        <w:jc w:val="both"/>
        <w:outlineLvl w:val="0"/>
        <w:rPr>
          <w:szCs w:val="24"/>
        </w:rPr>
      </w:pPr>
      <w:r w:rsidRPr="00A92622">
        <w:rPr>
          <w:szCs w:val="24"/>
        </w:rPr>
        <w:t xml:space="preserve">- определение соответствия подготовки выпускника требованиям федерального государственного образовательного стандарта высшего профессионального образования и уровня его подготовки; </w:t>
      </w:r>
    </w:p>
    <w:p w:rsidR="008548E5" w:rsidRPr="00A92622" w:rsidRDefault="008548E5" w:rsidP="008548E5">
      <w:pPr>
        <w:pStyle w:val="ReportMain0"/>
        <w:widowControl w:val="0"/>
        <w:suppressAutoHyphens/>
        <w:ind w:firstLine="709"/>
        <w:jc w:val="both"/>
        <w:outlineLvl w:val="0"/>
        <w:rPr>
          <w:szCs w:val="24"/>
        </w:rPr>
      </w:pPr>
      <w:r w:rsidRPr="00A92622">
        <w:rPr>
          <w:szCs w:val="24"/>
        </w:rPr>
        <w:t>- принятие решения о присвоении квалификации и выдаче студенту, успешно прошедшему итоговую государственную аттестацию, документа государственного образца о высшем образовании.</w:t>
      </w:r>
    </w:p>
    <w:p w:rsidR="008548E5" w:rsidRPr="00A92622" w:rsidRDefault="008548E5" w:rsidP="008548E5">
      <w:pPr>
        <w:pStyle w:val="ReportMain0"/>
        <w:widowControl w:val="0"/>
        <w:suppressAutoHyphens/>
        <w:ind w:firstLine="709"/>
        <w:jc w:val="both"/>
        <w:outlineLvl w:val="0"/>
        <w:rPr>
          <w:szCs w:val="24"/>
        </w:rPr>
      </w:pPr>
      <w:r w:rsidRPr="00A92622">
        <w:rPr>
          <w:szCs w:val="24"/>
        </w:rPr>
        <w:t xml:space="preserve">Для ответа на билеты студенту предоставляется возможность подготовки в течение 40 минут, для выступления не более 20 минут, после чего председатель государственной экзаменационной комиссии предлагает ее членам задать студенту вопросы. Членами комиссии задаются вопросы по теме экзаменационного билета,  позволяющие определить уровень знаний, умений и владения навыками, определенными образовательной программой подготовки студента.  </w:t>
      </w:r>
    </w:p>
    <w:p w:rsidR="008548E5" w:rsidRPr="00A92622" w:rsidRDefault="008548E5" w:rsidP="008548E5">
      <w:pPr>
        <w:pStyle w:val="ReportMain0"/>
        <w:widowControl w:val="0"/>
        <w:suppressAutoHyphens/>
        <w:ind w:firstLine="709"/>
        <w:jc w:val="both"/>
        <w:outlineLvl w:val="0"/>
        <w:rPr>
          <w:szCs w:val="24"/>
        </w:rPr>
      </w:pPr>
      <w:r w:rsidRPr="00A92622">
        <w:rPr>
          <w:szCs w:val="24"/>
        </w:rPr>
        <w:t>Ответы студента оцениваются каждым членом комиссии, а итоговая оценка по пятибалльной системе выставляется в результате закрытого обсуждения. При отсутствии большинства в решении вопроса об оценке, решающий голос принадлежит председателю государственной экзаменационной комиссии по приему государственного экзамена. Результаты государственного экзамена объявляются в день его проведения после оформления протокола заседания экзаменационной комиссии.</w:t>
      </w:r>
    </w:p>
    <w:p w:rsidR="008548E5" w:rsidRPr="00A92622" w:rsidRDefault="008548E5" w:rsidP="008548E5">
      <w:pPr>
        <w:pStyle w:val="ReportMain0"/>
        <w:widowControl w:val="0"/>
        <w:suppressAutoHyphens/>
        <w:ind w:firstLine="709"/>
        <w:jc w:val="both"/>
        <w:outlineLvl w:val="0"/>
        <w:rPr>
          <w:szCs w:val="24"/>
        </w:rPr>
      </w:pPr>
      <w:r w:rsidRPr="00A92622">
        <w:rPr>
          <w:szCs w:val="24"/>
        </w:rPr>
        <w:t>При условии успешного прохождения итоговой государственной аттестации выпускнику университета присваивается квалификация «магистр» и выдается документ государственного образца о высшем образовании (диплом магистра).</w:t>
      </w:r>
    </w:p>
    <w:p w:rsidR="008548E5" w:rsidRPr="00A92622" w:rsidRDefault="008548E5" w:rsidP="008548E5">
      <w:pPr>
        <w:pStyle w:val="ReportMain0"/>
        <w:widowControl w:val="0"/>
        <w:suppressAutoHyphens/>
        <w:ind w:firstLine="709"/>
        <w:jc w:val="both"/>
        <w:outlineLvl w:val="0"/>
        <w:rPr>
          <w:szCs w:val="24"/>
        </w:rPr>
      </w:pPr>
      <w:r w:rsidRPr="00A92622">
        <w:rPr>
          <w:szCs w:val="24"/>
        </w:rPr>
        <w:t>Обучающийся, не прошедший итоговую государственную аттестацию в связи с неявкой на государственное аттестационное испытание 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вправе пройти ее в течение 10 месяцев после завершения итоговой государственной аттестации.</w:t>
      </w:r>
    </w:p>
    <w:p w:rsidR="008548E5" w:rsidRPr="00A92622" w:rsidRDefault="008548E5" w:rsidP="008548E5">
      <w:pPr>
        <w:pStyle w:val="ReportMain0"/>
        <w:widowControl w:val="0"/>
        <w:suppressAutoHyphens/>
        <w:ind w:firstLine="709"/>
        <w:jc w:val="both"/>
        <w:outlineLvl w:val="0"/>
        <w:rPr>
          <w:szCs w:val="24"/>
        </w:rPr>
      </w:pPr>
      <w:r w:rsidRPr="00A92622">
        <w:rPr>
          <w:szCs w:val="24"/>
        </w:rPr>
        <w:t>Обучающийся должен представить в деканат юридического факультета документ, подтверждающий уважительность причины его отсутствия.</w:t>
      </w:r>
    </w:p>
    <w:p w:rsidR="008548E5" w:rsidRPr="00A92622" w:rsidRDefault="008548E5" w:rsidP="008548E5">
      <w:pPr>
        <w:pStyle w:val="ReportMain0"/>
        <w:widowControl w:val="0"/>
        <w:suppressAutoHyphens/>
        <w:ind w:firstLine="709"/>
        <w:jc w:val="both"/>
        <w:outlineLvl w:val="0"/>
        <w:rPr>
          <w:szCs w:val="24"/>
        </w:rPr>
      </w:pPr>
      <w:proofErr w:type="gramStart"/>
      <w:r w:rsidRPr="00A92622">
        <w:rPr>
          <w:szCs w:val="24"/>
        </w:rPr>
        <w:t>Обучающийся</w:t>
      </w:r>
      <w:proofErr w:type="gramEnd"/>
      <w:r w:rsidRPr="00A92622">
        <w:rPr>
          <w:szCs w:val="24"/>
        </w:rPr>
        <w:t>, не прошедший государственное аттестационное испытание в связи с неявкой на государственное аттестационное испытание по неуважительной причине или в связи с получением оценки «неудовлетворительно», отчисляется из университета с выдачей справки об обучении как не выполнивший обязанностей по добросовестному освоению образовательной программы и выполнению учебного плана.</w:t>
      </w:r>
    </w:p>
    <w:p w:rsidR="008548E5" w:rsidRPr="00A92622" w:rsidRDefault="008548E5" w:rsidP="008548E5">
      <w:pPr>
        <w:pStyle w:val="ReportMain0"/>
        <w:widowControl w:val="0"/>
        <w:suppressAutoHyphens/>
        <w:ind w:firstLine="709"/>
        <w:jc w:val="both"/>
        <w:outlineLvl w:val="0"/>
        <w:rPr>
          <w:szCs w:val="24"/>
        </w:rPr>
      </w:pPr>
      <w:r w:rsidRPr="00A92622">
        <w:rPr>
          <w:szCs w:val="24"/>
        </w:rPr>
        <w:t>Лицо, не прошедшее итоговую государственную аттестацию, может повторно пройти итоговую государственную аттестацию не ранее чем через год и не позднее чем через пять лет после срока проведения итоговой государственной аттестации, не пройденной обучающимся.</w:t>
      </w:r>
    </w:p>
    <w:p w:rsidR="008548E5" w:rsidRPr="00A92622" w:rsidRDefault="008548E5" w:rsidP="008548E5">
      <w:pPr>
        <w:pStyle w:val="ReportMain0"/>
        <w:widowControl w:val="0"/>
        <w:suppressAutoHyphens/>
        <w:ind w:firstLine="709"/>
        <w:jc w:val="both"/>
        <w:outlineLvl w:val="0"/>
        <w:rPr>
          <w:szCs w:val="24"/>
        </w:rPr>
      </w:pPr>
      <w:r w:rsidRPr="00A92622">
        <w:rPr>
          <w:szCs w:val="24"/>
        </w:rPr>
        <w:t xml:space="preserve">Для повторного прохождения итоговой аттестации указанное лицо по его заявлению </w:t>
      </w:r>
      <w:r w:rsidRPr="00A92622">
        <w:rPr>
          <w:szCs w:val="24"/>
        </w:rPr>
        <w:lastRenderedPageBreak/>
        <w:t>восстанавливается в университете на период времени, установленный университетом, но не менее периода времени, предусмотренного календарным учебным графиком для итоговой государственной аттестации по соответствующей образовательной программе.</w:t>
      </w:r>
    </w:p>
    <w:p w:rsidR="008548E5" w:rsidRPr="00A92622" w:rsidRDefault="008548E5" w:rsidP="008548E5">
      <w:pPr>
        <w:pStyle w:val="ReportMain0"/>
        <w:widowControl w:val="0"/>
        <w:suppressAutoHyphens/>
        <w:ind w:firstLine="709"/>
        <w:jc w:val="both"/>
        <w:outlineLvl w:val="0"/>
        <w:rPr>
          <w:szCs w:val="24"/>
        </w:rPr>
      </w:pPr>
      <w:r w:rsidRPr="00A92622">
        <w:rPr>
          <w:szCs w:val="24"/>
        </w:rPr>
        <w:t xml:space="preserve">По результатам государственных аттестационных испытаний </w:t>
      </w:r>
      <w:proofErr w:type="gramStart"/>
      <w:r w:rsidRPr="00A92622">
        <w:rPr>
          <w:szCs w:val="24"/>
        </w:rPr>
        <w:t>обучающийся</w:t>
      </w:r>
      <w:proofErr w:type="gramEnd"/>
      <w:r w:rsidRPr="00A92622">
        <w:rPr>
          <w:szCs w:val="24"/>
        </w:rPr>
        <w:t xml:space="preserve"> имеет право на апелляцию. </w:t>
      </w:r>
      <w:proofErr w:type="gramStart"/>
      <w:r w:rsidRPr="00A92622">
        <w:rPr>
          <w:szCs w:val="24"/>
        </w:rPr>
        <w:t>Обучающийся</w:t>
      </w:r>
      <w:proofErr w:type="gramEnd"/>
      <w:r w:rsidRPr="00A92622">
        <w:rPr>
          <w:szCs w:val="24"/>
        </w:rPr>
        <w:t xml:space="preserve"> имеет право подать в апелляционную комиссию письменную апелляцию о нарушении, по его мнению, установленной процедуры проведения государственного аттестационного испытания и (или) несогласии с его результатами. Апелляция подается лично </w:t>
      </w:r>
      <w:proofErr w:type="gramStart"/>
      <w:r w:rsidRPr="00A92622">
        <w:rPr>
          <w:szCs w:val="24"/>
        </w:rPr>
        <w:t>обучающимся</w:t>
      </w:r>
      <w:proofErr w:type="gramEnd"/>
      <w:r w:rsidRPr="00A92622">
        <w:rPr>
          <w:szCs w:val="24"/>
        </w:rPr>
        <w:t xml:space="preserve"> в апелляционную комиссию не позднее следующего рабочего дня после объявления результатов государственного аттестационного испытания.</w:t>
      </w:r>
    </w:p>
    <w:p w:rsidR="008548E5" w:rsidRPr="00A92622" w:rsidRDefault="008548E5" w:rsidP="008548E5">
      <w:pPr>
        <w:pStyle w:val="ReportMain0"/>
        <w:widowControl w:val="0"/>
        <w:suppressAutoHyphens/>
        <w:ind w:firstLine="709"/>
        <w:jc w:val="both"/>
        <w:outlineLvl w:val="0"/>
        <w:rPr>
          <w:szCs w:val="24"/>
        </w:rPr>
      </w:pPr>
      <w:r w:rsidRPr="00A92622">
        <w:rPr>
          <w:szCs w:val="24"/>
        </w:rPr>
        <w:t>Апелляция рассматривается не позднее 2 рабочих дней со дня подачи апелляции на заседании апелляционной комиссии, на которое приглашаются председатель государственной экзаменационной комиссии и обучающийся, подавший апелляцию.</w:t>
      </w:r>
    </w:p>
    <w:p w:rsidR="008548E5" w:rsidRPr="00A92622" w:rsidRDefault="008548E5" w:rsidP="008548E5">
      <w:pPr>
        <w:pStyle w:val="ReportMain0"/>
        <w:widowControl w:val="0"/>
        <w:suppressAutoHyphens/>
        <w:ind w:firstLine="709"/>
        <w:jc w:val="both"/>
        <w:outlineLvl w:val="0"/>
        <w:rPr>
          <w:szCs w:val="24"/>
        </w:rPr>
      </w:pPr>
      <w:r w:rsidRPr="00A92622">
        <w:rPr>
          <w:szCs w:val="24"/>
        </w:rPr>
        <w:t>Решение апелляционной комиссии доводится до сведения обучающегося, подавшего апелляцию, в течение 3 рабочих дней со дня заседания апелляционной комиссии. Факт ознакомления обучающегося, подавшего апелляцию, с решением апелляционной комиссии удостоверяется подписью обучающегося. Решение апелляционной комиссии является окончательным и пересмотру не подлежит. Апелляция на повторное проведение государственного аттестационного испытания не принимается.</w:t>
      </w:r>
    </w:p>
    <w:p w:rsidR="008548E5" w:rsidRPr="00A92622" w:rsidRDefault="008548E5" w:rsidP="008548E5">
      <w:pPr>
        <w:pStyle w:val="ReportMain0"/>
        <w:widowControl w:val="0"/>
        <w:suppressAutoHyphens/>
        <w:ind w:firstLine="709"/>
        <w:jc w:val="both"/>
        <w:outlineLvl w:val="0"/>
        <w:rPr>
          <w:b/>
          <w:szCs w:val="24"/>
        </w:rPr>
      </w:pPr>
    </w:p>
    <w:p w:rsidR="008548E5" w:rsidRPr="00A92622" w:rsidRDefault="008548E5" w:rsidP="008548E5">
      <w:pPr>
        <w:pStyle w:val="ReportMain0"/>
        <w:widowControl w:val="0"/>
        <w:suppressAutoHyphens/>
        <w:ind w:firstLine="709"/>
        <w:jc w:val="both"/>
        <w:outlineLvl w:val="0"/>
        <w:rPr>
          <w:b/>
          <w:szCs w:val="24"/>
        </w:rPr>
      </w:pPr>
      <w:r w:rsidRPr="00A92622">
        <w:rPr>
          <w:b/>
          <w:szCs w:val="24"/>
        </w:rPr>
        <w:t>3 Критерии оценивания результатов государственного экзамена</w:t>
      </w:r>
    </w:p>
    <w:p w:rsidR="008548E5" w:rsidRPr="00A92622" w:rsidRDefault="008548E5" w:rsidP="008548E5">
      <w:pPr>
        <w:pStyle w:val="ReportMain0"/>
        <w:widowControl w:val="0"/>
        <w:suppressAutoHyphens/>
        <w:ind w:firstLine="709"/>
        <w:jc w:val="both"/>
        <w:rPr>
          <w:szCs w:val="24"/>
        </w:rPr>
      </w:pPr>
      <w:r w:rsidRPr="00A92622">
        <w:rPr>
          <w:szCs w:val="24"/>
        </w:rPr>
        <w:t>Результаты государственного экзамена определяются оценками «отлично», «хорошо», «удовлетворительно», «неудовлетворительно».</w:t>
      </w:r>
    </w:p>
    <w:p w:rsidR="008548E5" w:rsidRPr="00A92622" w:rsidRDefault="008548E5" w:rsidP="008548E5">
      <w:pPr>
        <w:pStyle w:val="ReportMain0"/>
        <w:widowControl w:val="0"/>
        <w:suppressAutoHyphens/>
        <w:ind w:firstLine="709"/>
        <w:jc w:val="both"/>
        <w:rPr>
          <w:szCs w:val="24"/>
        </w:rPr>
      </w:pPr>
      <w:r w:rsidRPr="00A92622">
        <w:rPr>
          <w:szCs w:val="24"/>
        </w:rPr>
        <w:t>Оценки «отлично», «хорошо», «удовлетворительно» означают успешное прохождение государственного аттестационного испытания.</w:t>
      </w:r>
    </w:p>
    <w:p w:rsidR="008548E5" w:rsidRPr="00A92622" w:rsidRDefault="008548E5" w:rsidP="008548E5">
      <w:pPr>
        <w:pStyle w:val="ReportMain0"/>
        <w:widowControl w:val="0"/>
        <w:suppressAutoHyphens/>
        <w:ind w:firstLine="709"/>
        <w:jc w:val="both"/>
        <w:rPr>
          <w:szCs w:val="24"/>
        </w:rPr>
      </w:pPr>
      <w:r w:rsidRPr="00A92622">
        <w:rPr>
          <w:szCs w:val="24"/>
        </w:rPr>
        <w:t>Критерии оценивания:</w:t>
      </w:r>
    </w:p>
    <w:p w:rsidR="008548E5" w:rsidRPr="00A92622" w:rsidRDefault="008548E5" w:rsidP="008548E5">
      <w:pPr>
        <w:pStyle w:val="ReportMain0"/>
        <w:widowControl w:val="0"/>
        <w:tabs>
          <w:tab w:val="left" w:pos="1134"/>
        </w:tabs>
        <w:suppressAutoHyphens/>
        <w:ind w:firstLine="709"/>
        <w:jc w:val="both"/>
        <w:rPr>
          <w:szCs w:val="24"/>
        </w:rPr>
      </w:pPr>
      <w:proofErr w:type="gramStart"/>
      <w:r w:rsidRPr="00A92622">
        <w:rPr>
          <w:szCs w:val="24"/>
        </w:rPr>
        <w:t>-</w:t>
      </w:r>
      <w:r w:rsidRPr="00A92622">
        <w:rPr>
          <w:szCs w:val="24"/>
        </w:rPr>
        <w:tab/>
        <w:t>оценка «отлично» выставляется студенту, если он показывает глубокие и прочные знания программного материала, исчерпывающе, последовательно, четко и обоснованно его излагает; демонстрирует сформированные навыки анализа основных проблем уголовного процесса, криминалистики, судебной экспертизы и оперативно-розыскной деятельности; навыки аргументированного и обоснованного выражения своей позиции; умеет тесно связывать теорию с практикой; свободно справляется с дополнительными вопросами;</w:t>
      </w:r>
      <w:proofErr w:type="gramEnd"/>
      <w:r w:rsidRPr="00A92622">
        <w:rPr>
          <w:szCs w:val="24"/>
        </w:rPr>
        <w:t xml:space="preserve"> правильно решает поставленные задачи и обосновывает свое решение, опираясь на знание нормативно-правового материала;</w:t>
      </w:r>
    </w:p>
    <w:p w:rsidR="008548E5" w:rsidRPr="00A92622" w:rsidRDefault="008548E5" w:rsidP="008548E5">
      <w:pPr>
        <w:pStyle w:val="ReportMain0"/>
        <w:widowControl w:val="0"/>
        <w:tabs>
          <w:tab w:val="left" w:pos="1134"/>
        </w:tabs>
        <w:suppressAutoHyphens/>
        <w:ind w:firstLine="709"/>
        <w:jc w:val="both"/>
        <w:rPr>
          <w:szCs w:val="24"/>
        </w:rPr>
      </w:pPr>
      <w:r w:rsidRPr="00A92622">
        <w:rPr>
          <w:szCs w:val="24"/>
        </w:rPr>
        <w:t>-</w:t>
      </w:r>
      <w:r w:rsidRPr="00A92622">
        <w:rPr>
          <w:szCs w:val="24"/>
        </w:rPr>
        <w:tab/>
        <w:t>оценка «хорошо» выставляется студенту, если он демонстрирует знание материала курса, грамотно и по существу его излагает, допуская несущественные неточности в ответе; демонстрирует навыки анализа основных проблем уголовного процесса, криминалистики, судебной экспертизы и оперативно-розыскной деятельности; правильно применяет теоретические положения при решении практических вопросов и заданий; владеет необходимыми навыками их выполнения;</w:t>
      </w:r>
    </w:p>
    <w:p w:rsidR="008548E5" w:rsidRPr="00A92622" w:rsidRDefault="008548E5" w:rsidP="008548E5">
      <w:pPr>
        <w:pStyle w:val="ReportMain0"/>
        <w:widowControl w:val="0"/>
        <w:tabs>
          <w:tab w:val="left" w:pos="1134"/>
        </w:tabs>
        <w:suppressAutoHyphens/>
        <w:ind w:firstLine="709"/>
        <w:jc w:val="both"/>
        <w:rPr>
          <w:szCs w:val="24"/>
        </w:rPr>
      </w:pPr>
      <w:r w:rsidRPr="00A92622">
        <w:rPr>
          <w:szCs w:val="24"/>
        </w:rPr>
        <w:t>-</w:t>
      </w:r>
      <w:r w:rsidRPr="00A92622">
        <w:rPr>
          <w:szCs w:val="24"/>
        </w:rPr>
        <w:tab/>
        <w:t xml:space="preserve">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заданий; </w:t>
      </w:r>
    </w:p>
    <w:p w:rsidR="008548E5" w:rsidRPr="00A92622" w:rsidRDefault="008548E5" w:rsidP="008548E5">
      <w:pPr>
        <w:pStyle w:val="ReportMain0"/>
        <w:widowControl w:val="0"/>
        <w:tabs>
          <w:tab w:val="left" w:pos="1134"/>
        </w:tabs>
        <w:suppressAutoHyphens/>
        <w:ind w:firstLine="709"/>
        <w:jc w:val="both"/>
        <w:rPr>
          <w:szCs w:val="24"/>
        </w:rPr>
      </w:pPr>
      <w:r w:rsidRPr="00A92622">
        <w:rPr>
          <w:szCs w:val="24"/>
        </w:rPr>
        <w:t>-</w:t>
      </w:r>
      <w:r w:rsidRPr="00A92622">
        <w:rPr>
          <w:szCs w:val="24"/>
        </w:rPr>
        <w:tab/>
        <w:t>оценка «неудовлетворительно» выставляется студенту, если он не знает программный материал, допускает существенные ошибки в формулировках юридических понятий и категорий, не может связать теорию с практикой; не справляется самостоятельно с решением практических заданий.</w:t>
      </w:r>
    </w:p>
    <w:p w:rsidR="008548E5" w:rsidRDefault="008548E5" w:rsidP="008548E5">
      <w:pPr>
        <w:pStyle w:val="ReportMain0"/>
        <w:widowControl w:val="0"/>
        <w:tabs>
          <w:tab w:val="left" w:pos="1134"/>
        </w:tabs>
        <w:suppressAutoHyphens/>
        <w:ind w:firstLine="709"/>
        <w:jc w:val="both"/>
        <w:rPr>
          <w:szCs w:val="24"/>
        </w:rPr>
      </w:pPr>
    </w:p>
    <w:p w:rsidR="008548E5" w:rsidRDefault="008548E5" w:rsidP="008548E5">
      <w:pPr>
        <w:pStyle w:val="ReportMain0"/>
        <w:widowControl w:val="0"/>
        <w:tabs>
          <w:tab w:val="left" w:pos="1134"/>
        </w:tabs>
        <w:suppressAutoHyphens/>
        <w:ind w:firstLine="709"/>
        <w:jc w:val="both"/>
        <w:rPr>
          <w:szCs w:val="24"/>
        </w:rPr>
      </w:pPr>
    </w:p>
    <w:p w:rsidR="008548E5" w:rsidRPr="00A92622" w:rsidRDefault="008548E5" w:rsidP="008548E5">
      <w:pPr>
        <w:pStyle w:val="ReportMain0"/>
        <w:widowControl w:val="0"/>
        <w:tabs>
          <w:tab w:val="left" w:pos="1134"/>
        </w:tabs>
        <w:suppressAutoHyphens/>
        <w:ind w:firstLine="709"/>
        <w:jc w:val="both"/>
        <w:rPr>
          <w:szCs w:val="24"/>
        </w:rPr>
      </w:pPr>
    </w:p>
    <w:p w:rsidR="008548E5" w:rsidRPr="00A92622" w:rsidRDefault="008548E5" w:rsidP="008548E5">
      <w:pPr>
        <w:spacing w:after="0" w:line="240" w:lineRule="auto"/>
        <w:ind w:firstLine="709"/>
        <w:jc w:val="both"/>
        <w:rPr>
          <w:b/>
          <w:sz w:val="24"/>
          <w:szCs w:val="24"/>
        </w:rPr>
      </w:pPr>
      <w:r w:rsidRPr="00A92622">
        <w:rPr>
          <w:b/>
          <w:sz w:val="24"/>
          <w:szCs w:val="24"/>
        </w:rPr>
        <w:lastRenderedPageBreak/>
        <w:t>4   Выпускная  квалификационная  работа,  требования  к  ее  содержанию и оформлению</w:t>
      </w: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567"/>
        <w:jc w:val="both"/>
        <w:rPr>
          <w:color w:val="FF0000"/>
          <w:sz w:val="24"/>
          <w:szCs w:val="24"/>
        </w:rPr>
      </w:pPr>
      <w:r w:rsidRPr="00A92622">
        <w:rPr>
          <w:b/>
          <w:sz w:val="24"/>
          <w:szCs w:val="24"/>
        </w:rPr>
        <w:t>Общие требования к выполнению магистерской диссертации</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Для </w:t>
      </w:r>
      <w:proofErr w:type="gramStart"/>
      <w:r w:rsidRPr="00A92622">
        <w:rPr>
          <w:rFonts w:eastAsia="Calibri"/>
          <w:sz w:val="24"/>
          <w:szCs w:val="24"/>
        </w:rPr>
        <w:t>обучающихся</w:t>
      </w:r>
      <w:proofErr w:type="gramEnd"/>
      <w:r w:rsidRPr="00A92622">
        <w:rPr>
          <w:rFonts w:eastAsia="Calibri"/>
          <w:sz w:val="24"/>
          <w:szCs w:val="24"/>
        </w:rPr>
        <w:t xml:space="preserve"> по направлению подготовки 40.04.01 Юриспруденция, магистерская диссертация представляет собой выполненную письменную работу, демонстрирующую уровень подготовленности выпускника к самостоятельной профессиональной деятельности.</w:t>
      </w:r>
    </w:p>
    <w:p w:rsidR="008548E5" w:rsidRPr="00A92622" w:rsidRDefault="008548E5" w:rsidP="008548E5">
      <w:pPr>
        <w:spacing w:after="0" w:line="240" w:lineRule="auto"/>
        <w:ind w:firstLine="709"/>
        <w:jc w:val="both"/>
        <w:rPr>
          <w:rFonts w:eastAsia="Calibri"/>
          <w:sz w:val="24"/>
          <w:szCs w:val="24"/>
        </w:rPr>
      </w:pPr>
      <w:r w:rsidRPr="00A92622">
        <w:rPr>
          <w:sz w:val="24"/>
          <w:szCs w:val="24"/>
        </w:rPr>
        <w:t xml:space="preserve">Слово </w:t>
      </w:r>
      <w:r w:rsidRPr="00A92622">
        <w:rPr>
          <w:i/>
          <w:sz w:val="24"/>
          <w:szCs w:val="24"/>
        </w:rPr>
        <w:t>«диссертация»</w:t>
      </w:r>
      <w:r w:rsidRPr="00A92622">
        <w:rPr>
          <w:sz w:val="24"/>
          <w:szCs w:val="24"/>
        </w:rPr>
        <w:t xml:space="preserve"> происходит от латинского </w:t>
      </w:r>
      <w:proofErr w:type="spellStart"/>
      <w:r w:rsidRPr="00A92622">
        <w:rPr>
          <w:sz w:val="24"/>
          <w:szCs w:val="24"/>
          <w:lang w:val="en-US"/>
        </w:rPr>
        <w:t>dissertatio</w:t>
      </w:r>
      <w:proofErr w:type="spellEnd"/>
      <w:r w:rsidRPr="00A92622">
        <w:rPr>
          <w:sz w:val="24"/>
          <w:szCs w:val="24"/>
        </w:rPr>
        <w:t>, буквально означающего рассуждение, исследование. Диссертации зародились как специальные научные работы, выполненные в виде рукописного труда, положения которого претенденту на ученую степень требовалось отстоять в ходе пуб</w:t>
      </w:r>
      <w:r w:rsidRPr="00A92622">
        <w:rPr>
          <w:sz w:val="24"/>
          <w:szCs w:val="24"/>
        </w:rPr>
        <w:softHyphen/>
        <w:t>личной устной дискуссии, проходившей обычно в стенах университетов.</w:t>
      </w:r>
    </w:p>
    <w:p w:rsidR="008548E5" w:rsidRPr="00A92622" w:rsidRDefault="008548E5" w:rsidP="008548E5">
      <w:pPr>
        <w:autoSpaceDE w:val="0"/>
        <w:autoSpaceDN w:val="0"/>
        <w:adjustRightInd w:val="0"/>
        <w:spacing w:after="0" w:line="240" w:lineRule="auto"/>
        <w:ind w:firstLine="709"/>
        <w:jc w:val="both"/>
        <w:rPr>
          <w:rFonts w:eastAsia="Calibri"/>
          <w:sz w:val="24"/>
          <w:szCs w:val="24"/>
        </w:rPr>
      </w:pPr>
      <w:proofErr w:type="gramStart"/>
      <w:r w:rsidRPr="00A92622">
        <w:rPr>
          <w:rFonts w:eastAsia="Calibri"/>
          <w:sz w:val="24"/>
          <w:szCs w:val="24"/>
        </w:rPr>
        <w:t xml:space="preserve">Магистерская диссертация является итогом творческой переработки изучаемых в ВУЗе учебных дисциплин и самостоятельно выработанных новых знаний с учетом полученных производственных навыков, которые обучающийся сумел приобрести в период прохождения практики и выполнения научно-исследовательской работы. </w:t>
      </w:r>
      <w:proofErr w:type="gramEnd"/>
    </w:p>
    <w:p w:rsidR="008548E5" w:rsidRPr="00A92622" w:rsidRDefault="008548E5" w:rsidP="008548E5">
      <w:pPr>
        <w:autoSpaceDE w:val="0"/>
        <w:autoSpaceDN w:val="0"/>
        <w:adjustRightInd w:val="0"/>
        <w:spacing w:after="0" w:line="240" w:lineRule="auto"/>
        <w:ind w:firstLine="709"/>
        <w:jc w:val="both"/>
        <w:rPr>
          <w:sz w:val="24"/>
          <w:szCs w:val="24"/>
          <w:lang w:eastAsia="ru-RU"/>
        </w:rPr>
      </w:pPr>
      <w:r w:rsidRPr="00A92622">
        <w:rPr>
          <w:sz w:val="24"/>
          <w:szCs w:val="24"/>
          <w:lang w:eastAsia="ru-RU"/>
        </w:rPr>
        <w:t>Выпускная квалификационная работа выполняется в виде магистерской диссертации в период прохождения практики и выполнения научно-исследовательской работы. Она должна представлять собой самостоятельную и логически завершенную работу, связанную с решением задач того вида деятельности, к которому готовится магистр (научно-исследовательской, правотворческой, правоприменительной, правоохранительной, экспертно-консультационной, организационн</w:t>
      </w:r>
      <w:proofErr w:type="gramStart"/>
      <w:r w:rsidRPr="00A92622">
        <w:rPr>
          <w:sz w:val="24"/>
          <w:szCs w:val="24"/>
          <w:lang w:eastAsia="ru-RU"/>
        </w:rPr>
        <w:t>о-</w:t>
      </w:r>
      <w:proofErr w:type="gramEnd"/>
      <w:r w:rsidRPr="00A92622">
        <w:rPr>
          <w:sz w:val="24"/>
          <w:szCs w:val="24"/>
          <w:lang w:eastAsia="ru-RU"/>
        </w:rPr>
        <w:t xml:space="preserve"> управленческой, научно-исследовательской, педагогической).</w:t>
      </w:r>
    </w:p>
    <w:p w:rsidR="008548E5" w:rsidRPr="00A92622" w:rsidRDefault="008548E5" w:rsidP="008548E5">
      <w:pPr>
        <w:autoSpaceDE w:val="0"/>
        <w:autoSpaceDN w:val="0"/>
        <w:adjustRightInd w:val="0"/>
        <w:spacing w:after="0" w:line="240" w:lineRule="auto"/>
        <w:ind w:firstLine="709"/>
        <w:jc w:val="both"/>
        <w:rPr>
          <w:sz w:val="24"/>
          <w:szCs w:val="24"/>
          <w:lang w:eastAsia="ru-RU"/>
        </w:rPr>
      </w:pPr>
      <w:r w:rsidRPr="00A92622">
        <w:rPr>
          <w:sz w:val="24"/>
          <w:szCs w:val="24"/>
          <w:lang w:eastAsia="ru-RU"/>
        </w:rPr>
        <w:t xml:space="preserve">При выполнении выпускной квалификационной </w:t>
      </w:r>
      <w:proofErr w:type="gramStart"/>
      <w:r w:rsidRPr="00A92622">
        <w:rPr>
          <w:sz w:val="24"/>
          <w:szCs w:val="24"/>
          <w:lang w:eastAsia="ru-RU"/>
        </w:rPr>
        <w:t>работы</w:t>
      </w:r>
      <w:proofErr w:type="gramEnd"/>
      <w:r w:rsidRPr="00A92622">
        <w:rPr>
          <w:sz w:val="24"/>
          <w:szCs w:val="24"/>
          <w:lang w:eastAsia="ru-RU"/>
        </w:rPr>
        <w:t xml:space="preserve"> обучающиеся должны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Магистерская диссертация является заключительным этапом обучения в ВУЗе, и имеет своей целью систематизацию, закрепление и углубление теоретических и практических знаний при решении конкретных задач, развитие навыков самостоятельной работы и умения анализировать нормативно-правовой материал.</w:t>
      </w:r>
    </w:p>
    <w:p w:rsidR="008548E5" w:rsidRPr="00A92622" w:rsidRDefault="008548E5" w:rsidP="008548E5">
      <w:pPr>
        <w:spacing w:after="0" w:line="240" w:lineRule="auto"/>
        <w:ind w:firstLine="709"/>
        <w:jc w:val="both"/>
        <w:rPr>
          <w:sz w:val="24"/>
          <w:szCs w:val="24"/>
        </w:rPr>
      </w:pPr>
      <w:r w:rsidRPr="00A92622">
        <w:rPr>
          <w:sz w:val="24"/>
          <w:szCs w:val="24"/>
        </w:rPr>
        <w:t>Магистерская диссертация как работа научного содержания должна иметь внутреннее единство и отображать ход и результаты разработки выбранной темы. С одной стороны, она имеет обобщающий характер, так как является своеобразным итогом подготовки магистранта. С другой стороны – это самостоятельное оригинальное научное исследование.</w:t>
      </w:r>
    </w:p>
    <w:p w:rsidR="008548E5" w:rsidRPr="00A92622" w:rsidRDefault="008548E5" w:rsidP="008548E5">
      <w:pPr>
        <w:spacing w:after="0" w:line="240" w:lineRule="auto"/>
        <w:ind w:firstLine="709"/>
        <w:jc w:val="both"/>
        <w:rPr>
          <w:sz w:val="24"/>
          <w:szCs w:val="24"/>
        </w:rPr>
      </w:pPr>
      <w:r w:rsidRPr="00A92622">
        <w:rPr>
          <w:sz w:val="24"/>
          <w:szCs w:val="24"/>
        </w:rPr>
        <w:t>За принятые в магистерской диссертации решения и за правильность всех используемых данных отвечают автор (обучающийся)  и его научный руководитель. Поэтому одной из важнейших задач выполнения магистерской диссертации является воспитание у обучающегося чувства ответственности за выполняемую работу, правильную интерпретацию получаемых результатов.</w:t>
      </w:r>
    </w:p>
    <w:p w:rsidR="008548E5" w:rsidRPr="00A92622" w:rsidRDefault="008548E5" w:rsidP="008548E5">
      <w:pPr>
        <w:spacing w:after="0" w:line="240" w:lineRule="auto"/>
        <w:ind w:firstLine="709"/>
        <w:jc w:val="both"/>
        <w:rPr>
          <w:sz w:val="24"/>
          <w:szCs w:val="24"/>
        </w:rPr>
      </w:pPr>
      <w:r w:rsidRPr="00A92622">
        <w:rPr>
          <w:sz w:val="24"/>
          <w:szCs w:val="24"/>
        </w:rPr>
        <w:t>Наполнение каждой части магистерской диссертации определяется ее темой. Выбор темы, этапы подготовки, поиск библиографических источников, их изучение и отбор фактического материала, методика написания, правила оформления и защиты магистерской диссертации имеют много общего с дипломной работой. Однако требования к магистерской диссертации в научном отношении существенно выше, чем к дипломной работе. Магистерская диссертация, её тематика и научный уровень должны отвечать образовательно-профессиональной программе обучения.</w:t>
      </w:r>
    </w:p>
    <w:p w:rsidR="008548E5" w:rsidRPr="00A92622" w:rsidRDefault="008548E5" w:rsidP="008548E5">
      <w:pPr>
        <w:spacing w:after="0" w:line="240" w:lineRule="auto"/>
        <w:ind w:firstLine="709"/>
        <w:jc w:val="both"/>
        <w:rPr>
          <w:sz w:val="24"/>
          <w:szCs w:val="24"/>
        </w:rPr>
      </w:pPr>
      <w:r w:rsidRPr="00A92622">
        <w:rPr>
          <w:sz w:val="24"/>
          <w:szCs w:val="24"/>
        </w:rPr>
        <w:lastRenderedPageBreak/>
        <w:t>Выполнение указанной работы должно свидетельствовать о том, что ее автор способен надлежащим образом вести научный поиск, распознавать профессиональные проблемы, знать общие методы и приемы их решения.</w:t>
      </w:r>
    </w:p>
    <w:p w:rsidR="008548E5" w:rsidRPr="00A92622" w:rsidRDefault="008548E5" w:rsidP="008548E5">
      <w:pPr>
        <w:spacing w:after="0" w:line="240" w:lineRule="auto"/>
        <w:ind w:firstLine="709"/>
        <w:jc w:val="both"/>
        <w:rPr>
          <w:sz w:val="24"/>
          <w:szCs w:val="24"/>
        </w:rPr>
      </w:pPr>
      <w:r w:rsidRPr="00A92622">
        <w:rPr>
          <w:sz w:val="24"/>
          <w:szCs w:val="24"/>
        </w:rPr>
        <w:t xml:space="preserve">       Таким образом, написание магистерской диссертации предполагает:</w:t>
      </w:r>
    </w:p>
    <w:p w:rsidR="008548E5" w:rsidRPr="00A92622" w:rsidRDefault="008548E5" w:rsidP="008548E5">
      <w:pPr>
        <w:pStyle w:val="a8"/>
        <w:numPr>
          <w:ilvl w:val="0"/>
          <w:numId w:val="6"/>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систематизацию, закрепление и расширение теоретических и практических знаний по направлению магистерской подготовки, их применение при решении конкретных научно-исследовательских задач;</w:t>
      </w:r>
    </w:p>
    <w:p w:rsidR="008548E5" w:rsidRPr="00A92622" w:rsidRDefault="008548E5" w:rsidP="008548E5">
      <w:pPr>
        <w:pStyle w:val="a8"/>
        <w:numPr>
          <w:ilvl w:val="0"/>
          <w:numId w:val="6"/>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развитие навыков ведения самостоятельной работы и овладение методикой исследования и экспериментирования при решении научных проблем и вопросов;</w:t>
      </w:r>
    </w:p>
    <w:p w:rsidR="008548E5" w:rsidRPr="00A92622" w:rsidRDefault="008548E5" w:rsidP="008548E5">
      <w:pPr>
        <w:pStyle w:val="a8"/>
        <w:numPr>
          <w:ilvl w:val="0"/>
          <w:numId w:val="6"/>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выяснение подготовленности магистранта для самостоятельной работы в учебном или научно-исследовательском учреждении.</w:t>
      </w:r>
    </w:p>
    <w:p w:rsidR="008548E5" w:rsidRPr="00A92622" w:rsidRDefault="008548E5" w:rsidP="008548E5">
      <w:pPr>
        <w:spacing w:after="0" w:line="240" w:lineRule="auto"/>
        <w:ind w:firstLine="709"/>
        <w:rPr>
          <w:i/>
          <w:sz w:val="24"/>
          <w:szCs w:val="24"/>
        </w:rPr>
      </w:pPr>
      <w:r w:rsidRPr="00A92622">
        <w:rPr>
          <w:i/>
          <w:sz w:val="24"/>
          <w:szCs w:val="24"/>
        </w:rPr>
        <w:t>Магистрант должен:</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формулировать и решать задачи, возникающие в ходе научно- исследовательской деятельности и требующие углубленных профессиональных знаний;</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выбирать необходимые методы исследования, модифицировать существующие и разрабатывать новые методы исходя из задач конкретного исследования;</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обобщать, систематизировать и теоретически осмысливать эмпирический материал;</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обрабатывать полученные результаты, анализировать и осмысливать их с учетом имеющихся научных данных;</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вести библиографическую работу с привлечением современных информационных технологий;</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владеть навыками и приемами историографической и источниковедческой критики;</w:t>
      </w:r>
    </w:p>
    <w:p w:rsidR="008548E5" w:rsidRPr="00A92622" w:rsidRDefault="008548E5" w:rsidP="008548E5">
      <w:pPr>
        <w:pStyle w:val="a8"/>
        <w:numPr>
          <w:ilvl w:val="0"/>
          <w:numId w:val="5"/>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представить итоги проведенного исследования в виде письменной работы, оформленной в соответствии с имеющимися требованиями, с привлечением современных средств редактирования и печати.</w:t>
      </w:r>
    </w:p>
    <w:p w:rsidR="008548E5" w:rsidRPr="00A92622" w:rsidRDefault="008548E5" w:rsidP="008548E5">
      <w:pPr>
        <w:spacing w:after="0" w:line="240" w:lineRule="auto"/>
        <w:ind w:firstLine="709"/>
        <w:jc w:val="both"/>
        <w:rPr>
          <w:sz w:val="24"/>
          <w:szCs w:val="24"/>
        </w:rPr>
      </w:pPr>
      <w:r w:rsidRPr="00A92622">
        <w:rPr>
          <w:sz w:val="24"/>
          <w:szCs w:val="24"/>
        </w:rPr>
        <w:t>Процесс выполнения магистерской диссертации включает следующие</w:t>
      </w:r>
    </w:p>
    <w:p w:rsidR="008548E5" w:rsidRPr="00A92622" w:rsidRDefault="008548E5" w:rsidP="008548E5">
      <w:pPr>
        <w:spacing w:after="0" w:line="240" w:lineRule="auto"/>
        <w:ind w:firstLine="709"/>
        <w:jc w:val="both"/>
        <w:rPr>
          <w:sz w:val="24"/>
          <w:szCs w:val="24"/>
        </w:rPr>
      </w:pPr>
      <w:r w:rsidRPr="00A92622">
        <w:rPr>
          <w:sz w:val="24"/>
          <w:szCs w:val="24"/>
        </w:rPr>
        <w:t>этапы:</w:t>
      </w:r>
    </w:p>
    <w:p w:rsidR="008548E5" w:rsidRPr="00A92622" w:rsidRDefault="008548E5" w:rsidP="008548E5">
      <w:pPr>
        <w:pStyle w:val="a8"/>
        <w:numPr>
          <w:ilvl w:val="0"/>
          <w:numId w:val="4"/>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выбор темы, назначение научного руководителя;</w:t>
      </w:r>
    </w:p>
    <w:p w:rsidR="008548E5" w:rsidRPr="00A92622" w:rsidRDefault="008548E5" w:rsidP="008548E5">
      <w:pPr>
        <w:pStyle w:val="a8"/>
        <w:numPr>
          <w:ilvl w:val="0"/>
          <w:numId w:val="4"/>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изучение требований, предъявляемых к данной работе;</w:t>
      </w:r>
    </w:p>
    <w:p w:rsidR="008548E5" w:rsidRPr="00A92622" w:rsidRDefault="008548E5" w:rsidP="008548E5">
      <w:pPr>
        <w:pStyle w:val="a8"/>
        <w:numPr>
          <w:ilvl w:val="0"/>
          <w:numId w:val="4"/>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согласование с научным руководителем плана работы;</w:t>
      </w:r>
    </w:p>
    <w:p w:rsidR="008548E5" w:rsidRPr="00A92622" w:rsidRDefault="008548E5" w:rsidP="008548E5">
      <w:pPr>
        <w:pStyle w:val="a8"/>
        <w:numPr>
          <w:ilvl w:val="0"/>
          <w:numId w:val="4"/>
        </w:numPr>
        <w:suppressAutoHyphens w:val="0"/>
        <w:spacing w:after="0" w:line="240" w:lineRule="auto"/>
        <w:ind w:left="0" w:firstLine="709"/>
        <w:contextualSpacing/>
        <w:jc w:val="both"/>
        <w:rPr>
          <w:rFonts w:ascii="Times New Roman" w:hAnsi="Times New Roman" w:cs="Times New Roman"/>
          <w:sz w:val="24"/>
          <w:szCs w:val="24"/>
        </w:rPr>
      </w:pPr>
      <w:r w:rsidRPr="00A92622">
        <w:rPr>
          <w:rFonts w:ascii="Times New Roman" w:hAnsi="Times New Roman" w:cs="Times New Roman"/>
          <w:sz w:val="24"/>
          <w:szCs w:val="24"/>
        </w:rPr>
        <w:t>изучение литературы по проблеме, определение целей, задач и методов исследования;</w:t>
      </w:r>
    </w:p>
    <w:p w:rsidR="008548E5" w:rsidRPr="00A92622" w:rsidRDefault="008548E5" w:rsidP="008548E5">
      <w:pPr>
        <w:pStyle w:val="a8"/>
        <w:numPr>
          <w:ilvl w:val="0"/>
          <w:numId w:val="4"/>
        </w:numPr>
        <w:suppressAutoHyphens w:val="0"/>
        <w:spacing w:after="0" w:line="240" w:lineRule="auto"/>
        <w:ind w:left="0" w:firstLine="709"/>
        <w:contextualSpacing/>
        <w:rPr>
          <w:rFonts w:ascii="Times New Roman" w:hAnsi="Times New Roman" w:cs="Times New Roman"/>
          <w:sz w:val="24"/>
          <w:szCs w:val="24"/>
        </w:rPr>
      </w:pPr>
      <w:r w:rsidRPr="00A92622">
        <w:rPr>
          <w:rFonts w:ascii="Times New Roman" w:hAnsi="Times New Roman" w:cs="Times New Roman"/>
          <w:sz w:val="24"/>
          <w:szCs w:val="24"/>
        </w:rPr>
        <w:t>непосредственная разработка проблемы (темы);</w:t>
      </w:r>
    </w:p>
    <w:p w:rsidR="008548E5" w:rsidRPr="00A92622" w:rsidRDefault="008548E5" w:rsidP="008548E5">
      <w:pPr>
        <w:pStyle w:val="a8"/>
        <w:numPr>
          <w:ilvl w:val="0"/>
          <w:numId w:val="4"/>
        </w:numPr>
        <w:suppressAutoHyphens w:val="0"/>
        <w:spacing w:after="0" w:line="240" w:lineRule="auto"/>
        <w:ind w:left="0" w:firstLine="709"/>
        <w:contextualSpacing/>
        <w:rPr>
          <w:rFonts w:ascii="Times New Roman" w:hAnsi="Times New Roman" w:cs="Times New Roman"/>
          <w:sz w:val="24"/>
          <w:szCs w:val="24"/>
        </w:rPr>
      </w:pPr>
      <w:r w:rsidRPr="00A92622">
        <w:rPr>
          <w:rFonts w:ascii="Times New Roman" w:hAnsi="Times New Roman" w:cs="Times New Roman"/>
          <w:sz w:val="24"/>
          <w:szCs w:val="24"/>
        </w:rPr>
        <w:t>обобщение полученных результатов;</w:t>
      </w:r>
    </w:p>
    <w:p w:rsidR="008548E5" w:rsidRPr="00A92622" w:rsidRDefault="008548E5" w:rsidP="008548E5">
      <w:pPr>
        <w:pStyle w:val="a8"/>
        <w:numPr>
          <w:ilvl w:val="0"/>
          <w:numId w:val="4"/>
        </w:numPr>
        <w:suppressAutoHyphens w:val="0"/>
        <w:spacing w:after="0" w:line="240" w:lineRule="auto"/>
        <w:ind w:left="0" w:firstLine="709"/>
        <w:contextualSpacing/>
        <w:rPr>
          <w:rFonts w:ascii="Times New Roman" w:hAnsi="Times New Roman" w:cs="Times New Roman"/>
          <w:sz w:val="24"/>
          <w:szCs w:val="24"/>
        </w:rPr>
      </w:pPr>
      <w:r w:rsidRPr="00A92622">
        <w:rPr>
          <w:rFonts w:ascii="Times New Roman" w:hAnsi="Times New Roman" w:cs="Times New Roman"/>
          <w:sz w:val="24"/>
          <w:szCs w:val="24"/>
        </w:rPr>
        <w:t>написание работы;</w:t>
      </w:r>
    </w:p>
    <w:p w:rsidR="008548E5" w:rsidRPr="00A92622" w:rsidRDefault="008548E5" w:rsidP="008548E5">
      <w:pPr>
        <w:pStyle w:val="a8"/>
        <w:numPr>
          <w:ilvl w:val="0"/>
          <w:numId w:val="4"/>
        </w:numPr>
        <w:suppressAutoHyphens w:val="0"/>
        <w:spacing w:after="0" w:line="240" w:lineRule="auto"/>
        <w:ind w:left="0" w:firstLine="709"/>
        <w:contextualSpacing/>
        <w:rPr>
          <w:rFonts w:ascii="Times New Roman" w:hAnsi="Times New Roman" w:cs="Times New Roman"/>
          <w:sz w:val="24"/>
          <w:szCs w:val="24"/>
        </w:rPr>
      </w:pPr>
      <w:r w:rsidRPr="00A92622">
        <w:rPr>
          <w:rFonts w:ascii="Times New Roman" w:hAnsi="Times New Roman" w:cs="Times New Roman"/>
          <w:sz w:val="24"/>
          <w:szCs w:val="24"/>
        </w:rPr>
        <w:t>рецензирование работы;</w:t>
      </w:r>
    </w:p>
    <w:p w:rsidR="008548E5" w:rsidRPr="00A92622" w:rsidRDefault="008548E5" w:rsidP="008548E5">
      <w:pPr>
        <w:pStyle w:val="a8"/>
        <w:numPr>
          <w:ilvl w:val="0"/>
          <w:numId w:val="4"/>
        </w:numPr>
        <w:suppressAutoHyphens w:val="0"/>
        <w:spacing w:after="0" w:line="240" w:lineRule="auto"/>
        <w:ind w:left="0" w:firstLine="709"/>
        <w:contextualSpacing/>
        <w:rPr>
          <w:rFonts w:ascii="Times New Roman" w:hAnsi="Times New Roman" w:cs="Times New Roman"/>
          <w:sz w:val="24"/>
          <w:szCs w:val="24"/>
        </w:rPr>
      </w:pPr>
      <w:r w:rsidRPr="00A92622">
        <w:rPr>
          <w:rFonts w:ascii="Times New Roman" w:hAnsi="Times New Roman" w:cs="Times New Roman"/>
          <w:sz w:val="24"/>
          <w:szCs w:val="24"/>
        </w:rPr>
        <w:t>защита и оценка работы.</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Целью написания магистерской диссертации является выявление соответствия полученных знаний, навыков и умений обучающегося требованиям квалификационных характеристик, ФГОС ВПО, предъявляемых к нему. Компетентная подготовка исследуемого материала, грамотное написание и положительное решение при защите магистерской диссертации  - является основанием для присвоения выпускнику квалификации магистра и выдачи ему диплома.</w:t>
      </w:r>
    </w:p>
    <w:p w:rsidR="008548E5" w:rsidRPr="00A92622" w:rsidRDefault="008548E5" w:rsidP="008548E5">
      <w:pPr>
        <w:tabs>
          <w:tab w:val="left" w:pos="-600"/>
        </w:tabs>
        <w:spacing w:after="0" w:line="240" w:lineRule="auto"/>
        <w:jc w:val="both"/>
        <w:rPr>
          <w:b/>
          <w:color w:val="FF0000"/>
          <w:sz w:val="24"/>
          <w:szCs w:val="24"/>
        </w:rPr>
      </w:pPr>
      <w:r w:rsidRPr="00A92622">
        <w:rPr>
          <w:b/>
          <w:color w:val="FF0000"/>
          <w:sz w:val="24"/>
          <w:szCs w:val="24"/>
        </w:rPr>
        <w:t xml:space="preserve"> </w:t>
      </w:r>
    </w:p>
    <w:p w:rsidR="008548E5" w:rsidRPr="00A92622" w:rsidRDefault="008548E5" w:rsidP="008548E5">
      <w:pPr>
        <w:tabs>
          <w:tab w:val="left" w:pos="-600"/>
        </w:tabs>
        <w:spacing w:after="0" w:line="240" w:lineRule="auto"/>
        <w:ind w:firstLine="709"/>
        <w:rPr>
          <w:b/>
          <w:sz w:val="24"/>
          <w:szCs w:val="24"/>
        </w:rPr>
      </w:pPr>
      <w:r w:rsidRPr="00A92622">
        <w:rPr>
          <w:b/>
          <w:sz w:val="24"/>
          <w:szCs w:val="24"/>
        </w:rPr>
        <w:t>Порядок выполнения магистерской диссертации</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Выполнение магистерской диссертации включает в себя несколько этапов:</w:t>
      </w:r>
    </w:p>
    <w:p w:rsidR="008548E5" w:rsidRPr="00A92622" w:rsidRDefault="008548E5" w:rsidP="008548E5">
      <w:pPr>
        <w:tabs>
          <w:tab w:val="left" w:pos="-600"/>
        </w:tabs>
        <w:spacing w:after="0" w:line="240" w:lineRule="auto"/>
        <w:jc w:val="both"/>
        <w:rPr>
          <w:sz w:val="24"/>
          <w:szCs w:val="24"/>
        </w:rPr>
      </w:pPr>
      <w:r w:rsidRPr="00A92622">
        <w:rPr>
          <w:sz w:val="24"/>
          <w:szCs w:val="24"/>
        </w:rPr>
        <w:t>- Выбор темы магистерской диссертац</w:t>
      </w:r>
      <w:proofErr w:type="gramStart"/>
      <w:r w:rsidRPr="00A92622">
        <w:rPr>
          <w:sz w:val="24"/>
          <w:szCs w:val="24"/>
        </w:rPr>
        <w:t>ии и ее</w:t>
      </w:r>
      <w:proofErr w:type="gramEnd"/>
      <w:r w:rsidRPr="00A92622">
        <w:rPr>
          <w:sz w:val="24"/>
          <w:szCs w:val="24"/>
        </w:rPr>
        <w:t xml:space="preserve"> утверждение научным руководителем;</w:t>
      </w:r>
    </w:p>
    <w:p w:rsidR="008548E5" w:rsidRPr="00A92622" w:rsidRDefault="008548E5" w:rsidP="008548E5">
      <w:pPr>
        <w:tabs>
          <w:tab w:val="left" w:pos="-600"/>
        </w:tabs>
        <w:spacing w:after="0" w:line="240" w:lineRule="auto"/>
        <w:jc w:val="both"/>
        <w:rPr>
          <w:sz w:val="24"/>
          <w:szCs w:val="24"/>
        </w:rPr>
      </w:pPr>
      <w:r w:rsidRPr="00A92622">
        <w:rPr>
          <w:sz w:val="24"/>
          <w:szCs w:val="24"/>
        </w:rPr>
        <w:t>- Написание магистерской диссертации;</w:t>
      </w:r>
    </w:p>
    <w:p w:rsidR="008548E5" w:rsidRPr="00A92622" w:rsidRDefault="008548E5" w:rsidP="008548E5">
      <w:pPr>
        <w:tabs>
          <w:tab w:val="left" w:pos="-600"/>
        </w:tabs>
        <w:spacing w:after="0" w:line="240" w:lineRule="auto"/>
        <w:jc w:val="both"/>
        <w:rPr>
          <w:sz w:val="24"/>
          <w:szCs w:val="24"/>
        </w:rPr>
      </w:pPr>
      <w:r w:rsidRPr="00A92622">
        <w:rPr>
          <w:sz w:val="24"/>
          <w:szCs w:val="24"/>
        </w:rPr>
        <w:t>- Допуск магистерской диссертации к защите;</w:t>
      </w:r>
    </w:p>
    <w:p w:rsidR="008548E5" w:rsidRPr="00A92622" w:rsidRDefault="008548E5" w:rsidP="008548E5">
      <w:pPr>
        <w:tabs>
          <w:tab w:val="left" w:pos="-600"/>
        </w:tabs>
        <w:spacing w:after="0" w:line="240" w:lineRule="auto"/>
        <w:jc w:val="both"/>
        <w:rPr>
          <w:sz w:val="24"/>
          <w:szCs w:val="24"/>
        </w:rPr>
      </w:pPr>
      <w:r w:rsidRPr="00A92622">
        <w:rPr>
          <w:sz w:val="24"/>
          <w:szCs w:val="24"/>
        </w:rPr>
        <w:t>- Защита магистерской диссертации.</w:t>
      </w:r>
    </w:p>
    <w:p w:rsidR="008548E5" w:rsidRPr="00A92622" w:rsidRDefault="008548E5" w:rsidP="008548E5">
      <w:pPr>
        <w:tabs>
          <w:tab w:val="left" w:pos="-600"/>
        </w:tabs>
        <w:spacing w:after="0" w:line="240" w:lineRule="auto"/>
        <w:jc w:val="both"/>
        <w:rPr>
          <w:sz w:val="24"/>
          <w:szCs w:val="24"/>
        </w:rPr>
      </w:pPr>
      <w:r w:rsidRPr="00A92622">
        <w:rPr>
          <w:sz w:val="24"/>
          <w:szCs w:val="24"/>
        </w:rPr>
        <w:lastRenderedPageBreak/>
        <w:t xml:space="preserve">1. </w:t>
      </w:r>
      <w:r w:rsidRPr="00A92622">
        <w:rPr>
          <w:sz w:val="24"/>
          <w:szCs w:val="24"/>
          <w:u w:val="single"/>
        </w:rPr>
        <w:t>Выбор темы магистерской диссертац</w:t>
      </w:r>
      <w:proofErr w:type="gramStart"/>
      <w:r w:rsidRPr="00A92622">
        <w:rPr>
          <w:sz w:val="24"/>
          <w:szCs w:val="24"/>
          <w:u w:val="single"/>
        </w:rPr>
        <w:t>ии</w:t>
      </w:r>
      <w:r w:rsidRPr="00A92622">
        <w:rPr>
          <w:sz w:val="24"/>
          <w:szCs w:val="24"/>
        </w:rPr>
        <w:t xml:space="preserve"> </w:t>
      </w:r>
      <w:r w:rsidRPr="00A92622">
        <w:rPr>
          <w:sz w:val="24"/>
          <w:szCs w:val="24"/>
          <w:u w:val="single"/>
        </w:rPr>
        <w:t>и ее</w:t>
      </w:r>
      <w:proofErr w:type="gramEnd"/>
      <w:r w:rsidRPr="00A92622">
        <w:rPr>
          <w:sz w:val="24"/>
          <w:szCs w:val="24"/>
          <w:u w:val="single"/>
        </w:rPr>
        <w:t xml:space="preserve"> утверждение научным руководителем.</w:t>
      </w:r>
      <w:r w:rsidRPr="00A92622">
        <w:rPr>
          <w:sz w:val="24"/>
          <w:szCs w:val="24"/>
        </w:rPr>
        <w:t xml:space="preserve"> </w:t>
      </w:r>
    </w:p>
    <w:p w:rsidR="008548E5" w:rsidRPr="00A92622" w:rsidRDefault="008548E5" w:rsidP="008548E5">
      <w:pPr>
        <w:autoSpaceDE w:val="0"/>
        <w:autoSpaceDN w:val="0"/>
        <w:adjustRightInd w:val="0"/>
        <w:spacing w:after="0" w:line="240" w:lineRule="auto"/>
        <w:jc w:val="both"/>
        <w:rPr>
          <w:sz w:val="24"/>
          <w:szCs w:val="24"/>
        </w:rPr>
      </w:pPr>
      <w:r w:rsidRPr="00A92622">
        <w:rPr>
          <w:sz w:val="24"/>
          <w:szCs w:val="24"/>
        </w:rPr>
        <w:t xml:space="preserve">Руководитель магистерской программы утверждает перечень тем магистерских диссертаций, и доводит его до сведения обучающихся не позднее 1-го месяца </w:t>
      </w:r>
      <w:proofErr w:type="gramStart"/>
      <w:r w:rsidRPr="00A92622">
        <w:rPr>
          <w:sz w:val="24"/>
          <w:szCs w:val="24"/>
        </w:rPr>
        <w:t>с даты издания</w:t>
      </w:r>
      <w:proofErr w:type="gramEnd"/>
      <w:r w:rsidRPr="00A92622">
        <w:rPr>
          <w:sz w:val="24"/>
          <w:szCs w:val="24"/>
        </w:rPr>
        <w:t xml:space="preserve"> приказа о зачислении обучающихся. </w:t>
      </w:r>
      <w:r w:rsidRPr="00A92622">
        <w:rPr>
          <w:sz w:val="24"/>
          <w:szCs w:val="24"/>
          <w:lang w:eastAsia="ru-RU"/>
        </w:rPr>
        <w:t xml:space="preserve">Тематика выпускных квалификационных работ (магистерских диссертаций) должна быть направлена на решение профессиональных задач в юридической деятельности в соответствии с магистерской программой. </w:t>
      </w:r>
      <w:r w:rsidRPr="00A92622">
        <w:rPr>
          <w:sz w:val="24"/>
          <w:szCs w:val="24"/>
        </w:rPr>
        <w:t xml:space="preserve">Темы магистерских диссертаций должны быть актуальными, соответствовать современному состоянию и перспективам развития юридической науки. </w:t>
      </w:r>
    </w:p>
    <w:p w:rsidR="008548E5" w:rsidRPr="00A92622" w:rsidRDefault="008548E5" w:rsidP="008548E5">
      <w:pPr>
        <w:tabs>
          <w:tab w:val="left" w:pos="2238"/>
        </w:tabs>
        <w:spacing w:after="0" w:line="240" w:lineRule="auto"/>
        <w:ind w:firstLine="709"/>
        <w:jc w:val="both"/>
        <w:rPr>
          <w:sz w:val="24"/>
          <w:szCs w:val="24"/>
        </w:rPr>
      </w:pPr>
      <w:proofErr w:type="gramStart"/>
      <w:r w:rsidRPr="00A92622">
        <w:rPr>
          <w:sz w:val="24"/>
          <w:szCs w:val="24"/>
        </w:rPr>
        <w:t>Обучающийся</w:t>
      </w:r>
      <w:proofErr w:type="gramEnd"/>
      <w:r w:rsidRPr="00A92622">
        <w:rPr>
          <w:sz w:val="24"/>
          <w:szCs w:val="24"/>
        </w:rPr>
        <w:t xml:space="preserve"> вправе самостоятельно выбрать тему магистерской диссертации на основе примерной тематики, разработанной  кафедрой уголовного процесса и криминалистики. </w:t>
      </w:r>
      <w:proofErr w:type="gramStart"/>
      <w:r w:rsidRPr="00A92622">
        <w:rPr>
          <w:sz w:val="24"/>
          <w:szCs w:val="24"/>
        </w:rPr>
        <w:t>Обучающийся</w:t>
      </w:r>
      <w:proofErr w:type="gramEnd"/>
      <w:r w:rsidRPr="00A92622">
        <w:rPr>
          <w:sz w:val="24"/>
          <w:szCs w:val="24"/>
        </w:rPr>
        <w:t xml:space="preserve"> вправе предложить инициативную тему с необходимым обоснованием целесообразности ее разработки, которая впоследствии должна быть утверждена. При этом одним из основных условий ее утверждения является соответствие избранной темы направлению научного исследования, закрепленному в основной образовательной программе. Кроме того, тема должна носить проблемный характер, быть актуальной в теоретическом и практическом плане, социально и профессионально значимой.</w:t>
      </w:r>
    </w:p>
    <w:p w:rsidR="008548E5" w:rsidRPr="00A92622" w:rsidRDefault="008548E5" w:rsidP="008548E5">
      <w:pPr>
        <w:spacing w:after="0" w:line="240" w:lineRule="auto"/>
        <w:ind w:firstLine="709"/>
        <w:jc w:val="both"/>
        <w:rPr>
          <w:sz w:val="24"/>
          <w:szCs w:val="24"/>
        </w:rPr>
      </w:pPr>
      <w:r w:rsidRPr="00A92622">
        <w:rPr>
          <w:sz w:val="24"/>
          <w:szCs w:val="24"/>
        </w:rPr>
        <w:t xml:space="preserve">В течение первого месяца первого года обучения </w:t>
      </w:r>
      <w:proofErr w:type="gramStart"/>
      <w:r w:rsidRPr="00A92622">
        <w:rPr>
          <w:sz w:val="24"/>
          <w:szCs w:val="24"/>
        </w:rPr>
        <w:t>обучающийся</w:t>
      </w:r>
      <w:proofErr w:type="gramEnd"/>
      <w:r w:rsidRPr="00A92622">
        <w:rPr>
          <w:sz w:val="24"/>
          <w:szCs w:val="24"/>
        </w:rPr>
        <w:t xml:space="preserve"> обязан подать на кафедру уголовного процесса и криминалистики заявление о выборе темы магистерской диссертации. Заявление необходимо согласовать с научным руководителем.</w:t>
      </w:r>
    </w:p>
    <w:p w:rsidR="008548E5" w:rsidRPr="00A92622" w:rsidRDefault="008548E5" w:rsidP="008548E5">
      <w:pPr>
        <w:spacing w:after="0" w:line="240" w:lineRule="auto"/>
        <w:ind w:firstLine="709"/>
        <w:jc w:val="both"/>
        <w:rPr>
          <w:sz w:val="24"/>
          <w:szCs w:val="24"/>
        </w:rPr>
      </w:pPr>
      <w:r w:rsidRPr="00A92622">
        <w:rPr>
          <w:sz w:val="24"/>
          <w:szCs w:val="24"/>
        </w:rPr>
        <w:t xml:space="preserve">Для подготовки магистерской диссертации за </w:t>
      </w:r>
      <w:proofErr w:type="gramStart"/>
      <w:r w:rsidRPr="00A92622">
        <w:rPr>
          <w:sz w:val="24"/>
          <w:szCs w:val="24"/>
        </w:rPr>
        <w:t>обучающимся</w:t>
      </w:r>
      <w:proofErr w:type="gramEnd"/>
      <w:r w:rsidRPr="00A92622">
        <w:rPr>
          <w:sz w:val="24"/>
          <w:szCs w:val="24"/>
        </w:rPr>
        <w:t xml:space="preserve"> закрепляется научный руководитель. Руководитель магистерской диссертации назначается заведующим кафедрой уголовного процесса и криминалистики из числа профессоров, доцентов и высококвалифицированных преподавателей, научных сотрудников кафедры с учетом профессиональных интересов и объемов утвержденной учебной нагрузки преподавателя.</w:t>
      </w:r>
    </w:p>
    <w:p w:rsidR="008548E5" w:rsidRPr="00A92622" w:rsidRDefault="008548E5" w:rsidP="008548E5">
      <w:pPr>
        <w:spacing w:after="0" w:line="240" w:lineRule="auto"/>
        <w:ind w:firstLine="709"/>
        <w:jc w:val="both"/>
        <w:rPr>
          <w:sz w:val="24"/>
          <w:szCs w:val="24"/>
        </w:rPr>
      </w:pPr>
      <w:r w:rsidRPr="00A92622">
        <w:rPr>
          <w:sz w:val="24"/>
          <w:szCs w:val="24"/>
        </w:rPr>
        <w:t>Темы магистерской диссертац</w:t>
      </w:r>
      <w:proofErr w:type="gramStart"/>
      <w:r w:rsidRPr="00A92622">
        <w:rPr>
          <w:sz w:val="24"/>
          <w:szCs w:val="24"/>
        </w:rPr>
        <w:t>ии и ее</w:t>
      </w:r>
      <w:proofErr w:type="gramEnd"/>
      <w:r w:rsidRPr="00A92622">
        <w:rPr>
          <w:sz w:val="24"/>
          <w:szCs w:val="24"/>
        </w:rPr>
        <w:t xml:space="preserve"> руководители утверждаются приказом ректора ОГУ.</w:t>
      </w:r>
    </w:p>
    <w:p w:rsidR="008548E5" w:rsidRPr="00A92622" w:rsidRDefault="008548E5" w:rsidP="008548E5">
      <w:pPr>
        <w:spacing w:after="0" w:line="240" w:lineRule="auto"/>
        <w:ind w:firstLine="709"/>
        <w:jc w:val="both"/>
        <w:rPr>
          <w:sz w:val="24"/>
          <w:szCs w:val="24"/>
        </w:rPr>
      </w:pPr>
      <w:r w:rsidRPr="00A92622">
        <w:rPr>
          <w:sz w:val="24"/>
          <w:szCs w:val="24"/>
          <w:lang w:eastAsia="ru-RU"/>
        </w:rPr>
        <w:t>Изменение темы магистерской диссертации допускается только при</w:t>
      </w:r>
      <w:r w:rsidRPr="00A92622">
        <w:rPr>
          <w:sz w:val="24"/>
          <w:szCs w:val="24"/>
        </w:rPr>
        <w:t xml:space="preserve"> </w:t>
      </w:r>
      <w:r w:rsidRPr="00A92622">
        <w:rPr>
          <w:sz w:val="24"/>
          <w:szCs w:val="24"/>
          <w:lang w:eastAsia="ru-RU"/>
        </w:rPr>
        <w:t>наличии уважительных причин по согласованию с научным руководителем и</w:t>
      </w:r>
      <w:r w:rsidRPr="00A92622">
        <w:rPr>
          <w:sz w:val="24"/>
          <w:szCs w:val="24"/>
        </w:rPr>
        <w:t xml:space="preserve"> </w:t>
      </w:r>
      <w:r w:rsidRPr="00A92622">
        <w:rPr>
          <w:sz w:val="24"/>
          <w:szCs w:val="24"/>
          <w:lang w:eastAsia="ru-RU"/>
        </w:rPr>
        <w:t>при наличии разрешения руководителя магистерской программы на основании письменного заявления студента, поданного на кафедру уголовного процесса и криминалистики до начала производственной практики (научно-исследовательской). Изменение темы должно быть оформлено приказом ректора университета.</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Магистерская диссертация должна быть выполнена в строгом соответствии с темой, планом, согласованным с научным руководителем.</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О ходе выполнения работы над написанием магистерской диссертации научный руководитель докладывает на заседании кафедры.</w:t>
      </w:r>
    </w:p>
    <w:p w:rsidR="008548E5" w:rsidRPr="00A92622" w:rsidRDefault="008548E5" w:rsidP="008548E5">
      <w:pPr>
        <w:tabs>
          <w:tab w:val="left" w:pos="-600"/>
        </w:tabs>
        <w:spacing w:after="0" w:line="240" w:lineRule="auto"/>
        <w:ind w:firstLine="709"/>
        <w:jc w:val="both"/>
        <w:rPr>
          <w:sz w:val="24"/>
          <w:szCs w:val="24"/>
          <w:u w:val="single"/>
        </w:rPr>
      </w:pPr>
      <w:r w:rsidRPr="00A92622">
        <w:rPr>
          <w:sz w:val="24"/>
          <w:szCs w:val="24"/>
        </w:rPr>
        <w:t>Окончательный вариант магистерской диссертации представляется научному руководителю для одобрения. Затем работа оформляется в соответствии с предусмотренными требованиями стандартов высшего образования, подписывается заведующим кафедрой уголовного процесса и криминалистики, научным руководителем и магистром, представляется на кафедру уголовного процесса и криминалистики не позднее десяти дней до даты защиты.</w:t>
      </w:r>
    </w:p>
    <w:p w:rsidR="008548E5" w:rsidRPr="00A92622" w:rsidRDefault="008548E5" w:rsidP="008548E5">
      <w:pPr>
        <w:spacing w:after="0" w:line="240" w:lineRule="auto"/>
        <w:jc w:val="both"/>
        <w:rPr>
          <w:iCs/>
          <w:sz w:val="24"/>
          <w:szCs w:val="24"/>
          <w:u w:val="single"/>
          <w:lang w:eastAsia="ru-RU"/>
        </w:rPr>
      </w:pPr>
      <w:r w:rsidRPr="00A92622">
        <w:rPr>
          <w:iCs/>
          <w:sz w:val="24"/>
          <w:szCs w:val="24"/>
          <w:u w:val="single"/>
          <w:lang w:eastAsia="ru-RU"/>
        </w:rPr>
        <w:t xml:space="preserve">2. Написание </w:t>
      </w:r>
      <w:r w:rsidRPr="00A92622">
        <w:rPr>
          <w:sz w:val="24"/>
          <w:szCs w:val="24"/>
          <w:u w:val="single"/>
        </w:rPr>
        <w:t>магистерской диссертации</w:t>
      </w:r>
      <w:r w:rsidRPr="00A92622">
        <w:rPr>
          <w:iCs/>
          <w:sz w:val="24"/>
          <w:szCs w:val="24"/>
          <w:u w:val="single"/>
          <w:lang w:eastAsia="ru-RU"/>
        </w:rPr>
        <w:t>.</w:t>
      </w:r>
    </w:p>
    <w:p w:rsidR="008548E5" w:rsidRPr="00A92622" w:rsidRDefault="008548E5" w:rsidP="008548E5">
      <w:pPr>
        <w:spacing w:after="0" w:line="240" w:lineRule="auto"/>
        <w:ind w:firstLine="709"/>
        <w:jc w:val="both"/>
        <w:rPr>
          <w:sz w:val="24"/>
          <w:szCs w:val="24"/>
        </w:rPr>
      </w:pPr>
      <w:r w:rsidRPr="00A92622">
        <w:rPr>
          <w:sz w:val="24"/>
          <w:szCs w:val="24"/>
        </w:rPr>
        <w:t xml:space="preserve">Написание магистерской диссертации осуществляется на первом и втором курсе обучения в процессе выполнения научно-исследовательской работы и производственной практики. Обучающийся обязан предоставить до начала экзаменационной сессии второго семестра план работы над магистерской диссертацией. </w:t>
      </w:r>
    </w:p>
    <w:p w:rsidR="008548E5" w:rsidRPr="00A92622" w:rsidRDefault="008548E5" w:rsidP="008548E5">
      <w:pPr>
        <w:spacing w:after="0" w:line="240" w:lineRule="auto"/>
        <w:ind w:firstLine="709"/>
        <w:jc w:val="both"/>
        <w:rPr>
          <w:sz w:val="24"/>
          <w:szCs w:val="24"/>
        </w:rPr>
      </w:pPr>
      <w:r w:rsidRPr="00A92622">
        <w:rPr>
          <w:sz w:val="24"/>
          <w:szCs w:val="24"/>
        </w:rPr>
        <w:t>Написание магистерской диссертации включает в себя:</w:t>
      </w:r>
    </w:p>
    <w:p w:rsidR="008548E5" w:rsidRPr="00A92622" w:rsidRDefault="008548E5" w:rsidP="008548E5">
      <w:pPr>
        <w:spacing w:after="0" w:line="240" w:lineRule="auto"/>
        <w:ind w:firstLine="709"/>
        <w:jc w:val="both"/>
        <w:rPr>
          <w:sz w:val="24"/>
          <w:szCs w:val="24"/>
        </w:rPr>
      </w:pPr>
      <w:r w:rsidRPr="00A92622">
        <w:rPr>
          <w:sz w:val="24"/>
          <w:szCs w:val="24"/>
        </w:rPr>
        <w:t>- составление плана научной работы;</w:t>
      </w:r>
    </w:p>
    <w:p w:rsidR="008548E5" w:rsidRPr="00A92622" w:rsidRDefault="008548E5" w:rsidP="008548E5">
      <w:pPr>
        <w:spacing w:after="0" w:line="240" w:lineRule="auto"/>
        <w:ind w:firstLine="709"/>
        <w:jc w:val="both"/>
        <w:rPr>
          <w:sz w:val="24"/>
          <w:szCs w:val="24"/>
        </w:rPr>
      </w:pPr>
      <w:r w:rsidRPr="00A92622">
        <w:rPr>
          <w:sz w:val="24"/>
          <w:szCs w:val="24"/>
        </w:rPr>
        <w:t>- определение объекта, предмета, цели и задач исследования;</w:t>
      </w:r>
    </w:p>
    <w:p w:rsidR="008548E5" w:rsidRPr="00A92622" w:rsidRDefault="008548E5" w:rsidP="008548E5">
      <w:pPr>
        <w:spacing w:after="0" w:line="240" w:lineRule="auto"/>
        <w:ind w:firstLine="709"/>
        <w:jc w:val="both"/>
        <w:rPr>
          <w:sz w:val="24"/>
          <w:szCs w:val="24"/>
        </w:rPr>
      </w:pPr>
      <w:r w:rsidRPr="00A92622">
        <w:rPr>
          <w:sz w:val="24"/>
          <w:szCs w:val="24"/>
        </w:rPr>
        <w:t>- выбор методов исследования;</w:t>
      </w:r>
    </w:p>
    <w:p w:rsidR="008548E5" w:rsidRPr="00A92622" w:rsidRDefault="008548E5" w:rsidP="008548E5">
      <w:pPr>
        <w:spacing w:after="0" w:line="240" w:lineRule="auto"/>
        <w:ind w:firstLine="709"/>
        <w:jc w:val="both"/>
        <w:rPr>
          <w:sz w:val="24"/>
          <w:szCs w:val="24"/>
        </w:rPr>
      </w:pPr>
      <w:r w:rsidRPr="00A92622">
        <w:rPr>
          <w:sz w:val="24"/>
          <w:szCs w:val="24"/>
        </w:rPr>
        <w:lastRenderedPageBreak/>
        <w:t xml:space="preserve">- </w:t>
      </w:r>
      <w:r w:rsidRPr="00A92622">
        <w:rPr>
          <w:sz w:val="24"/>
          <w:szCs w:val="24"/>
          <w:lang w:eastAsia="ru-RU"/>
        </w:rPr>
        <w:t>отбор и изучение научных трудов, составляющих теоретическую</w:t>
      </w:r>
      <w:r w:rsidRPr="00A92622">
        <w:rPr>
          <w:sz w:val="24"/>
          <w:szCs w:val="24"/>
        </w:rPr>
        <w:t xml:space="preserve"> </w:t>
      </w:r>
      <w:r w:rsidRPr="00A92622">
        <w:rPr>
          <w:sz w:val="24"/>
          <w:szCs w:val="24"/>
          <w:lang w:eastAsia="ru-RU"/>
        </w:rPr>
        <w:t>основу исследования, оценку возможности их использования, определение</w:t>
      </w:r>
      <w:r w:rsidRPr="00A92622">
        <w:rPr>
          <w:sz w:val="24"/>
          <w:szCs w:val="24"/>
        </w:rPr>
        <w:t xml:space="preserve"> </w:t>
      </w:r>
      <w:r w:rsidRPr="00A92622">
        <w:rPr>
          <w:sz w:val="24"/>
          <w:szCs w:val="24"/>
          <w:lang w:eastAsia="ru-RU"/>
        </w:rPr>
        <w:t>планируемого личного вклада автора в разработку темы;</w:t>
      </w:r>
    </w:p>
    <w:p w:rsidR="008548E5" w:rsidRPr="00A92622" w:rsidRDefault="008548E5" w:rsidP="008548E5">
      <w:pPr>
        <w:spacing w:after="0" w:line="240" w:lineRule="auto"/>
        <w:ind w:firstLine="709"/>
        <w:jc w:val="both"/>
        <w:rPr>
          <w:sz w:val="24"/>
          <w:szCs w:val="24"/>
          <w:lang w:eastAsia="ru-RU"/>
        </w:rPr>
      </w:pPr>
      <w:r w:rsidRPr="00A92622">
        <w:rPr>
          <w:sz w:val="24"/>
          <w:szCs w:val="24"/>
          <w:lang w:eastAsia="ru-RU"/>
        </w:rPr>
        <w:t>- сбор и обработку эмпирических данных, оценку их достоверности;</w:t>
      </w:r>
    </w:p>
    <w:p w:rsidR="008548E5" w:rsidRPr="00A92622" w:rsidRDefault="008548E5" w:rsidP="008548E5">
      <w:pPr>
        <w:spacing w:after="0" w:line="240" w:lineRule="auto"/>
        <w:ind w:firstLine="709"/>
        <w:jc w:val="both"/>
        <w:rPr>
          <w:sz w:val="24"/>
          <w:szCs w:val="24"/>
          <w:lang w:eastAsia="ru-RU"/>
        </w:rPr>
      </w:pPr>
      <w:r w:rsidRPr="00A92622">
        <w:rPr>
          <w:sz w:val="24"/>
          <w:szCs w:val="24"/>
          <w:lang w:eastAsia="ru-RU"/>
        </w:rPr>
        <w:t>- получение и оценка результатов научного исследования;</w:t>
      </w:r>
    </w:p>
    <w:p w:rsidR="008548E5" w:rsidRPr="00A92622" w:rsidRDefault="008548E5" w:rsidP="008548E5">
      <w:pPr>
        <w:spacing w:after="0" w:line="240" w:lineRule="auto"/>
        <w:ind w:firstLine="709"/>
        <w:jc w:val="both"/>
        <w:rPr>
          <w:sz w:val="24"/>
          <w:szCs w:val="24"/>
          <w:lang w:eastAsia="ru-RU"/>
        </w:rPr>
      </w:pPr>
      <w:r w:rsidRPr="00A92622">
        <w:rPr>
          <w:sz w:val="24"/>
          <w:szCs w:val="24"/>
          <w:lang w:eastAsia="ru-RU"/>
        </w:rPr>
        <w:t>- структурирование и изложение хода и результатов научного</w:t>
      </w:r>
      <w:r w:rsidRPr="00A92622">
        <w:rPr>
          <w:sz w:val="24"/>
          <w:szCs w:val="24"/>
        </w:rPr>
        <w:t xml:space="preserve"> </w:t>
      </w:r>
      <w:r w:rsidRPr="00A92622">
        <w:rPr>
          <w:sz w:val="24"/>
          <w:szCs w:val="24"/>
          <w:lang w:eastAsia="ru-RU"/>
        </w:rPr>
        <w:t>исследования;</w:t>
      </w:r>
    </w:p>
    <w:p w:rsidR="008548E5" w:rsidRPr="00A92622" w:rsidRDefault="008548E5" w:rsidP="008548E5">
      <w:pPr>
        <w:spacing w:after="0" w:line="240" w:lineRule="auto"/>
        <w:ind w:firstLine="709"/>
        <w:jc w:val="both"/>
        <w:rPr>
          <w:sz w:val="24"/>
          <w:szCs w:val="24"/>
          <w:lang w:eastAsia="ru-RU"/>
        </w:rPr>
      </w:pPr>
      <w:r w:rsidRPr="00A92622">
        <w:rPr>
          <w:sz w:val="24"/>
          <w:szCs w:val="24"/>
          <w:lang w:eastAsia="ru-RU"/>
        </w:rPr>
        <w:t>-</w:t>
      </w:r>
      <w:r w:rsidRPr="00A92622">
        <w:rPr>
          <w:sz w:val="24"/>
          <w:szCs w:val="24"/>
        </w:rPr>
        <w:t xml:space="preserve"> </w:t>
      </w:r>
      <w:r w:rsidRPr="00A92622">
        <w:rPr>
          <w:sz w:val="24"/>
          <w:szCs w:val="24"/>
          <w:lang w:eastAsia="ru-RU"/>
        </w:rPr>
        <w:t>оформление и представление магистерской диссертации к защите.</w:t>
      </w:r>
    </w:p>
    <w:p w:rsidR="008548E5" w:rsidRPr="00A92622" w:rsidRDefault="008548E5" w:rsidP="008548E5">
      <w:pPr>
        <w:spacing w:after="0" w:line="240" w:lineRule="auto"/>
        <w:ind w:firstLine="709"/>
        <w:jc w:val="both"/>
        <w:rPr>
          <w:sz w:val="24"/>
          <w:szCs w:val="24"/>
          <w:lang w:eastAsia="ru-RU"/>
        </w:rPr>
      </w:pPr>
      <w:r w:rsidRPr="00A92622">
        <w:rPr>
          <w:sz w:val="24"/>
          <w:szCs w:val="24"/>
          <w:lang w:eastAsia="ru-RU"/>
        </w:rPr>
        <w:t>Текст выполненной работы проверяется на объем заимствования в системе «</w:t>
      </w:r>
      <w:proofErr w:type="spellStart"/>
      <w:r w:rsidRPr="00A92622">
        <w:rPr>
          <w:sz w:val="24"/>
          <w:szCs w:val="24"/>
          <w:lang w:eastAsia="ru-RU"/>
        </w:rPr>
        <w:t>Антиплагиат</w:t>
      </w:r>
      <w:proofErr w:type="gramStart"/>
      <w:r w:rsidRPr="00A92622">
        <w:rPr>
          <w:sz w:val="24"/>
          <w:szCs w:val="24"/>
          <w:lang w:eastAsia="ru-RU"/>
        </w:rPr>
        <w:t>.В</w:t>
      </w:r>
      <w:proofErr w:type="gramEnd"/>
      <w:r w:rsidRPr="00A92622">
        <w:rPr>
          <w:sz w:val="24"/>
          <w:szCs w:val="24"/>
          <w:lang w:eastAsia="ru-RU"/>
        </w:rPr>
        <w:t>уз</w:t>
      </w:r>
      <w:proofErr w:type="spellEnd"/>
      <w:r w:rsidRPr="00A92622">
        <w:rPr>
          <w:sz w:val="24"/>
          <w:szCs w:val="24"/>
          <w:lang w:eastAsia="ru-RU"/>
        </w:rPr>
        <w:t xml:space="preserve">». </w:t>
      </w:r>
      <w:r w:rsidRPr="00A92622">
        <w:rPr>
          <w:sz w:val="24"/>
          <w:szCs w:val="24"/>
        </w:rPr>
        <w:t>Проверка магистерских диссертаций обучающихся осуществляется на кафедрах пользователями системы с правами «Преподаватель» в соответствии с Руководством пользователя Системы.</w:t>
      </w:r>
      <w:r w:rsidRPr="00A92622">
        <w:rPr>
          <w:sz w:val="24"/>
          <w:szCs w:val="24"/>
          <w:lang w:eastAsia="ru-RU"/>
        </w:rPr>
        <w:t xml:space="preserve"> </w:t>
      </w:r>
    </w:p>
    <w:p w:rsidR="008548E5" w:rsidRPr="00A92622" w:rsidRDefault="008548E5" w:rsidP="008548E5">
      <w:pPr>
        <w:spacing w:after="0" w:line="240" w:lineRule="auto"/>
        <w:ind w:firstLine="709"/>
        <w:jc w:val="both"/>
        <w:rPr>
          <w:sz w:val="24"/>
          <w:szCs w:val="24"/>
        </w:rPr>
      </w:pPr>
      <w:r w:rsidRPr="00A92622">
        <w:rPr>
          <w:sz w:val="24"/>
          <w:szCs w:val="24"/>
        </w:rPr>
        <w:t xml:space="preserve">Допустимое соотношение в магистерских диссертациях обучающихся авторского и заимствованного текста определяется решением учебно-методической комиссии факультета/института, утверждается решением ученого совета факультета/института и остается таковым впредь до его пересмотра в случае необходимости (оно составляет </w:t>
      </w:r>
      <w:r w:rsidRPr="00A92622">
        <w:rPr>
          <w:b/>
          <w:sz w:val="24"/>
          <w:szCs w:val="24"/>
        </w:rPr>
        <w:t>не менее 60% оригинальности</w:t>
      </w:r>
      <w:r w:rsidRPr="00A92622">
        <w:rPr>
          <w:sz w:val="24"/>
          <w:szCs w:val="24"/>
        </w:rPr>
        <w:t>). Допустимое соотношение авторского и заимствованного текста в письменных работах обучающихся разных уровней, форм и сроков обучения может быть различным.</w:t>
      </w:r>
    </w:p>
    <w:p w:rsidR="008548E5" w:rsidRPr="00A92622" w:rsidRDefault="008548E5" w:rsidP="008548E5">
      <w:pPr>
        <w:spacing w:after="0" w:line="240" w:lineRule="auto"/>
        <w:ind w:firstLine="709"/>
        <w:jc w:val="both"/>
        <w:rPr>
          <w:sz w:val="24"/>
          <w:szCs w:val="24"/>
        </w:rPr>
      </w:pPr>
      <w:r w:rsidRPr="00A92622">
        <w:rPr>
          <w:sz w:val="24"/>
          <w:szCs w:val="24"/>
        </w:rPr>
        <w:t xml:space="preserve">Преподаватель (руководитель магистерской диссертации) осуществляет ее проверку после ее завершения студентом и подписания диссертации всеми консультантами разделов. </w:t>
      </w:r>
    </w:p>
    <w:p w:rsidR="008548E5" w:rsidRPr="00A92622" w:rsidRDefault="008548E5" w:rsidP="008548E5">
      <w:pPr>
        <w:spacing w:after="0" w:line="240" w:lineRule="auto"/>
        <w:ind w:firstLine="709"/>
        <w:jc w:val="both"/>
        <w:rPr>
          <w:sz w:val="24"/>
          <w:szCs w:val="24"/>
        </w:rPr>
      </w:pPr>
      <w:r w:rsidRPr="00A92622">
        <w:rPr>
          <w:sz w:val="24"/>
          <w:szCs w:val="24"/>
        </w:rPr>
        <w:t>Руководитель магистерской диссертации:</w:t>
      </w:r>
    </w:p>
    <w:p w:rsidR="008548E5" w:rsidRPr="00A92622" w:rsidRDefault="008548E5" w:rsidP="008548E5">
      <w:pPr>
        <w:numPr>
          <w:ilvl w:val="0"/>
          <w:numId w:val="7"/>
        </w:numPr>
        <w:tabs>
          <w:tab w:val="left" w:pos="993"/>
        </w:tabs>
        <w:spacing w:after="0" w:line="240" w:lineRule="auto"/>
        <w:ind w:left="0" w:firstLine="709"/>
        <w:jc w:val="both"/>
        <w:rPr>
          <w:sz w:val="24"/>
          <w:szCs w:val="24"/>
        </w:rPr>
      </w:pPr>
      <w:r w:rsidRPr="00A92622">
        <w:rPr>
          <w:sz w:val="24"/>
          <w:szCs w:val="24"/>
        </w:rPr>
        <w:t>осуществляет проверку магистерской диссертации в Системе на допустимый предел заимствований;</w:t>
      </w:r>
    </w:p>
    <w:p w:rsidR="008548E5" w:rsidRPr="00A92622" w:rsidRDefault="008548E5" w:rsidP="008548E5">
      <w:pPr>
        <w:numPr>
          <w:ilvl w:val="0"/>
          <w:numId w:val="7"/>
        </w:numPr>
        <w:tabs>
          <w:tab w:val="left" w:pos="993"/>
        </w:tabs>
        <w:spacing w:after="0" w:line="240" w:lineRule="auto"/>
        <w:ind w:left="0" w:firstLine="709"/>
        <w:jc w:val="both"/>
        <w:rPr>
          <w:sz w:val="24"/>
          <w:szCs w:val="24"/>
        </w:rPr>
      </w:pPr>
      <w:r w:rsidRPr="00A92622">
        <w:rPr>
          <w:sz w:val="24"/>
          <w:szCs w:val="24"/>
        </w:rPr>
        <w:t xml:space="preserve">проводит качественный анализ заимствований на степень их влияния на индивидуальность магистерской диссертации; поскольку Система способна обнаружить только </w:t>
      </w:r>
      <w:r w:rsidRPr="00A92622">
        <w:rPr>
          <w:b/>
          <w:sz w:val="24"/>
          <w:szCs w:val="24"/>
        </w:rPr>
        <w:t>текстовые</w:t>
      </w:r>
      <w:r w:rsidRPr="00A92622">
        <w:rPr>
          <w:sz w:val="24"/>
          <w:szCs w:val="24"/>
        </w:rPr>
        <w:t xml:space="preserve"> заимствования, руководитель ВКР в своем письменном отзыве должен дать экспертную оценку оригинальности других (нетекстовых)</w:t>
      </w:r>
      <w:r w:rsidRPr="00A92622">
        <w:rPr>
          <w:color w:val="C0504D"/>
          <w:sz w:val="24"/>
          <w:szCs w:val="24"/>
        </w:rPr>
        <w:t xml:space="preserve"> </w:t>
      </w:r>
      <w:r w:rsidRPr="00A92622">
        <w:rPr>
          <w:sz w:val="24"/>
          <w:szCs w:val="24"/>
        </w:rPr>
        <w:t>материалов (формул, вычислений, чертежей и рисунков), присутствующих в работе, и степень самостоятельности их выполнения;</w:t>
      </w:r>
    </w:p>
    <w:p w:rsidR="008548E5" w:rsidRPr="00A92622" w:rsidRDefault="008548E5" w:rsidP="008548E5">
      <w:pPr>
        <w:numPr>
          <w:ilvl w:val="0"/>
          <w:numId w:val="7"/>
        </w:numPr>
        <w:tabs>
          <w:tab w:val="left" w:pos="993"/>
        </w:tabs>
        <w:spacing w:after="0" w:line="240" w:lineRule="auto"/>
        <w:ind w:left="0" w:firstLine="709"/>
        <w:jc w:val="both"/>
        <w:rPr>
          <w:sz w:val="24"/>
          <w:szCs w:val="24"/>
        </w:rPr>
      </w:pPr>
      <w:r w:rsidRPr="00A92622">
        <w:rPr>
          <w:sz w:val="24"/>
          <w:szCs w:val="24"/>
        </w:rPr>
        <w:t>возвращает магистерскую диссертацию студенту на доработку в том случае, если заимствования приводят к утрате магистерской диссертации своей индивидуальности;</w:t>
      </w:r>
    </w:p>
    <w:p w:rsidR="008548E5" w:rsidRPr="00A92622" w:rsidRDefault="008548E5" w:rsidP="008548E5">
      <w:pPr>
        <w:numPr>
          <w:ilvl w:val="0"/>
          <w:numId w:val="7"/>
        </w:numPr>
        <w:tabs>
          <w:tab w:val="left" w:pos="993"/>
        </w:tabs>
        <w:spacing w:after="0" w:line="240" w:lineRule="auto"/>
        <w:ind w:left="0" w:firstLine="709"/>
        <w:jc w:val="both"/>
        <w:rPr>
          <w:sz w:val="24"/>
          <w:szCs w:val="24"/>
        </w:rPr>
      </w:pPr>
      <w:r w:rsidRPr="00A92622">
        <w:rPr>
          <w:sz w:val="24"/>
          <w:szCs w:val="24"/>
        </w:rPr>
        <w:t>проверенную и оцененную работу добавляет в Индекс Системы;</w:t>
      </w:r>
    </w:p>
    <w:p w:rsidR="008548E5" w:rsidRPr="00A92622" w:rsidRDefault="008548E5" w:rsidP="008548E5">
      <w:pPr>
        <w:numPr>
          <w:ilvl w:val="0"/>
          <w:numId w:val="7"/>
        </w:numPr>
        <w:tabs>
          <w:tab w:val="left" w:pos="993"/>
        </w:tabs>
        <w:spacing w:after="0" w:line="240" w:lineRule="auto"/>
        <w:ind w:left="0" w:firstLine="709"/>
        <w:jc w:val="both"/>
        <w:rPr>
          <w:sz w:val="24"/>
          <w:szCs w:val="24"/>
        </w:rPr>
      </w:pPr>
      <w:r w:rsidRPr="00A92622">
        <w:rPr>
          <w:sz w:val="24"/>
          <w:szCs w:val="24"/>
        </w:rPr>
        <w:t>подписывает магистерскую диссертацию к защите в том случае, если проверка количественных показателей и качества заимствований не требует возврата магистерской диссертации студенту на доработку;</w:t>
      </w:r>
    </w:p>
    <w:p w:rsidR="008548E5" w:rsidRPr="00A92622" w:rsidRDefault="008548E5" w:rsidP="008548E5">
      <w:pPr>
        <w:numPr>
          <w:ilvl w:val="0"/>
          <w:numId w:val="7"/>
        </w:numPr>
        <w:tabs>
          <w:tab w:val="left" w:pos="993"/>
        </w:tabs>
        <w:spacing w:after="0" w:line="240" w:lineRule="auto"/>
        <w:ind w:left="0" w:firstLine="709"/>
        <w:jc w:val="both"/>
        <w:rPr>
          <w:sz w:val="24"/>
          <w:szCs w:val="24"/>
        </w:rPr>
      </w:pPr>
      <w:r w:rsidRPr="00A92622">
        <w:rPr>
          <w:sz w:val="24"/>
          <w:szCs w:val="24"/>
        </w:rPr>
        <w:t>формирует средствами Системы справку о проверке работы, распечатывает и подписывает этот документ.</w:t>
      </w:r>
    </w:p>
    <w:p w:rsidR="008548E5" w:rsidRPr="00A92622" w:rsidRDefault="008548E5" w:rsidP="008548E5">
      <w:pPr>
        <w:spacing w:after="0" w:line="240" w:lineRule="auto"/>
        <w:ind w:firstLine="709"/>
        <w:jc w:val="both"/>
        <w:rPr>
          <w:sz w:val="24"/>
          <w:szCs w:val="24"/>
        </w:rPr>
      </w:pPr>
      <w:r w:rsidRPr="00A92622">
        <w:rPr>
          <w:sz w:val="24"/>
          <w:szCs w:val="24"/>
        </w:rPr>
        <w:t>Заведующие выпускающими кафедрами в месячный срок после защиты магистерских диссертаций обеспечивают экспорт из Системы «</w:t>
      </w:r>
      <w:proofErr w:type="spellStart"/>
      <w:r w:rsidRPr="00A92622">
        <w:rPr>
          <w:sz w:val="24"/>
          <w:szCs w:val="24"/>
        </w:rPr>
        <w:t>Антиплагиат</w:t>
      </w:r>
      <w:proofErr w:type="gramStart"/>
      <w:r w:rsidRPr="00A92622">
        <w:rPr>
          <w:sz w:val="24"/>
          <w:szCs w:val="24"/>
        </w:rPr>
        <w:t>.В</w:t>
      </w:r>
      <w:proofErr w:type="gramEnd"/>
      <w:r w:rsidRPr="00A92622">
        <w:rPr>
          <w:sz w:val="24"/>
          <w:szCs w:val="24"/>
        </w:rPr>
        <w:t>УЗ</w:t>
      </w:r>
      <w:proofErr w:type="spellEnd"/>
      <w:r w:rsidRPr="00A92622">
        <w:rPr>
          <w:sz w:val="24"/>
          <w:szCs w:val="24"/>
        </w:rPr>
        <w:t>» полного текста проверенной и добавленной в индекс ВКР и скан-копию подписанной руководителем справки о проверке работы на объем заимствований в ПС «Выпускные квалификационные работы».</w:t>
      </w:r>
    </w:p>
    <w:p w:rsidR="008548E5" w:rsidRPr="00A92622" w:rsidRDefault="008548E5" w:rsidP="008548E5">
      <w:pPr>
        <w:spacing w:after="0" w:line="240" w:lineRule="auto"/>
        <w:ind w:firstLine="709"/>
        <w:jc w:val="both"/>
        <w:rPr>
          <w:sz w:val="24"/>
          <w:szCs w:val="24"/>
        </w:rPr>
      </w:pPr>
      <w:r w:rsidRPr="00A92622">
        <w:rPr>
          <w:sz w:val="24"/>
          <w:szCs w:val="24"/>
        </w:rPr>
        <w:t>Студент, выполняющий магистерскую диссертацию, обеспечивает:</w:t>
      </w:r>
    </w:p>
    <w:p w:rsidR="008548E5" w:rsidRPr="00A92622" w:rsidRDefault="008548E5" w:rsidP="008548E5">
      <w:pPr>
        <w:numPr>
          <w:ilvl w:val="0"/>
          <w:numId w:val="8"/>
        </w:numPr>
        <w:tabs>
          <w:tab w:val="left" w:pos="993"/>
        </w:tabs>
        <w:spacing w:after="0" w:line="240" w:lineRule="auto"/>
        <w:ind w:left="0" w:firstLine="709"/>
        <w:jc w:val="both"/>
        <w:rPr>
          <w:sz w:val="24"/>
          <w:szCs w:val="24"/>
        </w:rPr>
      </w:pPr>
      <w:r w:rsidRPr="00A92622">
        <w:rPr>
          <w:sz w:val="24"/>
          <w:szCs w:val="24"/>
        </w:rPr>
        <w:t>подготовку электронной версии магистерской диссертации в соответствии с требованиями к выполнению магистерской диссертации;</w:t>
      </w:r>
    </w:p>
    <w:p w:rsidR="008548E5" w:rsidRPr="00A92622" w:rsidRDefault="008548E5" w:rsidP="008548E5">
      <w:pPr>
        <w:numPr>
          <w:ilvl w:val="0"/>
          <w:numId w:val="8"/>
        </w:numPr>
        <w:tabs>
          <w:tab w:val="left" w:pos="993"/>
        </w:tabs>
        <w:spacing w:after="0" w:line="240" w:lineRule="auto"/>
        <w:ind w:left="0" w:firstLine="709"/>
        <w:jc w:val="both"/>
        <w:rPr>
          <w:sz w:val="24"/>
          <w:szCs w:val="24"/>
        </w:rPr>
      </w:pPr>
      <w:r w:rsidRPr="00A92622">
        <w:rPr>
          <w:sz w:val="24"/>
          <w:szCs w:val="24"/>
        </w:rPr>
        <w:t>формирование ВКР в единый файл требуемого формата;</w:t>
      </w:r>
    </w:p>
    <w:p w:rsidR="008548E5" w:rsidRPr="00A92622" w:rsidRDefault="008548E5" w:rsidP="008548E5">
      <w:pPr>
        <w:numPr>
          <w:ilvl w:val="0"/>
          <w:numId w:val="8"/>
        </w:numPr>
        <w:tabs>
          <w:tab w:val="left" w:pos="993"/>
        </w:tabs>
        <w:spacing w:after="0" w:line="240" w:lineRule="auto"/>
        <w:ind w:left="0" w:firstLine="709"/>
        <w:jc w:val="both"/>
        <w:rPr>
          <w:sz w:val="24"/>
          <w:szCs w:val="24"/>
        </w:rPr>
      </w:pPr>
      <w:r w:rsidRPr="00A92622">
        <w:rPr>
          <w:sz w:val="24"/>
          <w:szCs w:val="24"/>
        </w:rPr>
        <w:t>загрузку магистерской диссертации в Систему в соответствии с Руководством пользователя Системы.</w:t>
      </w:r>
    </w:p>
    <w:p w:rsidR="008548E5" w:rsidRPr="00A92622" w:rsidRDefault="008548E5" w:rsidP="008548E5">
      <w:pPr>
        <w:spacing w:after="0" w:line="240" w:lineRule="auto"/>
        <w:jc w:val="both"/>
        <w:rPr>
          <w:sz w:val="24"/>
          <w:szCs w:val="24"/>
          <w:u w:val="single"/>
          <w:lang w:eastAsia="ru-RU"/>
        </w:rPr>
      </w:pPr>
      <w:r w:rsidRPr="00A92622">
        <w:rPr>
          <w:sz w:val="24"/>
          <w:szCs w:val="24"/>
          <w:u w:val="single"/>
          <w:lang w:eastAsia="ru-RU"/>
        </w:rPr>
        <w:t xml:space="preserve">3. Допуск </w:t>
      </w:r>
      <w:r w:rsidRPr="00A92622">
        <w:rPr>
          <w:sz w:val="24"/>
          <w:szCs w:val="24"/>
          <w:u w:val="single"/>
        </w:rPr>
        <w:t>магистерской диссертации</w:t>
      </w:r>
      <w:r w:rsidRPr="00A92622">
        <w:rPr>
          <w:sz w:val="24"/>
          <w:szCs w:val="24"/>
          <w:u w:val="single"/>
          <w:lang w:eastAsia="ru-RU"/>
        </w:rPr>
        <w:t xml:space="preserve"> к защите.</w:t>
      </w:r>
    </w:p>
    <w:p w:rsidR="008548E5" w:rsidRPr="00A92622" w:rsidRDefault="008548E5" w:rsidP="008548E5">
      <w:pPr>
        <w:spacing w:after="0" w:line="240" w:lineRule="auto"/>
        <w:ind w:firstLine="567"/>
        <w:jc w:val="both"/>
        <w:rPr>
          <w:sz w:val="24"/>
          <w:szCs w:val="24"/>
          <w:lang w:eastAsia="ru-RU"/>
        </w:rPr>
      </w:pPr>
      <w:r w:rsidRPr="00A92622">
        <w:rPr>
          <w:sz w:val="24"/>
          <w:szCs w:val="24"/>
          <w:lang w:eastAsia="ru-RU"/>
        </w:rPr>
        <w:t xml:space="preserve">Заведующий кафедрой уголовного процесса и криминалистики допускает </w:t>
      </w:r>
      <w:r w:rsidRPr="00A92622">
        <w:rPr>
          <w:sz w:val="24"/>
          <w:szCs w:val="24"/>
        </w:rPr>
        <w:t xml:space="preserve">магистерскую диссертацию </w:t>
      </w:r>
      <w:r w:rsidRPr="00A92622">
        <w:rPr>
          <w:sz w:val="24"/>
          <w:szCs w:val="24"/>
          <w:lang w:eastAsia="ru-RU"/>
        </w:rPr>
        <w:t xml:space="preserve">к защите при выполнении обучающимся следующих условий: обучающемуся рекомендуется предоставлять на кафедру магистерскую диссертацию за 10 </w:t>
      </w:r>
      <w:r w:rsidRPr="00A92622">
        <w:rPr>
          <w:sz w:val="24"/>
          <w:szCs w:val="24"/>
          <w:lang w:eastAsia="ru-RU"/>
        </w:rPr>
        <w:lastRenderedPageBreak/>
        <w:t xml:space="preserve">дней до даты защиты магистерской диссертации), соответствующую требованиям </w:t>
      </w:r>
      <w:proofErr w:type="spellStart"/>
      <w:r w:rsidRPr="00A92622">
        <w:rPr>
          <w:sz w:val="24"/>
          <w:szCs w:val="24"/>
          <w:lang w:eastAsia="ru-RU"/>
        </w:rPr>
        <w:t>нормоконтроля</w:t>
      </w:r>
      <w:proofErr w:type="spellEnd"/>
      <w:r w:rsidRPr="00A92622">
        <w:rPr>
          <w:sz w:val="24"/>
          <w:szCs w:val="24"/>
          <w:lang w:eastAsia="ru-RU"/>
        </w:rPr>
        <w:t>, при наличии отзыва научного руководителя, справки о результатах проверки в системе «</w:t>
      </w:r>
      <w:proofErr w:type="spellStart"/>
      <w:r w:rsidRPr="00A92622">
        <w:rPr>
          <w:sz w:val="24"/>
          <w:szCs w:val="24"/>
          <w:lang w:eastAsia="ru-RU"/>
        </w:rPr>
        <w:t>Антиплагиат</w:t>
      </w:r>
      <w:proofErr w:type="gramStart"/>
      <w:r w:rsidRPr="00A92622">
        <w:rPr>
          <w:sz w:val="24"/>
          <w:szCs w:val="24"/>
          <w:lang w:eastAsia="ru-RU"/>
        </w:rPr>
        <w:t>.В</w:t>
      </w:r>
      <w:proofErr w:type="gramEnd"/>
      <w:r w:rsidRPr="00A92622">
        <w:rPr>
          <w:sz w:val="24"/>
          <w:szCs w:val="24"/>
          <w:lang w:eastAsia="ru-RU"/>
        </w:rPr>
        <w:t>уз</w:t>
      </w:r>
      <w:proofErr w:type="spellEnd"/>
      <w:r w:rsidRPr="00A92622">
        <w:rPr>
          <w:sz w:val="24"/>
          <w:szCs w:val="24"/>
          <w:lang w:eastAsia="ru-RU"/>
        </w:rPr>
        <w:t xml:space="preserve">», заполненного листа </w:t>
      </w:r>
      <w:proofErr w:type="spellStart"/>
      <w:r w:rsidRPr="00A92622">
        <w:rPr>
          <w:sz w:val="24"/>
          <w:szCs w:val="24"/>
          <w:lang w:eastAsia="ru-RU"/>
        </w:rPr>
        <w:t>нормоконтроля</w:t>
      </w:r>
      <w:proofErr w:type="spellEnd"/>
      <w:r w:rsidRPr="00A92622">
        <w:rPr>
          <w:sz w:val="24"/>
          <w:szCs w:val="24"/>
          <w:lang w:eastAsia="ru-RU"/>
        </w:rPr>
        <w:t>, рецензии и отзыва.</w:t>
      </w:r>
    </w:p>
    <w:p w:rsidR="008548E5" w:rsidRPr="00A92622" w:rsidRDefault="008548E5" w:rsidP="008548E5">
      <w:pPr>
        <w:spacing w:after="0" w:line="240" w:lineRule="auto"/>
        <w:ind w:firstLine="567"/>
        <w:jc w:val="both"/>
        <w:rPr>
          <w:sz w:val="24"/>
          <w:szCs w:val="24"/>
          <w:lang w:eastAsia="ru-RU"/>
        </w:rPr>
      </w:pPr>
      <w:r w:rsidRPr="00A92622">
        <w:rPr>
          <w:sz w:val="24"/>
          <w:szCs w:val="24"/>
          <w:lang w:eastAsia="ru-RU"/>
        </w:rPr>
        <w:t>Допуск обучающегося к защите магистерской диссертации оформляется распоряжением декана факультета после успешной сдачи комплексного государственного экзамена.</w:t>
      </w:r>
    </w:p>
    <w:p w:rsidR="008548E5" w:rsidRPr="00A92622" w:rsidRDefault="008548E5" w:rsidP="008548E5">
      <w:pPr>
        <w:spacing w:after="0" w:line="240" w:lineRule="auto"/>
        <w:jc w:val="both"/>
        <w:rPr>
          <w:sz w:val="24"/>
          <w:szCs w:val="24"/>
          <w:u w:val="single"/>
          <w:lang w:eastAsia="ru-RU"/>
        </w:rPr>
      </w:pPr>
      <w:r w:rsidRPr="00A92622">
        <w:rPr>
          <w:sz w:val="24"/>
          <w:szCs w:val="24"/>
          <w:u w:val="single"/>
          <w:lang w:eastAsia="ru-RU"/>
        </w:rPr>
        <w:t xml:space="preserve">4. Защита </w:t>
      </w:r>
      <w:r w:rsidRPr="00A92622">
        <w:rPr>
          <w:sz w:val="24"/>
          <w:szCs w:val="24"/>
          <w:u w:val="single"/>
        </w:rPr>
        <w:t>магистерской диссертации</w:t>
      </w:r>
      <w:r w:rsidRPr="00A92622">
        <w:rPr>
          <w:sz w:val="24"/>
          <w:szCs w:val="24"/>
          <w:u w:val="single"/>
          <w:lang w:eastAsia="ru-RU"/>
        </w:rPr>
        <w:t>.</w:t>
      </w:r>
    </w:p>
    <w:p w:rsidR="008548E5" w:rsidRPr="00A92622" w:rsidRDefault="008548E5" w:rsidP="008548E5">
      <w:pPr>
        <w:autoSpaceDE w:val="0"/>
        <w:autoSpaceDN w:val="0"/>
        <w:adjustRightInd w:val="0"/>
        <w:spacing w:after="0" w:line="240" w:lineRule="auto"/>
        <w:ind w:firstLine="540"/>
        <w:jc w:val="both"/>
        <w:rPr>
          <w:sz w:val="24"/>
          <w:szCs w:val="24"/>
          <w:lang w:eastAsia="ru-RU"/>
        </w:rPr>
      </w:pPr>
      <w:r w:rsidRPr="00A92622">
        <w:rPr>
          <w:sz w:val="24"/>
          <w:szCs w:val="24"/>
          <w:lang w:eastAsia="ru-RU"/>
        </w:rPr>
        <w:t>Защита магистерской диссертации производится в устной форме и является очной. При защите выпускной квалификационной работы (магистерской диссертации) в обязательном порядке учитывается уровень речевой культуры выпускника.</w:t>
      </w:r>
    </w:p>
    <w:p w:rsidR="008548E5" w:rsidRPr="00A92622" w:rsidRDefault="008548E5" w:rsidP="008548E5">
      <w:pPr>
        <w:spacing w:after="0" w:line="240" w:lineRule="auto"/>
        <w:ind w:firstLine="567"/>
        <w:jc w:val="both"/>
        <w:rPr>
          <w:sz w:val="24"/>
          <w:szCs w:val="24"/>
          <w:lang w:eastAsia="ru-RU"/>
        </w:rPr>
      </w:pPr>
      <w:r w:rsidRPr="00A92622">
        <w:rPr>
          <w:sz w:val="24"/>
          <w:szCs w:val="24"/>
          <w:lang w:eastAsia="ru-RU"/>
        </w:rPr>
        <w:t xml:space="preserve">Магистрант выступает с устным докладом, который может </w:t>
      </w:r>
      <w:proofErr w:type="gramStart"/>
      <w:r w:rsidRPr="00A92622">
        <w:rPr>
          <w:sz w:val="24"/>
          <w:szCs w:val="24"/>
          <w:lang w:eastAsia="ru-RU"/>
        </w:rPr>
        <w:t>дополнятся</w:t>
      </w:r>
      <w:proofErr w:type="gramEnd"/>
      <w:r w:rsidRPr="00A92622">
        <w:rPr>
          <w:sz w:val="24"/>
          <w:szCs w:val="24"/>
          <w:lang w:eastAsia="ru-RU"/>
        </w:rPr>
        <w:t xml:space="preserve"> компьютерной презентацией. Текст доклада и слайды компьютерной презентации необходимо согласовывать с научным руководителем. Продолжительность доклада составляет не более 10 минут.</w:t>
      </w:r>
    </w:p>
    <w:p w:rsidR="008548E5" w:rsidRPr="00A92622" w:rsidRDefault="008548E5" w:rsidP="008548E5">
      <w:pPr>
        <w:spacing w:after="0" w:line="240" w:lineRule="auto"/>
        <w:ind w:firstLine="567"/>
        <w:jc w:val="both"/>
        <w:rPr>
          <w:sz w:val="24"/>
          <w:szCs w:val="24"/>
          <w:lang w:eastAsia="ru-RU"/>
        </w:rPr>
      </w:pPr>
      <w:r w:rsidRPr="00A92622">
        <w:rPr>
          <w:sz w:val="24"/>
          <w:szCs w:val="24"/>
        </w:rPr>
        <w:t>Магистерская диссертация</w:t>
      </w:r>
      <w:r w:rsidRPr="00A92622">
        <w:rPr>
          <w:sz w:val="24"/>
          <w:szCs w:val="24"/>
          <w:lang w:eastAsia="ru-RU"/>
        </w:rPr>
        <w:t>, отзыв, рецензия, справка о результатах проверки в системе «</w:t>
      </w:r>
      <w:proofErr w:type="spellStart"/>
      <w:r w:rsidRPr="00A92622">
        <w:rPr>
          <w:sz w:val="24"/>
          <w:szCs w:val="24"/>
          <w:lang w:eastAsia="ru-RU"/>
        </w:rPr>
        <w:t>Антиплагиат</w:t>
      </w:r>
      <w:proofErr w:type="gramStart"/>
      <w:r w:rsidRPr="00A92622">
        <w:rPr>
          <w:sz w:val="24"/>
          <w:szCs w:val="24"/>
          <w:lang w:eastAsia="ru-RU"/>
        </w:rPr>
        <w:t>.В</w:t>
      </w:r>
      <w:proofErr w:type="gramEnd"/>
      <w:r w:rsidRPr="00A92622">
        <w:rPr>
          <w:sz w:val="24"/>
          <w:szCs w:val="24"/>
          <w:lang w:eastAsia="ru-RU"/>
        </w:rPr>
        <w:t>уз</w:t>
      </w:r>
      <w:proofErr w:type="spellEnd"/>
      <w:r w:rsidRPr="00A92622">
        <w:rPr>
          <w:sz w:val="24"/>
          <w:szCs w:val="24"/>
          <w:lang w:eastAsia="ru-RU"/>
        </w:rPr>
        <w:t>» находятся в государственной экзаменационной комиссии в течение всего периода защиты выпускной квалификационной работы, доступны для ознакомления всему составу государственной экзаменационной комиссии.</w:t>
      </w:r>
    </w:p>
    <w:p w:rsidR="008548E5" w:rsidRPr="00A92622" w:rsidRDefault="008548E5" w:rsidP="008548E5">
      <w:pPr>
        <w:spacing w:after="0" w:line="240" w:lineRule="auto"/>
        <w:ind w:firstLine="567"/>
        <w:jc w:val="both"/>
        <w:rPr>
          <w:sz w:val="24"/>
          <w:szCs w:val="24"/>
          <w:lang w:eastAsia="ru-RU"/>
        </w:rPr>
      </w:pPr>
      <w:r w:rsidRPr="00A92622">
        <w:rPr>
          <w:sz w:val="24"/>
          <w:szCs w:val="24"/>
          <w:lang w:eastAsia="ru-RU"/>
        </w:rPr>
        <w:t>Результаты защиты магистерских диссертаций оформляются протоколом заседания государственной экзаменационной комиссии и оглашаются в день ее проведения.</w:t>
      </w:r>
    </w:p>
    <w:p w:rsidR="008548E5" w:rsidRPr="00A92622" w:rsidRDefault="008548E5" w:rsidP="008548E5">
      <w:pPr>
        <w:pStyle w:val="a6"/>
        <w:spacing w:after="0" w:line="240" w:lineRule="auto"/>
        <w:rPr>
          <w:sz w:val="24"/>
          <w:szCs w:val="24"/>
          <w:lang w:eastAsia="ru-RU"/>
        </w:rPr>
      </w:pPr>
    </w:p>
    <w:p w:rsidR="008548E5" w:rsidRPr="00A92622" w:rsidRDefault="008548E5" w:rsidP="008548E5">
      <w:pPr>
        <w:pStyle w:val="a6"/>
        <w:spacing w:after="0" w:line="240" w:lineRule="auto"/>
        <w:ind w:firstLine="567"/>
        <w:jc w:val="both"/>
        <w:rPr>
          <w:sz w:val="24"/>
          <w:szCs w:val="24"/>
          <w:lang w:eastAsia="ru-RU"/>
        </w:rPr>
      </w:pPr>
      <w:r w:rsidRPr="00A92622">
        <w:rPr>
          <w:rFonts w:ascii="Times New Roman" w:hAnsi="Times New Roman" w:cs="Times New Roman"/>
          <w:b/>
          <w:sz w:val="24"/>
          <w:szCs w:val="24"/>
        </w:rPr>
        <w:t>Требования к объему, структуре и содержанию выпускной квалификационной работы (магистерской диссертации)</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Магистерская диссертация содержит обязательные структурные элементы:</w:t>
      </w:r>
    </w:p>
    <w:p w:rsidR="008548E5" w:rsidRPr="00A92622" w:rsidRDefault="008548E5" w:rsidP="008548E5">
      <w:pPr>
        <w:numPr>
          <w:ilvl w:val="0"/>
          <w:numId w:val="3"/>
        </w:numPr>
        <w:tabs>
          <w:tab w:val="left" w:pos="-600"/>
        </w:tabs>
        <w:suppressAutoHyphens/>
        <w:spacing w:after="0" w:line="240" w:lineRule="auto"/>
        <w:ind w:left="0" w:firstLine="567"/>
        <w:jc w:val="both"/>
        <w:rPr>
          <w:color w:val="000000"/>
          <w:sz w:val="24"/>
          <w:szCs w:val="24"/>
        </w:rPr>
      </w:pPr>
      <w:r w:rsidRPr="00A92622">
        <w:rPr>
          <w:sz w:val="24"/>
          <w:szCs w:val="24"/>
        </w:rPr>
        <w:t>Первым листом магистерской диссертации является</w:t>
      </w:r>
      <w:r w:rsidRPr="00A92622">
        <w:rPr>
          <w:color w:val="000000"/>
          <w:sz w:val="24"/>
          <w:szCs w:val="24"/>
        </w:rPr>
        <w:t xml:space="preserve"> </w:t>
      </w:r>
      <w:r w:rsidRPr="00A92622">
        <w:rPr>
          <w:b/>
          <w:sz w:val="24"/>
          <w:szCs w:val="24"/>
        </w:rPr>
        <w:t>«Титульный лист»</w:t>
      </w:r>
      <w:r w:rsidRPr="00A92622">
        <w:rPr>
          <w:sz w:val="24"/>
          <w:szCs w:val="24"/>
        </w:rPr>
        <w:t xml:space="preserve"> </w:t>
      </w:r>
      <w:r w:rsidRPr="00A92622">
        <w:rPr>
          <w:b/>
          <w:sz w:val="24"/>
          <w:szCs w:val="24"/>
        </w:rPr>
        <w:t>(см. Приложение  А)</w:t>
      </w:r>
      <w:r w:rsidRPr="00A92622">
        <w:rPr>
          <w:sz w:val="24"/>
          <w:szCs w:val="24"/>
        </w:rPr>
        <w:t>. Титульный лист не нумеруется. В надписях титульного листа переносы слов не допускаются.</w:t>
      </w:r>
      <w:r w:rsidRPr="00A92622">
        <w:rPr>
          <w:color w:val="000000"/>
          <w:sz w:val="24"/>
          <w:szCs w:val="24"/>
        </w:rPr>
        <w:t xml:space="preserve"> На титульном  листе  указывается  классификационный  код ОГУ - ОГУ</w:t>
      </w:r>
      <w:r w:rsidRPr="00A92622">
        <w:rPr>
          <w:b/>
          <w:color w:val="000000"/>
          <w:sz w:val="24"/>
          <w:szCs w:val="24"/>
        </w:rPr>
        <w:t xml:space="preserve"> </w:t>
      </w:r>
      <w:r w:rsidRPr="00A92622">
        <w:rPr>
          <w:color w:val="000000"/>
          <w:sz w:val="24"/>
          <w:szCs w:val="24"/>
        </w:rPr>
        <w:t>40.04.01.10</w:t>
      </w:r>
      <w:r w:rsidRPr="00A92622">
        <w:rPr>
          <w:b/>
          <w:color w:val="000000"/>
          <w:sz w:val="24"/>
          <w:szCs w:val="24"/>
        </w:rPr>
        <w:t xml:space="preserve">19. ХХХ </w:t>
      </w:r>
      <w:r w:rsidRPr="00A92622">
        <w:rPr>
          <w:color w:val="000000"/>
          <w:sz w:val="24"/>
          <w:szCs w:val="24"/>
        </w:rPr>
        <w:t>ОО. В данных кодах меняются только выделенные цифры и обозначения - год издания работы - 19,  и т.д., ХХХ - последние три цифры номера зачетной книжки магистра, например – 027, 113 и т.д.</w:t>
      </w:r>
      <w:r w:rsidRPr="00A92622">
        <w:rPr>
          <w:sz w:val="24"/>
          <w:szCs w:val="24"/>
        </w:rPr>
        <w:t xml:space="preserve">, остальные обозначения остаются неизменными. </w:t>
      </w:r>
    </w:p>
    <w:p w:rsidR="008548E5" w:rsidRPr="00A92622" w:rsidRDefault="008548E5" w:rsidP="008548E5">
      <w:pPr>
        <w:numPr>
          <w:ilvl w:val="0"/>
          <w:numId w:val="3"/>
        </w:numPr>
        <w:tabs>
          <w:tab w:val="left" w:pos="-600"/>
        </w:tabs>
        <w:suppressAutoHyphens/>
        <w:spacing w:after="0" w:line="240" w:lineRule="auto"/>
        <w:ind w:left="0" w:firstLine="567"/>
        <w:jc w:val="both"/>
        <w:rPr>
          <w:color w:val="FF0000"/>
          <w:sz w:val="24"/>
          <w:szCs w:val="24"/>
        </w:rPr>
      </w:pPr>
      <w:r w:rsidRPr="00A92622">
        <w:rPr>
          <w:sz w:val="24"/>
          <w:szCs w:val="24"/>
        </w:rPr>
        <w:t>Вторым листом диссертации является</w:t>
      </w:r>
      <w:r w:rsidRPr="00A92622">
        <w:rPr>
          <w:b/>
          <w:sz w:val="24"/>
          <w:szCs w:val="24"/>
        </w:rPr>
        <w:t xml:space="preserve"> индивидуальный план работы студента, обучающегося по программе магистерской подготовки </w:t>
      </w:r>
      <w:r w:rsidRPr="00A92622">
        <w:rPr>
          <w:sz w:val="24"/>
          <w:szCs w:val="24"/>
        </w:rPr>
        <w:t>(его необходимо взять на кафедре уголовного процесса и криминалистики).</w:t>
      </w:r>
      <w:r w:rsidRPr="00A92622">
        <w:rPr>
          <w:b/>
          <w:color w:val="FF0000"/>
          <w:sz w:val="24"/>
          <w:szCs w:val="24"/>
        </w:rPr>
        <w:t xml:space="preserve"> </w:t>
      </w:r>
    </w:p>
    <w:p w:rsidR="008548E5" w:rsidRPr="00A92622" w:rsidRDefault="008548E5" w:rsidP="008548E5">
      <w:pPr>
        <w:numPr>
          <w:ilvl w:val="0"/>
          <w:numId w:val="3"/>
        </w:numPr>
        <w:tabs>
          <w:tab w:val="left" w:pos="-600"/>
        </w:tabs>
        <w:suppressAutoHyphens/>
        <w:spacing w:after="0" w:line="240" w:lineRule="auto"/>
        <w:ind w:left="0" w:firstLine="709"/>
        <w:jc w:val="both"/>
        <w:rPr>
          <w:color w:val="000000"/>
          <w:sz w:val="24"/>
          <w:szCs w:val="24"/>
        </w:rPr>
      </w:pPr>
      <w:r w:rsidRPr="00A92622">
        <w:rPr>
          <w:sz w:val="24"/>
          <w:szCs w:val="24"/>
        </w:rPr>
        <w:t>Третьим листом</w:t>
      </w:r>
      <w:r w:rsidRPr="00A92622">
        <w:rPr>
          <w:b/>
          <w:sz w:val="24"/>
          <w:szCs w:val="24"/>
        </w:rPr>
        <w:t xml:space="preserve"> </w:t>
      </w:r>
      <w:r w:rsidRPr="00A92622">
        <w:rPr>
          <w:sz w:val="24"/>
          <w:szCs w:val="24"/>
        </w:rPr>
        <w:t xml:space="preserve">диссертации является </w:t>
      </w:r>
      <w:r w:rsidRPr="00A92622">
        <w:rPr>
          <w:b/>
          <w:sz w:val="24"/>
          <w:szCs w:val="24"/>
        </w:rPr>
        <w:t>«Аннотация»</w:t>
      </w:r>
      <w:r w:rsidRPr="00A92622">
        <w:rPr>
          <w:color w:val="000000"/>
          <w:sz w:val="24"/>
          <w:szCs w:val="24"/>
        </w:rPr>
        <w:t>, которая составляется на русском языке объемом 1/3 или ½ страницы</w:t>
      </w:r>
      <w:r w:rsidRPr="00A92622">
        <w:rPr>
          <w:b/>
          <w:sz w:val="24"/>
          <w:szCs w:val="24"/>
        </w:rPr>
        <w:t xml:space="preserve">. </w:t>
      </w:r>
      <w:r w:rsidRPr="00A92622">
        <w:rPr>
          <w:sz w:val="24"/>
          <w:szCs w:val="24"/>
        </w:rPr>
        <w:t xml:space="preserve">Нумерация ставится на страницах арабскими цифрами. Нумерация сквозная по всему тексту, номер ставится в центре страницы без точки. Аннотация – это </w:t>
      </w:r>
      <w:r w:rsidRPr="00A92622">
        <w:rPr>
          <w:color w:val="000000"/>
          <w:sz w:val="24"/>
          <w:szCs w:val="24"/>
        </w:rPr>
        <w:t>описание документа в лаконичной форме с точки зрения его назначения, содержания, вида, формы, новизны и других особенностей. Основная задача аннотации – информирование об основных моментах работы, она позволяет быстро составить предварительное мнение о работе.</w:t>
      </w:r>
    </w:p>
    <w:p w:rsidR="008548E5" w:rsidRPr="00A92622" w:rsidRDefault="008548E5" w:rsidP="008548E5">
      <w:pPr>
        <w:numPr>
          <w:ilvl w:val="0"/>
          <w:numId w:val="3"/>
        </w:numPr>
        <w:tabs>
          <w:tab w:val="left" w:pos="-600"/>
        </w:tabs>
        <w:suppressAutoHyphens/>
        <w:spacing w:after="0" w:line="240" w:lineRule="auto"/>
        <w:ind w:left="0" w:firstLine="567"/>
        <w:jc w:val="both"/>
        <w:rPr>
          <w:color w:val="000000"/>
          <w:sz w:val="24"/>
          <w:szCs w:val="24"/>
        </w:rPr>
      </w:pPr>
      <w:r w:rsidRPr="00A92622">
        <w:rPr>
          <w:color w:val="000000"/>
          <w:sz w:val="24"/>
          <w:szCs w:val="24"/>
        </w:rPr>
        <w:t>Структурный элемент</w:t>
      </w:r>
      <w:r w:rsidRPr="00A92622">
        <w:rPr>
          <w:sz w:val="24"/>
          <w:szCs w:val="24"/>
        </w:rPr>
        <w:t xml:space="preserve"> «</w:t>
      </w:r>
      <w:r w:rsidRPr="00A92622">
        <w:rPr>
          <w:b/>
          <w:sz w:val="24"/>
          <w:szCs w:val="24"/>
        </w:rPr>
        <w:t xml:space="preserve">Содержание» </w:t>
      </w:r>
      <w:r w:rsidRPr="00A92622">
        <w:rPr>
          <w:sz w:val="24"/>
          <w:szCs w:val="24"/>
        </w:rPr>
        <w:t>включает в себя:</w:t>
      </w:r>
      <w:r w:rsidRPr="00A92622">
        <w:rPr>
          <w:color w:val="000000"/>
          <w:sz w:val="24"/>
          <w:szCs w:val="24"/>
        </w:rPr>
        <w:t xml:space="preserve"> </w:t>
      </w:r>
      <w:r w:rsidRPr="00A92622">
        <w:rPr>
          <w:sz w:val="24"/>
          <w:szCs w:val="24"/>
        </w:rPr>
        <w:t xml:space="preserve">введение,  порядковые  номера  и  заголовки  разделов,  при   необходимости  подразделов,  заключение, список использованных источников, приложения с указанием их обозначений и заголовков. Правила оформления: после заголовка </w:t>
      </w:r>
    </w:p>
    <w:p w:rsidR="008548E5" w:rsidRPr="00A92622" w:rsidRDefault="008548E5" w:rsidP="008548E5">
      <w:pPr>
        <w:tabs>
          <w:tab w:val="left" w:pos="-600"/>
        </w:tabs>
        <w:spacing w:after="0" w:line="240" w:lineRule="auto"/>
        <w:jc w:val="both"/>
        <w:rPr>
          <w:color w:val="000000"/>
          <w:sz w:val="24"/>
          <w:szCs w:val="24"/>
        </w:rPr>
      </w:pPr>
      <w:r w:rsidRPr="00A92622">
        <w:rPr>
          <w:sz w:val="24"/>
          <w:szCs w:val="24"/>
        </w:rPr>
        <w:t>После заголовка каждого из указанных структурных элементов ставят отточие, а затем приводят номер страницы, на которой начинается данный структурный элемент.</w:t>
      </w:r>
      <w:r w:rsidRPr="00A92622">
        <w:rPr>
          <w:color w:val="000000"/>
          <w:sz w:val="24"/>
          <w:szCs w:val="24"/>
        </w:rPr>
        <w:t xml:space="preserve"> </w:t>
      </w:r>
      <w:r w:rsidRPr="00A92622">
        <w:rPr>
          <w:sz w:val="24"/>
          <w:szCs w:val="24"/>
        </w:rPr>
        <w:t>Элемент «Содержание» размещают после аннотации, начиная с нового листа. Слово «Содержание» записывают в верхней части листа, посередине, с прописной буквы</w:t>
      </w:r>
      <w:r w:rsidRPr="00A92622">
        <w:rPr>
          <w:i/>
          <w:sz w:val="24"/>
          <w:szCs w:val="24"/>
        </w:rPr>
        <w:t>.</w:t>
      </w:r>
    </w:p>
    <w:p w:rsidR="008548E5" w:rsidRPr="00A92622" w:rsidRDefault="008548E5" w:rsidP="008548E5">
      <w:pPr>
        <w:numPr>
          <w:ilvl w:val="0"/>
          <w:numId w:val="3"/>
        </w:numPr>
        <w:tabs>
          <w:tab w:val="left" w:pos="-600"/>
        </w:tabs>
        <w:suppressAutoHyphens/>
        <w:spacing w:after="0" w:line="240" w:lineRule="auto"/>
        <w:ind w:left="0" w:firstLine="567"/>
        <w:jc w:val="both"/>
        <w:rPr>
          <w:color w:val="000000"/>
          <w:sz w:val="24"/>
          <w:szCs w:val="24"/>
        </w:rPr>
      </w:pPr>
      <w:r w:rsidRPr="00A92622">
        <w:rPr>
          <w:sz w:val="24"/>
          <w:szCs w:val="24"/>
        </w:rPr>
        <w:t xml:space="preserve">В структурном элементе </w:t>
      </w:r>
      <w:r w:rsidRPr="00A92622">
        <w:rPr>
          <w:b/>
          <w:sz w:val="24"/>
          <w:szCs w:val="24"/>
        </w:rPr>
        <w:t>«Введение»</w:t>
      </w:r>
      <w:r w:rsidRPr="00A92622">
        <w:rPr>
          <w:sz w:val="24"/>
          <w:szCs w:val="24"/>
        </w:rPr>
        <w:t xml:space="preserve"> дается общая характеристика магистерской диссертации, ориентированная на выявление профессиональных знаний, умений и навыков автора. Раскрывается актуальность работы, формулируются цель, задачи и предмет исследования. </w:t>
      </w:r>
      <w:r w:rsidRPr="00A92622">
        <w:rPr>
          <w:color w:val="000000"/>
          <w:sz w:val="24"/>
          <w:szCs w:val="24"/>
        </w:rPr>
        <w:t xml:space="preserve">Могут приводиться формулировки гипотез, методологические </w:t>
      </w:r>
      <w:r w:rsidRPr="00A92622">
        <w:rPr>
          <w:color w:val="000000"/>
          <w:sz w:val="24"/>
          <w:szCs w:val="24"/>
        </w:rPr>
        <w:lastRenderedPageBreak/>
        <w:t>основы исследования, характеристика теоретических исследований, новизна и практическая значимость.</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Элемент магистерской диссертации «Введение» размещают на отдельном листе после структурного элемента «Содержание».</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Элемент магистерской диссертации «Введение» оформляется в виде текстового материала, без графических иллюстраций и формул.</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В структуру элемента магистерской диссертации «Введение» входят следующие части, которые в тексте выделяются полужирным начертанием:</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Актуальность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Степень изученности темы;</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Объект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Предмет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Цель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Задачи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Методология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Апробация и внедрение результатов исследования;</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Структура магистерской диссертации;</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 Положения, выносимые на защиту.</w:t>
      </w:r>
    </w:p>
    <w:p w:rsidR="008548E5" w:rsidRPr="00A92622" w:rsidRDefault="008548E5" w:rsidP="008548E5">
      <w:pPr>
        <w:tabs>
          <w:tab w:val="left" w:pos="-600"/>
        </w:tabs>
        <w:spacing w:after="0" w:line="240" w:lineRule="auto"/>
        <w:ind w:firstLine="709"/>
        <w:jc w:val="both"/>
        <w:rPr>
          <w:sz w:val="24"/>
          <w:szCs w:val="24"/>
        </w:rPr>
      </w:pPr>
      <w:r w:rsidRPr="00A92622">
        <w:rPr>
          <w:color w:val="000000"/>
          <w:sz w:val="24"/>
          <w:szCs w:val="24"/>
        </w:rPr>
        <w:t xml:space="preserve">6. </w:t>
      </w:r>
      <w:r w:rsidRPr="00A92622">
        <w:rPr>
          <w:sz w:val="24"/>
          <w:szCs w:val="24"/>
        </w:rPr>
        <w:t xml:space="preserve">В </w:t>
      </w:r>
      <w:r w:rsidRPr="00A92622">
        <w:rPr>
          <w:b/>
          <w:sz w:val="24"/>
          <w:szCs w:val="24"/>
        </w:rPr>
        <w:t>«Основной части» - (разделы, подразделы)</w:t>
      </w:r>
      <w:r w:rsidRPr="00A92622">
        <w:rPr>
          <w:sz w:val="24"/>
          <w:szCs w:val="24"/>
        </w:rPr>
        <w:t xml:space="preserve"> должны быть изложены ход и содержание теоретических исследований, сделаны соответствующие обобщения. Содержание основной части магистерской диссертации должно отвечать заданию и рекомендациям, изложенным в методических указаниях по выполнению магистерской диссертации.</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Структурный элемент «Основная часть» состоит из разделов и подразделов. При оформлении основной части словосочетание «Основная часть» не пишут. Разделы должны иметь порядковые номера  в пределах всего текста, обозначенные арабскими  цифрами без точки. Разделы могут делиться на подразделы и пункты. Пункты при необходимости могут делиться на подпункты. </w:t>
      </w:r>
      <w:r w:rsidRPr="00A92622">
        <w:rPr>
          <w:b/>
          <w:sz w:val="24"/>
          <w:szCs w:val="24"/>
        </w:rPr>
        <w:t>Каждый раздел следует начинать с нового листа</w:t>
      </w:r>
      <w:r w:rsidRPr="00A92622">
        <w:rPr>
          <w:sz w:val="24"/>
          <w:szCs w:val="24"/>
        </w:rPr>
        <w:t xml:space="preserve">.  Разделы, подразделы, пункты и подпункты нумеруют арабскими цифрами. Разделы должны иметь порядковую нумерацию в пределах всего текста основной части магистерской диссертации. </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Номер подраздела включает номера раздела и подраздела, разделенные точкой, а номер пункта – номера раздела, подраздела и пункта, разделенные точками. </w:t>
      </w:r>
      <w:r w:rsidRPr="00A92622">
        <w:rPr>
          <w:b/>
          <w:bCs/>
          <w:i/>
          <w:iCs/>
          <w:sz w:val="24"/>
          <w:szCs w:val="24"/>
        </w:rPr>
        <w:t xml:space="preserve"> </w:t>
      </w:r>
      <w:r w:rsidRPr="00A92622">
        <w:rPr>
          <w:sz w:val="24"/>
          <w:szCs w:val="24"/>
        </w:rPr>
        <w:t>В конце номера подраздела точка не ставится.</w:t>
      </w:r>
    </w:p>
    <w:p w:rsidR="008548E5" w:rsidRPr="00A92622" w:rsidRDefault="008548E5" w:rsidP="008548E5">
      <w:pPr>
        <w:pStyle w:val="14"/>
        <w:ind w:firstLine="709"/>
        <w:jc w:val="both"/>
      </w:pPr>
      <w:r w:rsidRPr="00A92622">
        <w:t>Номер подпункта включает номера раздела, подраздела, пункта и подпункта, разделенные точками. Количество номеров в нумерации структурных элементов не должно превышать четырех. После номера раздела, подраздела, пункта точку не ставят, а отделя</w:t>
      </w:r>
      <w:r w:rsidRPr="00A92622">
        <w:rPr>
          <w:color w:val="auto"/>
        </w:rPr>
        <w:t>ют от текста пробелом.</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Наименование разделов и подразделов должны быть краткими, записываются с абзацного отступа, с первой прописной буквы без точки в конце, не подчеркивая. Переносы слов в заголовках не допускаются.</w:t>
      </w:r>
    </w:p>
    <w:p w:rsidR="008548E5" w:rsidRPr="00A92622" w:rsidRDefault="008548E5" w:rsidP="008548E5">
      <w:pPr>
        <w:pStyle w:val="14"/>
        <w:ind w:firstLine="709"/>
        <w:jc w:val="both"/>
      </w:pPr>
      <w:r w:rsidRPr="00A92622">
        <w:t xml:space="preserve"> Для разделов и подразделов магистерской диссертации применяют заголовки. Для пунктов, подпунктов, как правило, заголовки не приводят.  Заголовки должны четко и кратко отражать содержание соответствующих разделов, подразделов. Заголовок раздела (подраздела или пункта) печатают, отделяя от номера пробелом, начиная с прописной буквы, не приводя точку в конце и не подчеркивая. При этом номер раздела (подраздела или пункта) печатают после </w:t>
      </w:r>
      <w:r w:rsidRPr="00A92622">
        <w:rPr>
          <w:b/>
        </w:rPr>
        <w:t>абзацного отступа (12,5 мм,</w:t>
      </w:r>
      <w:r w:rsidRPr="00A92622">
        <w:t xml:space="preserve"> или пять знаков размером 14 </w:t>
      </w:r>
      <w:proofErr w:type="spellStart"/>
      <w:r w:rsidRPr="00A92622">
        <w:t>пт</w:t>
      </w:r>
      <w:proofErr w:type="spellEnd"/>
      <w:r w:rsidRPr="00A92622">
        <w:t xml:space="preserve">). </w:t>
      </w:r>
    </w:p>
    <w:p w:rsidR="008548E5" w:rsidRPr="00A92622" w:rsidRDefault="008548E5" w:rsidP="008548E5">
      <w:pPr>
        <w:pStyle w:val="14"/>
        <w:ind w:firstLine="709"/>
        <w:jc w:val="both"/>
      </w:pPr>
      <w:r w:rsidRPr="00A92622">
        <w:t xml:space="preserve"> В заголовках следует избегать сокращений (за исключением общепризнанных аббревиатур, единиц величин и сокращений, входящих в условные обозначения). В заголовках не допускается перенос слова на последующую строку, применение римских цифр, математических знаков и греческих букв. Текст заголовков раздела, подраздела, пункта, подпункта не должен содержать переносов. </w:t>
      </w:r>
    </w:p>
    <w:p w:rsidR="008548E5" w:rsidRPr="00A92622" w:rsidRDefault="008548E5" w:rsidP="008548E5">
      <w:pPr>
        <w:pStyle w:val="14"/>
        <w:ind w:firstLine="709"/>
        <w:jc w:val="both"/>
      </w:pPr>
      <w:r w:rsidRPr="00A92622">
        <w:lastRenderedPageBreak/>
        <w:t xml:space="preserve"> Если заголовок состоит из двух предложений, то их разделяют точкой. Межстрочный интервал между строками заголовков разделов, подразделов, пунктов и подпунктов принимают таким же, как в тексте (одинарный). </w:t>
      </w:r>
    </w:p>
    <w:p w:rsidR="008548E5" w:rsidRPr="00A92622" w:rsidRDefault="008548E5" w:rsidP="008548E5">
      <w:pPr>
        <w:pStyle w:val="14"/>
        <w:ind w:firstLine="709"/>
        <w:jc w:val="both"/>
      </w:pPr>
      <w:r w:rsidRPr="00A92622">
        <w:t xml:space="preserve">При оформлении заголовков следует соблюдать следующие требования к их размещению: </w:t>
      </w:r>
    </w:p>
    <w:p w:rsidR="008548E5" w:rsidRPr="00A92622" w:rsidRDefault="008548E5" w:rsidP="008548E5">
      <w:pPr>
        <w:pStyle w:val="14"/>
        <w:ind w:firstLine="709"/>
        <w:jc w:val="both"/>
      </w:pPr>
      <w:r w:rsidRPr="00A92622">
        <w:t xml:space="preserve">– расстояние между заголовком и текстом должно быть равно удвоенному межстрочному расстоянию; </w:t>
      </w:r>
    </w:p>
    <w:p w:rsidR="008548E5" w:rsidRPr="00A92622" w:rsidRDefault="008548E5" w:rsidP="008548E5">
      <w:pPr>
        <w:pStyle w:val="14"/>
        <w:ind w:firstLine="709"/>
        <w:jc w:val="both"/>
        <w:rPr>
          <w:rFonts w:eastAsia="Calibri"/>
        </w:rPr>
      </w:pPr>
      <w:r w:rsidRPr="00A92622">
        <w:t xml:space="preserve">– расстояние между заголовками раздела и подраздела должно быть равно одному межстрочному расстоянию; </w:t>
      </w:r>
    </w:p>
    <w:p w:rsidR="008548E5" w:rsidRPr="00A92622" w:rsidRDefault="008548E5" w:rsidP="008548E5">
      <w:pPr>
        <w:tabs>
          <w:tab w:val="left" w:pos="-600"/>
        </w:tabs>
        <w:spacing w:after="0" w:line="240" w:lineRule="auto"/>
        <w:ind w:firstLine="709"/>
        <w:jc w:val="both"/>
        <w:rPr>
          <w:sz w:val="24"/>
          <w:szCs w:val="24"/>
        </w:rPr>
      </w:pPr>
      <w:r w:rsidRPr="00A92622">
        <w:rPr>
          <w:rFonts w:eastAsia="Calibri"/>
          <w:sz w:val="24"/>
          <w:szCs w:val="24"/>
        </w:rPr>
        <w:t xml:space="preserve">– </w:t>
      </w:r>
      <w:r w:rsidRPr="00A92622">
        <w:rPr>
          <w:sz w:val="24"/>
          <w:szCs w:val="24"/>
        </w:rPr>
        <w:t>расстояние между последней строкой текста и последующим заголовком текста должно быть равно удвоенному межстрочному расстоянию. Названия разделов и подразделов, обозначенные в тексте работы должны соответствовать их названиям в структурном элементе «Содержание», расхождения не допускаются.</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7. В </w:t>
      </w:r>
      <w:r w:rsidRPr="00A92622">
        <w:rPr>
          <w:b/>
          <w:sz w:val="24"/>
          <w:szCs w:val="24"/>
        </w:rPr>
        <w:t xml:space="preserve">«Заключении»  </w:t>
      </w:r>
      <w:r w:rsidRPr="00A92622">
        <w:rPr>
          <w:sz w:val="24"/>
          <w:szCs w:val="24"/>
        </w:rPr>
        <w:t>должны содержаться краткие выводы по результатам выполненной работы, оценка полноты решения</w:t>
      </w:r>
      <w:r w:rsidRPr="00A92622">
        <w:rPr>
          <w:b/>
          <w:sz w:val="24"/>
          <w:szCs w:val="24"/>
        </w:rPr>
        <w:t xml:space="preserve"> </w:t>
      </w:r>
      <w:r w:rsidRPr="00A92622">
        <w:rPr>
          <w:sz w:val="24"/>
          <w:szCs w:val="24"/>
        </w:rPr>
        <w:t>поставленных задач, рекомендации по конкретному использованию результатов работы, ее научную, экономическую и социальную значимость; должны формулироваться выводы по результатам проделанной работы, предложения по совершенствованию действующего законодательства и правоприменительной практики.</w:t>
      </w:r>
      <w:r w:rsidRPr="00A92622">
        <w:rPr>
          <w:b/>
          <w:sz w:val="24"/>
          <w:szCs w:val="24"/>
        </w:rPr>
        <w:t xml:space="preserve"> </w:t>
      </w:r>
      <w:r w:rsidRPr="00A92622">
        <w:rPr>
          <w:sz w:val="24"/>
          <w:szCs w:val="24"/>
        </w:rPr>
        <w:t>Элемент</w:t>
      </w:r>
      <w:r w:rsidRPr="00A92622">
        <w:rPr>
          <w:b/>
          <w:sz w:val="24"/>
          <w:szCs w:val="24"/>
        </w:rPr>
        <w:t xml:space="preserve"> «Заключение» </w:t>
      </w:r>
      <w:r w:rsidRPr="00A92622">
        <w:rPr>
          <w:sz w:val="24"/>
          <w:szCs w:val="24"/>
        </w:rPr>
        <w:t>размещают на отдельном листе после основной части.</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Объем текста, расположенного на последней странице каждого структурного элемента магистерской диссертации, кроме списка использованных источников и приложений, должен быть </w:t>
      </w:r>
      <w:r w:rsidRPr="00A92622">
        <w:rPr>
          <w:b/>
          <w:sz w:val="24"/>
          <w:szCs w:val="24"/>
        </w:rPr>
        <w:t xml:space="preserve">не менее </w:t>
      </w:r>
      <w:r w:rsidRPr="00A92622">
        <w:rPr>
          <w:b/>
          <w:color w:val="000000"/>
          <w:sz w:val="24"/>
          <w:szCs w:val="24"/>
        </w:rPr>
        <w:t>1/3 страницы</w:t>
      </w:r>
      <w:r w:rsidRPr="00A92622">
        <w:rPr>
          <w:color w:val="000000"/>
          <w:sz w:val="24"/>
          <w:szCs w:val="24"/>
        </w:rPr>
        <w:t>.</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8. Структурный элемент магистерской диссертации «</w:t>
      </w:r>
      <w:r w:rsidRPr="00A92622">
        <w:rPr>
          <w:b/>
          <w:sz w:val="24"/>
          <w:szCs w:val="24"/>
        </w:rPr>
        <w:t>Список использованных источников»</w:t>
      </w:r>
      <w:r w:rsidRPr="00A92622">
        <w:rPr>
          <w:color w:val="000000"/>
          <w:sz w:val="24"/>
          <w:szCs w:val="24"/>
        </w:rPr>
        <w:t xml:space="preserve"> </w:t>
      </w:r>
      <w:r w:rsidRPr="00A92622">
        <w:rPr>
          <w:sz w:val="24"/>
          <w:szCs w:val="24"/>
        </w:rPr>
        <w:t>представляет собой перечень источников, которые были использованы в процессе написания магистерской диссертации и на которые были сделаны ссылки в тексте.</w:t>
      </w:r>
      <w:r w:rsidRPr="00A92622">
        <w:rPr>
          <w:b/>
          <w:sz w:val="24"/>
          <w:szCs w:val="24"/>
        </w:rPr>
        <w:t xml:space="preserve"> Список использованных источников рекомендуется сформировать до указания ссылок на источники в тексте магистерской диссертации, для того, чтобы избежать несоответствия номера ссылки в тексте с номером источника в списке. Ссылки по тексту указываются в соответствии с порядковым номером источника в списке.</w:t>
      </w:r>
    </w:p>
    <w:p w:rsidR="008548E5" w:rsidRPr="00A92622" w:rsidRDefault="008548E5" w:rsidP="008548E5">
      <w:pPr>
        <w:tabs>
          <w:tab w:val="left" w:pos="-600"/>
        </w:tabs>
        <w:spacing w:after="0" w:line="240" w:lineRule="auto"/>
        <w:ind w:firstLine="709"/>
        <w:jc w:val="both"/>
        <w:rPr>
          <w:color w:val="000000"/>
          <w:sz w:val="24"/>
          <w:szCs w:val="24"/>
        </w:rPr>
      </w:pPr>
      <w:r w:rsidRPr="00A92622">
        <w:rPr>
          <w:b/>
          <w:color w:val="000000"/>
          <w:sz w:val="24"/>
          <w:szCs w:val="24"/>
        </w:rPr>
        <w:t>Сведения об источниках в списке следует располагать по разделам (наименование данных разделов указывать не нужно): Нормативные и правовые акты; Научная и учебная литература; Судебная и следственная практика.</w:t>
      </w:r>
      <w:r w:rsidRPr="00A92622">
        <w:rPr>
          <w:i/>
          <w:color w:val="FF0000"/>
          <w:sz w:val="24"/>
          <w:szCs w:val="24"/>
        </w:rPr>
        <w:t xml:space="preserve"> </w:t>
      </w:r>
      <w:r w:rsidRPr="00A92622">
        <w:rPr>
          <w:b/>
          <w:sz w:val="24"/>
          <w:szCs w:val="24"/>
        </w:rPr>
        <w:t xml:space="preserve">В первом разделе </w:t>
      </w:r>
      <w:r w:rsidRPr="00A92622">
        <w:rPr>
          <w:sz w:val="24"/>
          <w:szCs w:val="24"/>
        </w:rPr>
        <w:t>приводятся нормативные и правовые акты в соответствии с их юридической силой (международные конвенции, договоры, Конституция РФ, кодексы, федеральные конституционные законы, федеральные законы в соответствии с датой их принятия, законы субъектов федерации, Указы Президента, Постановления Правительства, Распоряжения министров; Постановления Пленума Верховного Суда РФ,  Пленума Высшего Арбитражного Суда РФ); нормативные акты, утратившие силу;</w:t>
      </w:r>
      <w:r w:rsidRPr="00A92622">
        <w:rPr>
          <w:b/>
          <w:sz w:val="24"/>
          <w:szCs w:val="24"/>
        </w:rPr>
        <w:t xml:space="preserve"> во втором разделе </w:t>
      </w:r>
      <w:r w:rsidRPr="00A92622">
        <w:rPr>
          <w:sz w:val="24"/>
          <w:szCs w:val="24"/>
        </w:rPr>
        <w:t>в алфавитном порядке указываются  источники научной и учебной литературы (если были использованы источники на иностранном языке, то они указываются в первую очередь, после нормативных и правовых актов);</w:t>
      </w:r>
      <w:r w:rsidRPr="00A92622">
        <w:rPr>
          <w:b/>
          <w:sz w:val="24"/>
          <w:szCs w:val="24"/>
        </w:rPr>
        <w:t xml:space="preserve"> в третьем разделе </w:t>
      </w:r>
      <w:r w:rsidRPr="00A92622">
        <w:rPr>
          <w:sz w:val="24"/>
          <w:szCs w:val="24"/>
        </w:rPr>
        <w:t>указываются источники судебной и следственной практики.</w:t>
      </w:r>
      <w:r w:rsidRPr="00A92622">
        <w:rPr>
          <w:i/>
          <w:color w:val="FF0000"/>
          <w:sz w:val="24"/>
          <w:szCs w:val="24"/>
        </w:rPr>
        <w:t xml:space="preserve"> </w:t>
      </w:r>
      <w:r w:rsidRPr="00A92622">
        <w:rPr>
          <w:color w:val="000000"/>
          <w:sz w:val="24"/>
          <w:szCs w:val="24"/>
        </w:rPr>
        <w:t xml:space="preserve">Во втором разделе списка при наличии в нем источников на разных языках образуются дополнительные алфавитные ряды, которые приводят в следующей последовательности: на русском языке, на языках с кириллическим алфавитом, на языках с латинским алфавитом, на языках с оригинальной графикой. </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Сведения об источниках следует  нумеровать арабскими цифрами без точки и печатать с абзацного отступа. Нумерация источников в списке сохраняется сквозная.</w:t>
      </w:r>
    </w:p>
    <w:p w:rsidR="008548E5" w:rsidRPr="00A92622" w:rsidRDefault="008548E5" w:rsidP="008548E5">
      <w:pPr>
        <w:tabs>
          <w:tab w:val="left" w:pos="-600"/>
        </w:tabs>
        <w:spacing w:after="0" w:line="240" w:lineRule="auto"/>
        <w:ind w:firstLine="709"/>
        <w:jc w:val="both"/>
        <w:rPr>
          <w:bCs/>
          <w:iCs/>
          <w:color w:val="000000"/>
          <w:sz w:val="24"/>
          <w:szCs w:val="24"/>
        </w:rPr>
      </w:pPr>
      <w:r w:rsidRPr="00A92622">
        <w:rPr>
          <w:color w:val="000000"/>
          <w:sz w:val="24"/>
          <w:szCs w:val="24"/>
        </w:rPr>
        <w:t>Ссылки в тексте приводят в квадратных скобках. В конце предложения или абзаца, а также после конкретного слова или словосочетания ставится пробел, затем указывают квадратные скобки, в которых первым указывается номер источника, а следом конкретная страница.</w:t>
      </w:r>
    </w:p>
    <w:p w:rsidR="008548E5" w:rsidRPr="00A92622" w:rsidRDefault="008548E5" w:rsidP="008548E5">
      <w:pPr>
        <w:tabs>
          <w:tab w:val="left" w:pos="-600"/>
        </w:tabs>
        <w:spacing w:after="0" w:line="240" w:lineRule="auto"/>
        <w:ind w:firstLine="709"/>
        <w:jc w:val="both"/>
        <w:rPr>
          <w:color w:val="000000"/>
          <w:sz w:val="24"/>
          <w:szCs w:val="24"/>
        </w:rPr>
      </w:pPr>
      <w:r w:rsidRPr="00A92622">
        <w:rPr>
          <w:bCs/>
          <w:iCs/>
          <w:color w:val="000000"/>
          <w:sz w:val="24"/>
          <w:szCs w:val="24"/>
        </w:rPr>
        <w:lastRenderedPageBreak/>
        <w:t>Пример – [5, С. 130]; [24, С. 12].</w:t>
      </w:r>
    </w:p>
    <w:p w:rsidR="008548E5" w:rsidRPr="00A92622" w:rsidRDefault="008548E5" w:rsidP="008548E5">
      <w:pPr>
        <w:tabs>
          <w:tab w:val="left" w:pos="-600"/>
        </w:tabs>
        <w:spacing w:after="0" w:line="240" w:lineRule="auto"/>
        <w:ind w:firstLine="709"/>
        <w:jc w:val="both"/>
        <w:rPr>
          <w:color w:val="000000"/>
          <w:sz w:val="24"/>
          <w:szCs w:val="24"/>
        </w:rPr>
      </w:pPr>
      <w:r w:rsidRPr="00A92622">
        <w:rPr>
          <w:color w:val="000000"/>
          <w:sz w:val="24"/>
          <w:szCs w:val="24"/>
        </w:rPr>
        <w:t>Структурный элемент магистерской диссертации «</w:t>
      </w:r>
      <w:r w:rsidRPr="00A92622">
        <w:rPr>
          <w:b/>
          <w:bCs/>
          <w:color w:val="000000"/>
          <w:sz w:val="24"/>
          <w:szCs w:val="24"/>
        </w:rPr>
        <w:t>Список использованных источников</w:t>
      </w:r>
      <w:r w:rsidRPr="00A92622">
        <w:rPr>
          <w:color w:val="000000"/>
          <w:sz w:val="24"/>
          <w:szCs w:val="24"/>
        </w:rPr>
        <w:t xml:space="preserve">» размещают после элемента </w:t>
      </w:r>
      <w:r w:rsidRPr="00A92622">
        <w:rPr>
          <w:b/>
          <w:color w:val="000000"/>
          <w:sz w:val="24"/>
          <w:szCs w:val="24"/>
        </w:rPr>
        <w:t>«Заключение».</w:t>
      </w:r>
      <w:r w:rsidRPr="00A92622">
        <w:rPr>
          <w:color w:val="000000"/>
          <w:sz w:val="24"/>
          <w:szCs w:val="24"/>
        </w:rPr>
        <w:t xml:space="preserve"> </w:t>
      </w:r>
    </w:p>
    <w:p w:rsidR="008548E5" w:rsidRPr="00A92622" w:rsidRDefault="008548E5" w:rsidP="008548E5">
      <w:pPr>
        <w:tabs>
          <w:tab w:val="left" w:pos="-600"/>
        </w:tabs>
        <w:spacing w:after="0" w:line="240" w:lineRule="auto"/>
        <w:ind w:firstLine="709"/>
        <w:jc w:val="both"/>
        <w:rPr>
          <w:sz w:val="24"/>
          <w:szCs w:val="24"/>
        </w:rPr>
      </w:pPr>
      <w:r w:rsidRPr="00A92622">
        <w:rPr>
          <w:color w:val="000000"/>
          <w:sz w:val="24"/>
          <w:szCs w:val="24"/>
        </w:rPr>
        <w:t xml:space="preserve">9. </w:t>
      </w:r>
      <w:r w:rsidRPr="00A92622">
        <w:rPr>
          <w:b/>
          <w:sz w:val="24"/>
          <w:szCs w:val="24"/>
        </w:rPr>
        <w:t>Приложения – это материал, дополняющий основную часть магистерской диссертации.</w:t>
      </w:r>
      <w:r w:rsidRPr="00A92622">
        <w:rPr>
          <w:sz w:val="24"/>
          <w:szCs w:val="24"/>
        </w:rPr>
        <w:t xml:space="preserve"> Приложения оформляются как продолжение работы на последующих страницах. В приложения могут быть включены схемы, подготовленные проекты договоров, предлагаемые магистрантом тексты новых нормативно-правовых документов и т.д. Если приложений несколько, они нумеруются последовательно. Материал, дополняющий основную часть магистерской диссертации, оформляют в виде приложений. В приложениях целесообразно приводить материалы судебной практики, выдержки из нормативно-правовых актов, графический материал большого объема и/или формата, таблицы большого формата и т.д. Приложения следует оформлять как продолжение магистерской диссертации на листах, следующих за списком использованных источников.</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Приложения обозначают прописными буквами русского алфавита, начиная с А (за исключением букв Ё, </w:t>
      </w:r>
      <w:proofErr w:type="gramStart"/>
      <w:r w:rsidRPr="00A92622">
        <w:rPr>
          <w:sz w:val="24"/>
          <w:szCs w:val="24"/>
        </w:rPr>
        <w:t>З</w:t>
      </w:r>
      <w:proofErr w:type="gramEnd"/>
      <w:r w:rsidRPr="00A92622">
        <w:rPr>
          <w:sz w:val="24"/>
          <w:szCs w:val="24"/>
        </w:rPr>
        <w:t>, Й, О, Ч, Ь, Ы, Ъ), которые приводят после слова «Приложение». В случае полного использования букв русского алфавита приложения обозначают арабскими цифрами. При наличии в магистерской диссертации одного приложения оно обозначается.</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Каждое приложение начинают с новой страницы с указанием наверху посередине страницы с прописной буквы слова «Приложение» и его обозначения. Под ним в скобках указывают статус приложения, например: </w:t>
      </w:r>
      <w:r w:rsidRPr="00A92622">
        <w:rPr>
          <w:b/>
          <w:bCs/>
          <w:i/>
          <w:iCs/>
          <w:sz w:val="24"/>
          <w:szCs w:val="24"/>
        </w:rPr>
        <w:t xml:space="preserve">«(обязательное)», «(рекомендуемое)», «(справочное)». </w:t>
      </w:r>
      <w:r w:rsidRPr="00A92622">
        <w:rPr>
          <w:sz w:val="24"/>
          <w:szCs w:val="24"/>
        </w:rPr>
        <w:t>Приложение должно иметь заголовок, который располагают симметрично относительно текста в виде отдельной строки, печатают строчными буквами с первой прописной и выделяют полужирным шрифтом, размер 14 пт.</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Текст каждого приложения при необходимости может быть разделен на разделы, подразделы, пункты, подпункты, которые нумеруют в пределах каждого приложения. Перед номером ставится буквенное обозначение этого приложения, отделенное точкой.</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Рисунки, таблицы, помещаемые в приложения, нумеруют арабскими цифрами в пределах каждого приложения, например: «…рисунок Г.8..».</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Приложения должны иметь общую с остальной частью магистерской  диссертации сквозную нумерацию страниц.</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В тексте магистерской диссертации на все приложения должны быть даны ссылки. При ссылках на обязательные приложения используют слова: «…в соответствии с приложением _», а при ссылках на рекомендуемые и справочные − слова: «…</w:t>
      </w:r>
      <w:proofErr w:type="gramStart"/>
      <w:r w:rsidRPr="00A92622">
        <w:rPr>
          <w:sz w:val="24"/>
          <w:szCs w:val="24"/>
        </w:rPr>
        <w:t>приведен</w:t>
      </w:r>
      <w:proofErr w:type="gramEnd"/>
      <w:r w:rsidRPr="00A92622">
        <w:rPr>
          <w:sz w:val="24"/>
          <w:szCs w:val="24"/>
        </w:rPr>
        <w:t xml:space="preserve"> в приложении _».</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Приложения располагают в порядке ссылок на них в тексте магистерской диссертации.</w:t>
      </w:r>
    </w:p>
    <w:p w:rsidR="008548E5" w:rsidRPr="00A92622" w:rsidRDefault="008548E5" w:rsidP="008548E5">
      <w:pPr>
        <w:spacing w:after="0" w:line="240" w:lineRule="auto"/>
        <w:ind w:firstLine="709"/>
        <w:jc w:val="both"/>
        <w:rPr>
          <w:b/>
          <w:sz w:val="24"/>
          <w:szCs w:val="24"/>
        </w:rPr>
      </w:pPr>
      <w:r w:rsidRPr="00A92622">
        <w:rPr>
          <w:sz w:val="24"/>
          <w:szCs w:val="24"/>
        </w:rPr>
        <w:t xml:space="preserve">Разделы и структурные элементы – </w:t>
      </w:r>
      <w:r w:rsidRPr="00A92622">
        <w:rPr>
          <w:b/>
          <w:sz w:val="24"/>
          <w:szCs w:val="24"/>
        </w:rPr>
        <w:t>Аннотация, Содержание, Введение, Заключение, Список использованных источников и Приложение</w:t>
      </w:r>
      <w:r w:rsidRPr="00A92622">
        <w:rPr>
          <w:sz w:val="24"/>
          <w:szCs w:val="24"/>
        </w:rPr>
        <w:t xml:space="preserve"> следует располагать в середине строки без точки, с прописной буквы, шрифт 16 </w:t>
      </w:r>
      <w:proofErr w:type="spellStart"/>
      <w:r w:rsidRPr="00A92622">
        <w:rPr>
          <w:sz w:val="24"/>
          <w:szCs w:val="24"/>
        </w:rPr>
        <w:t>пт</w:t>
      </w:r>
      <w:proofErr w:type="spellEnd"/>
      <w:r w:rsidRPr="00A92622">
        <w:rPr>
          <w:sz w:val="24"/>
          <w:szCs w:val="24"/>
        </w:rPr>
        <w:t>, полужирный. Страницы следует нумеровать арабскими цифрами, соблюдая сквозную нумерацию по всему тексту.</w:t>
      </w:r>
    </w:p>
    <w:p w:rsidR="008548E5" w:rsidRPr="00A92622" w:rsidRDefault="008548E5" w:rsidP="008548E5">
      <w:pPr>
        <w:spacing w:after="0" w:line="240" w:lineRule="auto"/>
        <w:ind w:firstLine="709"/>
        <w:jc w:val="both"/>
        <w:rPr>
          <w:sz w:val="24"/>
          <w:szCs w:val="24"/>
        </w:rPr>
      </w:pPr>
      <w:r w:rsidRPr="00A92622">
        <w:rPr>
          <w:b/>
          <w:sz w:val="24"/>
          <w:szCs w:val="24"/>
        </w:rPr>
        <w:t>Минимальный объем работы 60 с., максимальный 70 с. без учета списка использованных источников и приложений.</w:t>
      </w:r>
    </w:p>
    <w:p w:rsidR="008548E5" w:rsidRPr="00A92622" w:rsidRDefault="008548E5" w:rsidP="008548E5">
      <w:pPr>
        <w:spacing w:after="0" w:line="240" w:lineRule="auto"/>
        <w:ind w:firstLine="709"/>
        <w:jc w:val="both"/>
        <w:rPr>
          <w:sz w:val="24"/>
          <w:szCs w:val="24"/>
        </w:rPr>
      </w:pPr>
      <w:r w:rsidRPr="00A92622">
        <w:rPr>
          <w:sz w:val="24"/>
          <w:szCs w:val="24"/>
        </w:rPr>
        <w:t xml:space="preserve">Необходимо помнить, что магистерская диссертация должна носить творческий, исследовательский, аналитический характер, а не описательный. Магистранту  следует не только описать соответствующие юридически значимые факты, события, изложить тексты нормативных документов, но дать им объяснения, выявить тенденции их развития, сформулировать и обосновать собственные выводы. </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Магистерская диссертация  не должна состоять из набора цитат и выдержек из других источников. Описательность характера магистерской диссертации – один из основных и наиболее часто встречающихся недостатков представляемых к защите работ.</w:t>
      </w:r>
    </w:p>
    <w:p w:rsidR="008548E5" w:rsidRPr="00A92622" w:rsidRDefault="008548E5" w:rsidP="008548E5">
      <w:pPr>
        <w:tabs>
          <w:tab w:val="left" w:pos="-600"/>
        </w:tabs>
        <w:spacing w:after="0" w:line="240" w:lineRule="auto"/>
        <w:ind w:firstLine="709"/>
        <w:jc w:val="both"/>
        <w:rPr>
          <w:sz w:val="24"/>
          <w:szCs w:val="24"/>
        </w:rPr>
      </w:pPr>
    </w:p>
    <w:p w:rsidR="008548E5" w:rsidRPr="00A92622" w:rsidRDefault="008548E5" w:rsidP="008548E5">
      <w:pPr>
        <w:tabs>
          <w:tab w:val="left" w:pos="-600"/>
        </w:tabs>
        <w:spacing w:after="0" w:line="240" w:lineRule="auto"/>
        <w:ind w:firstLine="709"/>
        <w:rPr>
          <w:sz w:val="24"/>
          <w:szCs w:val="24"/>
        </w:rPr>
      </w:pPr>
      <w:r w:rsidRPr="00A92622">
        <w:rPr>
          <w:b/>
          <w:sz w:val="24"/>
          <w:szCs w:val="24"/>
        </w:rPr>
        <w:t>Оформление магистерской диссертации</w:t>
      </w:r>
    </w:p>
    <w:p w:rsidR="008548E5" w:rsidRPr="00A92622" w:rsidRDefault="008548E5" w:rsidP="008548E5">
      <w:pPr>
        <w:autoSpaceDE w:val="0"/>
        <w:spacing w:after="0" w:line="240" w:lineRule="auto"/>
        <w:ind w:firstLine="770"/>
        <w:jc w:val="both"/>
        <w:rPr>
          <w:b/>
          <w:bCs/>
          <w:i/>
          <w:iCs/>
          <w:sz w:val="24"/>
          <w:szCs w:val="24"/>
        </w:rPr>
      </w:pPr>
      <w:r w:rsidRPr="00A92622">
        <w:rPr>
          <w:sz w:val="24"/>
          <w:szCs w:val="24"/>
        </w:rPr>
        <w:lastRenderedPageBreak/>
        <w:t>Текст выполняется на листах формата</w:t>
      </w:r>
      <w:proofErr w:type="gramStart"/>
      <w:r w:rsidRPr="00A92622">
        <w:rPr>
          <w:sz w:val="24"/>
          <w:szCs w:val="24"/>
        </w:rPr>
        <w:t xml:space="preserve"> А</w:t>
      </w:r>
      <w:proofErr w:type="gramEnd"/>
      <w:r w:rsidRPr="00A92622">
        <w:rPr>
          <w:sz w:val="24"/>
          <w:szCs w:val="24"/>
        </w:rPr>
        <w:t xml:space="preserve"> 4 (210 х 297 мм) и имеет порядковую нумерацию в пределах всего текста основной части магистерской диссертации по ГОСТ 2.301-68. На компьютере текст должен быть оформлен в текстовом редакторе </w:t>
      </w:r>
      <w:proofErr w:type="spellStart"/>
      <w:r w:rsidRPr="00A92622">
        <w:rPr>
          <w:sz w:val="24"/>
          <w:szCs w:val="24"/>
        </w:rPr>
        <w:t>Microsoft</w:t>
      </w:r>
      <w:proofErr w:type="spellEnd"/>
      <w:r w:rsidRPr="00A92622">
        <w:rPr>
          <w:sz w:val="24"/>
          <w:szCs w:val="24"/>
        </w:rPr>
        <w:t xml:space="preserve"> </w:t>
      </w:r>
      <w:proofErr w:type="spellStart"/>
      <w:r w:rsidRPr="00A92622">
        <w:rPr>
          <w:sz w:val="24"/>
          <w:szCs w:val="24"/>
        </w:rPr>
        <w:t>Word</w:t>
      </w:r>
      <w:proofErr w:type="spellEnd"/>
      <w:r w:rsidRPr="00A92622">
        <w:rPr>
          <w:sz w:val="24"/>
          <w:szCs w:val="24"/>
        </w:rPr>
        <w:t xml:space="preserve">. Текст основной части магистерской диссертации следует делить на разделы. Разделы могут делиться на подразделы и пункты. Пункты при необходимости могут делиться на подпункты. Каждый раздел следует начинать с нового листа. Разделы, подразделы, пункты и подпункты нумеруют арабскими цифрами. </w:t>
      </w:r>
    </w:p>
    <w:p w:rsidR="008548E5" w:rsidRPr="00A92622" w:rsidRDefault="008548E5" w:rsidP="008548E5">
      <w:pPr>
        <w:autoSpaceDE w:val="0"/>
        <w:spacing w:after="0" w:line="240" w:lineRule="auto"/>
        <w:ind w:firstLine="709"/>
        <w:jc w:val="both"/>
        <w:rPr>
          <w:b/>
          <w:bCs/>
          <w:i/>
          <w:iCs/>
          <w:sz w:val="24"/>
          <w:szCs w:val="24"/>
        </w:rPr>
      </w:pPr>
      <w:r w:rsidRPr="00A92622">
        <w:rPr>
          <w:b/>
          <w:bCs/>
          <w:i/>
          <w:iCs/>
          <w:sz w:val="24"/>
          <w:szCs w:val="24"/>
        </w:rPr>
        <w:t xml:space="preserve">Пример </w:t>
      </w:r>
    </w:p>
    <w:p w:rsidR="008548E5" w:rsidRPr="00A92622" w:rsidRDefault="008548E5" w:rsidP="008548E5">
      <w:pPr>
        <w:autoSpaceDE w:val="0"/>
        <w:spacing w:after="0" w:line="240" w:lineRule="auto"/>
        <w:ind w:firstLine="709"/>
        <w:jc w:val="both"/>
        <w:rPr>
          <w:sz w:val="24"/>
          <w:szCs w:val="24"/>
        </w:rPr>
      </w:pPr>
      <w:r w:rsidRPr="00A92622">
        <w:rPr>
          <w:b/>
          <w:bCs/>
          <w:iCs/>
          <w:sz w:val="24"/>
          <w:szCs w:val="24"/>
        </w:rPr>
        <w:t>1 Понятие и значение заключения под стражу как меры пресечения в уголовном судопроизводстве</w:t>
      </w:r>
    </w:p>
    <w:p w:rsidR="008548E5" w:rsidRPr="00A92622" w:rsidRDefault="008548E5" w:rsidP="008548E5">
      <w:pPr>
        <w:autoSpaceDE w:val="0"/>
        <w:spacing w:after="0" w:line="240" w:lineRule="auto"/>
        <w:ind w:firstLine="709"/>
        <w:jc w:val="both"/>
        <w:rPr>
          <w:b/>
          <w:bCs/>
          <w:i/>
          <w:iCs/>
          <w:sz w:val="24"/>
          <w:szCs w:val="24"/>
        </w:rPr>
      </w:pPr>
      <w:r w:rsidRPr="00A92622">
        <w:rPr>
          <w:sz w:val="24"/>
          <w:szCs w:val="24"/>
        </w:rPr>
        <w:t>Номер подраздела включает номера раздела и подраздела, разделенные точкой, а номер пункта – номера раздела, подраздела и пункта, разделенные точками.</w:t>
      </w:r>
    </w:p>
    <w:p w:rsidR="008548E5" w:rsidRPr="00A92622" w:rsidRDefault="008548E5" w:rsidP="008548E5">
      <w:pPr>
        <w:autoSpaceDE w:val="0"/>
        <w:spacing w:after="0" w:line="240" w:lineRule="auto"/>
        <w:ind w:firstLine="709"/>
        <w:jc w:val="both"/>
        <w:rPr>
          <w:b/>
          <w:bCs/>
          <w:i/>
          <w:iCs/>
          <w:sz w:val="24"/>
          <w:szCs w:val="24"/>
        </w:rPr>
      </w:pPr>
      <w:r w:rsidRPr="00A92622">
        <w:rPr>
          <w:b/>
          <w:bCs/>
          <w:i/>
          <w:iCs/>
          <w:sz w:val="24"/>
          <w:szCs w:val="24"/>
        </w:rPr>
        <w:t xml:space="preserve">Пример </w:t>
      </w:r>
    </w:p>
    <w:p w:rsidR="008548E5" w:rsidRPr="00A92622" w:rsidRDefault="008548E5" w:rsidP="008548E5">
      <w:pPr>
        <w:autoSpaceDE w:val="0"/>
        <w:spacing w:after="0" w:line="240" w:lineRule="auto"/>
        <w:ind w:firstLine="709"/>
        <w:jc w:val="both"/>
        <w:rPr>
          <w:b/>
          <w:bCs/>
          <w:iCs/>
          <w:sz w:val="24"/>
          <w:szCs w:val="24"/>
        </w:rPr>
      </w:pPr>
      <w:r w:rsidRPr="00A92622">
        <w:rPr>
          <w:b/>
          <w:bCs/>
          <w:iCs/>
          <w:sz w:val="24"/>
          <w:szCs w:val="24"/>
        </w:rPr>
        <w:t>1 Понятие и значение заключения под стражу как меры пресечения в уголовном судопроизводстве</w:t>
      </w:r>
    </w:p>
    <w:p w:rsidR="008548E5" w:rsidRPr="00A92622" w:rsidRDefault="008548E5" w:rsidP="008548E5">
      <w:pPr>
        <w:autoSpaceDE w:val="0"/>
        <w:spacing w:after="0" w:line="240" w:lineRule="auto"/>
        <w:ind w:firstLine="709"/>
        <w:jc w:val="both"/>
        <w:rPr>
          <w:sz w:val="24"/>
          <w:szCs w:val="24"/>
        </w:rPr>
      </w:pPr>
    </w:p>
    <w:p w:rsidR="008548E5" w:rsidRPr="00A92622" w:rsidRDefault="008548E5" w:rsidP="008548E5">
      <w:pPr>
        <w:spacing w:after="0" w:line="240" w:lineRule="auto"/>
        <w:ind w:firstLine="709"/>
        <w:jc w:val="both"/>
        <w:rPr>
          <w:b/>
          <w:bCs/>
          <w:iCs/>
          <w:sz w:val="24"/>
          <w:szCs w:val="24"/>
        </w:rPr>
      </w:pPr>
      <w:r w:rsidRPr="00A92622">
        <w:rPr>
          <w:b/>
          <w:bCs/>
          <w:iCs/>
          <w:sz w:val="24"/>
          <w:szCs w:val="24"/>
        </w:rPr>
        <w:t>1.1 Понятие, сущность и значение заключения под стражу как меры пресечения в российском уголовном судопроизводстве</w:t>
      </w:r>
    </w:p>
    <w:p w:rsidR="008548E5" w:rsidRPr="00A92622" w:rsidRDefault="008548E5" w:rsidP="008548E5">
      <w:pPr>
        <w:spacing w:after="0" w:line="240" w:lineRule="auto"/>
        <w:ind w:firstLine="709"/>
        <w:jc w:val="both"/>
        <w:rPr>
          <w:b/>
          <w:bCs/>
          <w:iCs/>
          <w:sz w:val="24"/>
          <w:szCs w:val="24"/>
        </w:rPr>
      </w:pPr>
    </w:p>
    <w:p w:rsidR="008548E5" w:rsidRPr="00A92622" w:rsidRDefault="008548E5" w:rsidP="008548E5">
      <w:pPr>
        <w:autoSpaceDE w:val="0"/>
        <w:spacing w:after="0" w:line="240" w:lineRule="auto"/>
        <w:ind w:firstLine="880"/>
        <w:jc w:val="both"/>
        <w:rPr>
          <w:sz w:val="24"/>
          <w:szCs w:val="24"/>
        </w:rPr>
      </w:pPr>
      <w:r w:rsidRPr="00A92622">
        <w:rPr>
          <w:sz w:val="24"/>
          <w:szCs w:val="24"/>
        </w:rPr>
        <w:t>Количество номеров в нумерации структурных элементов не должно превышать четырех. После номера раздела, подраздела, пункта точку не ставят, а отделяют от текста пробелом.</w:t>
      </w:r>
    </w:p>
    <w:p w:rsidR="008548E5" w:rsidRPr="00A92622" w:rsidRDefault="008548E5" w:rsidP="008548E5">
      <w:pPr>
        <w:autoSpaceDE w:val="0"/>
        <w:spacing w:after="0" w:line="240" w:lineRule="auto"/>
        <w:ind w:firstLine="880"/>
        <w:jc w:val="both"/>
        <w:rPr>
          <w:sz w:val="24"/>
          <w:szCs w:val="24"/>
        </w:rPr>
      </w:pPr>
      <w:r w:rsidRPr="00A92622">
        <w:rPr>
          <w:sz w:val="24"/>
          <w:szCs w:val="24"/>
        </w:rPr>
        <w:t xml:space="preserve">Для разделов и подразделов магистерской диссертации применяют заголовки. Для пунктов, подпунктов, как правило, заголовки не приводят. Заголовки должны четко и кратко отражать содержание соответствующих разделов, подразделов. Заголовок раздела (подраздела или пункта) печатают, отделяя от номера пробелом, начиная с прописной буквы, не приводя точку в конце и не подчеркивая. При этом номер раздела (подраздела или пункта) печатают после абзацного отступа (12,5 мм, или пять знаков размером 14 </w:t>
      </w:r>
      <w:proofErr w:type="spellStart"/>
      <w:r w:rsidRPr="00A92622">
        <w:rPr>
          <w:sz w:val="24"/>
          <w:szCs w:val="24"/>
        </w:rPr>
        <w:t>пт</w:t>
      </w:r>
      <w:proofErr w:type="spellEnd"/>
      <w:r w:rsidRPr="00A92622">
        <w:rPr>
          <w:sz w:val="24"/>
          <w:szCs w:val="24"/>
        </w:rPr>
        <w:t>).</w:t>
      </w:r>
    </w:p>
    <w:p w:rsidR="008548E5" w:rsidRPr="00A92622" w:rsidRDefault="008548E5" w:rsidP="008548E5">
      <w:pPr>
        <w:autoSpaceDE w:val="0"/>
        <w:spacing w:after="0" w:line="240" w:lineRule="auto"/>
        <w:ind w:firstLine="880"/>
        <w:jc w:val="both"/>
        <w:rPr>
          <w:sz w:val="24"/>
          <w:szCs w:val="24"/>
        </w:rPr>
      </w:pPr>
      <w:r w:rsidRPr="00A92622">
        <w:rPr>
          <w:sz w:val="24"/>
          <w:szCs w:val="24"/>
        </w:rPr>
        <w:t>В заголовках следует избегать сокращений (за исключением общепризнанных аббревиатур, единиц величин и сокращений, входящих в условные обозначения).</w:t>
      </w:r>
    </w:p>
    <w:p w:rsidR="008548E5" w:rsidRPr="00A92622" w:rsidRDefault="008548E5" w:rsidP="008548E5">
      <w:pPr>
        <w:autoSpaceDE w:val="0"/>
        <w:spacing w:after="0" w:line="240" w:lineRule="auto"/>
        <w:ind w:firstLine="880"/>
        <w:jc w:val="both"/>
        <w:rPr>
          <w:sz w:val="24"/>
          <w:szCs w:val="24"/>
        </w:rPr>
      </w:pPr>
      <w:r w:rsidRPr="00A92622">
        <w:rPr>
          <w:sz w:val="24"/>
          <w:szCs w:val="24"/>
        </w:rPr>
        <w:t>В заголовках не допускается перенос слова на последующую строку, применение римских цифр, математических знаков и греческих букв.</w:t>
      </w:r>
    </w:p>
    <w:p w:rsidR="008548E5" w:rsidRPr="00A92622" w:rsidRDefault="008548E5" w:rsidP="008548E5">
      <w:pPr>
        <w:autoSpaceDE w:val="0"/>
        <w:spacing w:after="0" w:line="240" w:lineRule="auto"/>
        <w:ind w:firstLine="880"/>
        <w:jc w:val="both"/>
        <w:rPr>
          <w:sz w:val="24"/>
          <w:szCs w:val="24"/>
        </w:rPr>
      </w:pPr>
      <w:r w:rsidRPr="00A92622">
        <w:rPr>
          <w:sz w:val="24"/>
          <w:szCs w:val="24"/>
        </w:rPr>
        <w:t>Текст заголовков раздела, подраздела, пункта, подпункта не должен содержать переносов.</w:t>
      </w:r>
    </w:p>
    <w:p w:rsidR="008548E5" w:rsidRPr="00A92622" w:rsidRDefault="008548E5" w:rsidP="008548E5">
      <w:pPr>
        <w:autoSpaceDE w:val="0"/>
        <w:spacing w:after="0" w:line="240" w:lineRule="auto"/>
        <w:ind w:firstLine="880"/>
        <w:jc w:val="both"/>
        <w:rPr>
          <w:sz w:val="24"/>
          <w:szCs w:val="24"/>
        </w:rPr>
      </w:pPr>
      <w:r w:rsidRPr="00A92622">
        <w:rPr>
          <w:sz w:val="24"/>
          <w:szCs w:val="24"/>
        </w:rPr>
        <w:t>Если заголовок состоит из двух предложений, то их разделяют точкой. Межстрочный интервал между строками заголовков разделов, подразделов, пунктов и подпунктов принимают таким же, как в тексте (одинарный).</w:t>
      </w:r>
    </w:p>
    <w:p w:rsidR="008548E5" w:rsidRPr="00A92622" w:rsidRDefault="008548E5" w:rsidP="008548E5">
      <w:pPr>
        <w:autoSpaceDE w:val="0"/>
        <w:spacing w:after="0" w:line="240" w:lineRule="auto"/>
        <w:ind w:firstLine="880"/>
        <w:jc w:val="both"/>
        <w:rPr>
          <w:rFonts w:eastAsia="TimesNewRoman"/>
          <w:sz w:val="24"/>
          <w:szCs w:val="24"/>
        </w:rPr>
      </w:pPr>
      <w:r w:rsidRPr="00A92622">
        <w:rPr>
          <w:sz w:val="24"/>
          <w:szCs w:val="24"/>
        </w:rPr>
        <w:t>При оформлении заголовков следует соблюдать следующие требования к их размещению:</w:t>
      </w:r>
    </w:p>
    <w:p w:rsidR="008548E5" w:rsidRPr="00A92622" w:rsidRDefault="008548E5" w:rsidP="008548E5">
      <w:pPr>
        <w:autoSpaceDE w:val="0"/>
        <w:spacing w:after="0" w:line="240" w:lineRule="auto"/>
        <w:ind w:firstLine="880"/>
        <w:jc w:val="both"/>
        <w:rPr>
          <w:rFonts w:eastAsia="TimesNewRoman"/>
          <w:sz w:val="24"/>
          <w:szCs w:val="24"/>
        </w:rPr>
      </w:pPr>
      <w:r w:rsidRPr="00A92622">
        <w:rPr>
          <w:rFonts w:eastAsia="TimesNewRoman"/>
          <w:sz w:val="24"/>
          <w:szCs w:val="24"/>
        </w:rPr>
        <w:t xml:space="preserve">– </w:t>
      </w:r>
      <w:r w:rsidRPr="00A92622">
        <w:rPr>
          <w:sz w:val="24"/>
          <w:szCs w:val="24"/>
        </w:rPr>
        <w:t>расстояние между заголовком и текстом должно быть равно удвоенному межстрочному расстоянию;</w:t>
      </w:r>
    </w:p>
    <w:p w:rsidR="008548E5" w:rsidRPr="00A92622" w:rsidRDefault="008548E5" w:rsidP="008548E5">
      <w:pPr>
        <w:autoSpaceDE w:val="0"/>
        <w:spacing w:after="0" w:line="240" w:lineRule="auto"/>
        <w:ind w:firstLine="880"/>
        <w:jc w:val="both"/>
        <w:rPr>
          <w:rFonts w:eastAsia="TimesNewRoman"/>
          <w:sz w:val="24"/>
          <w:szCs w:val="24"/>
        </w:rPr>
      </w:pPr>
      <w:r w:rsidRPr="00A92622">
        <w:rPr>
          <w:rFonts w:eastAsia="TimesNewRoman"/>
          <w:sz w:val="24"/>
          <w:szCs w:val="24"/>
        </w:rPr>
        <w:t xml:space="preserve">– </w:t>
      </w:r>
      <w:r w:rsidRPr="00A92622">
        <w:rPr>
          <w:sz w:val="24"/>
          <w:szCs w:val="24"/>
        </w:rPr>
        <w:t>расстояние между заголовками раздела и подраздела должно быть равно одному межстрочному расстоянию;</w:t>
      </w:r>
    </w:p>
    <w:p w:rsidR="008548E5" w:rsidRPr="00A92622" w:rsidRDefault="008548E5" w:rsidP="008548E5">
      <w:pPr>
        <w:autoSpaceDE w:val="0"/>
        <w:spacing w:after="0" w:line="240" w:lineRule="auto"/>
        <w:ind w:firstLine="880"/>
        <w:jc w:val="both"/>
        <w:rPr>
          <w:sz w:val="24"/>
          <w:szCs w:val="24"/>
        </w:rPr>
      </w:pPr>
      <w:r w:rsidRPr="00A92622">
        <w:rPr>
          <w:rFonts w:eastAsia="TimesNewRoman"/>
          <w:sz w:val="24"/>
          <w:szCs w:val="24"/>
        </w:rPr>
        <w:t xml:space="preserve">– </w:t>
      </w:r>
      <w:r w:rsidRPr="00A92622">
        <w:rPr>
          <w:sz w:val="24"/>
          <w:szCs w:val="24"/>
        </w:rPr>
        <w:t>расстояние между последней строкой текста и последующим заголовком текста должно быть равно удвоенному межстрочному расстоянию.</w:t>
      </w:r>
    </w:p>
    <w:p w:rsidR="008548E5" w:rsidRPr="00A92622" w:rsidRDefault="008548E5" w:rsidP="008548E5">
      <w:pPr>
        <w:autoSpaceDE w:val="0"/>
        <w:spacing w:after="0" w:line="240" w:lineRule="auto"/>
        <w:ind w:firstLine="770"/>
        <w:jc w:val="both"/>
        <w:rPr>
          <w:sz w:val="24"/>
          <w:szCs w:val="24"/>
        </w:rPr>
      </w:pPr>
      <w:r w:rsidRPr="00A92622">
        <w:rPr>
          <w:sz w:val="24"/>
          <w:szCs w:val="24"/>
        </w:rPr>
        <w:t xml:space="preserve">В тексте магистерской диссертации могут быть приведены </w:t>
      </w:r>
      <w:r w:rsidRPr="00A92622">
        <w:rPr>
          <w:b/>
          <w:sz w:val="24"/>
          <w:szCs w:val="24"/>
        </w:rPr>
        <w:t>перечисления.</w:t>
      </w:r>
    </w:p>
    <w:p w:rsidR="008548E5" w:rsidRPr="00A92622" w:rsidRDefault="008548E5" w:rsidP="008548E5">
      <w:pPr>
        <w:autoSpaceDE w:val="0"/>
        <w:spacing w:after="0" w:line="240" w:lineRule="auto"/>
        <w:ind w:firstLine="770"/>
        <w:jc w:val="both"/>
        <w:rPr>
          <w:sz w:val="24"/>
          <w:szCs w:val="24"/>
        </w:rPr>
      </w:pPr>
      <w:r w:rsidRPr="00A92622">
        <w:rPr>
          <w:sz w:val="24"/>
          <w:szCs w:val="24"/>
        </w:rPr>
        <w:t xml:space="preserve"> Перечисления выделяют в тексте абзацным отступом, который используют только в первой строке. Перед каждой позицией перечисления ставят дефис. Если необходимо в тексте магистерской диссертации сослаться на одно или несколько перечислений, то перед каждой позицией вместо дефиса ставят строчную букву, приводимую в алфавитном порядке, а после нее - скобку.</w:t>
      </w:r>
    </w:p>
    <w:p w:rsidR="008548E5" w:rsidRPr="00A92622" w:rsidRDefault="008548E5" w:rsidP="008548E5">
      <w:pPr>
        <w:autoSpaceDE w:val="0"/>
        <w:spacing w:after="0" w:line="240" w:lineRule="auto"/>
        <w:ind w:firstLine="770"/>
        <w:jc w:val="both"/>
        <w:rPr>
          <w:sz w:val="24"/>
          <w:szCs w:val="24"/>
        </w:rPr>
      </w:pPr>
      <w:r w:rsidRPr="00A92622">
        <w:rPr>
          <w:sz w:val="24"/>
          <w:szCs w:val="24"/>
        </w:rPr>
        <w:lastRenderedPageBreak/>
        <w:t xml:space="preserve"> Для дальнейшей детализации перечисления используют арабские цифры, после которых ставят скобку, приводя их со смещением вправо на два знака относительно перечислений, обозначенных буквами.</w:t>
      </w:r>
    </w:p>
    <w:p w:rsidR="008548E5" w:rsidRPr="00A92622" w:rsidRDefault="008548E5" w:rsidP="008548E5">
      <w:pPr>
        <w:autoSpaceDE w:val="0"/>
        <w:spacing w:after="0" w:line="240" w:lineRule="auto"/>
        <w:ind w:firstLine="770"/>
        <w:jc w:val="both"/>
        <w:rPr>
          <w:b/>
          <w:i/>
          <w:sz w:val="24"/>
          <w:szCs w:val="24"/>
        </w:rPr>
      </w:pPr>
      <w:r w:rsidRPr="00A92622">
        <w:rPr>
          <w:sz w:val="24"/>
          <w:szCs w:val="24"/>
        </w:rPr>
        <w:t>Допускается вместо дефиса приводить арабские цифры со скобкой, а для дальнейшей детализации использовать строчные буквы русского или латинского алфавитов в алфавитном порядке со скобкой после них.</w:t>
      </w:r>
    </w:p>
    <w:p w:rsidR="008548E5" w:rsidRPr="00A92622" w:rsidRDefault="008548E5" w:rsidP="008548E5">
      <w:pPr>
        <w:autoSpaceDE w:val="0"/>
        <w:spacing w:after="0" w:line="240" w:lineRule="auto"/>
        <w:ind w:firstLine="709"/>
        <w:jc w:val="both"/>
        <w:rPr>
          <w:b/>
          <w:bCs/>
          <w:i/>
          <w:iCs/>
          <w:color w:val="000000"/>
          <w:sz w:val="24"/>
          <w:szCs w:val="24"/>
        </w:rPr>
      </w:pPr>
      <w:r w:rsidRPr="00A92622">
        <w:rPr>
          <w:b/>
          <w:i/>
          <w:sz w:val="24"/>
          <w:szCs w:val="24"/>
        </w:rPr>
        <w:t>Примеры:</w:t>
      </w:r>
    </w:p>
    <w:p w:rsidR="008548E5" w:rsidRPr="00A92622" w:rsidRDefault="008548E5" w:rsidP="008548E5">
      <w:pPr>
        <w:spacing w:after="0" w:line="240" w:lineRule="auto"/>
        <w:ind w:firstLine="709"/>
        <w:jc w:val="both"/>
        <w:rPr>
          <w:bCs/>
          <w:iCs/>
          <w:color w:val="000000"/>
          <w:sz w:val="24"/>
          <w:szCs w:val="24"/>
        </w:rPr>
      </w:pPr>
      <w:r w:rsidRPr="00A92622">
        <w:rPr>
          <w:bCs/>
          <w:iCs/>
          <w:color w:val="000000"/>
          <w:sz w:val="24"/>
          <w:szCs w:val="24"/>
        </w:rPr>
        <w:t>«1</w:t>
      </w:r>
      <w:proofErr w:type="gramStart"/>
      <w:r w:rsidRPr="00A92622">
        <w:rPr>
          <w:bCs/>
          <w:iCs/>
          <w:color w:val="000000"/>
          <w:sz w:val="24"/>
          <w:szCs w:val="24"/>
        </w:rPr>
        <w:t xml:space="preserve"> П</w:t>
      </w:r>
      <w:proofErr w:type="gramEnd"/>
      <w:r w:rsidRPr="00A92622">
        <w:rPr>
          <w:bCs/>
          <w:iCs/>
          <w:color w:val="000000"/>
          <w:sz w:val="24"/>
          <w:szCs w:val="24"/>
        </w:rPr>
        <w:t>ри процессуальном оформлении видеомагнитофонной записи, применявшейся для фиксации следственных действий, необходимо соблюдать следующие требования:</w:t>
      </w:r>
    </w:p>
    <w:p w:rsidR="008548E5" w:rsidRPr="00A92622" w:rsidRDefault="008548E5" w:rsidP="008548E5">
      <w:pPr>
        <w:pStyle w:val="13"/>
        <w:ind w:left="0" w:firstLine="709"/>
        <w:jc w:val="both"/>
        <w:rPr>
          <w:rFonts w:ascii="Times New Roman" w:hAnsi="Times New Roman" w:cs="Times New Roman"/>
          <w:bCs/>
          <w:iCs/>
          <w:color w:val="000000"/>
        </w:rPr>
      </w:pPr>
      <w:r w:rsidRPr="00A92622">
        <w:rPr>
          <w:rFonts w:ascii="Times New Roman" w:hAnsi="Times New Roman" w:cs="Times New Roman"/>
          <w:bCs/>
          <w:iCs/>
          <w:color w:val="000000"/>
        </w:rPr>
        <w:t xml:space="preserve">- </w:t>
      </w:r>
      <w:proofErr w:type="spellStart"/>
      <w:r w:rsidRPr="00A92622">
        <w:rPr>
          <w:rFonts w:ascii="Times New Roman" w:hAnsi="Times New Roman" w:cs="Times New Roman"/>
          <w:bCs/>
          <w:iCs/>
          <w:color w:val="000000"/>
        </w:rPr>
        <w:t>видеограмма</w:t>
      </w:r>
      <w:proofErr w:type="spellEnd"/>
      <w:r w:rsidRPr="00A92622">
        <w:rPr>
          <w:rFonts w:ascii="Times New Roman" w:hAnsi="Times New Roman" w:cs="Times New Roman"/>
          <w:bCs/>
          <w:iCs/>
          <w:color w:val="000000"/>
        </w:rPr>
        <w:t xml:space="preserve"> должна быть строго индивидуализирована, а ее достоверность подтверждена участниками следственного действия;</w:t>
      </w:r>
    </w:p>
    <w:p w:rsidR="008548E5" w:rsidRPr="00A92622" w:rsidRDefault="008548E5" w:rsidP="008548E5">
      <w:pPr>
        <w:pStyle w:val="13"/>
        <w:ind w:left="0" w:firstLine="709"/>
        <w:jc w:val="both"/>
        <w:rPr>
          <w:rFonts w:ascii="Times New Roman" w:hAnsi="Times New Roman" w:cs="Times New Roman"/>
          <w:bCs/>
          <w:iCs/>
          <w:color w:val="000000"/>
        </w:rPr>
      </w:pPr>
      <w:r w:rsidRPr="00A92622">
        <w:rPr>
          <w:rFonts w:ascii="Times New Roman" w:hAnsi="Times New Roman" w:cs="Times New Roman"/>
          <w:bCs/>
          <w:iCs/>
          <w:color w:val="000000"/>
        </w:rPr>
        <w:t>- в соответствующем протоколе обязательно отражаются те данные, знание которых обеспечивает последующие воспроизведение материалов видеозаписи;</w:t>
      </w:r>
    </w:p>
    <w:p w:rsidR="008548E5" w:rsidRPr="00A92622" w:rsidRDefault="008548E5" w:rsidP="008548E5">
      <w:pPr>
        <w:spacing w:after="0" w:line="240" w:lineRule="auto"/>
        <w:ind w:firstLine="709"/>
        <w:jc w:val="both"/>
        <w:rPr>
          <w:bCs/>
          <w:iCs/>
          <w:color w:val="000000"/>
          <w:sz w:val="24"/>
          <w:szCs w:val="24"/>
        </w:rPr>
      </w:pPr>
      <w:r w:rsidRPr="00A92622">
        <w:rPr>
          <w:bCs/>
          <w:iCs/>
          <w:color w:val="000000"/>
          <w:sz w:val="24"/>
          <w:szCs w:val="24"/>
        </w:rPr>
        <w:t>- в протоколе отражаются сведения, свидетельствующие о гласности производства видеозаписи.</w:t>
      </w:r>
    </w:p>
    <w:p w:rsidR="008548E5" w:rsidRPr="00A92622" w:rsidRDefault="008548E5" w:rsidP="008548E5">
      <w:pPr>
        <w:shd w:val="clear" w:color="auto" w:fill="FFFFFF"/>
        <w:spacing w:after="0" w:line="240" w:lineRule="auto"/>
        <w:ind w:firstLine="709"/>
        <w:jc w:val="both"/>
        <w:rPr>
          <w:bCs/>
          <w:iCs/>
          <w:color w:val="000000"/>
          <w:sz w:val="24"/>
          <w:szCs w:val="24"/>
        </w:rPr>
      </w:pPr>
      <w:r w:rsidRPr="00A92622">
        <w:rPr>
          <w:bCs/>
          <w:iCs/>
          <w:color w:val="000000"/>
          <w:sz w:val="24"/>
          <w:szCs w:val="24"/>
        </w:rPr>
        <w:t>2</w:t>
      </w:r>
      <w:proofErr w:type="gramStart"/>
      <w:r w:rsidRPr="00A92622">
        <w:rPr>
          <w:bCs/>
          <w:iCs/>
          <w:color w:val="000000"/>
          <w:sz w:val="24"/>
          <w:szCs w:val="24"/>
        </w:rPr>
        <w:t xml:space="preserve"> В</w:t>
      </w:r>
      <w:proofErr w:type="gramEnd"/>
      <w:r w:rsidRPr="00A92622">
        <w:rPr>
          <w:bCs/>
          <w:iCs/>
          <w:color w:val="000000"/>
          <w:sz w:val="24"/>
          <w:szCs w:val="24"/>
        </w:rPr>
        <w:t>ыделяются следующие разновидности схем и планов, составляющих субъектом доказывания при непосредственном описании:</w:t>
      </w:r>
    </w:p>
    <w:p w:rsidR="008548E5" w:rsidRPr="00A92622" w:rsidRDefault="008548E5" w:rsidP="008548E5">
      <w:pPr>
        <w:pStyle w:val="13"/>
        <w:numPr>
          <w:ilvl w:val="0"/>
          <w:numId w:val="2"/>
        </w:numPr>
        <w:ind w:left="0" w:firstLine="709"/>
        <w:jc w:val="both"/>
        <w:rPr>
          <w:rFonts w:ascii="Times New Roman" w:hAnsi="Times New Roman" w:cs="Times New Roman"/>
          <w:bCs/>
          <w:iCs/>
          <w:color w:val="000000"/>
        </w:rPr>
      </w:pPr>
      <w:r w:rsidRPr="00A92622">
        <w:rPr>
          <w:rFonts w:ascii="Times New Roman" w:hAnsi="Times New Roman" w:cs="Times New Roman"/>
          <w:bCs/>
          <w:iCs/>
          <w:color w:val="000000"/>
        </w:rPr>
        <w:t>обстановку места производства следственного действия;</w:t>
      </w:r>
    </w:p>
    <w:p w:rsidR="008548E5" w:rsidRPr="00A92622" w:rsidRDefault="008548E5" w:rsidP="008548E5">
      <w:pPr>
        <w:pStyle w:val="13"/>
        <w:numPr>
          <w:ilvl w:val="0"/>
          <w:numId w:val="2"/>
        </w:numPr>
        <w:ind w:left="0" w:firstLine="709"/>
        <w:jc w:val="both"/>
        <w:rPr>
          <w:rFonts w:ascii="Times New Roman" w:hAnsi="Times New Roman" w:cs="Times New Roman"/>
          <w:bCs/>
          <w:iCs/>
          <w:color w:val="000000"/>
        </w:rPr>
      </w:pPr>
      <w:r w:rsidRPr="00A92622">
        <w:rPr>
          <w:rFonts w:ascii="Times New Roman" w:hAnsi="Times New Roman" w:cs="Times New Roman"/>
          <w:bCs/>
          <w:iCs/>
          <w:color w:val="000000"/>
        </w:rPr>
        <w:t>расположение и пути перемещения участников следственных действий;</w:t>
      </w:r>
    </w:p>
    <w:p w:rsidR="008548E5" w:rsidRPr="00A92622" w:rsidRDefault="008548E5" w:rsidP="008548E5">
      <w:pPr>
        <w:shd w:val="clear" w:color="auto" w:fill="FFFFFF"/>
        <w:spacing w:after="0" w:line="240" w:lineRule="auto"/>
        <w:ind w:firstLine="709"/>
        <w:jc w:val="both"/>
        <w:rPr>
          <w:bCs/>
          <w:iCs/>
          <w:color w:val="000000"/>
          <w:sz w:val="24"/>
          <w:szCs w:val="24"/>
        </w:rPr>
      </w:pPr>
      <w:r w:rsidRPr="00A92622">
        <w:rPr>
          <w:bCs/>
          <w:iCs/>
          <w:color w:val="000000"/>
          <w:sz w:val="24"/>
          <w:szCs w:val="24"/>
        </w:rPr>
        <w:t>3) размещение технических средств фиксации информации при производстве следственных действий, если это имеет доказательственное значение или необходимо для оценки зафиксированной доказательственной информации.</w:t>
      </w:r>
    </w:p>
    <w:p w:rsidR="008548E5" w:rsidRPr="00A92622" w:rsidRDefault="008548E5" w:rsidP="008548E5">
      <w:pPr>
        <w:autoSpaceDE w:val="0"/>
        <w:spacing w:after="0" w:line="240" w:lineRule="auto"/>
        <w:ind w:firstLine="709"/>
        <w:jc w:val="both"/>
        <w:rPr>
          <w:bCs/>
          <w:iCs/>
          <w:color w:val="000000"/>
          <w:sz w:val="24"/>
          <w:szCs w:val="24"/>
        </w:rPr>
      </w:pPr>
      <w:r w:rsidRPr="00A92622">
        <w:rPr>
          <w:bCs/>
          <w:iCs/>
          <w:color w:val="000000"/>
          <w:sz w:val="24"/>
          <w:szCs w:val="24"/>
        </w:rPr>
        <w:t>3</w:t>
      </w:r>
      <w:proofErr w:type="gramStart"/>
      <w:r w:rsidRPr="00A92622">
        <w:rPr>
          <w:bCs/>
          <w:iCs/>
          <w:color w:val="000000"/>
          <w:sz w:val="24"/>
          <w:szCs w:val="24"/>
        </w:rPr>
        <w:t xml:space="preserve"> Р</w:t>
      </w:r>
      <w:proofErr w:type="gramEnd"/>
      <w:r w:rsidRPr="00A92622">
        <w:rPr>
          <w:bCs/>
          <w:iCs/>
          <w:color w:val="000000"/>
          <w:sz w:val="24"/>
          <w:szCs w:val="24"/>
        </w:rPr>
        <w:t>азличают следующие классификации нормативных правовых актов:</w:t>
      </w:r>
    </w:p>
    <w:p w:rsidR="008548E5" w:rsidRPr="00A92622" w:rsidRDefault="008548E5" w:rsidP="008548E5">
      <w:pPr>
        <w:autoSpaceDE w:val="0"/>
        <w:spacing w:after="0" w:line="240" w:lineRule="auto"/>
        <w:ind w:firstLine="709"/>
        <w:jc w:val="both"/>
        <w:rPr>
          <w:bCs/>
          <w:iCs/>
          <w:color w:val="000000"/>
          <w:sz w:val="24"/>
          <w:szCs w:val="24"/>
        </w:rPr>
      </w:pPr>
      <w:r w:rsidRPr="00A92622">
        <w:rPr>
          <w:bCs/>
          <w:iCs/>
          <w:color w:val="000000"/>
          <w:sz w:val="24"/>
          <w:szCs w:val="24"/>
        </w:rPr>
        <w:t>1) по юридической силе:</w:t>
      </w:r>
    </w:p>
    <w:p w:rsidR="008548E5" w:rsidRPr="00A92622" w:rsidRDefault="008548E5" w:rsidP="008548E5">
      <w:pPr>
        <w:autoSpaceDE w:val="0"/>
        <w:spacing w:after="0" w:line="240" w:lineRule="auto"/>
        <w:ind w:firstLine="709"/>
        <w:jc w:val="both"/>
        <w:rPr>
          <w:bCs/>
          <w:iCs/>
          <w:color w:val="000000"/>
          <w:sz w:val="24"/>
          <w:szCs w:val="24"/>
        </w:rPr>
      </w:pPr>
      <w:r w:rsidRPr="00A92622">
        <w:rPr>
          <w:bCs/>
          <w:iCs/>
          <w:color w:val="000000"/>
          <w:sz w:val="24"/>
          <w:szCs w:val="24"/>
        </w:rPr>
        <w:t>a) законы;</w:t>
      </w:r>
    </w:p>
    <w:p w:rsidR="008548E5" w:rsidRPr="00A92622" w:rsidRDefault="008548E5" w:rsidP="008548E5">
      <w:pPr>
        <w:autoSpaceDE w:val="0"/>
        <w:spacing w:after="0" w:line="240" w:lineRule="auto"/>
        <w:ind w:firstLine="709"/>
        <w:jc w:val="both"/>
        <w:rPr>
          <w:bCs/>
          <w:iCs/>
          <w:color w:val="000000"/>
          <w:sz w:val="24"/>
          <w:szCs w:val="24"/>
        </w:rPr>
      </w:pPr>
      <w:r w:rsidRPr="00A92622">
        <w:rPr>
          <w:bCs/>
          <w:iCs/>
          <w:color w:val="000000"/>
          <w:sz w:val="24"/>
          <w:szCs w:val="24"/>
        </w:rPr>
        <w:t>b) подзаконные акты;</w:t>
      </w:r>
    </w:p>
    <w:p w:rsidR="008548E5" w:rsidRPr="00A92622" w:rsidRDefault="008548E5" w:rsidP="008548E5">
      <w:pPr>
        <w:autoSpaceDE w:val="0"/>
        <w:spacing w:after="0" w:line="240" w:lineRule="auto"/>
        <w:ind w:firstLine="709"/>
        <w:jc w:val="both"/>
        <w:rPr>
          <w:bCs/>
          <w:iCs/>
          <w:color w:val="000000"/>
          <w:sz w:val="24"/>
          <w:szCs w:val="24"/>
        </w:rPr>
      </w:pPr>
      <w:r w:rsidRPr="00A92622">
        <w:rPr>
          <w:bCs/>
          <w:iCs/>
          <w:color w:val="000000"/>
          <w:sz w:val="24"/>
          <w:szCs w:val="24"/>
        </w:rPr>
        <w:t>2) по сфере действия:</w:t>
      </w:r>
    </w:p>
    <w:p w:rsidR="008548E5" w:rsidRPr="00A92622" w:rsidRDefault="008548E5" w:rsidP="008548E5">
      <w:pPr>
        <w:autoSpaceDE w:val="0"/>
        <w:spacing w:after="0" w:line="240" w:lineRule="auto"/>
        <w:ind w:firstLine="709"/>
        <w:jc w:val="both"/>
        <w:rPr>
          <w:bCs/>
          <w:iCs/>
          <w:color w:val="000000"/>
          <w:sz w:val="24"/>
          <w:szCs w:val="24"/>
        </w:rPr>
      </w:pPr>
      <w:r w:rsidRPr="00A92622">
        <w:rPr>
          <w:bCs/>
          <w:iCs/>
          <w:color w:val="000000"/>
          <w:sz w:val="24"/>
          <w:szCs w:val="24"/>
        </w:rPr>
        <w:t>а) общие;</w:t>
      </w:r>
    </w:p>
    <w:p w:rsidR="008548E5" w:rsidRPr="00A92622" w:rsidRDefault="008548E5" w:rsidP="008548E5">
      <w:pPr>
        <w:autoSpaceDE w:val="0"/>
        <w:spacing w:after="0" w:line="240" w:lineRule="auto"/>
        <w:ind w:firstLine="709"/>
        <w:jc w:val="both"/>
        <w:rPr>
          <w:bCs/>
          <w:iCs/>
          <w:color w:val="000000"/>
          <w:sz w:val="24"/>
          <w:szCs w:val="24"/>
        </w:rPr>
      </w:pPr>
      <w:proofErr w:type="gramStart"/>
      <w:r w:rsidRPr="00A92622">
        <w:rPr>
          <w:bCs/>
          <w:iCs/>
          <w:color w:val="000000"/>
          <w:sz w:val="24"/>
          <w:szCs w:val="24"/>
          <w:lang w:val="en-US"/>
        </w:rPr>
        <w:t>b</w:t>
      </w:r>
      <w:r w:rsidRPr="00A92622">
        <w:rPr>
          <w:bCs/>
          <w:iCs/>
          <w:color w:val="000000"/>
          <w:sz w:val="24"/>
          <w:szCs w:val="24"/>
        </w:rPr>
        <w:t>)специальные</w:t>
      </w:r>
      <w:proofErr w:type="gramEnd"/>
      <w:r w:rsidRPr="00A92622">
        <w:rPr>
          <w:bCs/>
          <w:iCs/>
          <w:color w:val="000000"/>
          <w:sz w:val="24"/>
          <w:szCs w:val="24"/>
        </w:rPr>
        <w:t>;</w:t>
      </w:r>
    </w:p>
    <w:p w:rsidR="008548E5" w:rsidRPr="00A92622" w:rsidRDefault="008548E5" w:rsidP="008548E5">
      <w:pPr>
        <w:autoSpaceDE w:val="0"/>
        <w:spacing w:after="0" w:line="240" w:lineRule="auto"/>
        <w:ind w:firstLine="709"/>
        <w:jc w:val="both"/>
        <w:rPr>
          <w:sz w:val="24"/>
          <w:szCs w:val="24"/>
        </w:rPr>
      </w:pPr>
      <w:r w:rsidRPr="00A92622">
        <w:rPr>
          <w:bCs/>
          <w:iCs/>
          <w:color w:val="000000"/>
          <w:sz w:val="24"/>
          <w:szCs w:val="24"/>
        </w:rPr>
        <w:t>3) по субъектам, их издающим».</w:t>
      </w:r>
    </w:p>
    <w:p w:rsidR="008548E5" w:rsidRPr="00A92622" w:rsidRDefault="008548E5" w:rsidP="008548E5">
      <w:pPr>
        <w:autoSpaceDE w:val="0"/>
        <w:spacing w:after="0" w:line="240" w:lineRule="auto"/>
        <w:ind w:firstLine="770"/>
        <w:jc w:val="both"/>
        <w:rPr>
          <w:b/>
          <w:sz w:val="24"/>
          <w:szCs w:val="24"/>
        </w:rPr>
      </w:pPr>
      <w:r w:rsidRPr="00A92622">
        <w:rPr>
          <w:sz w:val="24"/>
          <w:szCs w:val="24"/>
        </w:rPr>
        <w:t>Тип</w:t>
      </w:r>
      <w:r w:rsidRPr="00A92622">
        <w:rPr>
          <w:sz w:val="24"/>
          <w:szCs w:val="24"/>
          <w:lang w:val="en-US"/>
        </w:rPr>
        <w:t xml:space="preserve"> </w:t>
      </w:r>
      <w:r w:rsidRPr="00A92622">
        <w:rPr>
          <w:sz w:val="24"/>
          <w:szCs w:val="24"/>
        </w:rPr>
        <w:t>шрифта</w:t>
      </w:r>
      <w:r w:rsidRPr="00A92622">
        <w:rPr>
          <w:sz w:val="24"/>
          <w:szCs w:val="24"/>
          <w:lang w:val="en-US"/>
        </w:rPr>
        <w:t xml:space="preserve">: </w:t>
      </w:r>
      <w:proofErr w:type="gramStart"/>
      <w:r w:rsidRPr="00A92622">
        <w:rPr>
          <w:sz w:val="24"/>
          <w:szCs w:val="24"/>
          <w:lang w:val="en-US"/>
        </w:rPr>
        <w:t>Times New Roman.</w:t>
      </w:r>
      <w:proofErr w:type="gramEnd"/>
      <w:r w:rsidRPr="00A92622">
        <w:rPr>
          <w:sz w:val="24"/>
          <w:szCs w:val="24"/>
          <w:lang w:val="en-US"/>
        </w:rPr>
        <w:t xml:space="preserve">  </w:t>
      </w:r>
      <w:proofErr w:type="gramStart"/>
      <w:r w:rsidRPr="00A92622">
        <w:rPr>
          <w:b/>
          <w:sz w:val="24"/>
          <w:szCs w:val="24"/>
        </w:rPr>
        <w:t xml:space="preserve">Шрифт основного текста: обычный, размер 14 пт. Шрифт заголовков разделов: полужирный, размер 16 пт. Шрифт заголовков подразделов: полужирный, размер 14 пт. Межсимвольный интервал: обычный. </w:t>
      </w:r>
      <w:proofErr w:type="gramEnd"/>
    </w:p>
    <w:p w:rsidR="008548E5" w:rsidRPr="00A92622" w:rsidRDefault="008548E5" w:rsidP="008548E5">
      <w:pPr>
        <w:tabs>
          <w:tab w:val="left" w:pos="-600"/>
        </w:tabs>
        <w:spacing w:after="0" w:line="240" w:lineRule="auto"/>
        <w:ind w:firstLine="709"/>
        <w:jc w:val="both"/>
        <w:rPr>
          <w:rFonts w:ascii="TimesNewRoman" w:hAnsi="TimesNewRoman" w:cs="TimesNewRoman"/>
          <w:sz w:val="24"/>
          <w:szCs w:val="24"/>
        </w:rPr>
      </w:pPr>
      <w:r w:rsidRPr="00A92622">
        <w:rPr>
          <w:b/>
          <w:sz w:val="24"/>
          <w:szCs w:val="24"/>
        </w:rPr>
        <w:t>Межстрочный интервал: одинарный.</w:t>
      </w:r>
      <w:r w:rsidRPr="00A92622">
        <w:rPr>
          <w:sz w:val="24"/>
          <w:szCs w:val="24"/>
        </w:rPr>
        <w:t xml:space="preserve"> Текст магистерской диссертации выполняется на листах формата</w:t>
      </w:r>
      <w:proofErr w:type="gramStart"/>
      <w:r w:rsidRPr="00A92622">
        <w:rPr>
          <w:sz w:val="24"/>
          <w:szCs w:val="24"/>
        </w:rPr>
        <w:t xml:space="preserve"> А</w:t>
      </w:r>
      <w:proofErr w:type="gramEnd"/>
      <w:r w:rsidRPr="00A92622">
        <w:rPr>
          <w:sz w:val="24"/>
          <w:szCs w:val="24"/>
        </w:rPr>
        <w:t xml:space="preserve"> 4 без рамки, соблюдая  следующие размеры полей: левое – 30 мм, правое –10 мм, верхнее – 20 мм, нижнее – 20 мм. </w:t>
      </w:r>
      <w:r w:rsidRPr="00A92622">
        <w:rPr>
          <w:b/>
          <w:sz w:val="24"/>
          <w:szCs w:val="24"/>
        </w:rPr>
        <w:t>Абзацный отступ должен быть одинаковым по всему тексту и равен 12,5 мм, или пять знаков размером 14 пт. Выравнивание текста по ширине с автоматической расстановкой переносов.</w:t>
      </w:r>
    </w:p>
    <w:p w:rsidR="008548E5" w:rsidRPr="00A92622" w:rsidRDefault="008548E5" w:rsidP="008548E5">
      <w:pPr>
        <w:widowControl w:val="0"/>
        <w:spacing w:after="0" w:line="240" w:lineRule="auto"/>
        <w:ind w:firstLine="720"/>
        <w:jc w:val="both"/>
        <w:rPr>
          <w:sz w:val="24"/>
          <w:szCs w:val="24"/>
        </w:rPr>
      </w:pPr>
      <w:r w:rsidRPr="00A92622">
        <w:rPr>
          <w:sz w:val="24"/>
          <w:szCs w:val="24"/>
        </w:rPr>
        <w:t xml:space="preserve">К магистерской диссертации вкладываются заполненные и подписанные бланки: «Лист </w:t>
      </w:r>
      <w:proofErr w:type="spellStart"/>
      <w:r w:rsidRPr="00A92622">
        <w:rPr>
          <w:sz w:val="24"/>
          <w:szCs w:val="24"/>
        </w:rPr>
        <w:t>нормоконтроля</w:t>
      </w:r>
      <w:proofErr w:type="spellEnd"/>
      <w:r w:rsidRPr="00A92622">
        <w:rPr>
          <w:sz w:val="24"/>
          <w:szCs w:val="24"/>
        </w:rPr>
        <w:t xml:space="preserve"> магистерской диссертации»; «Отзыв руководителя о магистерской диссертации»; «Рецензия на магистерскую диссертацию». </w:t>
      </w:r>
    </w:p>
    <w:p w:rsidR="008548E5" w:rsidRPr="00A92622" w:rsidRDefault="008548E5" w:rsidP="008548E5">
      <w:pPr>
        <w:tabs>
          <w:tab w:val="left" w:pos="-600"/>
        </w:tabs>
        <w:spacing w:after="0" w:line="240" w:lineRule="auto"/>
        <w:ind w:firstLine="709"/>
        <w:jc w:val="both"/>
        <w:rPr>
          <w:sz w:val="24"/>
          <w:szCs w:val="24"/>
        </w:rPr>
      </w:pPr>
      <w:r w:rsidRPr="00A92622">
        <w:rPr>
          <w:sz w:val="24"/>
          <w:szCs w:val="24"/>
        </w:rPr>
        <w:t xml:space="preserve">Опечатки, описки и графические неточности, обнаруженные в процессе выполнения, допускается исправлять подчисткой или закрашиванием белой краской и нанесением в том же месте исправленного текста машинописным способом или черными чернилами, помарки и следы </w:t>
      </w:r>
      <w:proofErr w:type="spellStart"/>
      <w:r w:rsidRPr="00A92622">
        <w:rPr>
          <w:sz w:val="24"/>
          <w:szCs w:val="24"/>
        </w:rPr>
        <w:t>неполностью</w:t>
      </w:r>
      <w:proofErr w:type="spellEnd"/>
      <w:r w:rsidRPr="00A92622">
        <w:rPr>
          <w:sz w:val="24"/>
          <w:szCs w:val="24"/>
        </w:rPr>
        <w:t xml:space="preserve"> удаленного прежнего текста не допускаются.</w:t>
      </w:r>
    </w:p>
    <w:p w:rsidR="008548E5" w:rsidRDefault="008548E5" w:rsidP="008548E5">
      <w:pPr>
        <w:tabs>
          <w:tab w:val="left" w:pos="-600"/>
        </w:tabs>
        <w:spacing w:after="0" w:line="240" w:lineRule="auto"/>
        <w:ind w:firstLine="709"/>
        <w:jc w:val="both"/>
        <w:rPr>
          <w:sz w:val="24"/>
          <w:szCs w:val="24"/>
        </w:rPr>
      </w:pPr>
    </w:p>
    <w:p w:rsidR="008548E5" w:rsidRPr="00A92622" w:rsidRDefault="008548E5" w:rsidP="008548E5">
      <w:pPr>
        <w:tabs>
          <w:tab w:val="left" w:pos="-600"/>
        </w:tabs>
        <w:spacing w:after="0" w:line="240" w:lineRule="auto"/>
        <w:ind w:firstLine="709"/>
        <w:jc w:val="both"/>
        <w:rPr>
          <w:sz w:val="24"/>
          <w:szCs w:val="24"/>
        </w:rPr>
      </w:pPr>
    </w:p>
    <w:p w:rsidR="008548E5" w:rsidRPr="00A92622" w:rsidRDefault="008548E5" w:rsidP="008548E5">
      <w:pPr>
        <w:widowControl w:val="0"/>
        <w:autoSpaceDE w:val="0"/>
        <w:autoSpaceDN w:val="0"/>
        <w:adjustRightInd w:val="0"/>
        <w:spacing w:after="0" w:line="240" w:lineRule="auto"/>
        <w:ind w:firstLine="709"/>
        <w:jc w:val="both"/>
        <w:rPr>
          <w:b/>
          <w:sz w:val="24"/>
          <w:szCs w:val="24"/>
        </w:rPr>
      </w:pPr>
      <w:r w:rsidRPr="00A92622">
        <w:rPr>
          <w:b/>
          <w:sz w:val="24"/>
          <w:szCs w:val="24"/>
        </w:rPr>
        <w:t xml:space="preserve">5 </w:t>
      </w:r>
      <w:r w:rsidRPr="00A92622">
        <w:rPr>
          <w:b/>
          <w:spacing w:val="-6"/>
          <w:sz w:val="24"/>
          <w:szCs w:val="24"/>
        </w:rPr>
        <w:t>Порядок представления к защите выпускной квалификационной работы</w:t>
      </w:r>
    </w:p>
    <w:p w:rsidR="008548E5" w:rsidRPr="00A92622" w:rsidRDefault="008548E5" w:rsidP="008548E5">
      <w:pPr>
        <w:spacing w:after="0" w:line="240" w:lineRule="auto"/>
        <w:ind w:firstLine="709"/>
        <w:jc w:val="both"/>
        <w:rPr>
          <w:b/>
          <w:sz w:val="24"/>
          <w:szCs w:val="24"/>
        </w:rPr>
      </w:pPr>
      <w:r w:rsidRPr="00A92622">
        <w:rPr>
          <w:b/>
          <w:sz w:val="24"/>
          <w:szCs w:val="24"/>
        </w:rPr>
        <w:t>Подготовка и порядок проведения защиты магистерской диссертации</w:t>
      </w:r>
    </w:p>
    <w:p w:rsidR="008548E5" w:rsidRPr="00A92622" w:rsidRDefault="008548E5" w:rsidP="008548E5">
      <w:pPr>
        <w:spacing w:after="0" w:line="240" w:lineRule="auto"/>
        <w:ind w:firstLine="709"/>
        <w:jc w:val="both"/>
        <w:rPr>
          <w:sz w:val="24"/>
          <w:szCs w:val="24"/>
        </w:rPr>
      </w:pPr>
      <w:r w:rsidRPr="00A92622">
        <w:rPr>
          <w:sz w:val="24"/>
          <w:szCs w:val="24"/>
        </w:rPr>
        <w:t>По представлению научного руководителя на заседаниях кафедры уголовного процесса и криминалистики заслушиваются отчеты магистров, проводится предварительная защита магистерской диссертации.</w:t>
      </w:r>
    </w:p>
    <w:p w:rsidR="008548E5" w:rsidRPr="00A92622" w:rsidRDefault="008548E5" w:rsidP="008548E5">
      <w:pPr>
        <w:spacing w:after="0" w:line="240" w:lineRule="auto"/>
        <w:ind w:firstLine="709"/>
        <w:jc w:val="both"/>
        <w:rPr>
          <w:sz w:val="24"/>
          <w:szCs w:val="24"/>
        </w:rPr>
      </w:pPr>
      <w:r w:rsidRPr="00A92622">
        <w:rPr>
          <w:sz w:val="24"/>
          <w:szCs w:val="24"/>
        </w:rPr>
        <w:lastRenderedPageBreak/>
        <w:t>В обязанности руководителя входит:</w:t>
      </w:r>
    </w:p>
    <w:p w:rsidR="008548E5" w:rsidRPr="00A92622" w:rsidRDefault="008548E5" w:rsidP="008548E5">
      <w:pPr>
        <w:numPr>
          <w:ilvl w:val="0"/>
          <w:numId w:val="9"/>
        </w:numPr>
        <w:tabs>
          <w:tab w:val="left" w:pos="1134"/>
        </w:tabs>
        <w:suppressAutoHyphens/>
        <w:spacing w:after="0" w:line="240" w:lineRule="auto"/>
        <w:ind w:left="0" w:firstLine="709"/>
        <w:jc w:val="both"/>
        <w:rPr>
          <w:sz w:val="24"/>
          <w:szCs w:val="24"/>
        </w:rPr>
      </w:pPr>
      <w:r w:rsidRPr="00A92622">
        <w:rPr>
          <w:sz w:val="24"/>
          <w:szCs w:val="24"/>
        </w:rPr>
        <w:t>составление плана-графика выполнения магистерской диссертации;</w:t>
      </w:r>
    </w:p>
    <w:p w:rsidR="008548E5" w:rsidRPr="00A92622" w:rsidRDefault="008548E5" w:rsidP="008548E5">
      <w:pPr>
        <w:numPr>
          <w:ilvl w:val="0"/>
          <w:numId w:val="9"/>
        </w:numPr>
        <w:tabs>
          <w:tab w:val="left" w:pos="266"/>
          <w:tab w:val="left" w:pos="1134"/>
        </w:tabs>
        <w:suppressAutoHyphens/>
        <w:spacing w:after="0" w:line="240" w:lineRule="auto"/>
        <w:ind w:left="0" w:firstLine="709"/>
        <w:jc w:val="both"/>
        <w:rPr>
          <w:sz w:val="24"/>
          <w:szCs w:val="24"/>
        </w:rPr>
      </w:pPr>
      <w:r w:rsidRPr="00A92622">
        <w:rPr>
          <w:sz w:val="24"/>
          <w:szCs w:val="24"/>
        </w:rPr>
        <w:t>оказание необходимой помощи студенту при составлении плана магистерской диссертации, при подборе литературы и фактического материала в ходе преддипломной практики;</w:t>
      </w:r>
    </w:p>
    <w:p w:rsidR="008548E5" w:rsidRPr="00A92622" w:rsidRDefault="008548E5" w:rsidP="008548E5">
      <w:pPr>
        <w:numPr>
          <w:ilvl w:val="0"/>
          <w:numId w:val="9"/>
        </w:numPr>
        <w:tabs>
          <w:tab w:val="left" w:pos="266"/>
          <w:tab w:val="left" w:pos="1134"/>
        </w:tabs>
        <w:suppressAutoHyphens/>
        <w:spacing w:after="0" w:line="240" w:lineRule="auto"/>
        <w:ind w:left="0" w:firstLine="709"/>
        <w:jc w:val="both"/>
        <w:rPr>
          <w:sz w:val="24"/>
          <w:szCs w:val="24"/>
        </w:rPr>
      </w:pPr>
      <w:r w:rsidRPr="00A92622">
        <w:rPr>
          <w:sz w:val="24"/>
          <w:szCs w:val="24"/>
        </w:rPr>
        <w:t xml:space="preserve">консультирование студента по вопросам магистерской </w:t>
      </w:r>
      <w:proofErr w:type="gramStart"/>
      <w:r w:rsidRPr="00A92622">
        <w:rPr>
          <w:sz w:val="24"/>
          <w:szCs w:val="24"/>
        </w:rPr>
        <w:t>диссертации</w:t>
      </w:r>
      <w:proofErr w:type="gramEnd"/>
      <w:r w:rsidRPr="00A92622">
        <w:rPr>
          <w:sz w:val="24"/>
          <w:szCs w:val="24"/>
        </w:rPr>
        <w:t xml:space="preserve"> согласно установленному на семестр графику консультаций;</w:t>
      </w:r>
    </w:p>
    <w:p w:rsidR="008548E5" w:rsidRPr="00A92622" w:rsidRDefault="008548E5" w:rsidP="008548E5">
      <w:pPr>
        <w:numPr>
          <w:ilvl w:val="0"/>
          <w:numId w:val="9"/>
        </w:numPr>
        <w:tabs>
          <w:tab w:val="left" w:pos="299"/>
          <w:tab w:val="left" w:pos="1134"/>
        </w:tabs>
        <w:suppressAutoHyphens/>
        <w:spacing w:after="0" w:line="240" w:lineRule="auto"/>
        <w:ind w:left="0" w:firstLine="709"/>
        <w:jc w:val="both"/>
        <w:rPr>
          <w:sz w:val="24"/>
          <w:szCs w:val="24"/>
        </w:rPr>
      </w:pPr>
      <w:r w:rsidRPr="00A92622">
        <w:rPr>
          <w:sz w:val="24"/>
          <w:szCs w:val="24"/>
        </w:rPr>
        <w:t xml:space="preserve">постоянный </w:t>
      </w:r>
      <w:proofErr w:type="gramStart"/>
      <w:r w:rsidRPr="00A92622">
        <w:rPr>
          <w:sz w:val="24"/>
          <w:szCs w:val="24"/>
        </w:rPr>
        <w:t>контроль за</w:t>
      </w:r>
      <w:proofErr w:type="gramEnd"/>
      <w:r w:rsidRPr="00A92622">
        <w:rPr>
          <w:sz w:val="24"/>
          <w:szCs w:val="24"/>
        </w:rPr>
        <w:t xml:space="preserve"> сроками выполнения магистерской диссертации, своевременностью и качеством написания отдельных глав и разделов с отметкой в графике;</w:t>
      </w:r>
    </w:p>
    <w:p w:rsidR="008548E5" w:rsidRPr="00A92622" w:rsidRDefault="008548E5" w:rsidP="008548E5">
      <w:pPr>
        <w:numPr>
          <w:ilvl w:val="0"/>
          <w:numId w:val="9"/>
        </w:numPr>
        <w:tabs>
          <w:tab w:val="left" w:pos="309"/>
          <w:tab w:val="left" w:pos="1134"/>
        </w:tabs>
        <w:suppressAutoHyphens/>
        <w:spacing w:after="0" w:line="240" w:lineRule="auto"/>
        <w:ind w:left="0" w:firstLine="709"/>
        <w:jc w:val="both"/>
        <w:rPr>
          <w:sz w:val="24"/>
          <w:szCs w:val="24"/>
        </w:rPr>
      </w:pPr>
      <w:r w:rsidRPr="00A92622">
        <w:rPr>
          <w:sz w:val="24"/>
          <w:szCs w:val="24"/>
        </w:rPr>
        <w:t>составление задания на преддипломную практику по изучению объекта практики и сбору материала для выполнения выпускной работы;</w:t>
      </w:r>
    </w:p>
    <w:p w:rsidR="008548E5" w:rsidRPr="00A92622" w:rsidRDefault="008548E5" w:rsidP="008548E5">
      <w:pPr>
        <w:numPr>
          <w:ilvl w:val="0"/>
          <w:numId w:val="9"/>
        </w:numPr>
        <w:tabs>
          <w:tab w:val="left" w:pos="203"/>
          <w:tab w:val="left" w:pos="1134"/>
        </w:tabs>
        <w:suppressAutoHyphens/>
        <w:spacing w:after="0" w:line="240" w:lineRule="auto"/>
        <w:ind w:left="0" w:firstLine="709"/>
        <w:jc w:val="both"/>
        <w:rPr>
          <w:sz w:val="24"/>
          <w:szCs w:val="24"/>
        </w:rPr>
      </w:pPr>
      <w:r w:rsidRPr="00A92622">
        <w:rPr>
          <w:sz w:val="24"/>
          <w:szCs w:val="24"/>
        </w:rPr>
        <w:t xml:space="preserve">оформление отзыва на </w:t>
      </w:r>
      <w:proofErr w:type="gramStart"/>
      <w:r w:rsidRPr="00A92622">
        <w:rPr>
          <w:sz w:val="24"/>
          <w:szCs w:val="24"/>
        </w:rPr>
        <w:t>выполненную</w:t>
      </w:r>
      <w:proofErr w:type="gramEnd"/>
      <w:r w:rsidRPr="00A92622">
        <w:rPr>
          <w:sz w:val="24"/>
          <w:szCs w:val="24"/>
        </w:rPr>
        <w:t xml:space="preserve"> магистерской диссертации;</w:t>
      </w:r>
    </w:p>
    <w:p w:rsidR="008548E5" w:rsidRPr="00A92622" w:rsidRDefault="008548E5" w:rsidP="008548E5">
      <w:pPr>
        <w:numPr>
          <w:ilvl w:val="0"/>
          <w:numId w:val="9"/>
        </w:numPr>
        <w:tabs>
          <w:tab w:val="left" w:pos="1134"/>
        </w:tabs>
        <w:suppressAutoHyphens/>
        <w:spacing w:after="0" w:line="240" w:lineRule="auto"/>
        <w:ind w:left="0" w:firstLine="709"/>
        <w:jc w:val="both"/>
        <w:rPr>
          <w:sz w:val="24"/>
          <w:szCs w:val="24"/>
        </w:rPr>
      </w:pPr>
      <w:r w:rsidRPr="00A92622">
        <w:rPr>
          <w:sz w:val="24"/>
          <w:szCs w:val="24"/>
        </w:rPr>
        <w:t>практическая помощь студенту в подготовке текста доклада и иллюстрированного материала к защите;</w:t>
      </w:r>
    </w:p>
    <w:p w:rsidR="008548E5" w:rsidRPr="00A92622" w:rsidRDefault="008548E5" w:rsidP="008548E5">
      <w:pPr>
        <w:numPr>
          <w:ilvl w:val="0"/>
          <w:numId w:val="9"/>
        </w:numPr>
        <w:tabs>
          <w:tab w:val="left" w:pos="232"/>
          <w:tab w:val="left" w:pos="1134"/>
        </w:tabs>
        <w:suppressAutoHyphens/>
        <w:spacing w:after="0" w:line="240" w:lineRule="auto"/>
        <w:ind w:left="0" w:firstLine="709"/>
        <w:jc w:val="both"/>
        <w:rPr>
          <w:sz w:val="24"/>
          <w:szCs w:val="24"/>
        </w:rPr>
      </w:pPr>
      <w:r w:rsidRPr="00A92622">
        <w:rPr>
          <w:sz w:val="24"/>
          <w:szCs w:val="24"/>
        </w:rPr>
        <w:t>присутствие на заседании экзаменационной комиссии при защите студентом магистерской диссертации.</w:t>
      </w:r>
    </w:p>
    <w:p w:rsidR="008548E5" w:rsidRPr="00A92622" w:rsidRDefault="008548E5" w:rsidP="008548E5">
      <w:pPr>
        <w:spacing w:after="0" w:line="240" w:lineRule="auto"/>
        <w:ind w:firstLine="709"/>
        <w:jc w:val="both"/>
        <w:rPr>
          <w:sz w:val="24"/>
          <w:szCs w:val="24"/>
        </w:rPr>
      </w:pPr>
      <w:r w:rsidRPr="00A92622">
        <w:rPr>
          <w:sz w:val="24"/>
          <w:szCs w:val="24"/>
        </w:rPr>
        <w:t>Работа представляется научному руководителю для проверки в целом либо по частям. После проверки соответствующая часть или вся работа в целом подлежат доработке с учетом сделанных замечаний. О ходе выполнения магистерской диссертации научный руководитель докладывает на заседании кафедры.</w:t>
      </w:r>
    </w:p>
    <w:p w:rsidR="008548E5" w:rsidRPr="00A92622" w:rsidRDefault="008548E5" w:rsidP="008548E5">
      <w:pPr>
        <w:autoSpaceDE w:val="0"/>
        <w:spacing w:after="0" w:line="240" w:lineRule="auto"/>
        <w:ind w:firstLine="660"/>
        <w:jc w:val="both"/>
        <w:rPr>
          <w:sz w:val="24"/>
          <w:szCs w:val="24"/>
        </w:rPr>
      </w:pPr>
      <w:proofErr w:type="gramStart"/>
      <w:r w:rsidRPr="00A92622">
        <w:rPr>
          <w:sz w:val="24"/>
          <w:szCs w:val="24"/>
        </w:rPr>
        <w:t>Завершенная магистерская диссертация, подписанная магистрантом представляется</w:t>
      </w:r>
      <w:proofErr w:type="gramEnd"/>
      <w:r w:rsidRPr="00A92622">
        <w:rPr>
          <w:sz w:val="24"/>
          <w:szCs w:val="24"/>
        </w:rPr>
        <w:t xml:space="preserve"> руководителю. После изучения содержания работы, руководитель оформляет </w:t>
      </w:r>
      <w:r w:rsidRPr="00A92622">
        <w:rPr>
          <w:b/>
          <w:sz w:val="24"/>
          <w:szCs w:val="24"/>
        </w:rPr>
        <w:t>«Отзыв на выполненную магистерскую диссертацию</w:t>
      </w:r>
      <w:r>
        <w:rPr>
          <w:b/>
          <w:sz w:val="24"/>
          <w:szCs w:val="24"/>
        </w:rPr>
        <w:t xml:space="preserve">», </w:t>
      </w:r>
      <w:r w:rsidRPr="00A92622">
        <w:rPr>
          <w:sz w:val="24"/>
          <w:szCs w:val="24"/>
        </w:rPr>
        <w:t xml:space="preserve">в котором всестороннее характеризует качество работы, отмечает положительные стороны, особое внимание обращает на отмеченные ранее недостатки, не устраненные студентом (если имеются). В отзыве отмечается соответствие магистерской работы заданию, определяется степень проработанности разделов магистерской диссертации и оригинальность решений магистерской диссертации, оцениваются качества магистра, проявленные в процессе выполнения магистерской диссертации, указывается степень соответствия магистерской диссертации требованиям стандарта высшего образования, делается общее заключение о результатах магистерской диссертации. В конце отзыва научный руководитель обозначает предварительную оценку </w:t>
      </w:r>
      <w:r w:rsidRPr="00A92622">
        <w:rPr>
          <w:rFonts w:ascii="TimesNewRoman" w:hAnsi="TimesNewRoman" w:cs="TimesNewRoman"/>
          <w:sz w:val="24"/>
          <w:szCs w:val="24"/>
        </w:rPr>
        <w:t>(</w:t>
      </w:r>
      <w:r w:rsidRPr="00A92622">
        <w:rPr>
          <w:sz w:val="24"/>
          <w:szCs w:val="24"/>
        </w:rPr>
        <w:t>отлично, хорошо, удовлетворительно, неудовлетворительно). В пункте 1 документа «Отзыв руководителя о магистерской диссертации» указывается количество страниц. Неуказанные в документе «Отзыв руководителя о магистерской диссертации» размеры шрифта равны 12 пт. При необходимости (большой объем) бланк «Отзыв руководителя о магистерской диссертации» может быть выполнен на обеих страницах одного листа.</w:t>
      </w:r>
    </w:p>
    <w:p w:rsidR="008548E5" w:rsidRPr="00A92622" w:rsidRDefault="008548E5" w:rsidP="008548E5">
      <w:pPr>
        <w:autoSpaceDE w:val="0"/>
        <w:spacing w:after="0" w:line="240" w:lineRule="auto"/>
        <w:ind w:firstLine="660"/>
        <w:jc w:val="both"/>
        <w:rPr>
          <w:sz w:val="24"/>
          <w:szCs w:val="24"/>
        </w:rPr>
      </w:pPr>
      <w:r w:rsidRPr="00A92622">
        <w:rPr>
          <w:sz w:val="24"/>
          <w:szCs w:val="24"/>
        </w:rPr>
        <w:t>Завершенная магистерская диссертация должна быть проверена в системе «</w:t>
      </w:r>
      <w:proofErr w:type="spellStart"/>
      <w:r w:rsidRPr="00A92622">
        <w:rPr>
          <w:sz w:val="24"/>
          <w:szCs w:val="24"/>
        </w:rPr>
        <w:t>Антиплагиат</w:t>
      </w:r>
      <w:proofErr w:type="spellEnd"/>
      <w:r w:rsidRPr="00A92622">
        <w:rPr>
          <w:sz w:val="24"/>
          <w:szCs w:val="24"/>
        </w:rPr>
        <w:t>. ВУЗ» на определение % оригинальности текста. Оригинальность текста ВКР должна составлять не менее 60%. По результатам проверки студент должен представить в обязательном порядке Справку о результатах проверки. Основанием предъявления такой справки является Приказ от 01.04.2014 г.  № 177 «Об использовании системы «</w:t>
      </w:r>
      <w:proofErr w:type="spellStart"/>
      <w:r w:rsidRPr="00A92622">
        <w:rPr>
          <w:sz w:val="24"/>
          <w:szCs w:val="24"/>
        </w:rPr>
        <w:t>Антиплагиат</w:t>
      </w:r>
      <w:proofErr w:type="spellEnd"/>
      <w:r w:rsidRPr="00A92622">
        <w:rPr>
          <w:sz w:val="24"/>
          <w:szCs w:val="24"/>
        </w:rPr>
        <w:t>. ВУЗ» и регламента использования задачи «Выпускные квалификационные работы» подсистемы «Деканат» ИАС ОГУ, а также Приказ от 15.03.2015г. №  102 «О внедрении системы «</w:t>
      </w:r>
      <w:proofErr w:type="spellStart"/>
      <w:r w:rsidRPr="00A92622">
        <w:rPr>
          <w:sz w:val="24"/>
          <w:szCs w:val="24"/>
        </w:rPr>
        <w:t>Антиплагиат</w:t>
      </w:r>
      <w:proofErr w:type="spellEnd"/>
      <w:r w:rsidRPr="00A92622">
        <w:rPr>
          <w:sz w:val="24"/>
          <w:szCs w:val="24"/>
        </w:rPr>
        <w:t>. ВУЗ» и разработка подсистемы «Выпускные квалификационные работы «ИАС ОГУ».</w:t>
      </w:r>
    </w:p>
    <w:p w:rsidR="008548E5" w:rsidRPr="00A92622" w:rsidRDefault="008548E5" w:rsidP="008548E5">
      <w:pPr>
        <w:autoSpaceDE w:val="0"/>
        <w:spacing w:after="0" w:line="240" w:lineRule="auto"/>
        <w:ind w:firstLine="660"/>
        <w:jc w:val="both"/>
        <w:rPr>
          <w:sz w:val="24"/>
          <w:szCs w:val="24"/>
        </w:rPr>
      </w:pPr>
      <w:r w:rsidRPr="00A92622">
        <w:rPr>
          <w:sz w:val="24"/>
          <w:szCs w:val="24"/>
        </w:rPr>
        <w:t xml:space="preserve">Завершенная магистерская диссертация проходит </w:t>
      </w:r>
      <w:proofErr w:type="spellStart"/>
      <w:r w:rsidRPr="00A92622">
        <w:rPr>
          <w:sz w:val="24"/>
          <w:szCs w:val="24"/>
        </w:rPr>
        <w:t>нормализационный</w:t>
      </w:r>
      <w:proofErr w:type="spellEnd"/>
      <w:r w:rsidRPr="00A92622">
        <w:rPr>
          <w:sz w:val="24"/>
          <w:szCs w:val="24"/>
        </w:rPr>
        <w:t xml:space="preserve"> контроль (</w:t>
      </w:r>
      <w:proofErr w:type="spellStart"/>
      <w:r w:rsidRPr="00A92622">
        <w:rPr>
          <w:sz w:val="24"/>
          <w:szCs w:val="24"/>
        </w:rPr>
        <w:t>нормоконтроль</w:t>
      </w:r>
      <w:proofErr w:type="spellEnd"/>
      <w:r w:rsidRPr="00A92622">
        <w:rPr>
          <w:sz w:val="24"/>
          <w:szCs w:val="24"/>
        </w:rPr>
        <w:t xml:space="preserve">). </w:t>
      </w:r>
      <w:proofErr w:type="spellStart"/>
      <w:r w:rsidRPr="00A92622">
        <w:rPr>
          <w:sz w:val="24"/>
          <w:szCs w:val="24"/>
        </w:rPr>
        <w:t>Нормоконтролер</w:t>
      </w:r>
      <w:proofErr w:type="spellEnd"/>
      <w:r w:rsidRPr="00A92622">
        <w:rPr>
          <w:sz w:val="24"/>
          <w:szCs w:val="24"/>
        </w:rPr>
        <w:t xml:space="preserve"> назначается заведующим выпускающей кафедрой. </w:t>
      </w:r>
    </w:p>
    <w:p w:rsidR="008548E5" w:rsidRPr="00A92622" w:rsidRDefault="008548E5" w:rsidP="008548E5">
      <w:pPr>
        <w:spacing w:after="0" w:line="240" w:lineRule="auto"/>
        <w:ind w:firstLine="720"/>
        <w:jc w:val="both"/>
        <w:rPr>
          <w:rFonts w:ascii="Symbol" w:eastAsia="Symbol" w:hAnsi="Symbol" w:cs="Symbol"/>
          <w:sz w:val="24"/>
          <w:szCs w:val="24"/>
        </w:rPr>
      </w:pPr>
      <w:r w:rsidRPr="00A92622">
        <w:rPr>
          <w:sz w:val="24"/>
          <w:szCs w:val="24"/>
        </w:rPr>
        <w:t xml:space="preserve">На </w:t>
      </w:r>
      <w:proofErr w:type="spellStart"/>
      <w:r w:rsidRPr="00A92622">
        <w:rPr>
          <w:sz w:val="24"/>
          <w:szCs w:val="24"/>
        </w:rPr>
        <w:t>нормоконтроль</w:t>
      </w:r>
      <w:proofErr w:type="spellEnd"/>
      <w:r w:rsidRPr="00A92622">
        <w:rPr>
          <w:sz w:val="24"/>
          <w:szCs w:val="24"/>
        </w:rPr>
        <w:t xml:space="preserve"> студентом представляются:</w:t>
      </w:r>
    </w:p>
    <w:p w:rsidR="008548E5" w:rsidRPr="00A92622" w:rsidRDefault="008548E5" w:rsidP="008548E5">
      <w:pPr>
        <w:spacing w:after="0" w:line="240" w:lineRule="auto"/>
        <w:ind w:firstLine="720"/>
        <w:jc w:val="both"/>
        <w:rPr>
          <w:rFonts w:ascii="Symbol" w:eastAsia="Symbol" w:hAnsi="Symbol" w:cs="Symbol"/>
          <w:sz w:val="24"/>
          <w:szCs w:val="24"/>
        </w:rPr>
      </w:pPr>
      <w:r w:rsidRPr="00A92622">
        <w:rPr>
          <w:rFonts w:ascii="Symbol" w:eastAsia="Symbol" w:hAnsi="Symbol" w:cs="Symbol"/>
          <w:sz w:val="24"/>
          <w:szCs w:val="24"/>
        </w:rPr>
        <w:t></w:t>
      </w:r>
      <w:r w:rsidRPr="00A92622">
        <w:rPr>
          <w:sz w:val="24"/>
          <w:szCs w:val="24"/>
        </w:rPr>
        <w:t xml:space="preserve"> оформленный бланк обложки;</w:t>
      </w:r>
    </w:p>
    <w:p w:rsidR="008548E5" w:rsidRPr="00A92622" w:rsidRDefault="008548E5" w:rsidP="008548E5">
      <w:pPr>
        <w:spacing w:after="0" w:line="240" w:lineRule="auto"/>
        <w:ind w:firstLine="720"/>
        <w:jc w:val="both"/>
        <w:rPr>
          <w:rFonts w:ascii="Symbol" w:eastAsia="Symbol" w:hAnsi="Symbol" w:cs="Symbol"/>
          <w:sz w:val="24"/>
          <w:szCs w:val="24"/>
        </w:rPr>
      </w:pPr>
      <w:r w:rsidRPr="00A92622">
        <w:rPr>
          <w:rFonts w:ascii="Symbol" w:eastAsia="Symbol" w:hAnsi="Symbol" w:cs="Symbol"/>
          <w:sz w:val="24"/>
          <w:szCs w:val="24"/>
        </w:rPr>
        <w:lastRenderedPageBreak/>
        <w:t></w:t>
      </w:r>
      <w:r w:rsidRPr="00A92622">
        <w:rPr>
          <w:sz w:val="24"/>
          <w:szCs w:val="24"/>
        </w:rPr>
        <w:t xml:space="preserve"> оформленный и подписанный магистром и руководителем магистерской диссертации титульный лист;</w:t>
      </w:r>
    </w:p>
    <w:p w:rsidR="008548E5" w:rsidRPr="00A92622" w:rsidRDefault="008548E5" w:rsidP="008548E5">
      <w:pPr>
        <w:spacing w:after="0" w:line="240" w:lineRule="auto"/>
        <w:ind w:firstLine="720"/>
        <w:jc w:val="both"/>
        <w:rPr>
          <w:rFonts w:ascii="Symbol" w:eastAsia="Symbol" w:hAnsi="Symbol" w:cs="Symbol"/>
          <w:sz w:val="24"/>
          <w:szCs w:val="24"/>
        </w:rPr>
      </w:pPr>
      <w:r w:rsidRPr="00A92622">
        <w:rPr>
          <w:rFonts w:ascii="Symbol" w:eastAsia="Symbol" w:hAnsi="Symbol" w:cs="Symbol"/>
          <w:sz w:val="24"/>
          <w:szCs w:val="24"/>
        </w:rPr>
        <w:t></w:t>
      </w:r>
      <w:r w:rsidRPr="00A92622">
        <w:rPr>
          <w:sz w:val="24"/>
          <w:szCs w:val="24"/>
        </w:rPr>
        <w:t xml:space="preserve"> оформленный и подписанный бланк «Отзыв на выполненную магистерскую диссертацию</w:t>
      </w:r>
      <w:r>
        <w:rPr>
          <w:sz w:val="24"/>
          <w:szCs w:val="24"/>
        </w:rPr>
        <w:t>»</w:t>
      </w:r>
      <w:r w:rsidRPr="00A92622">
        <w:rPr>
          <w:sz w:val="24"/>
          <w:szCs w:val="24"/>
        </w:rPr>
        <w:t>;</w:t>
      </w:r>
    </w:p>
    <w:p w:rsidR="008548E5" w:rsidRPr="00A92622" w:rsidRDefault="008548E5" w:rsidP="008548E5">
      <w:pPr>
        <w:spacing w:after="0" w:line="240" w:lineRule="auto"/>
        <w:ind w:firstLine="720"/>
        <w:jc w:val="both"/>
        <w:rPr>
          <w:rFonts w:ascii="Symbol" w:eastAsia="Symbol" w:hAnsi="Symbol" w:cs="Symbol"/>
          <w:sz w:val="24"/>
          <w:szCs w:val="24"/>
        </w:rPr>
      </w:pPr>
      <w:r w:rsidRPr="00A92622">
        <w:rPr>
          <w:rFonts w:ascii="Symbol" w:eastAsia="Symbol" w:hAnsi="Symbol" w:cs="Symbol"/>
          <w:sz w:val="24"/>
          <w:szCs w:val="24"/>
        </w:rPr>
        <w:t></w:t>
      </w:r>
      <w:r w:rsidRPr="00A92622">
        <w:rPr>
          <w:sz w:val="24"/>
          <w:szCs w:val="24"/>
        </w:rPr>
        <w:t xml:space="preserve"> оформленный и подписанный бланк «Рецензия на выполн</w:t>
      </w:r>
      <w:r>
        <w:rPr>
          <w:sz w:val="24"/>
          <w:szCs w:val="24"/>
        </w:rPr>
        <w:t>енную магистерскую диссертацию»</w:t>
      </w:r>
      <w:r w:rsidRPr="00A92622">
        <w:rPr>
          <w:sz w:val="24"/>
          <w:szCs w:val="24"/>
        </w:rPr>
        <w:t>;</w:t>
      </w:r>
    </w:p>
    <w:p w:rsidR="008548E5" w:rsidRPr="00A92622" w:rsidRDefault="008548E5" w:rsidP="008548E5">
      <w:pPr>
        <w:spacing w:after="0" w:line="240" w:lineRule="auto"/>
        <w:ind w:firstLine="720"/>
        <w:jc w:val="both"/>
        <w:rPr>
          <w:sz w:val="24"/>
          <w:szCs w:val="24"/>
        </w:rPr>
      </w:pPr>
      <w:r w:rsidRPr="00A92622">
        <w:rPr>
          <w:rFonts w:ascii="Symbol" w:eastAsia="Symbol" w:hAnsi="Symbol" w:cs="Symbol"/>
          <w:sz w:val="24"/>
          <w:szCs w:val="24"/>
        </w:rPr>
        <w:t></w:t>
      </w:r>
      <w:r w:rsidRPr="00A92622">
        <w:rPr>
          <w:sz w:val="24"/>
          <w:szCs w:val="24"/>
        </w:rPr>
        <w:t xml:space="preserve"> текст магистерской диссертации и графическую часть (при наличии) выполненных в соответствии с требованиями разделов 5-12 СТО 02069024.101-2014.</w:t>
      </w:r>
    </w:p>
    <w:p w:rsidR="008548E5" w:rsidRPr="00A92622" w:rsidRDefault="008548E5" w:rsidP="008548E5">
      <w:pPr>
        <w:pStyle w:val="14"/>
        <w:ind w:firstLine="709"/>
        <w:jc w:val="both"/>
      </w:pPr>
      <w:r w:rsidRPr="00A92622">
        <w:t xml:space="preserve">Материалы на </w:t>
      </w:r>
      <w:proofErr w:type="spellStart"/>
      <w:r w:rsidRPr="00A92622">
        <w:t>нормоконтроль</w:t>
      </w:r>
      <w:proofErr w:type="spellEnd"/>
      <w:r w:rsidRPr="00A92622">
        <w:t xml:space="preserve"> представляются в несброшюрованном виде. </w:t>
      </w:r>
    </w:p>
    <w:p w:rsidR="008548E5" w:rsidRPr="00A92622" w:rsidRDefault="008548E5" w:rsidP="008548E5">
      <w:pPr>
        <w:spacing w:after="0" w:line="240" w:lineRule="auto"/>
        <w:ind w:firstLine="720"/>
        <w:jc w:val="both"/>
        <w:rPr>
          <w:sz w:val="24"/>
          <w:szCs w:val="24"/>
        </w:rPr>
      </w:pPr>
      <w:r w:rsidRPr="00A92622">
        <w:rPr>
          <w:sz w:val="24"/>
          <w:szCs w:val="24"/>
        </w:rPr>
        <w:t xml:space="preserve">В бланке «Лист </w:t>
      </w:r>
      <w:proofErr w:type="spellStart"/>
      <w:r w:rsidRPr="00A92622">
        <w:rPr>
          <w:sz w:val="24"/>
          <w:szCs w:val="24"/>
        </w:rPr>
        <w:t>нормоконтроля</w:t>
      </w:r>
      <w:proofErr w:type="spellEnd"/>
      <w:r w:rsidRPr="00A92622">
        <w:rPr>
          <w:sz w:val="24"/>
          <w:szCs w:val="24"/>
        </w:rPr>
        <w:t xml:space="preserve"> магистерской диссертации» </w:t>
      </w:r>
      <w:proofErr w:type="spellStart"/>
      <w:r w:rsidRPr="00A92622">
        <w:rPr>
          <w:sz w:val="24"/>
          <w:szCs w:val="24"/>
        </w:rPr>
        <w:t>нормоконтролер</w:t>
      </w:r>
      <w:proofErr w:type="spellEnd"/>
      <w:r w:rsidRPr="00A92622">
        <w:rPr>
          <w:sz w:val="24"/>
          <w:szCs w:val="24"/>
        </w:rPr>
        <w:t xml:space="preserve"> кратко и ясно излагает содержание замечаний и предложений. </w:t>
      </w:r>
    </w:p>
    <w:p w:rsidR="008548E5" w:rsidRPr="00A92622" w:rsidRDefault="008548E5" w:rsidP="008548E5">
      <w:pPr>
        <w:spacing w:after="0" w:line="240" w:lineRule="auto"/>
        <w:ind w:firstLine="720"/>
        <w:jc w:val="both"/>
        <w:rPr>
          <w:sz w:val="24"/>
          <w:szCs w:val="24"/>
        </w:rPr>
      </w:pPr>
      <w:r w:rsidRPr="00A92622">
        <w:rPr>
          <w:sz w:val="24"/>
          <w:szCs w:val="24"/>
        </w:rPr>
        <w:t xml:space="preserve"> Изменения и исправления, указанные </w:t>
      </w:r>
      <w:proofErr w:type="spellStart"/>
      <w:r w:rsidRPr="00A92622">
        <w:rPr>
          <w:sz w:val="24"/>
          <w:szCs w:val="24"/>
        </w:rPr>
        <w:t>нормоконтролером</w:t>
      </w:r>
      <w:proofErr w:type="spellEnd"/>
      <w:r w:rsidRPr="00A92622">
        <w:rPr>
          <w:sz w:val="24"/>
          <w:szCs w:val="24"/>
        </w:rPr>
        <w:t>, связанные с нарушением действующих стандартов и других нормативно-технических документов, обязательны для исправления и внесения в магистерскую диссертацию.</w:t>
      </w:r>
    </w:p>
    <w:p w:rsidR="008548E5" w:rsidRPr="00A92622" w:rsidRDefault="008548E5" w:rsidP="008548E5">
      <w:pPr>
        <w:spacing w:after="0" w:line="240" w:lineRule="auto"/>
        <w:ind w:firstLine="720"/>
        <w:jc w:val="both"/>
        <w:rPr>
          <w:sz w:val="24"/>
          <w:szCs w:val="24"/>
        </w:rPr>
      </w:pPr>
      <w:r w:rsidRPr="00A92622">
        <w:rPr>
          <w:sz w:val="24"/>
          <w:szCs w:val="24"/>
        </w:rPr>
        <w:t xml:space="preserve">Разногласия между </w:t>
      </w:r>
      <w:proofErr w:type="spellStart"/>
      <w:r w:rsidRPr="00A92622">
        <w:rPr>
          <w:sz w:val="24"/>
          <w:szCs w:val="24"/>
        </w:rPr>
        <w:t>нормоконтролером</w:t>
      </w:r>
      <w:proofErr w:type="spellEnd"/>
      <w:r w:rsidRPr="00A92622">
        <w:rPr>
          <w:sz w:val="24"/>
          <w:szCs w:val="24"/>
        </w:rPr>
        <w:t xml:space="preserve"> и магистрантом или руководителем магистерской диссертации разрешаются начальником отдела качества образования по согласованию с заведующим кафедрой. Решение начальника отдела качества образования по вопросам соблюдения требований действующих стандартов и нормативно-технических документов является окончательным.</w:t>
      </w:r>
    </w:p>
    <w:p w:rsidR="008548E5" w:rsidRPr="00A92622" w:rsidRDefault="008548E5" w:rsidP="008548E5">
      <w:pPr>
        <w:spacing w:after="0" w:line="240" w:lineRule="auto"/>
        <w:ind w:firstLine="720"/>
        <w:jc w:val="both"/>
        <w:rPr>
          <w:sz w:val="24"/>
          <w:szCs w:val="24"/>
        </w:rPr>
      </w:pPr>
      <w:r w:rsidRPr="00A92622">
        <w:rPr>
          <w:sz w:val="24"/>
          <w:szCs w:val="24"/>
        </w:rPr>
        <w:t xml:space="preserve">После исправления замечаний заполненный бланк «Лист </w:t>
      </w:r>
      <w:proofErr w:type="spellStart"/>
      <w:r w:rsidRPr="00A92622">
        <w:rPr>
          <w:sz w:val="24"/>
          <w:szCs w:val="24"/>
        </w:rPr>
        <w:t>нормоконтроля</w:t>
      </w:r>
      <w:proofErr w:type="spellEnd"/>
      <w:r w:rsidRPr="00A92622">
        <w:rPr>
          <w:sz w:val="24"/>
          <w:szCs w:val="24"/>
        </w:rPr>
        <w:t xml:space="preserve"> магистерской диссертации» визируется </w:t>
      </w:r>
      <w:proofErr w:type="spellStart"/>
      <w:r w:rsidRPr="00A92622">
        <w:rPr>
          <w:sz w:val="24"/>
          <w:szCs w:val="24"/>
        </w:rPr>
        <w:t>нормоконтролером</w:t>
      </w:r>
      <w:proofErr w:type="spellEnd"/>
      <w:r w:rsidRPr="00A92622">
        <w:rPr>
          <w:sz w:val="24"/>
          <w:szCs w:val="24"/>
        </w:rPr>
        <w:t xml:space="preserve"> и магистром. </w:t>
      </w:r>
    </w:p>
    <w:p w:rsidR="008548E5" w:rsidRPr="00A92622" w:rsidRDefault="008548E5" w:rsidP="008548E5">
      <w:pPr>
        <w:spacing w:after="0" w:line="240" w:lineRule="auto"/>
        <w:ind w:firstLine="720"/>
        <w:jc w:val="both"/>
        <w:rPr>
          <w:sz w:val="24"/>
          <w:szCs w:val="24"/>
        </w:rPr>
      </w:pPr>
      <w:r w:rsidRPr="00A92622">
        <w:rPr>
          <w:sz w:val="24"/>
          <w:szCs w:val="24"/>
        </w:rPr>
        <w:t xml:space="preserve">Прошедшая </w:t>
      </w:r>
      <w:proofErr w:type="spellStart"/>
      <w:r w:rsidRPr="00A92622">
        <w:rPr>
          <w:sz w:val="24"/>
          <w:szCs w:val="24"/>
        </w:rPr>
        <w:t>нормоконтроль</w:t>
      </w:r>
      <w:proofErr w:type="spellEnd"/>
      <w:r w:rsidRPr="00A92622">
        <w:rPr>
          <w:sz w:val="24"/>
          <w:szCs w:val="24"/>
        </w:rPr>
        <w:t xml:space="preserve"> магистерская диссертация представляется на подпись научному руководителю магистерской программы вместе с бланками «Отзыв руководителя о магистерской диссертации» и «Лист </w:t>
      </w:r>
      <w:proofErr w:type="spellStart"/>
      <w:r w:rsidRPr="00A92622">
        <w:rPr>
          <w:sz w:val="24"/>
          <w:szCs w:val="24"/>
        </w:rPr>
        <w:t>нормоконтроля</w:t>
      </w:r>
      <w:proofErr w:type="spellEnd"/>
      <w:r w:rsidRPr="00A92622">
        <w:rPr>
          <w:sz w:val="24"/>
          <w:szCs w:val="24"/>
        </w:rPr>
        <w:t xml:space="preserve"> магистерской диссертации». </w:t>
      </w:r>
    </w:p>
    <w:p w:rsidR="008548E5" w:rsidRPr="00A92622" w:rsidRDefault="008548E5" w:rsidP="008548E5">
      <w:pPr>
        <w:autoSpaceDE w:val="0"/>
        <w:spacing w:after="0" w:line="240" w:lineRule="auto"/>
        <w:ind w:firstLine="660"/>
        <w:jc w:val="both"/>
        <w:rPr>
          <w:sz w:val="24"/>
          <w:szCs w:val="24"/>
        </w:rPr>
      </w:pPr>
      <w:r w:rsidRPr="00A92622">
        <w:rPr>
          <w:sz w:val="24"/>
          <w:szCs w:val="24"/>
        </w:rPr>
        <w:t xml:space="preserve">Процедура </w:t>
      </w:r>
      <w:proofErr w:type="spellStart"/>
      <w:r w:rsidRPr="00A92622">
        <w:rPr>
          <w:sz w:val="24"/>
          <w:szCs w:val="24"/>
        </w:rPr>
        <w:t>нормоконтроля</w:t>
      </w:r>
      <w:proofErr w:type="spellEnd"/>
      <w:r w:rsidRPr="00A92622">
        <w:rPr>
          <w:sz w:val="24"/>
          <w:szCs w:val="24"/>
        </w:rPr>
        <w:t xml:space="preserve"> заключается в проверке правильности оформления магистерской диссертации в соответствии с требованиями СТО 02069024.101-2013, наличия подписей и сопровождающих документов.</w:t>
      </w:r>
      <w:r w:rsidRPr="00A92622">
        <w:rPr>
          <w:rFonts w:ascii="TimesNewRoman" w:hAnsi="TimesNewRoman" w:cs="TimesNewRoman"/>
          <w:sz w:val="24"/>
          <w:szCs w:val="24"/>
        </w:rPr>
        <w:t xml:space="preserve"> </w:t>
      </w:r>
      <w:proofErr w:type="spellStart"/>
      <w:r w:rsidRPr="00A92622">
        <w:rPr>
          <w:sz w:val="24"/>
          <w:szCs w:val="24"/>
        </w:rPr>
        <w:t>Нормоконтроль</w:t>
      </w:r>
      <w:proofErr w:type="spellEnd"/>
      <w:r w:rsidRPr="00A92622">
        <w:rPr>
          <w:sz w:val="24"/>
          <w:szCs w:val="24"/>
        </w:rPr>
        <w:t xml:space="preserve"> </w:t>
      </w:r>
      <w:proofErr w:type="gramStart"/>
      <w:r w:rsidRPr="00A92622">
        <w:rPr>
          <w:sz w:val="24"/>
          <w:szCs w:val="24"/>
        </w:rPr>
        <w:t xml:space="preserve">является завершающим этапом выполнения магистерской </w:t>
      </w:r>
      <w:proofErr w:type="spellStart"/>
      <w:r w:rsidRPr="00A92622">
        <w:rPr>
          <w:sz w:val="24"/>
          <w:szCs w:val="24"/>
        </w:rPr>
        <w:t>диссертациии</w:t>
      </w:r>
      <w:proofErr w:type="spellEnd"/>
      <w:r w:rsidRPr="00A92622">
        <w:rPr>
          <w:sz w:val="24"/>
          <w:szCs w:val="24"/>
        </w:rPr>
        <w:t xml:space="preserve"> производится</w:t>
      </w:r>
      <w:proofErr w:type="gramEnd"/>
      <w:r w:rsidRPr="00A92622">
        <w:rPr>
          <w:sz w:val="24"/>
          <w:szCs w:val="24"/>
        </w:rPr>
        <w:t xml:space="preserve"> в соответствии с ГОСТ 2.111, ГОСТ 3.1116, ГОСТ 21.002. При проведении </w:t>
      </w:r>
      <w:proofErr w:type="spellStart"/>
      <w:r w:rsidRPr="00A92622">
        <w:rPr>
          <w:sz w:val="24"/>
          <w:szCs w:val="24"/>
        </w:rPr>
        <w:t>нормоконтроля</w:t>
      </w:r>
      <w:proofErr w:type="spellEnd"/>
      <w:r w:rsidRPr="00A92622">
        <w:rPr>
          <w:sz w:val="24"/>
          <w:szCs w:val="24"/>
        </w:rPr>
        <w:t xml:space="preserve"> магистерской диссертации </w:t>
      </w:r>
      <w:proofErr w:type="spellStart"/>
      <w:r w:rsidRPr="00A92622">
        <w:rPr>
          <w:sz w:val="24"/>
          <w:szCs w:val="24"/>
        </w:rPr>
        <w:t>нормоконтролер</w:t>
      </w:r>
      <w:proofErr w:type="spellEnd"/>
      <w:r w:rsidRPr="00A92622">
        <w:rPr>
          <w:sz w:val="24"/>
          <w:szCs w:val="24"/>
        </w:rPr>
        <w:t xml:space="preserve"> </w:t>
      </w:r>
      <w:proofErr w:type="gramStart"/>
      <w:r w:rsidRPr="00A92622">
        <w:rPr>
          <w:sz w:val="24"/>
          <w:szCs w:val="24"/>
        </w:rPr>
        <w:t>обязан</w:t>
      </w:r>
      <w:proofErr w:type="gramEnd"/>
      <w:r w:rsidRPr="00A92622">
        <w:rPr>
          <w:sz w:val="24"/>
          <w:szCs w:val="24"/>
        </w:rPr>
        <w:t xml:space="preserve"> руководствоваться только действующими стандартами.</w:t>
      </w:r>
    </w:p>
    <w:p w:rsidR="008548E5" w:rsidRPr="00A92622" w:rsidRDefault="008548E5" w:rsidP="008548E5">
      <w:pPr>
        <w:spacing w:after="0" w:line="240" w:lineRule="auto"/>
        <w:ind w:firstLine="709"/>
        <w:jc w:val="both"/>
        <w:rPr>
          <w:sz w:val="24"/>
          <w:szCs w:val="24"/>
        </w:rPr>
      </w:pPr>
      <w:r w:rsidRPr="00A92622">
        <w:rPr>
          <w:sz w:val="24"/>
          <w:szCs w:val="24"/>
        </w:rPr>
        <w:t xml:space="preserve">Целью проведения </w:t>
      </w:r>
      <w:proofErr w:type="spellStart"/>
      <w:r w:rsidRPr="00A92622">
        <w:rPr>
          <w:sz w:val="24"/>
          <w:szCs w:val="24"/>
        </w:rPr>
        <w:t>нормоконтроля</w:t>
      </w:r>
      <w:proofErr w:type="spellEnd"/>
      <w:r w:rsidRPr="00A92622">
        <w:rPr>
          <w:sz w:val="24"/>
          <w:szCs w:val="24"/>
        </w:rPr>
        <w:t xml:space="preserve"> является анализ правильности оформления магистерской диссертации. Организация и проведение </w:t>
      </w:r>
      <w:proofErr w:type="spellStart"/>
      <w:r w:rsidRPr="00A92622">
        <w:rPr>
          <w:sz w:val="24"/>
          <w:szCs w:val="24"/>
        </w:rPr>
        <w:t>нормоконтроля</w:t>
      </w:r>
      <w:proofErr w:type="spellEnd"/>
      <w:r w:rsidRPr="00A92622">
        <w:rPr>
          <w:sz w:val="24"/>
          <w:szCs w:val="24"/>
        </w:rPr>
        <w:t xml:space="preserve"> обеспечивается соответствующей кафедрой.</w:t>
      </w:r>
    </w:p>
    <w:p w:rsidR="008548E5" w:rsidRPr="00A92622" w:rsidRDefault="008548E5" w:rsidP="008548E5">
      <w:pPr>
        <w:spacing w:after="0" w:line="240" w:lineRule="auto"/>
        <w:ind w:firstLine="709"/>
        <w:jc w:val="both"/>
        <w:rPr>
          <w:sz w:val="24"/>
          <w:szCs w:val="24"/>
        </w:rPr>
      </w:pPr>
      <w:r w:rsidRPr="00A92622">
        <w:rPr>
          <w:sz w:val="24"/>
          <w:szCs w:val="24"/>
        </w:rPr>
        <w:t xml:space="preserve">Задачами проведения </w:t>
      </w:r>
      <w:proofErr w:type="spellStart"/>
      <w:r w:rsidRPr="00A92622">
        <w:rPr>
          <w:sz w:val="24"/>
          <w:szCs w:val="24"/>
        </w:rPr>
        <w:t>нормоконтроля</w:t>
      </w:r>
      <w:proofErr w:type="spellEnd"/>
      <w:r w:rsidRPr="00A92622">
        <w:rPr>
          <w:sz w:val="24"/>
          <w:szCs w:val="24"/>
        </w:rPr>
        <w:t xml:space="preserve"> являются:</w:t>
      </w:r>
    </w:p>
    <w:p w:rsidR="008548E5" w:rsidRPr="00A92622" w:rsidRDefault="008548E5" w:rsidP="008548E5">
      <w:pPr>
        <w:numPr>
          <w:ilvl w:val="0"/>
          <w:numId w:val="10"/>
        </w:numPr>
        <w:tabs>
          <w:tab w:val="left" w:pos="406"/>
          <w:tab w:val="left" w:pos="1134"/>
        </w:tabs>
        <w:suppressAutoHyphens/>
        <w:spacing w:after="0" w:line="240" w:lineRule="auto"/>
        <w:ind w:left="0" w:firstLine="709"/>
        <w:jc w:val="both"/>
        <w:rPr>
          <w:sz w:val="24"/>
          <w:szCs w:val="24"/>
        </w:rPr>
      </w:pPr>
      <w:r w:rsidRPr="00A92622">
        <w:rPr>
          <w:sz w:val="24"/>
          <w:szCs w:val="24"/>
        </w:rPr>
        <w:t>подтверждение правильности оформления титульного листа, наличие необходимых подписей на титульном листе, наличие правильно оформленного отзыва научного руководителя;</w:t>
      </w:r>
    </w:p>
    <w:p w:rsidR="008548E5" w:rsidRPr="00A92622" w:rsidRDefault="008548E5" w:rsidP="008548E5">
      <w:pPr>
        <w:numPr>
          <w:ilvl w:val="0"/>
          <w:numId w:val="10"/>
        </w:numPr>
        <w:tabs>
          <w:tab w:val="left" w:pos="318"/>
          <w:tab w:val="left" w:pos="1134"/>
        </w:tabs>
        <w:suppressAutoHyphens/>
        <w:spacing w:after="0" w:line="240" w:lineRule="auto"/>
        <w:ind w:left="0" w:firstLine="709"/>
        <w:jc w:val="both"/>
        <w:rPr>
          <w:sz w:val="24"/>
          <w:szCs w:val="24"/>
        </w:rPr>
      </w:pPr>
      <w:r w:rsidRPr="00A92622">
        <w:rPr>
          <w:sz w:val="24"/>
          <w:szCs w:val="24"/>
        </w:rPr>
        <w:t>проверка соответствия оформления магистерской работы действующим требованиям к структуре и оформлению работ;</w:t>
      </w:r>
    </w:p>
    <w:p w:rsidR="008548E5" w:rsidRPr="00A92622" w:rsidRDefault="008548E5" w:rsidP="008548E5">
      <w:pPr>
        <w:numPr>
          <w:ilvl w:val="0"/>
          <w:numId w:val="10"/>
        </w:numPr>
        <w:tabs>
          <w:tab w:val="left" w:pos="323"/>
          <w:tab w:val="left" w:pos="1134"/>
        </w:tabs>
        <w:suppressAutoHyphens/>
        <w:spacing w:after="0" w:line="240" w:lineRule="auto"/>
        <w:ind w:left="0" w:firstLine="709"/>
        <w:jc w:val="both"/>
        <w:rPr>
          <w:sz w:val="24"/>
          <w:szCs w:val="24"/>
        </w:rPr>
      </w:pPr>
      <w:r w:rsidRPr="00A92622">
        <w:rPr>
          <w:sz w:val="24"/>
          <w:szCs w:val="24"/>
        </w:rPr>
        <w:t>проведение сводного анализа выполнения предъявляемых требований к оформлению работ.</w:t>
      </w:r>
    </w:p>
    <w:p w:rsidR="008548E5" w:rsidRPr="00A92622" w:rsidRDefault="008548E5" w:rsidP="008548E5">
      <w:pPr>
        <w:spacing w:after="0" w:line="240" w:lineRule="auto"/>
        <w:jc w:val="both"/>
        <w:rPr>
          <w:sz w:val="24"/>
          <w:szCs w:val="24"/>
        </w:rPr>
      </w:pPr>
      <w:r w:rsidRPr="00A92622">
        <w:rPr>
          <w:sz w:val="24"/>
          <w:szCs w:val="24"/>
        </w:rPr>
        <w:t xml:space="preserve">           Научный руководитель магистерской программы на основании предоставленных материалов решает вопрос о возможности допуска магистранта к защите и делает об этом соответствующую запись на титульном листе работы. </w:t>
      </w:r>
    </w:p>
    <w:p w:rsidR="008548E5" w:rsidRPr="00A92622" w:rsidRDefault="008548E5" w:rsidP="008548E5">
      <w:pPr>
        <w:spacing w:after="0" w:line="240" w:lineRule="auto"/>
        <w:jc w:val="both"/>
        <w:rPr>
          <w:b/>
          <w:sz w:val="24"/>
          <w:szCs w:val="24"/>
        </w:rPr>
      </w:pPr>
      <w:r w:rsidRPr="00A92622">
        <w:rPr>
          <w:sz w:val="24"/>
          <w:szCs w:val="24"/>
        </w:rPr>
        <w:t xml:space="preserve">          Далее магистерская диссертация направляется на рецензирование без бланков «Лист </w:t>
      </w:r>
      <w:proofErr w:type="spellStart"/>
      <w:r w:rsidRPr="00A92622">
        <w:rPr>
          <w:sz w:val="24"/>
          <w:szCs w:val="24"/>
        </w:rPr>
        <w:t>нормоконтроля</w:t>
      </w:r>
      <w:proofErr w:type="spellEnd"/>
      <w:r w:rsidRPr="00A92622">
        <w:rPr>
          <w:sz w:val="24"/>
          <w:szCs w:val="24"/>
        </w:rPr>
        <w:t xml:space="preserve"> магистерской диссертации» и «Отзыв руководителя о магистерской диссертации».</w:t>
      </w:r>
    </w:p>
    <w:p w:rsidR="008548E5" w:rsidRPr="00A92622" w:rsidRDefault="008548E5" w:rsidP="008548E5">
      <w:pPr>
        <w:autoSpaceDE w:val="0"/>
        <w:spacing w:after="0" w:line="240" w:lineRule="auto"/>
        <w:ind w:firstLine="770"/>
        <w:jc w:val="both"/>
        <w:rPr>
          <w:sz w:val="24"/>
          <w:szCs w:val="24"/>
        </w:rPr>
      </w:pPr>
      <w:r w:rsidRPr="00A92622">
        <w:rPr>
          <w:b/>
          <w:sz w:val="24"/>
          <w:szCs w:val="24"/>
        </w:rPr>
        <w:t>Магистерские диссертации подлежат обязательному рецензированию.</w:t>
      </w:r>
    </w:p>
    <w:p w:rsidR="008548E5" w:rsidRPr="00A92622" w:rsidRDefault="008548E5" w:rsidP="008548E5">
      <w:pPr>
        <w:spacing w:after="0" w:line="240" w:lineRule="auto"/>
        <w:jc w:val="both"/>
        <w:rPr>
          <w:b/>
          <w:sz w:val="24"/>
          <w:szCs w:val="24"/>
        </w:rPr>
      </w:pPr>
      <w:r w:rsidRPr="00A92622">
        <w:rPr>
          <w:sz w:val="24"/>
          <w:szCs w:val="24"/>
        </w:rPr>
        <w:t xml:space="preserve">          Рецензентами должны быть практические работники, специалисты предприятий, организаций, учреждений </w:t>
      </w:r>
      <w:r w:rsidRPr="00A92622">
        <w:rPr>
          <w:rFonts w:ascii="Symbol" w:hAnsi="Symbol" w:cs="Symbol"/>
          <w:sz w:val="24"/>
          <w:szCs w:val="24"/>
        </w:rPr>
        <w:t></w:t>
      </w:r>
      <w:r w:rsidRPr="00A92622">
        <w:rPr>
          <w:sz w:val="24"/>
          <w:szCs w:val="24"/>
        </w:rPr>
        <w:t xml:space="preserve"> представители заказчиков кадров соответствующего профиля.</w:t>
      </w:r>
    </w:p>
    <w:p w:rsidR="008548E5" w:rsidRPr="00A92622" w:rsidRDefault="008548E5" w:rsidP="008548E5">
      <w:pPr>
        <w:autoSpaceDE w:val="0"/>
        <w:spacing w:after="0" w:line="240" w:lineRule="auto"/>
        <w:ind w:firstLine="770"/>
        <w:jc w:val="both"/>
        <w:rPr>
          <w:sz w:val="24"/>
          <w:szCs w:val="24"/>
        </w:rPr>
      </w:pPr>
      <w:r w:rsidRPr="00A92622">
        <w:rPr>
          <w:b/>
          <w:sz w:val="24"/>
          <w:szCs w:val="24"/>
        </w:rPr>
        <w:t xml:space="preserve"> </w:t>
      </w:r>
      <w:r w:rsidRPr="00A92622">
        <w:rPr>
          <w:sz w:val="24"/>
          <w:szCs w:val="24"/>
        </w:rPr>
        <w:t>Магистерская диссертация должна быть представлена на рецензию магистром лично не позднее, чем за десять дня до защиты.</w:t>
      </w:r>
    </w:p>
    <w:p w:rsidR="008548E5" w:rsidRPr="00A92622" w:rsidRDefault="008548E5" w:rsidP="008548E5">
      <w:pPr>
        <w:pStyle w:val="a9"/>
        <w:spacing w:after="0" w:line="240" w:lineRule="auto"/>
        <w:ind w:left="0" w:firstLine="720"/>
        <w:jc w:val="both"/>
        <w:rPr>
          <w:rFonts w:eastAsia="Symbol"/>
          <w:color w:val="000000"/>
          <w:sz w:val="24"/>
          <w:szCs w:val="24"/>
        </w:rPr>
      </w:pPr>
      <w:r w:rsidRPr="00A92622">
        <w:rPr>
          <w:b/>
          <w:sz w:val="24"/>
          <w:szCs w:val="24"/>
        </w:rPr>
        <w:lastRenderedPageBreak/>
        <w:t xml:space="preserve">Рецензия </w:t>
      </w:r>
      <w:r w:rsidRPr="00A92622">
        <w:rPr>
          <w:sz w:val="24"/>
          <w:szCs w:val="24"/>
        </w:rPr>
        <w:t>представляется в письменном виде и должна содержать следующие разделы:</w:t>
      </w:r>
    </w:p>
    <w:p w:rsidR="008548E5" w:rsidRPr="00A92622" w:rsidRDefault="008548E5" w:rsidP="008548E5">
      <w:pPr>
        <w:autoSpaceDE w:val="0"/>
        <w:spacing w:after="0" w:line="240" w:lineRule="auto"/>
        <w:ind w:firstLine="709"/>
        <w:rPr>
          <w:color w:val="000000"/>
          <w:sz w:val="24"/>
          <w:szCs w:val="24"/>
        </w:rPr>
      </w:pPr>
      <w:r w:rsidRPr="00A92622">
        <w:rPr>
          <w:rFonts w:ascii="Symbol" w:eastAsia="Symbol" w:hAnsi="Symbol" w:cs="Symbol"/>
          <w:color w:val="000000"/>
          <w:sz w:val="24"/>
          <w:szCs w:val="24"/>
        </w:rPr>
        <w:t></w:t>
      </w:r>
      <w:r w:rsidRPr="00A92622">
        <w:rPr>
          <w:rFonts w:ascii="Symbol" w:eastAsia="Symbol" w:hAnsi="Symbol" w:cs="Symbol"/>
          <w:color w:val="000000"/>
          <w:sz w:val="24"/>
          <w:szCs w:val="24"/>
        </w:rPr>
        <w:t></w:t>
      </w:r>
      <w:r w:rsidRPr="00A92622">
        <w:rPr>
          <w:color w:val="000000"/>
          <w:sz w:val="24"/>
          <w:szCs w:val="24"/>
        </w:rPr>
        <w:t xml:space="preserve">тема магистерской диссертации, её соответствие профессиональной деятельности; </w:t>
      </w:r>
    </w:p>
    <w:p w:rsidR="008548E5" w:rsidRPr="00A92622" w:rsidRDefault="008548E5" w:rsidP="008548E5">
      <w:pPr>
        <w:autoSpaceDE w:val="0"/>
        <w:spacing w:after="0" w:line="240" w:lineRule="auto"/>
        <w:ind w:firstLine="709"/>
        <w:rPr>
          <w:color w:val="000000"/>
          <w:sz w:val="24"/>
          <w:szCs w:val="24"/>
        </w:rPr>
      </w:pPr>
      <w:r w:rsidRPr="00A92622">
        <w:rPr>
          <w:color w:val="000000"/>
          <w:sz w:val="24"/>
          <w:szCs w:val="24"/>
        </w:rPr>
        <w:t xml:space="preserve">-  актуальность темы; </w:t>
      </w:r>
    </w:p>
    <w:p w:rsidR="008548E5" w:rsidRPr="00A92622" w:rsidRDefault="008548E5" w:rsidP="008548E5">
      <w:pPr>
        <w:autoSpaceDE w:val="0"/>
        <w:spacing w:after="0" w:line="240" w:lineRule="auto"/>
        <w:ind w:firstLine="709"/>
        <w:rPr>
          <w:color w:val="000000"/>
          <w:sz w:val="24"/>
          <w:szCs w:val="24"/>
        </w:rPr>
      </w:pPr>
      <w:r w:rsidRPr="00A92622">
        <w:rPr>
          <w:color w:val="000000"/>
          <w:sz w:val="24"/>
          <w:szCs w:val="24"/>
        </w:rPr>
        <w:t xml:space="preserve">-  полнота раскрытия темы; </w:t>
      </w:r>
    </w:p>
    <w:p w:rsidR="008548E5" w:rsidRPr="00A92622" w:rsidRDefault="008548E5" w:rsidP="008548E5">
      <w:pPr>
        <w:autoSpaceDE w:val="0"/>
        <w:spacing w:after="0" w:line="240" w:lineRule="auto"/>
        <w:ind w:firstLine="709"/>
        <w:rPr>
          <w:color w:val="000000"/>
          <w:sz w:val="24"/>
          <w:szCs w:val="24"/>
        </w:rPr>
      </w:pPr>
      <w:r w:rsidRPr="00A92622">
        <w:rPr>
          <w:color w:val="000000"/>
          <w:sz w:val="24"/>
          <w:szCs w:val="24"/>
        </w:rPr>
        <w:t xml:space="preserve">-  оценка основных результатов магистерской диссертации; </w:t>
      </w:r>
    </w:p>
    <w:p w:rsidR="008548E5" w:rsidRPr="00A92622" w:rsidRDefault="008548E5" w:rsidP="008548E5">
      <w:pPr>
        <w:autoSpaceDE w:val="0"/>
        <w:spacing w:after="0" w:line="240" w:lineRule="auto"/>
        <w:ind w:firstLine="709"/>
        <w:rPr>
          <w:color w:val="000000"/>
          <w:sz w:val="24"/>
          <w:szCs w:val="24"/>
        </w:rPr>
      </w:pPr>
      <w:r w:rsidRPr="00A92622">
        <w:rPr>
          <w:color w:val="000000"/>
          <w:sz w:val="24"/>
          <w:szCs w:val="24"/>
        </w:rPr>
        <w:t xml:space="preserve"> - замечания (при наличии); </w:t>
      </w:r>
    </w:p>
    <w:p w:rsidR="008548E5" w:rsidRPr="00A92622" w:rsidRDefault="008548E5" w:rsidP="008548E5">
      <w:pPr>
        <w:autoSpaceDE w:val="0"/>
        <w:spacing w:after="0" w:line="240" w:lineRule="auto"/>
        <w:ind w:firstLine="709"/>
        <w:jc w:val="both"/>
        <w:rPr>
          <w:color w:val="000000"/>
          <w:sz w:val="24"/>
          <w:szCs w:val="24"/>
        </w:rPr>
      </w:pPr>
      <w:r w:rsidRPr="00A92622">
        <w:rPr>
          <w:color w:val="000000"/>
          <w:sz w:val="24"/>
          <w:szCs w:val="24"/>
        </w:rPr>
        <w:t xml:space="preserve"> - содержательность графического материала (при наличии); </w:t>
      </w:r>
    </w:p>
    <w:p w:rsidR="008548E5" w:rsidRPr="00A92622" w:rsidRDefault="008548E5" w:rsidP="008548E5">
      <w:pPr>
        <w:autoSpaceDE w:val="0"/>
        <w:spacing w:after="0" w:line="240" w:lineRule="auto"/>
        <w:ind w:firstLine="709"/>
        <w:jc w:val="both"/>
        <w:rPr>
          <w:color w:val="000000"/>
          <w:sz w:val="24"/>
          <w:szCs w:val="24"/>
        </w:rPr>
      </w:pPr>
      <w:r w:rsidRPr="00A92622">
        <w:rPr>
          <w:color w:val="000000"/>
          <w:sz w:val="24"/>
          <w:szCs w:val="24"/>
        </w:rPr>
        <w:t xml:space="preserve"> </w:t>
      </w:r>
      <w:r w:rsidRPr="00A92622">
        <w:rPr>
          <w:rFonts w:ascii="Symbol" w:eastAsia="Symbol" w:hAnsi="Symbol" w:cs="Symbol"/>
          <w:color w:val="000000"/>
          <w:sz w:val="24"/>
          <w:szCs w:val="24"/>
        </w:rPr>
        <w:t></w:t>
      </w:r>
      <w:r w:rsidRPr="00A92622">
        <w:rPr>
          <w:rFonts w:ascii="Symbol" w:eastAsia="Symbol" w:hAnsi="Symbol" w:cs="Symbol"/>
          <w:color w:val="000000"/>
          <w:sz w:val="24"/>
          <w:szCs w:val="24"/>
        </w:rPr>
        <w:t></w:t>
      </w:r>
      <w:r w:rsidRPr="00A92622">
        <w:rPr>
          <w:color w:val="000000"/>
          <w:sz w:val="24"/>
          <w:szCs w:val="24"/>
        </w:rPr>
        <w:t xml:space="preserve">грамотность и стилевое оформление текста; </w:t>
      </w:r>
    </w:p>
    <w:p w:rsidR="008548E5" w:rsidRPr="00A92622" w:rsidRDefault="008548E5" w:rsidP="008548E5">
      <w:pPr>
        <w:autoSpaceDE w:val="0"/>
        <w:spacing w:after="0" w:line="240" w:lineRule="auto"/>
        <w:ind w:firstLine="709"/>
        <w:rPr>
          <w:color w:val="000000"/>
          <w:sz w:val="24"/>
          <w:szCs w:val="24"/>
        </w:rPr>
      </w:pPr>
      <w:r w:rsidRPr="00A92622">
        <w:rPr>
          <w:color w:val="000000"/>
          <w:sz w:val="24"/>
          <w:szCs w:val="24"/>
        </w:rPr>
        <w:t xml:space="preserve"> -  пожелания и предложения; </w:t>
      </w:r>
    </w:p>
    <w:p w:rsidR="008548E5" w:rsidRPr="00A92622" w:rsidRDefault="008548E5" w:rsidP="008548E5">
      <w:pPr>
        <w:autoSpaceDE w:val="0"/>
        <w:spacing w:after="0" w:line="240" w:lineRule="auto"/>
        <w:ind w:firstLine="709"/>
        <w:jc w:val="both"/>
        <w:rPr>
          <w:color w:val="000000"/>
          <w:sz w:val="24"/>
          <w:szCs w:val="24"/>
        </w:rPr>
      </w:pPr>
      <w:r w:rsidRPr="00A92622">
        <w:rPr>
          <w:color w:val="000000"/>
          <w:sz w:val="24"/>
          <w:szCs w:val="24"/>
        </w:rPr>
        <w:t xml:space="preserve"> - общая оценка магистерской диссертации (отлично, хорошо, удовлетворительно, неудовлетворительно). </w:t>
      </w:r>
    </w:p>
    <w:p w:rsidR="008548E5" w:rsidRPr="00A92622" w:rsidRDefault="008548E5" w:rsidP="008548E5">
      <w:pPr>
        <w:autoSpaceDE w:val="0"/>
        <w:spacing w:after="0" w:line="240" w:lineRule="auto"/>
        <w:ind w:firstLine="709"/>
        <w:jc w:val="both"/>
        <w:rPr>
          <w:sz w:val="24"/>
          <w:szCs w:val="24"/>
        </w:rPr>
      </w:pPr>
      <w:r w:rsidRPr="00A92622">
        <w:rPr>
          <w:color w:val="000000"/>
          <w:sz w:val="24"/>
          <w:szCs w:val="24"/>
        </w:rPr>
        <w:t xml:space="preserve"> </w:t>
      </w:r>
      <w:r w:rsidRPr="00A92622">
        <w:rPr>
          <w:b/>
          <w:color w:val="000000"/>
          <w:sz w:val="24"/>
          <w:szCs w:val="24"/>
        </w:rPr>
        <w:t>В конце рецензии указывается Ф.И.О. рецензента, должность и место работы, ставится подпись рецензента и гербовая печать.</w:t>
      </w:r>
    </w:p>
    <w:p w:rsidR="008548E5" w:rsidRPr="00A92622" w:rsidRDefault="008548E5" w:rsidP="008548E5">
      <w:pPr>
        <w:autoSpaceDE w:val="0"/>
        <w:spacing w:after="0" w:line="240" w:lineRule="auto"/>
        <w:jc w:val="both"/>
        <w:rPr>
          <w:b/>
          <w:sz w:val="24"/>
          <w:szCs w:val="24"/>
        </w:rPr>
      </w:pPr>
      <w:r w:rsidRPr="00A92622">
        <w:rPr>
          <w:sz w:val="24"/>
          <w:szCs w:val="24"/>
        </w:rPr>
        <w:t xml:space="preserve">          В рецензии должен быть обозначен квалифицированный анализ существенных и основных положений рецензируемой работы, оценка актуальности избранной темы, самостоятельности подхода к ее раскрытию, наличия собственной точки зрения автора, умения пользоваться методами сбора и обработки информации, степени обоснованности выводов и рекомендаций, достоверности полученных результатов, их новизну и практическую значимость. Наряду с положительными сторонами работы, указываются замечания по ВКР (при наличии). В заключении рецензент оценивает работу с позиции грамотности и стилевого оформления текста магистерской диссертации, содержательности графического материала (при наличии), высказывает пожелания и предложения в целом по работе и определяет оценку за выполненную работу – отлично, хорошо, удовлетворительно, неудовлетворительно. </w:t>
      </w:r>
    </w:p>
    <w:p w:rsidR="008548E5" w:rsidRPr="00A92622" w:rsidRDefault="008548E5" w:rsidP="008548E5">
      <w:pPr>
        <w:spacing w:after="0" w:line="240" w:lineRule="auto"/>
        <w:ind w:firstLine="709"/>
        <w:jc w:val="both"/>
        <w:rPr>
          <w:sz w:val="24"/>
          <w:szCs w:val="24"/>
        </w:rPr>
      </w:pPr>
      <w:r w:rsidRPr="00A92622">
        <w:rPr>
          <w:b/>
          <w:sz w:val="24"/>
          <w:szCs w:val="24"/>
        </w:rPr>
        <w:t>Окончательный вариант магистерской диссертации должен сдаваться на кафедру не позднее, чем за семь дней до защиты.</w:t>
      </w:r>
    </w:p>
    <w:p w:rsidR="008548E5" w:rsidRPr="00A92622" w:rsidRDefault="008548E5" w:rsidP="008548E5">
      <w:pPr>
        <w:pStyle w:val="14"/>
        <w:ind w:firstLine="709"/>
        <w:jc w:val="both"/>
      </w:pPr>
      <w:r w:rsidRPr="00A92622">
        <w:t xml:space="preserve">К защите магистерской диссертации допускаются магистры, успешно прошедшие все установленные образовательной программой этапы промежуточной аттестации, успешно сдавшие государственный экзамен и представившие в установленный срок выпускную квалификационную работу. </w:t>
      </w:r>
    </w:p>
    <w:p w:rsidR="008548E5" w:rsidRPr="00A92622" w:rsidRDefault="008548E5" w:rsidP="008548E5">
      <w:pPr>
        <w:spacing w:after="0" w:line="240" w:lineRule="auto"/>
        <w:ind w:firstLine="708"/>
        <w:jc w:val="both"/>
        <w:rPr>
          <w:rFonts w:ascii="Symbol" w:eastAsia="Symbol" w:hAnsi="Symbol" w:cs="Symbol"/>
          <w:sz w:val="24"/>
          <w:szCs w:val="24"/>
        </w:rPr>
      </w:pPr>
      <w:r w:rsidRPr="00A92622">
        <w:rPr>
          <w:sz w:val="24"/>
          <w:szCs w:val="24"/>
        </w:rPr>
        <w:t xml:space="preserve">В государственную экзаменационную комиссию до начала защиты представляются следующие документы: </w:t>
      </w:r>
    </w:p>
    <w:p w:rsidR="008548E5" w:rsidRPr="00A92622" w:rsidRDefault="008548E5" w:rsidP="008548E5">
      <w:pPr>
        <w:spacing w:after="0" w:line="240" w:lineRule="auto"/>
        <w:ind w:firstLine="708"/>
        <w:jc w:val="both"/>
        <w:rPr>
          <w:rFonts w:ascii="Symbol" w:eastAsia="Symbol" w:hAnsi="Symbol" w:cs="Symbol"/>
          <w:sz w:val="24"/>
          <w:szCs w:val="24"/>
        </w:rPr>
      </w:pPr>
      <w:r w:rsidRPr="00A92622">
        <w:rPr>
          <w:rFonts w:ascii="Symbol" w:eastAsia="Symbol" w:hAnsi="Symbol" w:cs="Symbol"/>
          <w:sz w:val="24"/>
          <w:szCs w:val="24"/>
        </w:rPr>
        <w:t></w:t>
      </w:r>
      <w:r w:rsidRPr="00A92622">
        <w:rPr>
          <w:sz w:val="24"/>
          <w:szCs w:val="24"/>
        </w:rPr>
        <w:t xml:space="preserve"> распоряжение декана</w:t>
      </w:r>
      <w:r w:rsidRPr="00A92622">
        <w:rPr>
          <w:b/>
          <w:sz w:val="24"/>
          <w:szCs w:val="24"/>
        </w:rPr>
        <w:t xml:space="preserve"> </w:t>
      </w:r>
      <w:r w:rsidRPr="00A92622">
        <w:rPr>
          <w:sz w:val="24"/>
          <w:szCs w:val="24"/>
        </w:rPr>
        <w:t>о допуске к защите магистрантов, выполнивших все требования учебного плана и программ подготовки магистров;</w:t>
      </w:r>
    </w:p>
    <w:p w:rsidR="008548E5" w:rsidRPr="00A92622" w:rsidRDefault="008548E5" w:rsidP="008548E5">
      <w:pPr>
        <w:spacing w:after="0" w:line="240" w:lineRule="auto"/>
        <w:ind w:firstLine="708"/>
        <w:jc w:val="both"/>
        <w:rPr>
          <w:sz w:val="24"/>
          <w:szCs w:val="24"/>
        </w:rPr>
      </w:pPr>
      <w:r w:rsidRPr="00A92622">
        <w:rPr>
          <w:rFonts w:ascii="Symbol" w:eastAsia="Symbol" w:hAnsi="Symbol" w:cs="Symbol"/>
          <w:sz w:val="24"/>
          <w:szCs w:val="24"/>
        </w:rPr>
        <w:t></w:t>
      </w:r>
      <w:r w:rsidRPr="00A92622">
        <w:rPr>
          <w:sz w:val="24"/>
          <w:szCs w:val="24"/>
        </w:rPr>
        <w:t xml:space="preserve"> один экземпляр магистерской диссертации в сброшюрованном виде (сшитой в твердый переплет);</w:t>
      </w:r>
    </w:p>
    <w:p w:rsidR="008548E5" w:rsidRPr="00A92622" w:rsidRDefault="008548E5" w:rsidP="008548E5">
      <w:pPr>
        <w:spacing w:after="0" w:line="240" w:lineRule="auto"/>
        <w:ind w:firstLine="708"/>
        <w:jc w:val="both"/>
        <w:rPr>
          <w:rFonts w:ascii="Symbol" w:eastAsia="Symbol" w:hAnsi="Symbol" w:cs="Symbol"/>
          <w:sz w:val="24"/>
          <w:szCs w:val="24"/>
        </w:rPr>
      </w:pPr>
      <w:r w:rsidRPr="00A92622">
        <w:rPr>
          <w:sz w:val="24"/>
          <w:szCs w:val="24"/>
        </w:rPr>
        <w:t>- магистерскую диссертацию на электронном носителе;</w:t>
      </w:r>
    </w:p>
    <w:p w:rsidR="008548E5" w:rsidRPr="00A92622" w:rsidRDefault="008548E5" w:rsidP="008548E5">
      <w:pPr>
        <w:spacing w:after="0" w:line="240" w:lineRule="auto"/>
        <w:ind w:firstLine="708"/>
        <w:jc w:val="both"/>
        <w:rPr>
          <w:rFonts w:ascii="Symbol" w:eastAsia="Symbol" w:hAnsi="Symbol" w:cs="Symbol"/>
          <w:sz w:val="24"/>
          <w:szCs w:val="24"/>
        </w:rPr>
      </w:pPr>
      <w:r w:rsidRPr="00A92622">
        <w:rPr>
          <w:rFonts w:ascii="Symbol" w:eastAsia="Symbol" w:hAnsi="Symbol" w:cs="Symbol"/>
          <w:sz w:val="24"/>
          <w:szCs w:val="24"/>
        </w:rPr>
        <w:t></w:t>
      </w:r>
      <w:r w:rsidRPr="00A92622">
        <w:rPr>
          <w:sz w:val="24"/>
          <w:szCs w:val="24"/>
        </w:rPr>
        <w:t xml:space="preserve"> отзыв руководителя;</w:t>
      </w:r>
    </w:p>
    <w:p w:rsidR="008548E5" w:rsidRPr="00A92622" w:rsidRDefault="008548E5" w:rsidP="008548E5">
      <w:pPr>
        <w:spacing w:after="0" w:line="240" w:lineRule="auto"/>
        <w:ind w:firstLine="708"/>
        <w:jc w:val="both"/>
        <w:rPr>
          <w:rFonts w:ascii="Symbol" w:eastAsia="Symbol" w:hAnsi="Symbol" w:cs="Symbol"/>
          <w:sz w:val="24"/>
          <w:szCs w:val="24"/>
        </w:rPr>
      </w:pPr>
      <w:r w:rsidRPr="00A92622">
        <w:rPr>
          <w:rFonts w:ascii="Symbol" w:eastAsia="Symbol" w:hAnsi="Symbol" w:cs="Symbol"/>
          <w:sz w:val="24"/>
          <w:szCs w:val="24"/>
        </w:rPr>
        <w:t></w:t>
      </w:r>
      <w:r w:rsidRPr="00A92622">
        <w:rPr>
          <w:sz w:val="24"/>
          <w:szCs w:val="24"/>
        </w:rPr>
        <w:t xml:space="preserve"> лист </w:t>
      </w:r>
      <w:proofErr w:type="spellStart"/>
      <w:r w:rsidRPr="00A92622">
        <w:rPr>
          <w:sz w:val="24"/>
          <w:szCs w:val="24"/>
        </w:rPr>
        <w:t>нормоконтроля</w:t>
      </w:r>
      <w:proofErr w:type="spellEnd"/>
      <w:r w:rsidRPr="00A92622">
        <w:rPr>
          <w:sz w:val="24"/>
          <w:szCs w:val="24"/>
        </w:rPr>
        <w:t>;</w:t>
      </w:r>
    </w:p>
    <w:p w:rsidR="008548E5" w:rsidRPr="00A92622" w:rsidRDefault="008548E5" w:rsidP="008548E5">
      <w:pPr>
        <w:spacing w:after="0" w:line="240" w:lineRule="auto"/>
        <w:ind w:firstLine="708"/>
        <w:jc w:val="both"/>
        <w:rPr>
          <w:b/>
          <w:sz w:val="24"/>
          <w:szCs w:val="24"/>
        </w:rPr>
      </w:pPr>
      <w:r w:rsidRPr="00A92622">
        <w:rPr>
          <w:rFonts w:ascii="Symbol" w:eastAsia="Symbol" w:hAnsi="Symbol" w:cs="Symbol"/>
          <w:sz w:val="24"/>
          <w:szCs w:val="24"/>
        </w:rPr>
        <w:t></w:t>
      </w:r>
      <w:r w:rsidRPr="00A92622">
        <w:rPr>
          <w:sz w:val="24"/>
          <w:szCs w:val="24"/>
        </w:rPr>
        <w:t xml:space="preserve"> рецензию на магистерскую диссертацию.</w:t>
      </w:r>
    </w:p>
    <w:p w:rsidR="008548E5" w:rsidRPr="00A92622" w:rsidRDefault="008548E5" w:rsidP="008548E5">
      <w:pPr>
        <w:tabs>
          <w:tab w:val="left" w:pos="0"/>
          <w:tab w:val="left" w:pos="203"/>
          <w:tab w:val="left" w:pos="1134"/>
        </w:tabs>
        <w:spacing w:after="0" w:line="240" w:lineRule="auto"/>
        <w:ind w:firstLine="709"/>
        <w:jc w:val="both"/>
        <w:rPr>
          <w:sz w:val="24"/>
          <w:szCs w:val="24"/>
        </w:rPr>
      </w:pPr>
      <w:r w:rsidRPr="00A92622">
        <w:rPr>
          <w:b/>
          <w:sz w:val="24"/>
          <w:szCs w:val="24"/>
        </w:rPr>
        <w:t>Бланки «Отзыв на выполненную магистерскую диссертацию», «Рецензия на выполненную магистерскую диссертацию» представляются  в печатном варианте.</w:t>
      </w:r>
    </w:p>
    <w:p w:rsidR="008548E5" w:rsidRPr="00A92622" w:rsidRDefault="008548E5" w:rsidP="008548E5">
      <w:pPr>
        <w:spacing w:after="0" w:line="240" w:lineRule="auto"/>
        <w:ind w:firstLine="708"/>
        <w:jc w:val="both"/>
        <w:rPr>
          <w:sz w:val="24"/>
          <w:szCs w:val="24"/>
        </w:rPr>
      </w:pPr>
      <w:r w:rsidRPr="00A92622">
        <w:rPr>
          <w:sz w:val="24"/>
          <w:szCs w:val="24"/>
        </w:rPr>
        <w:t xml:space="preserve">Подписи и даты подписания на всех листах магистерской диссертации и на документах, прилагаемых к ней, выполняются </w:t>
      </w:r>
      <w:r w:rsidRPr="00A92622">
        <w:rPr>
          <w:b/>
          <w:sz w:val="24"/>
          <w:szCs w:val="24"/>
        </w:rPr>
        <w:t>синими чернилами</w:t>
      </w:r>
      <w:r w:rsidRPr="00A92622">
        <w:rPr>
          <w:sz w:val="24"/>
          <w:szCs w:val="24"/>
        </w:rPr>
        <w:t>.</w:t>
      </w:r>
    </w:p>
    <w:p w:rsidR="008548E5" w:rsidRPr="00A92622" w:rsidRDefault="008548E5" w:rsidP="008548E5">
      <w:pPr>
        <w:spacing w:after="0" w:line="240" w:lineRule="auto"/>
        <w:jc w:val="both"/>
        <w:rPr>
          <w:sz w:val="24"/>
          <w:szCs w:val="24"/>
        </w:rPr>
      </w:pPr>
      <w:r w:rsidRPr="00A92622">
        <w:rPr>
          <w:sz w:val="24"/>
          <w:szCs w:val="24"/>
        </w:rPr>
        <w:tab/>
        <w:t xml:space="preserve">Защита магистерской диссертации проводится по месту нахождения вуза. Все магистры, явившееся на защиту магистерской диссертации, допускаются в аудиторию. </w:t>
      </w:r>
    </w:p>
    <w:p w:rsidR="008548E5" w:rsidRPr="00A92622" w:rsidRDefault="008548E5" w:rsidP="008548E5">
      <w:pPr>
        <w:spacing w:after="0" w:line="240" w:lineRule="auto"/>
        <w:ind w:firstLine="709"/>
        <w:jc w:val="both"/>
        <w:rPr>
          <w:sz w:val="24"/>
          <w:szCs w:val="24"/>
        </w:rPr>
      </w:pPr>
      <w:r w:rsidRPr="00A92622">
        <w:rPr>
          <w:sz w:val="24"/>
          <w:szCs w:val="24"/>
        </w:rPr>
        <w:t xml:space="preserve">После того, как объявляется начало работы государственной экзаменационной комиссии, магистры по списку, либо по желанию вызываются для защиты магистерской диссертации. </w:t>
      </w:r>
    </w:p>
    <w:p w:rsidR="008548E5" w:rsidRPr="00A92622" w:rsidRDefault="008548E5" w:rsidP="008548E5">
      <w:pPr>
        <w:spacing w:after="0" w:line="240" w:lineRule="auto"/>
        <w:ind w:firstLine="709"/>
        <w:jc w:val="both"/>
        <w:rPr>
          <w:sz w:val="24"/>
          <w:szCs w:val="24"/>
        </w:rPr>
      </w:pPr>
      <w:r w:rsidRPr="00A92622">
        <w:rPr>
          <w:sz w:val="24"/>
          <w:szCs w:val="24"/>
        </w:rPr>
        <w:lastRenderedPageBreak/>
        <w:t xml:space="preserve">Вступительная речь должна быть тщательно продумана, заранее четко и логично составлена и согласована с руководителем. Магистрант кратко, в течение 10 минут, излагает содержание магистерской диссертации. Необходимо кратко обосновать практическую и научную актуальность и значимость темы исследования, показать степень ее научной разработанности. </w:t>
      </w:r>
    </w:p>
    <w:p w:rsidR="008548E5" w:rsidRPr="00A92622" w:rsidRDefault="008548E5" w:rsidP="008548E5">
      <w:pPr>
        <w:spacing w:after="0" w:line="240" w:lineRule="auto"/>
        <w:ind w:firstLine="709"/>
        <w:jc w:val="both"/>
        <w:rPr>
          <w:sz w:val="24"/>
          <w:szCs w:val="24"/>
        </w:rPr>
      </w:pPr>
      <w:r w:rsidRPr="00A92622">
        <w:rPr>
          <w:sz w:val="24"/>
          <w:szCs w:val="24"/>
        </w:rPr>
        <w:t>Основное внимание должно быть уделено краткой характеристике результатов исследования: выводов и предложений, которые сделаны в магистерской диссертации. По ходу доклада можно использовать подготовленные заранее слайды, демонстрирующие схемы, таблицы, графики, диаграммы, приложения и т.п.</w:t>
      </w:r>
    </w:p>
    <w:p w:rsidR="008548E5" w:rsidRPr="00A92622" w:rsidRDefault="008548E5" w:rsidP="008548E5">
      <w:pPr>
        <w:tabs>
          <w:tab w:val="left" w:pos="4400"/>
        </w:tabs>
        <w:spacing w:after="0" w:line="240" w:lineRule="auto"/>
        <w:ind w:firstLine="709"/>
        <w:jc w:val="both"/>
        <w:rPr>
          <w:sz w:val="24"/>
          <w:szCs w:val="24"/>
        </w:rPr>
      </w:pPr>
      <w:r w:rsidRPr="00A92622">
        <w:rPr>
          <w:sz w:val="24"/>
          <w:szCs w:val="24"/>
        </w:rPr>
        <w:t>По окончании доклада члены комиссии могут задавать магистранту дополнительные вопросы и уточняющие вопросы по теме исследования. Затем председатель комиссии зачитывает отзыв руководителя и рецензию. Магистрант отвечает на замечания, сделанные по его работе в отзыве и рецензии.</w:t>
      </w:r>
    </w:p>
    <w:p w:rsidR="008548E5" w:rsidRPr="00A92622" w:rsidRDefault="008548E5" w:rsidP="008548E5">
      <w:pPr>
        <w:spacing w:after="0" w:line="240" w:lineRule="auto"/>
        <w:ind w:firstLine="709"/>
        <w:jc w:val="both"/>
        <w:rPr>
          <w:sz w:val="24"/>
          <w:szCs w:val="24"/>
        </w:rPr>
      </w:pPr>
      <w:r w:rsidRPr="00A92622">
        <w:rPr>
          <w:sz w:val="24"/>
          <w:szCs w:val="24"/>
        </w:rPr>
        <w:t>Члены государственной экзаменационной комиссии делают краткие заметки по докладу и ответам и выставляют оценки.</w:t>
      </w:r>
    </w:p>
    <w:p w:rsidR="008548E5" w:rsidRPr="00A92622" w:rsidRDefault="008548E5" w:rsidP="008548E5">
      <w:pPr>
        <w:widowControl w:val="0"/>
        <w:autoSpaceDE w:val="0"/>
        <w:autoSpaceDN w:val="0"/>
        <w:adjustRightInd w:val="0"/>
        <w:spacing w:after="0" w:line="240" w:lineRule="auto"/>
        <w:ind w:firstLine="709"/>
        <w:jc w:val="both"/>
        <w:rPr>
          <w:rFonts w:eastAsia="TimesNewRoman"/>
          <w:sz w:val="24"/>
          <w:szCs w:val="24"/>
        </w:rPr>
      </w:pPr>
    </w:p>
    <w:p w:rsidR="008548E5" w:rsidRPr="00A92622" w:rsidRDefault="008548E5" w:rsidP="008548E5">
      <w:pPr>
        <w:tabs>
          <w:tab w:val="left" w:pos="1185"/>
        </w:tabs>
        <w:spacing w:after="0" w:line="240" w:lineRule="auto"/>
        <w:ind w:firstLine="709"/>
        <w:rPr>
          <w:b/>
          <w:bCs/>
          <w:sz w:val="24"/>
          <w:szCs w:val="24"/>
        </w:rPr>
      </w:pPr>
      <w:r w:rsidRPr="00A92622">
        <w:rPr>
          <w:b/>
          <w:bCs/>
          <w:sz w:val="24"/>
          <w:szCs w:val="24"/>
        </w:rPr>
        <w:t>6 Защита выпускной квалификационной работы</w:t>
      </w:r>
    </w:p>
    <w:p w:rsidR="008548E5" w:rsidRPr="00A92622" w:rsidRDefault="008548E5" w:rsidP="008548E5">
      <w:pPr>
        <w:shd w:val="clear" w:color="auto" w:fill="FFFFFF"/>
        <w:spacing w:after="0" w:line="240" w:lineRule="auto"/>
        <w:ind w:firstLine="709"/>
        <w:jc w:val="both"/>
        <w:rPr>
          <w:color w:val="000000"/>
          <w:sz w:val="24"/>
          <w:szCs w:val="24"/>
          <w:lang w:eastAsia="ru-RU"/>
        </w:rPr>
      </w:pPr>
      <w:r w:rsidRPr="00A92622">
        <w:rPr>
          <w:color w:val="000000"/>
          <w:sz w:val="24"/>
          <w:szCs w:val="24"/>
          <w:lang w:eastAsia="ru-RU"/>
        </w:rPr>
        <w:t xml:space="preserve">Защита </w:t>
      </w:r>
      <w:r w:rsidRPr="00A92622">
        <w:rPr>
          <w:rFonts w:ascii="TimesNewRoman,Bold" w:hAnsi="TimesNewRoman,Bold" w:cs="TimesNewRoman,Bold"/>
          <w:bCs/>
          <w:sz w:val="24"/>
          <w:szCs w:val="24"/>
        </w:rPr>
        <w:t>выпускной квалификационной работы</w:t>
      </w:r>
      <w:r w:rsidRPr="00A92622">
        <w:rPr>
          <w:color w:val="000000"/>
          <w:sz w:val="24"/>
          <w:szCs w:val="24"/>
          <w:lang w:eastAsia="ru-RU"/>
        </w:rPr>
        <w:t xml:space="preserve"> является завершающим этапом итоговой государственной аттестации выпускника.</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Защита выпускных квалификационных работ происходит на открытом заседании государственной экзаменационной комиссии в следующей последовательности:</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 секретарь государственной экзаменационной комиссии объявляет фамилию, имя, отчество студента, зачитывает тему выпускной квалификационной работы;</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 студент докладывает о результатах выпускной квалификационной работы;</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 секретарь государственной экзаменационной комиссии зачитывает отзыв научного руководителя на выпускную квалификационную работу;</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 студент отвечает на замечания, отмеченные научным руководителем;</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 члены государственной экзаменационной комиссии задают вопросы студенту, на которые он дает развернутые и аргументированные ответы;</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 секретарь государственной экзаменационной комиссии объявляет о завершении защиты выпускной квалификационной работы студентом.</w:t>
      </w:r>
    </w:p>
    <w:p w:rsidR="008548E5" w:rsidRPr="00A92622" w:rsidRDefault="008548E5" w:rsidP="008548E5">
      <w:pPr>
        <w:shd w:val="clear" w:color="auto" w:fill="FFFFFF"/>
        <w:spacing w:after="0" w:line="240" w:lineRule="auto"/>
        <w:ind w:firstLine="709"/>
        <w:jc w:val="both"/>
        <w:rPr>
          <w:color w:val="000000"/>
          <w:sz w:val="24"/>
          <w:szCs w:val="24"/>
          <w:lang w:eastAsia="ru-RU"/>
        </w:rPr>
      </w:pPr>
      <w:r w:rsidRPr="00A92622">
        <w:rPr>
          <w:color w:val="000000"/>
          <w:sz w:val="24"/>
          <w:szCs w:val="24"/>
          <w:lang w:eastAsia="ru-RU"/>
        </w:rPr>
        <w:t xml:space="preserve">В процессе защиты </w:t>
      </w:r>
      <w:r w:rsidRPr="00A92622">
        <w:rPr>
          <w:bCs/>
          <w:sz w:val="24"/>
          <w:szCs w:val="24"/>
        </w:rPr>
        <w:t>выпускной квалификационной работы</w:t>
      </w:r>
      <w:r w:rsidRPr="00A92622">
        <w:rPr>
          <w:color w:val="000000"/>
          <w:sz w:val="24"/>
          <w:szCs w:val="24"/>
          <w:lang w:eastAsia="ru-RU"/>
        </w:rPr>
        <w:t xml:space="preserve"> обучающийся делает доклад об основных результатах своей работы продолжительностью не более 15 минут, затем отвечает на вопросы членов комиссии по существу работы, а также на вопросы, отвечающие общим требованиям к профессиональному уровню выпускника, предусмотренные ФГОС ВПО и ООП ВПО по направлению подготовки 40.04.01 Юриспруденция. Общая продолжительность защиты </w:t>
      </w:r>
      <w:r w:rsidRPr="00A92622">
        <w:rPr>
          <w:rFonts w:ascii="TimesNewRoman,Bold" w:hAnsi="TimesNewRoman,Bold" w:cs="TimesNewRoman,Bold"/>
          <w:bCs/>
          <w:sz w:val="24"/>
          <w:szCs w:val="24"/>
        </w:rPr>
        <w:t>выпускной квалификационной работы</w:t>
      </w:r>
      <w:r w:rsidRPr="00A92622">
        <w:rPr>
          <w:color w:val="000000"/>
          <w:sz w:val="24"/>
          <w:szCs w:val="24"/>
          <w:lang w:eastAsia="ru-RU"/>
        </w:rPr>
        <w:t xml:space="preserve"> одним обучающимся - не более 30 минут.</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После окончания защиты выпускных квалификационных работ, назначенных на текущий день, проводится закрытое заседание государственной экзаменационной комиссии. Путем голосования посредством большинства голосов определяется оценка по каждой работе. При равенстве голосов членов государственной экзаменационной комиссии голос председателя является решающим.</w:t>
      </w:r>
    </w:p>
    <w:p w:rsidR="008548E5" w:rsidRPr="00A92622" w:rsidRDefault="008548E5" w:rsidP="008548E5">
      <w:pPr>
        <w:shd w:val="clear" w:color="auto" w:fill="FFFFFF"/>
        <w:spacing w:after="0" w:line="240" w:lineRule="auto"/>
        <w:ind w:firstLine="709"/>
        <w:jc w:val="both"/>
        <w:rPr>
          <w:sz w:val="24"/>
          <w:szCs w:val="24"/>
        </w:rPr>
      </w:pPr>
      <w:r w:rsidRPr="00A92622">
        <w:rPr>
          <w:sz w:val="24"/>
          <w:szCs w:val="24"/>
        </w:rPr>
        <w:t xml:space="preserve">Оценка студенту выставляется с учетом уровня его теоретической и практической подготовки, качества выполнения, оформления и защиты выпускной квалификационной работы. Отмечается новизна и актуальность темы работы, степень ее научной проработки, практическая значимость полученных результатов. </w:t>
      </w:r>
    </w:p>
    <w:p w:rsidR="008548E5" w:rsidRPr="00A92622" w:rsidRDefault="008548E5" w:rsidP="008548E5">
      <w:pPr>
        <w:shd w:val="clear" w:color="auto" w:fill="FFFFFF"/>
        <w:spacing w:after="0" w:line="240" w:lineRule="auto"/>
        <w:ind w:firstLine="709"/>
        <w:jc w:val="both"/>
        <w:rPr>
          <w:sz w:val="24"/>
          <w:szCs w:val="24"/>
        </w:rPr>
      </w:pPr>
      <w:r w:rsidRPr="00A92622">
        <w:rPr>
          <w:sz w:val="24"/>
          <w:szCs w:val="24"/>
        </w:rPr>
        <w:t>Заседание государственной экзаменационной комиссии по защите каждой выпускной квалификационной работы оформляется протоколом установленной формы, где фиксируются все выводы комиссии и оценка защиты каждой выпускной квалификационной работы.</w:t>
      </w:r>
    </w:p>
    <w:p w:rsidR="008548E5" w:rsidRPr="00A92622" w:rsidRDefault="008548E5" w:rsidP="008548E5">
      <w:pPr>
        <w:shd w:val="clear" w:color="auto" w:fill="FFFFFF"/>
        <w:spacing w:after="0" w:line="240" w:lineRule="auto"/>
        <w:ind w:firstLine="709"/>
        <w:jc w:val="both"/>
        <w:rPr>
          <w:color w:val="000000"/>
          <w:sz w:val="24"/>
          <w:szCs w:val="24"/>
          <w:lang w:eastAsia="ru-RU"/>
        </w:rPr>
      </w:pPr>
      <w:r w:rsidRPr="00A92622">
        <w:rPr>
          <w:color w:val="000000"/>
          <w:sz w:val="24"/>
          <w:szCs w:val="24"/>
          <w:lang w:eastAsia="ru-RU"/>
        </w:rPr>
        <w:lastRenderedPageBreak/>
        <w:t>Результаты государственного аттестационного испытания, проводимого в устной форме, объявляются в день его проведения.</w:t>
      </w:r>
    </w:p>
    <w:p w:rsidR="008548E5" w:rsidRPr="00A92622" w:rsidRDefault="008548E5" w:rsidP="008548E5">
      <w:pPr>
        <w:pStyle w:val="ReportMain0"/>
        <w:widowControl w:val="0"/>
        <w:tabs>
          <w:tab w:val="left" w:pos="1134"/>
        </w:tabs>
        <w:suppressAutoHyphens/>
        <w:ind w:firstLine="709"/>
        <w:jc w:val="both"/>
        <w:rPr>
          <w:b/>
          <w:szCs w:val="24"/>
        </w:rPr>
      </w:pPr>
    </w:p>
    <w:p w:rsidR="008548E5" w:rsidRPr="00A92622" w:rsidRDefault="008548E5" w:rsidP="008548E5">
      <w:pPr>
        <w:pStyle w:val="ReportMain0"/>
        <w:widowControl w:val="0"/>
        <w:tabs>
          <w:tab w:val="left" w:pos="1134"/>
        </w:tabs>
        <w:suppressAutoHyphens/>
        <w:ind w:firstLine="709"/>
        <w:jc w:val="both"/>
        <w:rPr>
          <w:b/>
          <w:szCs w:val="24"/>
        </w:rPr>
      </w:pPr>
      <w:r w:rsidRPr="00A92622">
        <w:rPr>
          <w:b/>
          <w:szCs w:val="24"/>
        </w:rPr>
        <w:t>7 Критерии оценивания выпускной квалификационной работы</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Оценка результата защиты выпускной квалификационной работы производится на закрытом заседании государственной экзаменационной комиссии. За основу принимаются следующие критерии:</w:t>
      </w:r>
    </w:p>
    <w:p w:rsidR="008548E5" w:rsidRPr="00A92622" w:rsidRDefault="008548E5" w:rsidP="008548E5">
      <w:pPr>
        <w:autoSpaceDE w:val="0"/>
        <w:autoSpaceDN w:val="0"/>
        <w:adjustRightInd w:val="0"/>
        <w:spacing w:after="0" w:line="240" w:lineRule="auto"/>
        <w:ind w:firstLine="709"/>
        <w:rPr>
          <w:sz w:val="24"/>
          <w:szCs w:val="24"/>
        </w:rPr>
      </w:pPr>
      <w:r w:rsidRPr="00A92622">
        <w:rPr>
          <w:sz w:val="24"/>
          <w:szCs w:val="24"/>
        </w:rPr>
        <w:t>- обоснование актуальности темы;</w:t>
      </w:r>
    </w:p>
    <w:p w:rsidR="008548E5" w:rsidRPr="00A92622" w:rsidRDefault="008548E5" w:rsidP="008548E5">
      <w:pPr>
        <w:spacing w:after="0" w:line="240" w:lineRule="auto"/>
        <w:ind w:firstLine="709"/>
        <w:jc w:val="both"/>
        <w:rPr>
          <w:sz w:val="24"/>
          <w:szCs w:val="24"/>
        </w:rPr>
      </w:pPr>
      <w:r w:rsidRPr="00A92622">
        <w:rPr>
          <w:sz w:val="24"/>
          <w:szCs w:val="24"/>
        </w:rPr>
        <w:t>- цель и задачи исследования;</w:t>
      </w:r>
    </w:p>
    <w:p w:rsidR="008548E5" w:rsidRPr="00A92622" w:rsidRDefault="008548E5" w:rsidP="008548E5">
      <w:pPr>
        <w:spacing w:after="0" w:line="240" w:lineRule="auto"/>
        <w:ind w:firstLine="709"/>
        <w:jc w:val="both"/>
        <w:rPr>
          <w:sz w:val="24"/>
          <w:szCs w:val="24"/>
        </w:rPr>
      </w:pPr>
      <w:r w:rsidRPr="00A92622">
        <w:rPr>
          <w:sz w:val="24"/>
          <w:szCs w:val="24"/>
        </w:rPr>
        <w:t>- обоснование структуры работы;</w:t>
      </w:r>
    </w:p>
    <w:p w:rsidR="008548E5" w:rsidRPr="00A92622" w:rsidRDefault="008548E5" w:rsidP="008548E5">
      <w:pPr>
        <w:spacing w:after="0" w:line="240" w:lineRule="auto"/>
        <w:ind w:firstLine="709"/>
        <w:jc w:val="both"/>
        <w:rPr>
          <w:sz w:val="24"/>
          <w:szCs w:val="24"/>
        </w:rPr>
      </w:pPr>
      <w:r w:rsidRPr="00A92622">
        <w:rPr>
          <w:sz w:val="24"/>
          <w:szCs w:val="24"/>
        </w:rPr>
        <w:t>- степень разработанности темы;</w:t>
      </w:r>
    </w:p>
    <w:p w:rsidR="008548E5" w:rsidRPr="00A92622" w:rsidRDefault="008548E5" w:rsidP="008548E5">
      <w:pPr>
        <w:spacing w:after="0" w:line="240" w:lineRule="auto"/>
        <w:ind w:firstLine="709"/>
        <w:jc w:val="both"/>
        <w:rPr>
          <w:sz w:val="24"/>
          <w:szCs w:val="24"/>
        </w:rPr>
      </w:pPr>
      <w:r w:rsidRPr="00A92622">
        <w:rPr>
          <w:sz w:val="24"/>
          <w:szCs w:val="24"/>
        </w:rPr>
        <w:t>- логическая завершенность разделов;</w:t>
      </w:r>
    </w:p>
    <w:p w:rsidR="008548E5" w:rsidRPr="00A92622" w:rsidRDefault="008548E5" w:rsidP="008548E5">
      <w:pPr>
        <w:spacing w:after="0" w:line="240" w:lineRule="auto"/>
        <w:ind w:firstLine="709"/>
        <w:jc w:val="both"/>
        <w:rPr>
          <w:sz w:val="24"/>
          <w:szCs w:val="24"/>
        </w:rPr>
      </w:pPr>
      <w:r w:rsidRPr="00A92622">
        <w:rPr>
          <w:sz w:val="24"/>
          <w:szCs w:val="24"/>
        </w:rPr>
        <w:t>- практическая значимость;</w:t>
      </w:r>
    </w:p>
    <w:p w:rsidR="008548E5" w:rsidRPr="00A92622" w:rsidRDefault="008548E5" w:rsidP="008548E5">
      <w:pPr>
        <w:spacing w:after="0" w:line="240" w:lineRule="auto"/>
        <w:ind w:firstLine="709"/>
        <w:jc w:val="both"/>
        <w:rPr>
          <w:sz w:val="24"/>
          <w:szCs w:val="24"/>
        </w:rPr>
      </w:pPr>
      <w:r w:rsidRPr="00A92622">
        <w:rPr>
          <w:sz w:val="24"/>
          <w:szCs w:val="24"/>
        </w:rPr>
        <w:t>- выводы по результатам исследования.</w:t>
      </w:r>
    </w:p>
    <w:p w:rsidR="008548E5" w:rsidRPr="00A92622" w:rsidRDefault="008548E5" w:rsidP="008548E5">
      <w:pPr>
        <w:autoSpaceDE w:val="0"/>
        <w:autoSpaceDN w:val="0"/>
        <w:adjustRightInd w:val="0"/>
        <w:spacing w:after="0" w:line="240" w:lineRule="auto"/>
        <w:ind w:firstLine="709"/>
        <w:rPr>
          <w:sz w:val="24"/>
          <w:szCs w:val="24"/>
        </w:rPr>
      </w:pPr>
      <w:r w:rsidRPr="00A92622">
        <w:rPr>
          <w:sz w:val="24"/>
          <w:szCs w:val="24"/>
        </w:rPr>
        <w:t>Итоговая оценка защиты выпускной квалификационной работы определяется с учетом отзыва научного руководителя.</w:t>
      </w:r>
    </w:p>
    <w:p w:rsidR="008548E5" w:rsidRPr="00A92622" w:rsidRDefault="008548E5" w:rsidP="008548E5">
      <w:pPr>
        <w:autoSpaceDE w:val="0"/>
        <w:autoSpaceDN w:val="0"/>
        <w:adjustRightInd w:val="0"/>
        <w:spacing w:after="0" w:line="240" w:lineRule="auto"/>
        <w:ind w:firstLine="709"/>
        <w:jc w:val="both"/>
        <w:rPr>
          <w:sz w:val="24"/>
          <w:szCs w:val="24"/>
        </w:rPr>
      </w:pPr>
      <w:r w:rsidRPr="00A92622">
        <w:rPr>
          <w:sz w:val="24"/>
          <w:szCs w:val="24"/>
        </w:rPr>
        <w:t>Результаты защиты выпускной квалификационной работы определяются оценками «отлично», «хорошо», «удовлетворительно», «неудовлетворительно»:</w:t>
      </w:r>
    </w:p>
    <w:p w:rsidR="008548E5" w:rsidRPr="00A92622" w:rsidRDefault="008548E5" w:rsidP="008548E5">
      <w:pPr>
        <w:spacing w:after="0" w:line="240" w:lineRule="auto"/>
        <w:ind w:firstLine="709"/>
        <w:jc w:val="both"/>
        <w:rPr>
          <w:sz w:val="24"/>
          <w:szCs w:val="24"/>
        </w:rPr>
      </w:pPr>
      <w:r w:rsidRPr="00A92622">
        <w:rPr>
          <w:sz w:val="24"/>
          <w:szCs w:val="24"/>
        </w:rPr>
        <w:t>Критерии оценок:</w:t>
      </w:r>
    </w:p>
    <w:tbl>
      <w:tblPr>
        <w:tblW w:w="10348" w:type="dxa"/>
        <w:tblInd w:w="-624" w:type="dxa"/>
        <w:tblLayout w:type="fixed"/>
        <w:tblCellMar>
          <w:top w:w="28" w:type="dxa"/>
          <w:left w:w="85" w:type="dxa"/>
          <w:bottom w:w="28" w:type="dxa"/>
          <w:right w:w="85" w:type="dxa"/>
        </w:tblCellMar>
        <w:tblLook w:val="04A0" w:firstRow="1" w:lastRow="0" w:firstColumn="1" w:lastColumn="0" w:noHBand="0" w:noVBand="1"/>
      </w:tblPr>
      <w:tblGrid>
        <w:gridCol w:w="1985"/>
        <w:gridCol w:w="2126"/>
        <w:gridCol w:w="2127"/>
        <w:gridCol w:w="1842"/>
        <w:gridCol w:w="2268"/>
      </w:tblGrid>
      <w:tr w:rsidR="008548E5" w:rsidRPr="00A92622" w:rsidTr="00E65A83">
        <w:trPr>
          <w:trHeight w:val="635"/>
        </w:trPr>
        <w:tc>
          <w:tcPr>
            <w:tcW w:w="1985" w:type="dxa"/>
            <w:tcBorders>
              <w:top w:val="single" w:sz="4" w:space="0" w:color="000000"/>
              <w:left w:val="single" w:sz="4" w:space="0" w:color="000000"/>
              <w:bottom w:val="single" w:sz="4" w:space="0" w:color="000000"/>
              <w:right w:val="single" w:sz="4" w:space="0" w:color="000000"/>
            </w:tcBorders>
            <w:vAlign w:val="center"/>
            <w:hideMark/>
          </w:tcPr>
          <w:p w:rsidR="008548E5" w:rsidRPr="00A92622" w:rsidRDefault="008548E5" w:rsidP="00E65A83">
            <w:pPr>
              <w:spacing w:after="0" w:line="240" w:lineRule="auto"/>
              <w:ind w:left="-113" w:right="-113"/>
              <w:jc w:val="center"/>
              <w:rPr>
                <w:sz w:val="24"/>
                <w:szCs w:val="24"/>
              </w:rPr>
            </w:pPr>
            <w:r w:rsidRPr="00A92622">
              <w:rPr>
                <w:sz w:val="24"/>
                <w:szCs w:val="24"/>
              </w:rPr>
              <w:t>Оценочные средства</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8548E5" w:rsidRPr="00A92622" w:rsidRDefault="008548E5" w:rsidP="00E65A83">
            <w:pPr>
              <w:spacing w:after="0" w:line="240" w:lineRule="auto"/>
              <w:ind w:right="-6"/>
              <w:jc w:val="center"/>
              <w:rPr>
                <w:sz w:val="24"/>
                <w:szCs w:val="24"/>
              </w:rPr>
            </w:pPr>
            <w:r w:rsidRPr="00A92622">
              <w:rPr>
                <w:sz w:val="24"/>
                <w:szCs w:val="24"/>
              </w:rPr>
              <w:t>Критерий для оценки «5»</w:t>
            </w:r>
          </w:p>
        </w:tc>
        <w:tc>
          <w:tcPr>
            <w:tcW w:w="2127"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34" w:right="-113"/>
              <w:jc w:val="center"/>
              <w:rPr>
                <w:sz w:val="24"/>
                <w:szCs w:val="24"/>
              </w:rPr>
            </w:pPr>
            <w:r w:rsidRPr="00A92622">
              <w:rPr>
                <w:sz w:val="24"/>
                <w:szCs w:val="24"/>
              </w:rPr>
              <w:t>Критерий для оценки «4»</w:t>
            </w:r>
          </w:p>
        </w:tc>
        <w:tc>
          <w:tcPr>
            <w:tcW w:w="1842"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33"/>
              <w:jc w:val="center"/>
              <w:rPr>
                <w:sz w:val="24"/>
                <w:szCs w:val="24"/>
              </w:rPr>
            </w:pPr>
            <w:r w:rsidRPr="00A92622">
              <w:rPr>
                <w:sz w:val="24"/>
                <w:szCs w:val="24"/>
              </w:rPr>
              <w:t>Критерий для оценки «3»</w:t>
            </w:r>
          </w:p>
        </w:tc>
        <w:tc>
          <w:tcPr>
            <w:tcW w:w="2268"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sz w:val="24"/>
                <w:szCs w:val="24"/>
              </w:rPr>
              <w:t>Критерий для оценки «2»</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t>Обоснование актуальности</w:t>
            </w:r>
          </w:p>
        </w:tc>
        <w:tc>
          <w:tcPr>
            <w:tcW w:w="2126"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актуальность проблемы обоснована анализом состояния теории и практики в предметной области</w:t>
            </w:r>
          </w:p>
        </w:tc>
        <w:tc>
          <w:tcPr>
            <w:tcW w:w="2127"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достаточно полно обоснована актуальность исследования</w:t>
            </w:r>
          </w:p>
        </w:tc>
        <w:tc>
          <w:tcPr>
            <w:tcW w:w="1842"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актуальность исследования обоснована недостаточно</w:t>
            </w:r>
          </w:p>
        </w:tc>
        <w:tc>
          <w:tcPr>
            <w:tcW w:w="2268"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актуальность выбранной темы обоснована поверхностно</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auto"/>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t>Практическая значимость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8548E5" w:rsidRPr="00A92622" w:rsidRDefault="008548E5" w:rsidP="00E65A83">
            <w:pPr>
              <w:spacing w:after="0" w:line="240" w:lineRule="auto"/>
              <w:jc w:val="both"/>
              <w:rPr>
                <w:sz w:val="24"/>
                <w:szCs w:val="24"/>
              </w:rPr>
            </w:pPr>
            <w:r w:rsidRPr="00A92622">
              <w:rPr>
                <w:sz w:val="24"/>
                <w:szCs w:val="24"/>
              </w:rPr>
              <w:t>показана практическая значимость проведенного исследования в решении научных проблем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8548E5" w:rsidRPr="00A92622" w:rsidRDefault="008548E5" w:rsidP="00E65A83">
            <w:pPr>
              <w:spacing w:after="0" w:line="240" w:lineRule="auto"/>
              <w:jc w:val="both"/>
              <w:rPr>
                <w:sz w:val="24"/>
                <w:szCs w:val="24"/>
              </w:rPr>
            </w:pPr>
            <w:r w:rsidRPr="00A92622">
              <w:rPr>
                <w:sz w:val="24"/>
                <w:szCs w:val="24"/>
              </w:rPr>
              <w:t>показана практическая значимость проведенного исследования в решении научных проблем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8548E5" w:rsidRPr="00A92622" w:rsidRDefault="008548E5" w:rsidP="00E65A83">
            <w:pPr>
              <w:spacing w:after="0" w:line="240" w:lineRule="auto"/>
              <w:jc w:val="both"/>
              <w:rPr>
                <w:sz w:val="24"/>
                <w:szCs w:val="24"/>
              </w:rPr>
            </w:pPr>
            <w:r w:rsidRPr="00A92622">
              <w:rPr>
                <w:sz w:val="24"/>
                <w:szCs w:val="24"/>
              </w:rPr>
              <w:t>практическая значимость проведенного исследования в решении научных проблем показана недостаточно</w:t>
            </w:r>
          </w:p>
        </w:tc>
        <w:tc>
          <w:tcPr>
            <w:tcW w:w="2268" w:type="dxa"/>
            <w:tcBorders>
              <w:top w:val="single" w:sz="4" w:space="0" w:color="auto"/>
              <w:left w:val="single" w:sz="4" w:space="0" w:color="auto"/>
              <w:bottom w:val="single" w:sz="4" w:space="0" w:color="auto"/>
              <w:right w:val="single" w:sz="4" w:space="0" w:color="auto"/>
            </w:tcBorders>
            <w:hideMark/>
          </w:tcPr>
          <w:p w:rsidR="008548E5" w:rsidRPr="00A92622" w:rsidRDefault="008548E5" w:rsidP="00E65A83">
            <w:pPr>
              <w:spacing w:after="0" w:line="240" w:lineRule="auto"/>
              <w:ind w:right="-108"/>
              <w:rPr>
                <w:sz w:val="24"/>
                <w:szCs w:val="24"/>
              </w:rPr>
            </w:pPr>
            <w:r w:rsidRPr="00A92622">
              <w:rPr>
                <w:sz w:val="24"/>
                <w:szCs w:val="24"/>
              </w:rPr>
              <w:t>отсутствует практическая значимость полученных результатов</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t>Степень разработанности темы</w:t>
            </w:r>
          </w:p>
        </w:tc>
        <w:tc>
          <w:tcPr>
            <w:tcW w:w="2126" w:type="dxa"/>
            <w:tcBorders>
              <w:top w:val="single" w:sz="4" w:space="0" w:color="auto"/>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корректно дается критический анализ существующих исследований, автор доказательно обосновывает свою точку зрения</w:t>
            </w:r>
          </w:p>
        </w:tc>
        <w:tc>
          <w:tcPr>
            <w:tcW w:w="2127" w:type="dxa"/>
            <w:tcBorders>
              <w:top w:val="single" w:sz="4" w:space="0" w:color="auto"/>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критический анализ существующих исследований, автор доказательно обосновывает свою точку зрения</w:t>
            </w:r>
          </w:p>
        </w:tc>
        <w:tc>
          <w:tcPr>
            <w:tcW w:w="1842" w:type="dxa"/>
            <w:tcBorders>
              <w:top w:val="single" w:sz="4" w:space="0" w:color="auto"/>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имеется критический анализ существующих исследований, но автор не достаточно обосновывает свою точку зрения</w:t>
            </w:r>
          </w:p>
        </w:tc>
        <w:tc>
          <w:tcPr>
            <w:tcW w:w="2268" w:type="dxa"/>
            <w:tcBorders>
              <w:top w:val="single" w:sz="4" w:space="0" w:color="auto"/>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right="-41"/>
              <w:jc w:val="both"/>
              <w:rPr>
                <w:sz w:val="24"/>
                <w:szCs w:val="24"/>
              </w:rPr>
            </w:pPr>
            <w:r w:rsidRPr="00A92622">
              <w:rPr>
                <w:sz w:val="24"/>
                <w:szCs w:val="24"/>
              </w:rPr>
              <w:t>отсутствует критический анализ существующих исследований, автор не обосновывает свою точку зрения</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t>Цель и задачи исследования</w:t>
            </w:r>
          </w:p>
        </w:tc>
        <w:tc>
          <w:tcPr>
            <w:tcW w:w="2126"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 xml:space="preserve">четко сформулированы </w:t>
            </w:r>
            <w:r w:rsidRPr="00A92622">
              <w:rPr>
                <w:sz w:val="24"/>
                <w:szCs w:val="24"/>
              </w:rPr>
              <w:lastRenderedPageBreak/>
              <w:t>цели и задачи исследования; найдены и апробированы эффективные варианты решения задач, значимых как для теории, так и для практики</w:t>
            </w:r>
          </w:p>
        </w:tc>
        <w:tc>
          <w:tcPr>
            <w:tcW w:w="2127"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lastRenderedPageBreak/>
              <w:t xml:space="preserve">сформулированы цели и задачи </w:t>
            </w:r>
            <w:r w:rsidRPr="00A92622">
              <w:rPr>
                <w:sz w:val="24"/>
                <w:szCs w:val="24"/>
              </w:rPr>
              <w:lastRenderedPageBreak/>
              <w:t>исследования; предложены варианты решения исследовательских задач</w:t>
            </w:r>
          </w:p>
        </w:tc>
        <w:tc>
          <w:tcPr>
            <w:tcW w:w="1842"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lastRenderedPageBreak/>
              <w:t xml:space="preserve">цели и задачи исследования </w:t>
            </w:r>
            <w:r w:rsidRPr="00A92622">
              <w:rPr>
                <w:sz w:val="24"/>
                <w:szCs w:val="24"/>
              </w:rPr>
              <w:lastRenderedPageBreak/>
              <w:t>определены нечетко</w:t>
            </w:r>
          </w:p>
        </w:tc>
        <w:tc>
          <w:tcPr>
            <w:tcW w:w="2268"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lastRenderedPageBreak/>
              <w:t xml:space="preserve">имеются несоответствия </w:t>
            </w:r>
            <w:r w:rsidRPr="00A92622">
              <w:rPr>
                <w:sz w:val="24"/>
                <w:szCs w:val="24"/>
              </w:rPr>
              <w:lastRenderedPageBreak/>
              <w:t>между поставленными задачами и положениями, выносимыми на защиту</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lastRenderedPageBreak/>
              <w:t>Обоснование предложенной структуры работы</w:t>
            </w:r>
          </w:p>
        </w:tc>
        <w:tc>
          <w:tcPr>
            <w:tcW w:w="2126"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right="-6"/>
              <w:jc w:val="both"/>
              <w:rPr>
                <w:sz w:val="24"/>
                <w:szCs w:val="24"/>
              </w:rPr>
            </w:pPr>
            <w:r w:rsidRPr="00A92622">
              <w:rPr>
                <w:sz w:val="24"/>
                <w:szCs w:val="24"/>
              </w:rPr>
              <w:t>работа отличается высоким уровнем структурированности</w:t>
            </w:r>
          </w:p>
        </w:tc>
        <w:tc>
          <w:tcPr>
            <w:tcW w:w="2127"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работа хорошо структурирована</w:t>
            </w:r>
          </w:p>
        </w:tc>
        <w:tc>
          <w:tcPr>
            <w:tcW w:w="1842"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работа соответствует требованиям к структуре и объему</w:t>
            </w:r>
          </w:p>
        </w:tc>
        <w:tc>
          <w:tcPr>
            <w:tcW w:w="2268"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работа не соответствует требованиям к структуре и объему</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t>Логическая завершенность разделов основной части</w:t>
            </w:r>
          </w:p>
        </w:tc>
        <w:tc>
          <w:tcPr>
            <w:tcW w:w="2126"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четко прослеживается логика исследования</w:t>
            </w:r>
          </w:p>
        </w:tc>
        <w:tc>
          <w:tcPr>
            <w:tcW w:w="2127"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четко прослеживается логика исследования</w:t>
            </w:r>
          </w:p>
        </w:tc>
        <w:tc>
          <w:tcPr>
            <w:tcW w:w="1842"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имеются нарушения единой логики изложения, допущены неточности в трактовке основных понятий исследования</w:t>
            </w:r>
          </w:p>
        </w:tc>
        <w:tc>
          <w:tcPr>
            <w:tcW w:w="2268"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текст работы не отличается логичностью изложения, носит эклектичный характер и не позволяет проследить позицию автора по изучаемой проблеме</w:t>
            </w:r>
          </w:p>
        </w:tc>
      </w:tr>
      <w:tr w:rsidR="008548E5" w:rsidRPr="00A92622" w:rsidTr="00E65A83">
        <w:trPr>
          <w:trHeight w:val="173"/>
        </w:trPr>
        <w:tc>
          <w:tcPr>
            <w:tcW w:w="1985"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ind w:left="-113" w:right="-113"/>
              <w:jc w:val="center"/>
              <w:rPr>
                <w:sz w:val="24"/>
                <w:szCs w:val="24"/>
              </w:rPr>
            </w:pPr>
            <w:r w:rsidRPr="00A92622">
              <w:rPr>
                <w:color w:val="000000"/>
                <w:kern w:val="24"/>
                <w:sz w:val="24"/>
                <w:szCs w:val="24"/>
              </w:rPr>
              <w:t>Выводы по результатам исследования</w:t>
            </w:r>
          </w:p>
        </w:tc>
        <w:tc>
          <w:tcPr>
            <w:tcW w:w="2126"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 xml:space="preserve">доказано отличие полученных результатов исследования </w:t>
            </w:r>
            <w:proofErr w:type="gramStart"/>
            <w:r w:rsidRPr="00A92622">
              <w:rPr>
                <w:sz w:val="24"/>
                <w:szCs w:val="24"/>
              </w:rPr>
              <w:t>от</w:t>
            </w:r>
            <w:proofErr w:type="gramEnd"/>
            <w:r w:rsidRPr="00A92622">
              <w:rPr>
                <w:sz w:val="24"/>
                <w:szCs w:val="24"/>
              </w:rPr>
              <w:t xml:space="preserve"> уже имеющихся в науке</w:t>
            </w:r>
          </w:p>
        </w:tc>
        <w:tc>
          <w:tcPr>
            <w:tcW w:w="2127"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 xml:space="preserve">доказано отличие полученных результатов исследования </w:t>
            </w:r>
            <w:proofErr w:type="gramStart"/>
            <w:r w:rsidRPr="00A92622">
              <w:rPr>
                <w:sz w:val="24"/>
                <w:szCs w:val="24"/>
              </w:rPr>
              <w:t>от</w:t>
            </w:r>
            <w:proofErr w:type="gramEnd"/>
            <w:r w:rsidRPr="00A92622">
              <w:rPr>
                <w:sz w:val="24"/>
                <w:szCs w:val="24"/>
              </w:rPr>
              <w:t xml:space="preserve"> уже имеющихся в науке</w:t>
            </w:r>
          </w:p>
        </w:tc>
        <w:tc>
          <w:tcPr>
            <w:tcW w:w="1842"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методологические подходы и целевые характеристики исследования четко не определены, однако полученные в ходе исследования результаты не противоречат закономерностям практики</w:t>
            </w:r>
          </w:p>
        </w:tc>
        <w:tc>
          <w:tcPr>
            <w:tcW w:w="2268" w:type="dxa"/>
            <w:tcBorders>
              <w:top w:val="single" w:sz="4" w:space="0" w:color="000000"/>
              <w:left w:val="single" w:sz="4" w:space="0" w:color="000000"/>
              <w:bottom w:val="single" w:sz="4" w:space="0" w:color="000000"/>
              <w:right w:val="single" w:sz="4" w:space="0" w:color="000000"/>
            </w:tcBorders>
            <w:hideMark/>
          </w:tcPr>
          <w:p w:rsidR="008548E5" w:rsidRPr="00A92622" w:rsidRDefault="008548E5" w:rsidP="00E65A83">
            <w:pPr>
              <w:spacing w:after="0" w:line="240" w:lineRule="auto"/>
              <w:jc w:val="both"/>
              <w:rPr>
                <w:sz w:val="24"/>
                <w:szCs w:val="24"/>
              </w:rPr>
            </w:pPr>
            <w:r w:rsidRPr="00A92622">
              <w:rPr>
                <w:sz w:val="24"/>
                <w:szCs w:val="24"/>
              </w:rPr>
              <w:t>в формулировке выводов по результатам проведенного исследования нет аргументированности и самостоятельности суждений</w:t>
            </w:r>
          </w:p>
        </w:tc>
      </w:tr>
    </w:tbl>
    <w:p w:rsidR="008548E5" w:rsidRPr="00A92622" w:rsidRDefault="008548E5" w:rsidP="008548E5">
      <w:pPr>
        <w:widowControl w:val="0"/>
        <w:shd w:val="clear" w:color="auto" w:fill="FFFFFF"/>
        <w:autoSpaceDE w:val="0"/>
        <w:autoSpaceDN w:val="0"/>
        <w:adjustRightInd w:val="0"/>
        <w:spacing w:after="0" w:line="240" w:lineRule="auto"/>
        <w:jc w:val="center"/>
        <w:rPr>
          <w:b/>
          <w:sz w:val="24"/>
          <w:szCs w:val="24"/>
          <w:lang w:eastAsia="ru-RU"/>
        </w:rPr>
      </w:pPr>
    </w:p>
    <w:p w:rsidR="008548E5" w:rsidRPr="00A92622" w:rsidRDefault="008548E5" w:rsidP="008548E5">
      <w:pPr>
        <w:pStyle w:val="1"/>
        <w:numPr>
          <w:ilvl w:val="0"/>
          <w:numId w:val="0"/>
        </w:numPr>
        <w:ind w:firstLine="709"/>
        <w:rPr>
          <w:sz w:val="24"/>
          <w:szCs w:val="24"/>
        </w:rPr>
      </w:pPr>
      <w:r w:rsidRPr="00A92622">
        <w:rPr>
          <w:sz w:val="24"/>
          <w:szCs w:val="24"/>
        </w:rPr>
        <w:t>При неудовлетворительной оценке выпускной квалификационной работы ее повторная защита в установленный графиком учебного процесса нормативный период обучения не допускается. Студент отчисляется  из  университета  с  выдачей  справки  об обучении  как  не  выполнивший обязанностей  по  добросовестному  освоению образовательной программы и выполнению учебного плана. Лицо, не прошедшее итоговую государственную аттестацию, может повторно ее пройти не ранее чем через год и  не  позднее  чем  через  пять  лет  после  срока  проведения  итоговой государственной аттестации, не пройденной студентом. При  повторном  прохождении    итоговой  государственной аттестации  по желанию студента решением кафедры ему может быть установлена иная тема выпускной квалификационной работы.</w:t>
      </w:r>
    </w:p>
    <w:p w:rsidR="008548E5" w:rsidRPr="00A92622" w:rsidRDefault="008548E5" w:rsidP="008548E5">
      <w:pPr>
        <w:pStyle w:val="ReportMain0"/>
        <w:widowControl w:val="0"/>
        <w:suppressAutoHyphens/>
        <w:ind w:firstLine="709"/>
        <w:jc w:val="both"/>
        <w:outlineLvl w:val="0"/>
        <w:rPr>
          <w:szCs w:val="24"/>
        </w:rPr>
      </w:pPr>
      <w:r w:rsidRPr="00A92622">
        <w:rPr>
          <w:szCs w:val="24"/>
        </w:rPr>
        <w:lastRenderedPageBreak/>
        <w:t xml:space="preserve">По результатам государственных аттестационных испытаний </w:t>
      </w:r>
      <w:proofErr w:type="gramStart"/>
      <w:r w:rsidRPr="00A92622">
        <w:rPr>
          <w:szCs w:val="24"/>
        </w:rPr>
        <w:t>обучающийся</w:t>
      </w:r>
      <w:proofErr w:type="gramEnd"/>
      <w:r w:rsidRPr="00A92622">
        <w:rPr>
          <w:szCs w:val="24"/>
        </w:rPr>
        <w:t xml:space="preserve"> имеет право на апелляцию. </w:t>
      </w:r>
      <w:proofErr w:type="gramStart"/>
      <w:r w:rsidRPr="00A92622">
        <w:rPr>
          <w:szCs w:val="24"/>
        </w:rPr>
        <w:t>Обучающийся</w:t>
      </w:r>
      <w:proofErr w:type="gramEnd"/>
      <w:r w:rsidRPr="00A92622">
        <w:rPr>
          <w:szCs w:val="24"/>
        </w:rPr>
        <w:t xml:space="preserve"> имеет право подать в апелляционную комиссию письменную апелляцию о нарушении, по его мнению, установленной процедуры проведения государственного аттестационного испытания и (или) несогласии с его результатами. Апелляция подается лично </w:t>
      </w:r>
      <w:proofErr w:type="gramStart"/>
      <w:r w:rsidRPr="00A92622">
        <w:rPr>
          <w:szCs w:val="24"/>
        </w:rPr>
        <w:t>обучающимся</w:t>
      </w:r>
      <w:proofErr w:type="gramEnd"/>
      <w:r w:rsidRPr="00A92622">
        <w:rPr>
          <w:szCs w:val="24"/>
        </w:rPr>
        <w:t xml:space="preserve"> в апелляционную комиссию не позднее следующего рабочего дня после объявления результатов государственного аттестационного испытания.</w:t>
      </w:r>
    </w:p>
    <w:p w:rsidR="008548E5" w:rsidRPr="00A92622" w:rsidRDefault="008548E5" w:rsidP="008548E5">
      <w:pPr>
        <w:pStyle w:val="ReportMain0"/>
        <w:widowControl w:val="0"/>
        <w:suppressAutoHyphens/>
        <w:ind w:firstLine="709"/>
        <w:jc w:val="both"/>
        <w:outlineLvl w:val="0"/>
        <w:rPr>
          <w:szCs w:val="24"/>
        </w:rPr>
      </w:pPr>
      <w:r w:rsidRPr="00A92622">
        <w:rPr>
          <w:szCs w:val="24"/>
        </w:rPr>
        <w:t>Апелляция рассматривается не позднее 2 рабочих дней со дня подачи апелляции на заседании апелляционной комиссии, на которое приглашаются председатель государственной экзаменационной комиссии и обучающийся, подавший апелляцию.</w:t>
      </w:r>
    </w:p>
    <w:p w:rsidR="008548E5" w:rsidRPr="00A92622" w:rsidRDefault="008548E5" w:rsidP="008548E5">
      <w:pPr>
        <w:pStyle w:val="ReportMain0"/>
        <w:widowControl w:val="0"/>
        <w:suppressAutoHyphens/>
        <w:ind w:firstLine="709"/>
        <w:jc w:val="both"/>
        <w:outlineLvl w:val="0"/>
        <w:rPr>
          <w:i/>
          <w:szCs w:val="24"/>
        </w:rPr>
      </w:pPr>
      <w:r w:rsidRPr="00A92622">
        <w:rPr>
          <w:szCs w:val="24"/>
        </w:rPr>
        <w:t>Решение апелляционной комиссии доводится до сведения обучающегося, подавшего апелляцию, в течение 3 рабочих дней со дня заседания апелляционной комиссии. Факт ознакомления обучающегося, подавшего апелляцию, с решением апелляционной комиссии удостоверяется подписью обучающегося. Решение апелляционной комиссии является окончательным и пересмотру не подлежит. Апелляция на повторное проведение государственного аттестационного испытания не принимается.</w:t>
      </w:r>
      <w:r w:rsidRPr="00A92622">
        <w:rPr>
          <w:b/>
          <w:szCs w:val="24"/>
        </w:rPr>
        <w:t xml:space="preserve"> </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При условии успешного прохождения всех форм итоговой государственной аттестации, выпускнику университета присваивается соответствующая квалификация магистр и выдается документ государственного образца о высшем образовании (диплом магистра).</w:t>
      </w:r>
    </w:p>
    <w:p w:rsidR="008548E5" w:rsidRPr="00A92622" w:rsidRDefault="008548E5" w:rsidP="008548E5">
      <w:pPr>
        <w:pStyle w:val="ReportMain0"/>
        <w:widowControl w:val="0"/>
        <w:tabs>
          <w:tab w:val="left" w:pos="1134"/>
        </w:tabs>
        <w:suppressAutoHyphens/>
        <w:ind w:firstLine="709"/>
        <w:jc w:val="both"/>
        <w:rPr>
          <w:b/>
          <w:szCs w:val="24"/>
        </w:rPr>
      </w:pPr>
    </w:p>
    <w:p w:rsidR="008548E5" w:rsidRPr="00A92622" w:rsidRDefault="008548E5" w:rsidP="008548E5">
      <w:pPr>
        <w:pStyle w:val="ReportMain0"/>
        <w:widowControl w:val="0"/>
        <w:tabs>
          <w:tab w:val="left" w:pos="1134"/>
        </w:tabs>
        <w:suppressAutoHyphens/>
        <w:ind w:firstLine="709"/>
        <w:jc w:val="both"/>
        <w:rPr>
          <w:b/>
          <w:szCs w:val="24"/>
        </w:rPr>
      </w:pPr>
      <w:r w:rsidRPr="00A92622">
        <w:rPr>
          <w:b/>
          <w:szCs w:val="24"/>
        </w:rPr>
        <w:t>8 Рекомендуемая литература</w:t>
      </w:r>
    </w:p>
    <w:p w:rsidR="008548E5" w:rsidRPr="00A92622" w:rsidRDefault="008548E5" w:rsidP="008548E5">
      <w:pPr>
        <w:pStyle w:val="ReportMain0"/>
        <w:widowControl w:val="0"/>
        <w:suppressAutoHyphens/>
        <w:ind w:firstLine="709"/>
        <w:jc w:val="both"/>
        <w:outlineLvl w:val="1"/>
        <w:rPr>
          <w:b/>
          <w:szCs w:val="24"/>
        </w:rPr>
      </w:pPr>
      <w:r w:rsidRPr="00A92622">
        <w:rPr>
          <w:b/>
          <w:szCs w:val="24"/>
        </w:rPr>
        <w:t>8.1 Нормативные правовые акты</w:t>
      </w:r>
    </w:p>
    <w:p w:rsidR="008548E5" w:rsidRPr="00A92622" w:rsidRDefault="008548E5" w:rsidP="008548E5">
      <w:pPr>
        <w:shd w:val="clear" w:color="auto" w:fill="FFFFFF"/>
        <w:autoSpaceDE w:val="0"/>
        <w:autoSpaceDN w:val="0"/>
        <w:adjustRightInd w:val="0"/>
        <w:spacing w:after="0" w:line="240" w:lineRule="auto"/>
        <w:jc w:val="both"/>
        <w:rPr>
          <w:rFonts w:eastAsia="Times New Roman"/>
          <w:b/>
          <w:sz w:val="24"/>
          <w:szCs w:val="24"/>
          <w:lang w:eastAsia="ru-RU"/>
        </w:rPr>
      </w:pPr>
      <w:r w:rsidRPr="00A92622">
        <w:rPr>
          <w:rFonts w:eastAsia="Times New Roman"/>
          <w:b/>
          <w:sz w:val="24"/>
          <w:szCs w:val="24"/>
          <w:lang w:eastAsia="ru-RU"/>
        </w:rPr>
        <w:t xml:space="preserve">          Нормативно-правовые акты</w:t>
      </w:r>
    </w:p>
    <w:p w:rsidR="008548E5" w:rsidRPr="00A92622" w:rsidRDefault="008548E5"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r w:rsidRPr="00A92622">
        <w:rPr>
          <w:rFonts w:eastAsia="Times New Roman"/>
          <w:sz w:val="24"/>
          <w:szCs w:val="24"/>
          <w:lang w:eastAsia="ru-RU"/>
        </w:rPr>
        <w:t>Российская Федерация. Конституция (1993). Конституция Российской Федерации</w:t>
      </w:r>
      <w:proofErr w:type="gramStart"/>
      <w:r w:rsidRPr="00A92622">
        <w:rPr>
          <w:rFonts w:eastAsia="Times New Roman"/>
          <w:sz w:val="24"/>
          <w:szCs w:val="24"/>
          <w:lang w:eastAsia="ru-RU"/>
        </w:rPr>
        <w:t xml:space="preserve"> :</w:t>
      </w:r>
      <w:proofErr w:type="gramEnd"/>
      <w:r w:rsidRPr="00A92622">
        <w:rPr>
          <w:rFonts w:eastAsia="Times New Roman"/>
          <w:sz w:val="24"/>
          <w:szCs w:val="24"/>
          <w:lang w:eastAsia="ru-RU"/>
        </w:rPr>
        <w:t xml:space="preserve"> [принята Всенародным голосованием 12 декабря 1993 г.] (с изменениями и дополнениями). </w:t>
      </w:r>
    </w:p>
    <w:p w:rsidR="008548E5" w:rsidRPr="00A92622" w:rsidRDefault="008548E5"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r w:rsidRPr="00A92622">
        <w:rPr>
          <w:rFonts w:eastAsia="Times New Roman"/>
          <w:sz w:val="24"/>
          <w:szCs w:val="24"/>
          <w:lang w:eastAsia="ru-RU"/>
        </w:rPr>
        <w:t>Уголовный кодекс Российской Федерации</w:t>
      </w:r>
      <w:proofErr w:type="gramStart"/>
      <w:r w:rsidRPr="00A92622">
        <w:rPr>
          <w:rFonts w:eastAsia="Times New Roman"/>
          <w:sz w:val="24"/>
          <w:szCs w:val="24"/>
          <w:lang w:eastAsia="ru-RU"/>
        </w:rPr>
        <w:t xml:space="preserve"> :</w:t>
      </w:r>
      <w:proofErr w:type="gramEnd"/>
      <w:r w:rsidRPr="00A92622">
        <w:rPr>
          <w:rFonts w:eastAsia="Times New Roman"/>
          <w:sz w:val="24"/>
          <w:szCs w:val="24"/>
          <w:lang w:eastAsia="ru-RU"/>
        </w:rPr>
        <w:t xml:space="preserve"> </w:t>
      </w:r>
      <w:proofErr w:type="spellStart"/>
      <w:r w:rsidRPr="00A92622">
        <w:rPr>
          <w:rFonts w:eastAsia="Times New Roman"/>
          <w:sz w:val="24"/>
          <w:szCs w:val="24"/>
          <w:lang w:eastAsia="ru-RU"/>
        </w:rPr>
        <w:t>федер</w:t>
      </w:r>
      <w:proofErr w:type="spellEnd"/>
      <w:r w:rsidRPr="00A92622">
        <w:rPr>
          <w:rFonts w:eastAsia="Times New Roman"/>
          <w:sz w:val="24"/>
          <w:szCs w:val="24"/>
          <w:lang w:eastAsia="ru-RU"/>
        </w:rPr>
        <w:t>. закон : [принят Государственной Думой 13 июня 1996 г. № 63-ФЗ, одобрен Советом Федерации 05 июня 1996 г.] (с изменениями и дополнениями).</w:t>
      </w:r>
    </w:p>
    <w:p w:rsidR="008548E5" w:rsidRPr="00A92622" w:rsidRDefault="008548E5"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r w:rsidRPr="00A92622">
        <w:rPr>
          <w:rFonts w:eastAsia="Times New Roman"/>
          <w:sz w:val="24"/>
          <w:szCs w:val="24"/>
          <w:lang w:eastAsia="ru-RU"/>
        </w:rPr>
        <w:t>Уголовно-процессуальный кодекс Российской Федерации</w:t>
      </w:r>
      <w:proofErr w:type="gramStart"/>
      <w:r w:rsidRPr="00A92622">
        <w:rPr>
          <w:rFonts w:eastAsia="Times New Roman"/>
          <w:sz w:val="24"/>
          <w:szCs w:val="24"/>
          <w:lang w:eastAsia="ru-RU"/>
        </w:rPr>
        <w:t xml:space="preserve"> :</w:t>
      </w:r>
      <w:proofErr w:type="gramEnd"/>
      <w:r w:rsidRPr="00A92622">
        <w:rPr>
          <w:rFonts w:eastAsia="Times New Roman"/>
          <w:sz w:val="24"/>
          <w:szCs w:val="24"/>
          <w:lang w:eastAsia="ru-RU"/>
        </w:rPr>
        <w:t xml:space="preserve"> </w:t>
      </w:r>
      <w:proofErr w:type="spellStart"/>
      <w:r w:rsidRPr="00A92622">
        <w:rPr>
          <w:rFonts w:eastAsia="Times New Roman"/>
          <w:sz w:val="24"/>
          <w:szCs w:val="24"/>
          <w:lang w:eastAsia="ru-RU"/>
        </w:rPr>
        <w:t>федер</w:t>
      </w:r>
      <w:proofErr w:type="spellEnd"/>
      <w:r w:rsidRPr="00A92622">
        <w:rPr>
          <w:rFonts w:eastAsia="Times New Roman"/>
          <w:sz w:val="24"/>
          <w:szCs w:val="24"/>
          <w:lang w:eastAsia="ru-RU"/>
        </w:rPr>
        <w:t>. закон : [принят Государственной Думой  22 ноября 2001 г. № 174-ФЗ, одобрен Советом Федерации 05 декабря 2001 г.] (с изменениями и дополнениями).</w:t>
      </w:r>
    </w:p>
    <w:p w:rsidR="008548E5" w:rsidRPr="00A92622" w:rsidRDefault="008548E5"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r w:rsidRPr="00A92622">
        <w:rPr>
          <w:rFonts w:eastAsia="Times New Roman"/>
          <w:sz w:val="24"/>
          <w:szCs w:val="24"/>
          <w:lang w:eastAsia="ru-RU"/>
        </w:rPr>
        <w:t>Об адвокатской деятельности и адвокатуре в Российской Федерации</w:t>
      </w:r>
      <w:proofErr w:type="gramStart"/>
      <w:r w:rsidRPr="00A92622">
        <w:rPr>
          <w:rFonts w:eastAsia="Times New Roman"/>
          <w:sz w:val="24"/>
          <w:szCs w:val="24"/>
          <w:lang w:eastAsia="ru-RU"/>
        </w:rPr>
        <w:t xml:space="preserve"> :</w:t>
      </w:r>
      <w:proofErr w:type="gramEnd"/>
      <w:r w:rsidRPr="00A92622">
        <w:rPr>
          <w:rFonts w:eastAsia="Times New Roman"/>
          <w:sz w:val="24"/>
          <w:szCs w:val="24"/>
          <w:lang w:eastAsia="ru-RU"/>
        </w:rPr>
        <w:t xml:space="preserve"> </w:t>
      </w:r>
      <w:proofErr w:type="spellStart"/>
      <w:r w:rsidRPr="00A92622">
        <w:rPr>
          <w:rFonts w:eastAsia="Times New Roman"/>
          <w:sz w:val="24"/>
          <w:szCs w:val="24"/>
          <w:lang w:eastAsia="ru-RU"/>
        </w:rPr>
        <w:t>федер</w:t>
      </w:r>
      <w:proofErr w:type="spellEnd"/>
      <w:r w:rsidRPr="00A92622">
        <w:rPr>
          <w:rFonts w:eastAsia="Times New Roman"/>
          <w:sz w:val="24"/>
          <w:szCs w:val="24"/>
          <w:lang w:eastAsia="ru-RU"/>
        </w:rPr>
        <w:t>. закон : [принят Государственной Думой 26 апреля 2002 г. № 63-ФЗ, одобрен Советом Федерации 15 мая 2002 г.] (с изменениями и дополнениями).</w:t>
      </w:r>
    </w:p>
    <w:p w:rsidR="008548E5" w:rsidRPr="00A92622" w:rsidRDefault="008548E5"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r w:rsidRPr="00A92622">
        <w:rPr>
          <w:rFonts w:eastAsia="Times New Roman"/>
          <w:sz w:val="24"/>
          <w:szCs w:val="24"/>
          <w:lang w:eastAsia="ru-RU"/>
        </w:rPr>
        <w:t>О прокуратуре Российской Федерации</w:t>
      </w:r>
      <w:proofErr w:type="gramStart"/>
      <w:r w:rsidRPr="00A92622">
        <w:rPr>
          <w:rFonts w:eastAsia="Times New Roman"/>
          <w:sz w:val="24"/>
          <w:szCs w:val="24"/>
          <w:lang w:eastAsia="ru-RU"/>
        </w:rPr>
        <w:t xml:space="preserve"> :</w:t>
      </w:r>
      <w:proofErr w:type="gramEnd"/>
      <w:r w:rsidRPr="00A92622">
        <w:rPr>
          <w:rFonts w:eastAsia="Times New Roman"/>
          <w:sz w:val="24"/>
          <w:szCs w:val="24"/>
          <w:lang w:eastAsia="ru-RU"/>
        </w:rPr>
        <w:t xml:space="preserve"> закон : [принят 17 января 1992 г. № 2202-1] (с изменениями и дополнениями).</w:t>
      </w:r>
    </w:p>
    <w:p w:rsidR="008548E5" w:rsidRDefault="008548E5"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r w:rsidRPr="00A92622">
        <w:rPr>
          <w:rFonts w:eastAsia="Times New Roman"/>
          <w:sz w:val="24"/>
          <w:szCs w:val="24"/>
          <w:lang w:eastAsia="ru-RU"/>
        </w:rPr>
        <w:t>Об ОРД</w:t>
      </w:r>
      <w:proofErr w:type="gramStart"/>
      <w:r w:rsidRPr="00A92622">
        <w:rPr>
          <w:rFonts w:eastAsia="Times New Roman"/>
          <w:sz w:val="24"/>
          <w:szCs w:val="24"/>
          <w:lang w:eastAsia="ru-RU"/>
        </w:rPr>
        <w:t xml:space="preserve"> :</w:t>
      </w:r>
      <w:proofErr w:type="gramEnd"/>
      <w:r w:rsidRPr="00A92622">
        <w:rPr>
          <w:rFonts w:eastAsia="Times New Roman"/>
          <w:sz w:val="24"/>
          <w:szCs w:val="24"/>
          <w:lang w:eastAsia="ru-RU"/>
        </w:rPr>
        <w:t xml:space="preserve"> закон [принят 12 августа 1995 г. № 144-ФЗ] (с изменениями и дополнениями)</w:t>
      </w:r>
    </w:p>
    <w:p w:rsidR="00DA7911" w:rsidRPr="00A92622" w:rsidRDefault="00DA7911" w:rsidP="008548E5">
      <w:pPr>
        <w:shd w:val="clear" w:color="auto" w:fill="FFFFFF"/>
        <w:autoSpaceDE w:val="0"/>
        <w:autoSpaceDN w:val="0"/>
        <w:adjustRightInd w:val="0"/>
        <w:spacing w:after="0" w:line="240" w:lineRule="auto"/>
        <w:ind w:firstLine="708"/>
        <w:jc w:val="both"/>
        <w:rPr>
          <w:rFonts w:eastAsia="Times New Roman"/>
          <w:sz w:val="24"/>
          <w:szCs w:val="24"/>
          <w:lang w:eastAsia="ru-RU"/>
        </w:rPr>
      </w:pPr>
    </w:p>
    <w:p w:rsidR="00DA7911" w:rsidRPr="00E00D0E" w:rsidRDefault="00DA7911" w:rsidP="00DA7911">
      <w:pPr>
        <w:shd w:val="clear" w:color="auto" w:fill="FFFFFF"/>
        <w:autoSpaceDE w:val="0"/>
        <w:autoSpaceDN w:val="0"/>
        <w:adjustRightInd w:val="0"/>
        <w:spacing w:after="0" w:line="240" w:lineRule="auto"/>
        <w:ind w:firstLine="720"/>
        <w:jc w:val="both"/>
        <w:rPr>
          <w:rFonts w:eastAsia="Times New Roman"/>
          <w:b/>
          <w:sz w:val="24"/>
          <w:szCs w:val="24"/>
          <w:lang w:eastAsia="ru-RU"/>
        </w:rPr>
      </w:pPr>
      <w:r w:rsidRPr="00E00D0E">
        <w:rPr>
          <w:rFonts w:eastAsia="Times New Roman"/>
          <w:b/>
          <w:sz w:val="24"/>
          <w:szCs w:val="24"/>
          <w:lang w:eastAsia="ru-RU"/>
        </w:rPr>
        <w:t>Основная литература</w:t>
      </w:r>
    </w:p>
    <w:p w:rsidR="00DA7911" w:rsidRPr="00E00D0E" w:rsidRDefault="00DA7911" w:rsidP="00DA7911">
      <w:pPr>
        <w:spacing w:after="0" w:line="240" w:lineRule="auto"/>
        <w:ind w:firstLine="708"/>
        <w:jc w:val="both"/>
        <w:rPr>
          <w:sz w:val="24"/>
          <w:szCs w:val="24"/>
        </w:rPr>
      </w:pPr>
      <w:r w:rsidRPr="00E00D0E">
        <w:rPr>
          <w:sz w:val="24"/>
          <w:szCs w:val="24"/>
        </w:rPr>
        <w:t>Попова, Т.Ю. Властные участники уголовного процесса (при производстве предварительного следствия)</w:t>
      </w:r>
      <w:proofErr w:type="gramStart"/>
      <w:r w:rsidRPr="00E00D0E">
        <w:rPr>
          <w:sz w:val="24"/>
          <w:szCs w:val="24"/>
        </w:rPr>
        <w:t xml:space="preserve"> :</w:t>
      </w:r>
      <w:proofErr w:type="gramEnd"/>
      <w:r w:rsidRPr="00E00D0E">
        <w:rPr>
          <w:sz w:val="24"/>
          <w:szCs w:val="24"/>
        </w:rPr>
        <w:t xml:space="preserve"> [16+] / Т.Ю. Попова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уголовного процесса и криминалистики. – Кемерово</w:t>
      </w:r>
      <w:proofErr w:type="gramStart"/>
      <w:r w:rsidRPr="00E00D0E">
        <w:rPr>
          <w:sz w:val="24"/>
          <w:szCs w:val="24"/>
        </w:rPr>
        <w:t xml:space="preserve"> :</w:t>
      </w:r>
      <w:proofErr w:type="gramEnd"/>
      <w:r w:rsidRPr="00E00D0E">
        <w:rPr>
          <w:sz w:val="24"/>
          <w:szCs w:val="24"/>
        </w:rPr>
        <w:t xml:space="preserve"> Кемеровский государственный университет, 2017. – 153 с.</w:t>
      </w:r>
      <w:proofErr w:type="gramStart"/>
      <w:r w:rsidRPr="00E00D0E">
        <w:rPr>
          <w:sz w:val="24"/>
          <w:szCs w:val="24"/>
        </w:rPr>
        <w:t xml:space="preserve"> :</w:t>
      </w:r>
      <w:proofErr w:type="gramEnd"/>
      <w:r w:rsidRPr="00E00D0E">
        <w:rPr>
          <w:sz w:val="24"/>
          <w:szCs w:val="24"/>
        </w:rPr>
        <w:t xml:space="preserve"> ил. – Режим доступа: по подписке. – URL: </w:t>
      </w:r>
      <w:hyperlink r:id="rId8" w:history="1">
        <w:r w:rsidRPr="00E00D0E">
          <w:rPr>
            <w:rStyle w:val="a3"/>
            <w:sz w:val="24"/>
            <w:szCs w:val="24"/>
          </w:rPr>
          <w:t>http://biblioclub.ru/index.php?page=book&amp;id=495221</w:t>
        </w:r>
      </w:hyperlink>
    </w:p>
    <w:p w:rsidR="00DA7911" w:rsidRPr="00E00D0E" w:rsidRDefault="00DA7911" w:rsidP="00DA7911">
      <w:pPr>
        <w:spacing w:after="0" w:line="240" w:lineRule="auto"/>
        <w:ind w:firstLine="708"/>
        <w:jc w:val="both"/>
        <w:rPr>
          <w:sz w:val="24"/>
          <w:szCs w:val="24"/>
        </w:rPr>
      </w:pPr>
      <w:r w:rsidRPr="00E00D0E">
        <w:rPr>
          <w:sz w:val="24"/>
          <w:szCs w:val="24"/>
        </w:rPr>
        <w:t>Курс уголовного процесса / А.А. Арутюнян, Л.В. Брусницын, О.Л. Васильев и др.</w:t>
      </w:r>
      <w:proofErr w:type="gramStart"/>
      <w:r w:rsidRPr="00E00D0E">
        <w:rPr>
          <w:sz w:val="24"/>
          <w:szCs w:val="24"/>
        </w:rPr>
        <w:t xml:space="preserve"> ;</w:t>
      </w:r>
      <w:proofErr w:type="gramEnd"/>
      <w:r w:rsidRPr="00E00D0E">
        <w:rPr>
          <w:sz w:val="24"/>
          <w:szCs w:val="24"/>
        </w:rPr>
        <w:t xml:space="preserve"> под ред. Л.В. Головко ; Московский государственный университет имени М. В. Ломоносова, Юридический факультет, Кафедра уголовного процесса и др. – 2-е изд., </w:t>
      </w:r>
      <w:proofErr w:type="spellStart"/>
      <w:r w:rsidRPr="00E00D0E">
        <w:rPr>
          <w:sz w:val="24"/>
          <w:szCs w:val="24"/>
        </w:rPr>
        <w:t>испр</w:t>
      </w:r>
      <w:proofErr w:type="spellEnd"/>
      <w:r w:rsidRPr="00E00D0E">
        <w:rPr>
          <w:sz w:val="24"/>
          <w:szCs w:val="24"/>
        </w:rPr>
        <w:t>. – Москва</w:t>
      </w:r>
      <w:proofErr w:type="gramStart"/>
      <w:r w:rsidRPr="00E00D0E">
        <w:rPr>
          <w:sz w:val="24"/>
          <w:szCs w:val="24"/>
        </w:rPr>
        <w:t xml:space="preserve"> :</w:t>
      </w:r>
      <w:proofErr w:type="gramEnd"/>
      <w:r w:rsidRPr="00E00D0E">
        <w:rPr>
          <w:sz w:val="24"/>
          <w:szCs w:val="24"/>
        </w:rPr>
        <w:t xml:space="preserve"> </w:t>
      </w:r>
      <w:r w:rsidRPr="00E00D0E">
        <w:rPr>
          <w:sz w:val="24"/>
          <w:szCs w:val="24"/>
        </w:rPr>
        <w:lastRenderedPageBreak/>
        <w:t>Статут, 2017. – 1280 с. – Режим доступа: по подписке. – URL: </w:t>
      </w:r>
      <w:hyperlink r:id="rId9" w:history="1">
        <w:r w:rsidRPr="00E00D0E">
          <w:rPr>
            <w:rStyle w:val="a3"/>
            <w:sz w:val="24"/>
            <w:szCs w:val="24"/>
          </w:rPr>
          <w:t>http://biblioclub.ru/index.php?page=book&amp;id=497307</w:t>
        </w:r>
      </w:hyperlink>
    </w:p>
    <w:p w:rsidR="00DA7911" w:rsidRPr="00E00D0E" w:rsidRDefault="00DA7911" w:rsidP="00DA7911">
      <w:pPr>
        <w:spacing w:after="0" w:line="240" w:lineRule="auto"/>
        <w:ind w:firstLine="708"/>
        <w:jc w:val="both"/>
        <w:rPr>
          <w:sz w:val="24"/>
          <w:szCs w:val="24"/>
        </w:rPr>
      </w:pPr>
      <w:r w:rsidRPr="00E00D0E">
        <w:rPr>
          <w:sz w:val="24"/>
          <w:szCs w:val="24"/>
        </w:rPr>
        <w:t>Курс уголовного процесса / А.А. Арутюнян, Л.В. Брусницын, О.Л. Васильев и др.</w:t>
      </w:r>
      <w:proofErr w:type="gramStart"/>
      <w:r w:rsidRPr="00E00D0E">
        <w:rPr>
          <w:sz w:val="24"/>
          <w:szCs w:val="24"/>
        </w:rPr>
        <w:t xml:space="preserve"> ;</w:t>
      </w:r>
      <w:proofErr w:type="gramEnd"/>
      <w:r w:rsidRPr="00E00D0E">
        <w:rPr>
          <w:sz w:val="24"/>
          <w:szCs w:val="24"/>
        </w:rPr>
        <w:t xml:space="preserve"> под ред. Л.В. Головко ; Московский государственный университет имени М. В. Ломоносова, Юридический факультет, Кафедра уголовного процесса и др. – 2-е изд., </w:t>
      </w:r>
      <w:proofErr w:type="spellStart"/>
      <w:r w:rsidRPr="00E00D0E">
        <w:rPr>
          <w:sz w:val="24"/>
          <w:szCs w:val="24"/>
        </w:rPr>
        <w:t>испр</w:t>
      </w:r>
      <w:proofErr w:type="spellEnd"/>
      <w:r w:rsidRPr="00E00D0E">
        <w:rPr>
          <w:sz w:val="24"/>
          <w:szCs w:val="24"/>
        </w:rPr>
        <w:t>. – Москва</w:t>
      </w:r>
      <w:proofErr w:type="gramStart"/>
      <w:r w:rsidRPr="00E00D0E">
        <w:rPr>
          <w:sz w:val="24"/>
          <w:szCs w:val="24"/>
        </w:rPr>
        <w:t xml:space="preserve"> :</w:t>
      </w:r>
      <w:proofErr w:type="gramEnd"/>
      <w:r w:rsidRPr="00E00D0E">
        <w:rPr>
          <w:sz w:val="24"/>
          <w:szCs w:val="24"/>
        </w:rPr>
        <w:t xml:space="preserve"> Статут, 2017. – 1280 с. – Режим доступа: по подписке. – URL: </w:t>
      </w:r>
      <w:hyperlink r:id="rId10" w:history="1">
        <w:r w:rsidRPr="00E00D0E">
          <w:rPr>
            <w:rStyle w:val="a3"/>
            <w:sz w:val="24"/>
            <w:szCs w:val="24"/>
          </w:rPr>
          <w:t>http://biblioclub.ru/index.php?page=book&amp;id=497307</w:t>
        </w:r>
      </w:hyperlink>
      <w:r w:rsidRPr="00E00D0E">
        <w:rPr>
          <w:sz w:val="24"/>
          <w:szCs w:val="24"/>
        </w:rPr>
        <w:t> </w:t>
      </w:r>
    </w:p>
    <w:p w:rsidR="00DA7911" w:rsidRDefault="00DA7911" w:rsidP="00DA7911">
      <w:pPr>
        <w:pStyle w:val="ReportMain0"/>
        <w:keepNext/>
        <w:suppressAutoHyphens/>
        <w:ind w:firstLine="709"/>
        <w:jc w:val="both"/>
        <w:outlineLvl w:val="1"/>
        <w:rPr>
          <w:szCs w:val="24"/>
        </w:rPr>
      </w:pPr>
      <w:r w:rsidRPr="00D73429">
        <w:rPr>
          <w:szCs w:val="24"/>
        </w:rPr>
        <w:t>Левченко, О.В. Отдельные следственные действия в структуре предварительного расследования</w:t>
      </w:r>
      <w:proofErr w:type="gramStart"/>
      <w:r w:rsidRPr="00D73429">
        <w:rPr>
          <w:szCs w:val="24"/>
        </w:rPr>
        <w:t xml:space="preserve"> :</w:t>
      </w:r>
      <w:proofErr w:type="gramEnd"/>
      <w:r w:rsidRPr="00D73429">
        <w:rPr>
          <w:szCs w:val="24"/>
        </w:rPr>
        <w:t xml:space="preserve"> учебное пособие / О.В. Левченко ; Министерство образования и науки Российской Федерации, Оренбургский Государственный Университет. - Оренбург</w:t>
      </w:r>
      <w:proofErr w:type="gramStart"/>
      <w:r w:rsidRPr="00D73429">
        <w:rPr>
          <w:szCs w:val="24"/>
        </w:rPr>
        <w:t xml:space="preserve"> :</w:t>
      </w:r>
      <w:proofErr w:type="gramEnd"/>
      <w:r w:rsidRPr="00D73429">
        <w:rPr>
          <w:szCs w:val="24"/>
        </w:rPr>
        <w:t xml:space="preserve"> ОГУ, 2016. - 117 с. - </w:t>
      </w:r>
      <w:proofErr w:type="spellStart"/>
      <w:r w:rsidRPr="00D73429">
        <w:rPr>
          <w:szCs w:val="24"/>
        </w:rPr>
        <w:t>Библиогр</w:t>
      </w:r>
      <w:proofErr w:type="spellEnd"/>
      <w:r w:rsidRPr="00D73429">
        <w:rPr>
          <w:szCs w:val="24"/>
        </w:rPr>
        <w:t>. в кн. - ISBN 978-5-7410-1496-7</w:t>
      </w:r>
      <w:proofErr w:type="gramStart"/>
      <w:r w:rsidRPr="00D73429">
        <w:rPr>
          <w:szCs w:val="24"/>
        </w:rPr>
        <w:t xml:space="preserve"> ;</w:t>
      </w:r>
      <w:proofErr w:type="gramEnd"/>
      <w:r w:rsidRPr="00D73429">
        <w:rPr>
          <w:szCs w:val="24"/>
        </w:rPr>
        <w:t xml:space="preserve"> То же [Электронный ресурс]. - URL: </w:t>
      </w:r>
      <w:hyperlink r:id="rId11" w:history="1">
        <w:r w:rsidRPr="00D73429">
          <w:rPr>
            <w:rStyle w:val="a3"/>
            <w:szCs w:val="24"/>
          </w:rPr>
          <w:t>http://biblioclub.ru/index.php?page=book&amp;id=469344</w:t>
        </w:r>
      </w:hyperlink>
      <w:r w:rsidRPr="00D73429">
        <w:rPr>
          <w:szCs w:val="24"/>
        </w:rPr>
        <w:t xml:space="preserve"> .</w:t>
      </w:r>
    </w:p>
    <w:p w:rsidR="00DA7911" w:rsidRPr="006D3809" w:rsidRDefault="00DA7911" w:rsidP="00DA7911">
      <w:pPr>
        <w:spacing w:after="0" w:line="240" w:lineRule="auto"/>
        <w:ind w:firstLine="708"/>
        <w:jc w:val="both"/>
        <w:rPr>
          <w:sz w:val="24"/>
          <w:szCs w:val="24"/>
        </w:rPr>
      </w:pPr>
      <w:proofErr w:type="spellStart"/>
      <w:r w:rsidRPr="006D3809">
        <w:rPr>
          <w:sz w:val="24"/>
          <w:szCs w:val="24"/>
        </w:rPr>
        <w:t>Адельханян</w:t>
      </w:r>
      <w:proofErr w:type="spellEnd"/>
      <w:r w:rsidRPr="006D3809">
        <w:rPr>
          <w:sz w:val="24"/>
          <w:szCs w:val="24"/>
        </w:rPr>
        <w:t xml:space="preserve">, Р.А. </w:t>
      </w:r>
      <w:r w:rsidRPr="006D3809">
        <w:rPr>
          <w:bCs/>
          <w:sz w:val="24"/>
          <w:szCs w:val="24"/>
        </w:rPr>
        <w:t>Криминалистика</w:t>
      </w:r>
      <w:r w:rsidRPr="006D3809">
        <w:rPr>
          <w:sz w:val="24"/>
          <w:szCs w:val="24"/>
        </w:rPr>
        <w:t>: курс лекций</w:t>
      </w:r>
      <w:proofErr w:type="gramStart"/>
      <w:r w:rsidRPr="006D3809">
        <w:rPr>
          <w:sz w:val="24"/>
          <w:szCs w:val="24"/>
        </w:rPr>
        <w:t xml:space="preserve"> :</w:t>
      </w:r>
      <w:proofErr w:type="gramEnd"/>
      <w:r w:rsidRPr="006D3809">
        <w:rPr>
          <w:sz w:val="24"/>
          <w:szCs w:val="24"/>
        </w:rPr>
        <w:t xml:space="preserve"> учебное пособие / Р.А. </w:t>
      </w:r>
      <w:proofErr w:type="spellStart"/>
      <w:r w:rsidRPr="006D3809">
        <w:rPr>
          <w:sz w:val="24"/>
          <w:szCs w:val="24"/>
        </w:rPr>
        <w:t>Адельханян</w:t>
      </w:r>
      <w:proofErr w:type="spellEnd"/>
      <w:r w:rsidRPr="006D3809">
        <w:rPr>
          <w:sz w:val="24"/>
          <w:szCs w:val="24"/>
        </w:rPr>
        <w:t>, Д.И. Аминов, П.В. Федотов. - Москва</w:t>
      </w:r>
      <w:proofErr w:type="gramStart"/>
      <w:r w:rsidRPr="006D3809">
        <w:rPr>
          <w:sz w:val="24"/>
          <w:szCs w:val="24"/>
        </w:rPr>
        <w:t xml:space="preserve"> :</w:t>
      </w:r>
      <w:proofErr w:type="gramEnd"/>
      <w:r w:rsidRPr="006D3809">
        <w:rPr>
          <w:sz w:val="24"/>
          <w:szCs w:val="24"/>
        </w:rPr>
        <w:t xml:space="preserve"> </w:t>
      </w:r>
      <w:proofErr w:type="spellStart"/>
      <w:r w:rsidRPr="006D3809">
        <w:rPr>
          <w:sz w:val="24"/>
          <w:szCs w:val="24"/>
        </w:rPr>
        <w:t>Юнити</w:t>
      </w:r>
      <w:proofErr w:type="spellEnd"/>
      <w:r w:rsidRPr="006D3809">
        <w:rPr>
          <w:sz w:val="24"/>
          <w:szCs w:val="24"/>
        </w:rPr>
        <w:t>-Дана, 2015. - 239 с. - ISBN 978-5-238-02145-4</w:t>
      </w:r>
      <w:proofErr w:type="gramStart"/>
      <w:r w:rsidRPr="006D3809">
        <w:rPr>
          <w:sz w:val="24"/>
          <w:szCs w:val="24"/>
        </w:rPr>
        <w:t xml:space="preserve"> ;</w:t>
      </w:r>
      <w:proofErr w:type="gramEnd"/>
      <w:r w:rsidRPr="006D3809">
        <w:rPr>
          <w:sz w:val="24"/>
          <w:szCs w:val="24"/>
        </w:rPr>
        <w:t xml:space="preserve"> То же [Электронный ресурс]. - URL: </w:t>
      </w:r>
      <w:hyperlink r:id="rId12" w:history="1">
        <w:r w:rsidRPr="006D3809">
          <w:rPr>
            <w:rStyle w:val="a3"/>
            <w:sz w:val="24"/>
            <w:szCs w:val="24"/>
          </w:rPr>
          <w:t>http://biblioclub.ru/index.php?page=book&amp;id=115192</w:t>
        </w:r>
      </w:hyperlink>
      <w:r w:rsidRPr="006D3809">
        <w:rPr>
          <w:sz w:val="24"/>
          <w:szCs w:val="24"/>
        </w:rPr>
        <w:t xml:space="preserve"> </w:t>
      </w:r>
    </w:p>
    <w:p w:rsidR="00DA7911" w:rsidRDefault="00DA7911" w:rsidP="00DA7911">
      <w:pPr>
        <w:pStyle w:val="ReportMain0"/>
        <w:keepNext/>
        <w:suppressAutoHyphens/>
        <w:ind w:firstLine="709"/>
        <w:jc w:val="both"/>
        <w:outlineLvl w:val="1"/>
        <w:rPr>
          <w:rStyle w:val="a3"/>
          <w:szCs w:val="24"/>
        </w:rPr>
      </w:pPr>
      <w:r w:rsidRPr="006D3809">
        <w:rPr>
          <w:szCs w:val="24"/>
        </w:rPr>
        <w:t>Криминалистика</w:t>
      </w:r>
      <w:proofErr w:type="gramStart"/>
      <w:r w:rsidRPr="006D3809">
        <w:rPr>
          <w:szCs w:val="24"/>
        </w:rPr>
        <w:t xml:space="preserve"> :</w:t>
      </w:r>
      <w:proofErr w:type="gramEnd"/>
      <w:r w:rsidRPr="006D3809">
        <w:rPr>
          <w:szCs w:val="24"/>
        </w:rPr>
        <w:t xml:space="preserve"> учебник / под ред. А.Ф. Волынского, В.П. Лаврова. - 2-е изд. </w:t>
      </w:r>
      <w:proofErr w:type="spellStart"/>
      <w:r w:rsidRPr="006D3809">
        <w:rPr>
          <w:szCs w:val="24"/>
        </w:rPr>
        <w:t>перераб</w:t>
      </w:r>
      <w:proofErr w:type="spellEnd"/>
      <w:r w:rsidRPr="006D3809">
        <w:rPr>
          <w:szCs w:val="24"/>
        </w:rPr>
        <w:t xml:space="preserve">. и доп. - Москва : </w:t>
      </w:r>
      <w:proofErr w:type="spellStart"/>
      <w:r w:rsidRPr="006D3809">
        <w:rPr>
          <w:szCs w:val="24"/>
        </w:rPr>
        <w:t>Юнити</w:t>
      </w:r>
      <w:proofErr w:type="spellEnd"/>
      <w:r w:rsidRPr="006D3809">
        <w:rPr>
          <w:szCs w:val="24"/>
        </w:rPr>
        <w:t>-Дана, 2015. - 943 с. : схем</w:t>
      </w:r>
      <w:proofErr w:type="gramStart"/>
      <w:r w:rsidRPr="006D3809">
        <w:rPr>
          <w:szCs w:val="24"/>
        </w:rPr>
        <w:t xml:space="preserve">., </w:t>
      </w:r>
      <w:proofErr w:type="gramEnd"/>
      <w:r w:rsidRPr="006D3809">
        <w:rPr>
          <w:szCs w:val="24"/>
        </w:rPr>
        <w:t xml:space="preserve">ил. - </w:t>
      </w:r>
      <w:proofErr w:type="spellStart"/>
      <w:r w:rsidRPr="006D3809">
        <w:rPr>
          <w:szCs w:val="24"/>
        </w:rPr>
        <w:t>Библиогр</w:t>
      </w:r>
      <w:proofErr w:type="spellEnd"/>
      <w:r w:rsidRPr="006D3809">
        <w:rPr>
          <w:szCs w:val="24"/>
        </w:rPr>
        <w:t>. в кн. - ISBN 978-5-238-01398-5</w:t>
      </w:r>
      <w:proofErr w:type="gramStart"/>
      <w:r w:rsidRPr="006D3809">
        <w:rPr>
          <w:szCs w:val="24"/>
        </w:rPr>
        <w:t xml:space="preserve"> ;</w:t>
      </w:r>
      <w:proofErr w:type="gramEnd"/>
      <w:r w:rsidRPr="006D3809">
        <w:rPr>
          <w:szCs w:val="24"/>
        </w:rPr>
        <w:t xml:space="preserve"> То же [Электронный ресурс]. - URL: </w:t>
      </w:r>
      <w:hyperlink r:id="rId13" w:history="1">
        <w:r w:rsidRPr="006D3809">
          <w:rPr>
            <w:rStyle w:val="a3"/>
            <w:szCs w:val="24"/>
          </w:rPr>
          <w:t>http://biblioclub.ru/index.php?page=book&amp;id=115190</w:t>
        </w:r>
      </w:hyperlink>
    </w:p>
    <w:p w:rsidR="00DA7911" w:rsidRPr="00E00D0E" w:rsidRDefault="00DA7911" w:rsidP="00DA7911">
      <w:pPr>
        <w:spacing w:after="0" w:line="240" w:lineRule="auto"/>
        <w:ind w:firstLine="708"/>
        <w:jc w:val="both"/>
        <w:rPr>
          <w:sz w:val="24"/>
          <w:szCs w:val="24"/>
          <w:shd w:val="clear" w:color="auto" w:fill="FFFFFF"/>
        </w:rPr>
      </w:pPr>
      <w:r w:rsidRPr="00E00D0E">
        <w:rPr>
          <w:bCs/>
          <w:sz w:val="24"/>
          <w:szCs w:val="24"/>
          <w:shd w:val="clear" w:color="auto" w:fill="FFFFFF"/>
        </w:rPr>
        <w:t>Оперативно-розыскная деятельность</w:t>
      </w:r>
      <w:r w:rsidRPr="00E00D0E">
        <w:rPr>
          <w:sz w:val="24"/>
          <w:szCs w:val="24"/>
          <w:shd w:val="clear" w:color="auto" w:fill="FFFFFF"/>
        </w:rPr>
        <w:t xml:space="preserve">: </w:t>
      </w:r>
      <w:proofErr w:type="spellStart"/>
      <w:r w:rsidRPr="00E00D0E">
        <w:rPr>
          <w:sz w:val="24"/>
          <w:szCs w:val="24"/>
          <w:shd w:val="clear" w:color="auto" w:fill="FFFFFF"/>
        </w:rPr>
        <w:t>Уч</w:t>
      </w:r>
      <w:proofErr w:type="gramStart"/>
      <w:r w:rsidRPr="00E00D0E">
        <w:rPr>
          <w:sz w:val="24"/>
          <w:szCs w:val="24"/>
          <w:shd w:val="clear" w:color="auto" w:fill="FFFFFF"/>
        </w:rPr>
        <w:t>.п</w:t>
      </w:r>
      <w:proofErr w:type="gramEnd"/>
      <w:r w:rsidRPr="00E00D0E">
        <w:rPr>
          <w:sz w:val="24"/>
          <w:szCs w:val="24"/>
          <w:shd w:val="clear" w:color="auto" w:fill="FFFFFF"/>
        </w:rPr>
        <w:t>ос</w:t>
      </w:r>
      <w:proofErr w:type="spellEnd"/>
      <w:r w:rsidRPr="00E00D0E">
        <w:rPr>
          <w:sz w:val="24"/>
          <w:szCs w:val="24"/>
          <w:shd w:val="clear" w:color="auto" w:fill="FFFFFF"/>
        </w:rPr>
        <w:t xml:space="preserve">. / А.Н. </w:t>
      </w:r>
      <w:proofErr w:type="spellStart"/>
      <w:r w:rsidRPr="00E00D0E">
        <w:rPr>
          <w:sz w:val="24"/>
          <w:szCs w:val="24"/>
          <w:shd w:val="clear" w:color="auto" w:fill="FFFFFF"/>
        </w:rPr>
        <w:t>Халиков</w:t>
      </w:r>
      <w:proofErr w:type="spellEnd"/>
      <w:r w:rsidRPr="00E00D0E">
        <w:rPr>
          <w:sz w:val="24"/>
          <w:szCs w:val="24"/>
          <w:shd w:val="clear" w:color="auto" w:fill="FFFFFF"/>
        </w:rPr>
        <w:t xml:space="preserve">, - 2-е изд. - М.: РИОР: </w:t>
      </w:r>
      <w:proofErr w:type="gramStart"/>
      <w:r w:rsidRPr="00E00D0E">
        <w:rPr>
          <w:sz w:val="24"/>
          <w:szCs w:val="24"/>
          <w:shd w:val="clear" w:color="auto" w:fill="FFFFFF"/>
        </w:rPr>
        <w:t>ИНФРА-М, 2017. - 281 с.. - (ВО:</w:t>
      </w:r>
      <w:proofErr w:type="gramEnd"/>
      <w:r w:rsidRPr="00E00D0E">
        <w:rPr>
          <w:sz w:val="24"/>
          <w:szCs w:val="24"/>
          <w:shd w:val="clear" w:color="auto" w:fill="FFFFFF"/>
        </w:rPr>
        <w:t xml:space="preserve"> </w:t>
      </w:r>
      <w:proofErr w:type="spellStart"/>
      <w:proofErr w:type="gramStart"/>
      <w:r w:rsidRPr="00E00D0E">
        <w:rPr>
          <w:sz w:val="24"/>
          <w:szCs w:val="24"/>
          <w:shd w:val="clear" w:color="auto" w:fill="FFFFFF"/>
        </w:rPr>
        <w:t>Бакалавриат</w:t>
      </w:r>
      <w:proofErr w:type="spellEnd"/>
      <w:r w:rsidRPr="00E00D0E">
        <w:rPr>
          <w:sz w:val="24"/>
          <w:szCs w:val="24"/>
          <w:shd w:val="clear" w:color="auto" w:fill="FFFFFF"/>
        </w:rPr>
        <w:t>). — https://doi.org/10.12737/23101.</w:t>
      </w:r>
      <w:proofErr w:type="gramEnd"/>
      <w:r w:rsidRPr="00E00D0E">
        <w:rPr>
          <w:sz w:val="24"/>
          <w:szCs w:val="24"/>
          <w:shd w:val="clear" w:color="auto" w:fill="FFFFFF"/>
        </w:rPr>
        <w:t xml:space="preserve"> - Режим доступа: </w:t>
      </w:r>
      <w:hyperlink r:id="rId14" w:history="1">
        <w:r w:rsidRPr="00E00D0E">
          <w:rPr>
            <w:rStyle w:val="a3"/>
            <w:sz w:val="24"/>
            <w:szCs w:val="24"/>
            <w:shd w:val="clear" w:color="auto" w:fill="FFFFFF"/>
          </w:rPr>
          <w:t>http://znanium.com/catalog/product/791426</w:t>
        </w:r>
      </w:hyperlink>
    </w:p>
    <w:p w:rsidR="00DA7911" w:rsidRPr="00E00D0E" w:rsidRDefault="00DA7911" w:rsidP="00DA7911">
      <w:pPr>
        <w:spacing w:after="0" w:line="240" w:lineRule="auto"/>
        <w:ind w:firstLine="360"/>
        <w:jc w:val="both"/>
        <w:rPr>
          <w:sz w:val="24"/>
          <w:szCs w:val="24"/>
        </w:rPr>
      </w:pPr>
    </w:p>
    <w:p w:rsidR="00DA7911" w:rsidRPr="00E00D0E" w:rsidRDefault="00DA7911" w:rsidP="00DA7911">
      <w:pPr>
        <w:shd w:val="clear" w:color="auto" w:fill="FFFFFF"/>
        <w:autoSpaceDE w:val="0"/>
        <w:autoSpaceDN w:val="0"/>
        <w:adjustRightInd w:val="0"/>
        <w:spacing w:after="0" w:line="240" w:lineRule="auto"/>
        <w:jc w:val="both"/>
        <w:rPr>
          <w:rFonts w:eastAsia="Times New Roman"/>
          <w:b/>
          <w:sz w:val="24"/>
          <w:szCs w:val="24"/>
          <w:lang w:eastAsia="ru-RU"/>
        </w:rPr>
      </w:pPr>
      <w:r w:rsidRPr="00E00D0E">
        <w:rPr>
          <w:rFonts w:eastAsia="Times New Roman"/>
          <w:b/>
          <w:sz w:val="24"/>
          <w:szCs w:val="24"/>
          <w:lang w:eastAsia="ru-RU"/>
        </w:rPr>
        <w:t xml:space="preserve">   </w:t>
      </w:r>
      <w:r w:rsidRPr="00E00D0E">
        <w:rPr>
          <w:rFonts w:eastAsia="Times New Roman"/>
          <w:b/>
          <w:sz w:val="24"/>
          <w:szCs w:val="24"/>
          <w:lang w:eastAsia="ru-RU"/>
        </w:rPr>
        <w:tab/>
        <w:t>Дополнительная литература</w:t>
      </w:r>
    </w:p>
    <w:p w:rsidR="00DA7911" w:rsidRPr="00D73429" w:rsidRDefault="00DA7911" w:rsidP="00DA7911">
      <w:pPr>
        <w:spacing w:after="0" w:line="240" w:lineRule="auto"/>
        <w:ind w:firstLine="709"/>
        <w:jc w:val="both"/>
        <w:rPr>
          <w:rStyle w:val="a3"/>
          <w:sz w:val="24"/>
          <w:szCs w:val="24"/>
        </w:rPr>
      </w:pPr>
      <w:r w:rsidRPr="00D73429">
        <w:rPr>
          <w:sz w:val="24"/>
          <w:szCs w:val="24"/>
        </w:rPr>
        <w:t>Компьютерная криминалистика</w:t>
      </w:r>
      <w:proofErr w:type="gramStart"/>
      <w:r w:rsidRPr="00D73429">
        <w:rPr>
          <w:sz w:val="24"/>
          <w:szCs w:val="24"/>
        </w:rPr>
        <w:t xml:space="preserve"> :</w:t>
      </w:r>
      <w:proofErr w:type="gramEnd"/>
      <w:r w:rsidRPr="00D73429">
        <w:rPr>
          <w:sz w:val="24"/>
          <w:szCs w:val="24"/>
        </w:rPr>
        <w:t xml:space="preserve"> лабораторный практикум / авт.-сост. И.А. Калмыков, В.С. Пелешенко ; Министерство образования и науки РФ. - Ставрополь</w:t>
      </w:r>
      <w:proofErr w:type="gramStart"/>
      <w:r w:rsidRPr="00D73429">
        <w:rPr>
          <w:sz w:val="24"/>
          <w:szCs w:val="24"/>
        </w:rPr>
        <w:t xml:space="preserve"> :</w:t>
      </w:r>
      <w:proofErr w:type="gramEnd"/>
      <w:r w:rsidRPr="00D73429">
        <w:rPr>
          <w:sz w:val="24"/>
          <w:szCs w:val="24"/>
        </w:rPr>
        <w:t xml:space="preserve"> СКФУ, 2017. - 84 с.</w:t>
      </w:r>
      <w:proofErr w:type="gramStart"/>
      <w:r w:rsidRPr="00D73429">
        <w:rPr>
          <w:sz w:val="24"/>
          <w:szCs w:val="24"/>
        </w:rPr>
        <w:t xml:space="preserve"> :</w:t>
      </w:r>
      <w:proofErr w:type="gramEnd"/>
      <w:r w:rsidRPr="00D73429">
        <w:rPr>
          <w:sz w:val="24"/>
          <w:szCs w:val="24"/>
        </w:rPr>
        <w:t xml:space="preserve"> ил. - </w:t>
      </w:r>
      <w:proofErr w:type="spellStart"/>
      <w:r w:rsidRPr="00D73429">
        <w:rPr>
          <w:sz w:val="24"/>
          <w:szCs w:val="24"/>
        </w:rPr>
        <w:t>Библиогр</w:t>
      </w:r>
      <w:proofErr w:type="spellEnd"/>
      <w:r w:rsidRPr="00D73429">
        <w:rPr>
          <w:sz w:val="24"/>
          <w:szCs w:val="24"/>
        </w:rPr>
        <w:t>. в кн.</w:t>
      </w:r>
      <w:proofErr w:type="gramStart"/>
      <w:r w:rsidRPr="00D73429">
        <w:rPr>
          <w:sz w:val="24"/>
          <w:szCs w:val="24"/>
        </w:rPr>
        <w:t xml:space="preserve"> ;</w:t>
      </w:r>
      <w:proofErr w:type="gramEnd"/>
      <w:r w:rsidRPr="00D73429">
        <w:rPr>
          <w:sz w:val="24"/>
          <w:szCs w:val="24"/>
        </w:rPr>
        <w:t xml:space="preserve"> То же [Электронный ресурс]. - URL: </w:t>
      </w:r>
      <w:hyperlink r:id="rId15" w:history="1">
        <w:r w:rsidRPr="00D73429">
          <w:rPr>
            <w:rStyle w:val="a3"/>
            <w:sz w:val="24"/>
            <w:szCs w:val="24"/>
          </w:rPr>
          <w:t>http://biblioclub.ru/index.php?page=book&amp;id=466995</w:t>
        </w:r>
      </w:hyperlink>
    </w:p>
    <w:p w:rsidR="00DA7911" w:rsidRPr="00D73429" w:rsidRDefault="00DA7911" w:rsidP="00DA7911">
      <w:pPr>
        <w:spacing w:after="0" w:line="240" w:lineRule="auto"/>
        <w:ind w:firstLine="708"/>
        <w:jc w:val="both"/>
        <w:rPr>
          <w:sz w:val="24"/>
          <w:szCs w:val="24"/>
        </w:rPr>
      </w:pPr>
      <w:r w:rsidRPr="00D73429">
        <w:rPr>
          <w:bCs/>
          <w:sz w:val="24"/>
          <w:szCs w:val="24"/>
        </w:rPr>
        <w:t>Криминалистика</w:t>
      </w:r>
      <w:r w:rsidRPr="00D73429">
        <w:rPr>
          <w:sz w:val="24"/>
          <w:szCs w:val="24"/>
        </w:rPr>
        <w:t>: краткий курс /</w:t>
      </w:r>
      <w:proofErr w:type="gramStart"/>
      <w:r w:rsidRPr="00D73429">
        <w:rPr>
          <w:sz w:val="24"/>
          <w:szCs w:val="24"/>
        </w:rPr>
        <w:t xml:space="preserve"> .</w:t>
      </w:r>
      <w:proofErr w:type="gramEnd"/>
      <w:r w:rsidRPr="00D73429">
        <w:rPr>
          <w:sz w:val="24"/>
          <w:szCs w:val="24"/>
        </w:rPr>
        <w:t xml:space="preserve"> - Москва : Издательство «</w:t>
      </w:r>
      <w:proofErr w:type="spellStart"/>
      <w:r w:rsidRPr="00D73429">
        <w:rPr>
          <w:sz w:val="24"/>
          <w:szCs w:val="24"/>
        </w:rPr>
        <w:t>Рипол</w:t>
      </w:r>
      <w:proofErr w:type="spellEnd"/>
      <w:r w:rsidRPr="00D73429">
        <w:rPr>
          <w:sz w:val="24"/>
          <w:szCs w:val="24"/>
        </w:rPr>
        <w:t xml:space="preserve">-Классик», 2016. - 114 </w:t>
      </w:r>
      <w:proofErr w:type="gramStart"/>
      <w:r w:rsidRPr="00D73429">
        <w:rPr>
          <w:sz w:val="24"/>
          <w:szCs w:val="24"/>
        </w:rPr>
        <w:t>с</w:t>
      </w:r>
      <w:proofErr w:type="gramEnd"/>
      <w:r w:rsidRPr="00D73429">
        <w:rPr>
          <w:sz w:val="24"/>
          <w:szCs w:val="24"/>
        </w:rPr>
        <w:t xml:space="preserve">. - (Скорая помощь студенту. </w:t>
      </w:r>
      <w:proofErr w:type="gramStart"/>
      <w:r w:rsidRPr="00D73429">
        <w:rPr>
          <w:sz w:val="24"/>
          <w:szCs w:val="24"/>
        </w:rPr>
        <w:t>Краткий курс).</w:t>
      </w:r>
      <w:proofErr w:type="gramEnd"/>
      <w:r w:rsidRPr="00D73429">
        <w:rPr>
          <w:sz w:val="24"/>
          <w:szCs w:val="24"/>
        </w:rPr>
        <w:t xml:space="preserve"> - </w:t>
      </w:r>
      <w:proofErr w:type="spellStart"/>
      <w:r w:rsidRPr="00D73429">
        <w:rPr>
          <w:sz w:val="24"/>
          <w:szCs w:val="24"/>
        </w:rPr>
        <w:t>Библиогр</w:t>
      </w:r>
      <w:proofErr w:type="spellEnd"/>
      <w:r w:rsidRPr="00D73429">
        <w:rPr>
          <w:sz w:val="24"/>
          <w:szCs w:val="24"/>
        </w:rPr>
        <w:t>. в кн. - ISBN 978-5-409-00848-2</w:t>
      </w:r>
      <w:proofErr w:type="gramStart"/>
      <w:r w:rsidRPr="00D73429">
        <w:rPr>
          <w:sz w:val="24"/>
          <w:szCs w:val="24"/>
        </w:rPr>
        <w:t xml:space="preserve"> ;</w:t>
      </w:r>
      <w:proofErr w:type="gramEnd"/>
      <w:r w:rsidRPr="00D73429">
        <w:rPr>
          <w:sz w:val="24"/>
          <w:szCs w:val="24"/>
        </w:rPr>
        <w:t xml:space="preserve"> То же [Электронный ресурс]. - URL: </w:t>
      </w:r>
      <w:hyperlink r:id="rId16" w:history="1">
        <w:r w:rsidRPr="00D73429">
          <w:rPr>
            <w:rStyle w:val="a3"/>
            <w:sz w:val="24"/>
            <w:szCs w:val="24"/>
          </w:rPr>
          <w:t>http://biblioclub.ru/index.php?page=book&amp;id=480862</w:t>
        </w:r>
      </w:hyperlink>
      <w:r w:rsidRPr="00D73429">
        <w:rPr>
          <w:sz w:val="24"/>
          <w:szCs w:val="24"/>
        </w:rPr>
        <w:t xml:space="preserve"> .</w:t>
      </w:r>
    </w:p>
    <w:p w:rsidR="00DA7911" w:rsidRPr="00D73429" w:rsidRDefault="00DA7911" w:rsidP="00DA7911">
      <w:pPr>
        <w:spacing w:after="0" w:line="240" w:lineRule="auto"/>
        <w:ind w:firstLine="708"/>
        <w:jc w:val="both"/>
        <w:rPr>
          <w:rStyle w:val="a3"/>
          <w:sz w:val="24"/>
          <w:szCs w:val="24"/>
        </w:rPr>
      </w:pPr>
      <w:proofErr w:type="spellStart"/>
      <w:r w:rsidRPr="00D73429">
        <w:rPr>
          <w:sz w:val="24"/>
          <w:szCs w:val="24"/>
        </w:rPr>
        <w:t>Майлис</w:t>
      </w:r>
      <w:proofErr w:type="spellEnd"/>
      <w:r w:rsidRPr="00D73429">
        <w:rPr>
          <w:sz w:val="24"/>
          <w:szCs w:val="24"/>
        </w:rPr>
        <w:t>, Н.П. Основы дактилоскопии</w:t>
      </w:r>
      <w:proofErr w:type="gramStart"/>
      <w:r w:rsidRPr="00D73429">
        <w:rPr>
          <w:sz w:val="24"/>
          <w:szCs w:val="24"/>
        </w:rPr>
        <w:t xml:space="preserve"> :</w:t>
      </w:r>
      <w:proofErr w:type="gramEnd"/>
      <w:r w:rsidRPr="00D73429">
        <w:rPr>
          <w:sz w:val="24"/>
          <w:szCs w:val="24"/>
        </w:rPr>
        <w:t xml:space="preserve"> курс лекций / Н.П. </w:t>
      </w:r>
      <w:proofErr w:type="spellStart"/>
      <w:r w:rsidRPr="00D73429">
        <w:rPr>
          <w:sz w:val="24"/>
          <w:szCs w:val="24"/>
        </w:rPr>
        <w:t>Майлис</w:t>
      </w:r>
      <w:proofErr w:type="spellEnd"/>
      <w:r w:rsidRPr="00D73429">
        <w:rPr>
          <w:sz w:val="24"/>
          <w:szCs w:val="24"/>
        </w:rPr>
        <w:t xml:space="preserve"> ; Федеральное государственное бюджетное образовательное учреждение высшего образования Российский государственный университет правосудия. - Москва</w:t>
      </w:r>
      <w:proofErr w:type="gramStart"/>
      <w:r w:rsidRPr="00D73429">
        <w:rPr>
          <w:sz w:val="24"/>
          <w:szCs w:val="24"/>
        </w:rPr>
        <w:t xml:space="preserve"> :</w:t>
      </w:r>
      <w:proofErr w:type="gramEnd"/>
      <w:r w:rsidRPr="00D73429">
        <w:rPr>
          <w:sz w:val="24"/>
          <w:szCs w:val="24"/>
        </w:rPr>
        <w:t xml:space="preserve"> Российский государственный университет правосудия, 2016. - 156 с.</w:t>
      </w:r>
      <w:proofErr w:type="gramStart"/>
      <w:r w:rsidRPr="00D73429">
        <w:rPr>
          <w:sz w:val="24"/>
          <w:szCs w:val="24"/>
        </w:rPr>
        <w:t xml:space="preserve"> :</w:t>
      </w:r>
      <w:proofErr w:type="gramEnd"/>
      <w:r w:rsidRPr="00D73429">
        <w:rPr>
          <w:sz w:val="24"/>
          <w:szCs w:val="24"/>
        </w:rPr>
        <w:t xml:space="preserve"> ил. - </w:t>
      </w:r>
      <w:proofErr w:type="spellStart"/>
      <w:r w:rsidRPr="00D73429">
        <w:rPr>
          <w:sz w:val="24"/>
          <w:szCs w:val="24"/>
        </w:rPr>
        <w:t>Библиогр</w:t>
      </w:r>
      <w:proofErr w:type="spellEnd"/>
      <w:r w:rsidRPr="00D73429">
        <w:rPr>
          <w:sz w:val="24"/>
          <w:szCs w:val="24"/>
        </w:rPr>
        <w:t>. в кн. - ISBN 978-5-93916-515-0</w:t>
      </w:r>
      <w:proofErr w:type="gramStart"/>
      <w:r w:rsidRPr="00D73429">
        <w:rPr>
          <w:sz w:val="24"/>
          <w:szCs w:val="24"/>
        </w:rPr>
        <w:t xml:space="preserve"> ;</w:t>
      </w:r>
      <w:proofErr w:type="gramEnd"/>
      <w:r w:rsidRPr="00D73429">
        <w:rPr>
          <w:sz w:val="24"/>
          <w:szCs w:val="24"/>
        </w:rPr>
        <w:t xml:space="preserve"> То же [Электронный ресурс]. - URL: </w:t>
      </w:r>
      <w:hyperlink r:id="rId17" w:history="1">
        <w:r w:rsidRPr="00D73429">
          <w:rPr>
            <w:rStyle w:val="a3"/>
            <w:sz w:val="24"/>
            <w:szCs w:val="24"/>
          </w:rPr>
          <w:t>http://biblioclub.ru/index.php?page=book&amp;id=439598</w:t>
        </w:r>
      </w:hyperlink>
    </w:p>
    <w:p w:rsidR="00DA7911" w:rsidRPr="00E00D0E" w:rsidRDefault="00DA7911" w:rsidP="00DA7911">
      <w:pPr>
        <w:spacing w:after="0" w:line="240" w:lineRule="auto"/>
        <w:ind w:firstLine="708"/>
        <w:jc w:val="both"/>
        <w:rPr>
          <w:rStyle w:val="a3"/>
          <w:sz w:val="24"/>
          <w:szCs w:val="24"/>
        </w:rPr>
      </w:pPr>
      <w:r w:rsidRPr="00E00D0E">
        <w:rPr>
          <w:sz w:val="24"/>
          <w:szCs w:val="24"/>
        </w:rPr>
        <w:t>Судебно-психологическая экспертиза и комплексные судебные исследования видеозаписей / ред. Т.Ф. Моисеева</w:t>
      </w:r>
      <w:proofErr w:type="gramStart"/>
      <w:r w:rsidRPr="00E00D0E">
        <w:rPr>
          <w:sz w:val="24"/>
          <w:szCs w:val="24"/>
        </w:rPr>
        <w:t xml:space="preserve"> ;</w:t>
      </w:r>
      <w:proofErr w:type="gramEnd"/>
      <w:r w:rsidRPr="00E00D0E">
        <w:rPr>
          <w:sz w:val="24"/>
          <w:szCs w:val="24"/>
        </w:rPr>
        <w:t xml:space="preserve"> Российский государственный университет правосудия. – Москва</w:t>
      </w:r>
      <w:proofErr w:type="gramStart"/>
      <w:r w:rsidRPr="00E00D0E">
        <w:rPr>
          <w:sz w:val="24"/>
          <w:szCs w:val="24"/>
        </w:rPr>
        <w:t xml:space="preserve"> :</w:t>
      </w:r>
      <w:proofErr w:type="gramEnd"/>
      <w:r w:rsidRPr="00E00D0E">
        <w:rPr>
          <w:sz w:val="24"/>
          <w:szCs w:val="24"/>
        </w:rPr>
        <w:t xml:space="preserve"> РГУП, 2017. – 244 с.</w:t>
      </w:r>
      <w:proofErr w:type="gramStart"/>
      <w:r w:rsidRPr="00E00D0E">
        <w:rPr>
          <w:sz w:val="24"/>
          <w:szCs w:val="24"/>
        </w:rPr>
        <w:t xml:space="preserve"> :</w:t>
      </w:r>
      <w:proofErr w:type="gramEnd"/>
      <w:r w:rsidRPr="00E00D0E">
        <w:rPr>
          <w:sz w:val="24"/>
          <w:szCs w:val="24"/>
        </w:rPr>
        <w:t xml:space="preserve"> табл. – Режим доступа: по подписке. – URL: </w:t>
      </w:r>
      <w:hyperlink r:id="rId18" w:history="1">
        <w:r w:rsidRPr="00E00D0E">
          <w:rPr>
            <w:rStyle w:val="a3"/>
            <w:sz w:val="24"/>
            <w:szCs w:val="24"/>
          </w:rPr>
          <w:t>http://biblioclub.ru/index.php?page=book&amp;id=561038</w:t>
        </w:r>
      </w:hyperlink>
    </w:p>
    <w:p w:rsidR="008548E5" w:rsidRPr="00A92622" w:rsidRDefault="008548E5" w:rsidP="008548E5">
      <w:pPr>
        <w:shd w:val="clear" w:color="auto" w:fill="FFFFFF"/>
        <w:autoSpaceDE w:val="0"/>
        <w:autoSpaceDN w:val="0"/>
        <w:adjustRightInd w:val="0"/>
        <w:spacing w:after="0" w:line="240" w:lineRule="auto"/>
        <w:ind w:firstLine="567"/>
        <w:jc w:val="both"/>
        <w:rPr>
          <w:rFonts w:eastAsia="Times New Roman"/>
          <w:b/>
          <w:sz w:val="24"/>
          <w:szCs w:val="24"/>
          <w:lang w:eastAsia="ru-RU"/>
        </w:rPr>
      </w:pPr>
    </w:p>
    <w:p w:rsidR="008548E5" w:rsidRPr="00A92622" w:rsidRDefault="008548E5" w:rsidP="008548E5">
      <w:pPr>
        <w:pStyle w:val="ReportMain0"/>
        <w:widowControl w:val="0"/>
        <w:suppressAutoHyphens/>
        <w:ind w:firstLine="709"/>
        <w:jc w:val="both"/>
        <w:outlineLvl w:val="1"/>
        <w:rPr>
          <w:b/>
          <w:szCs w:val="24"/>
        </w:rPr>
      </w:pPr>
    </w:p>
    <w:p w:rsidR="008548E5" w:rsidRPr="00A92622" w:rsidRDefault="008548E5" w:rsidP="008548E5">
      <w:pPr>
        <w:pStyle w:val="ReportMain0"/>
        <w:widowControl w:val="0"/>
        <w:suppressAutoHyphens/>
        <w:ind w:firstLine="709"/>
        <w:jc w:val="both"/>
        <w:outlineLvl w:val="1"/>
        <w:rPr>
          <w:b/>
          <w:szCs w:val="24"/>
        </w:rPr>
      </w:pPr>
    </w:p>
    <w:p w:rsidR="008548E5" w:rsidRPr="00A92622" w:rsidRDefault="008548E5" w:rsidP="008548E5">
      <w:pPr>
        <w:pStyle w:val="ReportMain0"/>
        <w:widowControl w:val="0"/>
        <w:suppressAutoHyphens/>
        <w:ind w:firstLine="709"/>
        <w:jc w:val="both"/>
        <w:outlineLvl w:val="1"/>
        <w:rPr>
          <w:b/>
          <w:szCs w:val="24"/>
        </w:rPr>
      </w:pPr>
    </w:p>
    <w:p w:rsidR="008548E5" w:rsidRPr="00A92622"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Default="008548E5" w:rsidP="008548E5">
      <w:pPr>
        <w:pStyle w:val="ReportMain0"/>
        <w:widowControl w:val="0"/>
        <w:suppressAutoHyphens/>
        <w:ind w:firstLine="709"/>
        <w:jc w:val="both"/>
        <w:outlineLvl w:val="1"/>
        <w:rPr>
          <w:b/>
          <w:szCs w:val="24"/>
        </w:rPr>
      </w:pPr>
    </w:p>
    <w:p w:rsidR="008548E5" w:rsidRPr="00A92622" w:rsidRDefault="008548E5" w:rsidP="008548E5">
      <w:pPr>
        <w:spacing w:after="0" w:line="240" w:lineRule="auto"/>
        <w:ind w:firstLine="709"/>
        <w:jc w:val="center"/>
        <w:rPr>
          <w:b/>
          <w:i/>
          <w:sz w:val="24"/>
          <w:szCs w:val="24"/>
        </w:rPr>
      </w:pPr>
      <w:r w:rsidRPr="00A92622">
        <w:rPr>
          <w:b/>
          <w:i/>
          <w:sz w:val="24"/>
          <w:szCs w:val="24"/>
        </w:rPr>
        <w:lastRenderedPageBreak/>
        <w:t>Приложение</w:t>
      </w:r>
      <w:proofErr w:type="gramStart"/>
      <w:r w:rsidRPr="00A92622">
        <w:rPr>
          <w:b/>
          <w:i/>
          <w:sz w:val="24"/>
          <w:szCs w:val="24"/>
        </w:rPr>
        <w:t xml:space="preserve"> А</w:t>
      </w:r>
      <w:proofErr w:type="gramEnd"/>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r w:rsidRPr="00A92622">
        <w:rPr>
          <w:sz w:val="24"/>
          <w:szCs w:val="24"/>
        </w:rPr>
        <w:t>Министерство науки и высшего образования Российской Федерации</w:t>
      </w:r>
    </w:p>
    <w:p w:rsidR="008548E5" w:rsidRPr="00A92622" w:rsidRDefault="008548E5" w:rsidP="008548E5">
      <w:pPr>
        <w:spacing w:after="0" w:line="240" w:lineRule="auto"/>
        <w:ind w:firstLine="709"/>
        <w:jc w:val="center"/>
        <w:rPr>
          <w:sz w:val="24"/>
          <w:szCs w:val="24"/>
        </w:rPr>
      </w:pPr>
      <w:r w:rsidRPr="00A92622">
        <w:rPr>
          <w:sz w:val="24"/>
          <w:szCs w:val="24"/>
        </w:rPr>
        <w:t>ФЕДЕРАЛЬНОЕ ГОСУДАРСТВЕННОЕ БЮДЖЕТНОЕ</w:t>
      </w:r>
    </w:p>
    <w:p w:rsidR="008548E5" w:rsidRPr="00A92622" w:rsidRDefault="008548E5" w:rsidP="008548E5">
      <w:pPr>
        <w:spacing w:after="0" w:line="240" w:lineRule="auto"/>
        <w:ind w:firstLine="709"/>
        <w:jc w:val="center"/>
        <w:rPr>
          <w:sz w:val="24"/>
          <w:szCs w:val="24"/>
        </w:rPr>
      </w:pPr>
      <w:r w:rsidRPr="00A92622">
        <w:rPr>
          <w:sz w:val="24"/>
          <w:szCs w:val="24"/>
        </w:rPr>
        <w:t>ОБРАЗОВАТЕЛЬНОЕ УЧРЕЖДЕНИЕ</w:t>
      </w:r>
    </w:p>
    <w:p w:rsidR="008548E5" w:rsidRPr="00A92622" w:rsidRDefault="008548E5" w:rsidP="008548E5">
      <w:pPr>
        <w:spacing w:after="0" w:line="240" w:lineRule="auto"/>
        <w:ind w:firstLine="709"/>
        <w:jc w:val="center"/>
        <w:rPr>
          <w:sz w:val="24"/>
          <w:szCs w:val="24"/>
        </w:rPr>
      </w:pPr>
      <w:r w:rsidRPr="00A92622">
        <w:rPr>
          <w:sz w:val="24"/>
          <w:szCs w:val="24"/>
        </w:rPr>
        <w:t>ВЫСШЕГО ОБРАЗОВАНИЯ</w:t>
      </w:r>
    </w:p>
    <w:p w:rsidR="008548E5" w:rsidRPr="00A92622" w:rsidRDefault="008548E5" w:rsidP="008548E5">
      <w:pPr>
        <w:spacing w:after="0" w:line="240" w:lineRule="auto"/>
        <w:ind w:firstLine="709"/>
        <w:jc w:val="center"/>
        <w:rPr>
          <w:sz w:val="24"/>
          <w:szCs w:val="24"/>
        </w:rPr>
      </w:pPr>
      <w:r w:rsidRPr="00A92622">
        <w:rPr>
          <w:sz w:val="24"/>
          <w:szCs w:val="24"/>
        </w:rPr>
        <w:t>«ОРЕНБУРГСКИЙ ГОСУДАРСТВЕННЫЙ УНИВЕРСИТЕТ»</w:t>
      </w: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r w:rsidRPr="00A92622">
        <w:rPr>
          <w:sz w:val="24"/>
          <w:szCs w:val="24"/>
        </w:rPr>
        <w:t>Юридический факультет</w:t>
      </w: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b/>
          <w:sz w:val="24"/>
          <w:szCs w:val="24"/>
        </w:rPr>
      </w:pPr>
      <w:r w:rsidRPr="00A92622">
        <w:rPr>
          <w:b/>
          <w:sz w:val="24"/>
          <w:szCs w:val="24"/>
        </w:rPr>
        <w:t>МАГИСТЕРСКАЯ ДИССЕРТАЦИЯ</w:t>
      </w: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r w:rsidRPr="00A92622">
        <w:rPr>
          <w:sz w:val="24"/>
          <w:szCs w:val="24"/>
        </w:rPr>
        <w:t>Направление подготовки 40.04.01 Юриспруденция</w:t>
      </w: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b/>
          <w:sz w:val="24"/>
          <w:szCs w:val="24"/>
        </w:rPr>
      </w:pPr>
      <w:r w:rsidRPr="00A92622">
        <w:rPr>
          <w:b/>
          <w:sz w:val="24"/>
          <w:szCs w:val="24"/>
        </w:rPr>
        <w:t xml:space="preserve">Актуальные вопросы современной науки и практики </w:t>
      </w:r>
    </w:p>
    <w:p w:rsidR="008548E5" w:rsidRPr="00A92622" w:rsidRDefault="008548E5" w:rsidP="008548E5">
      <w:pPr>
        <w:spacing w:after="0" w:line="240" w:lineRule="auto"/>
        <w:ind w:firstLine="709"/>
        <w:jc w:val="center"/>
        <w:rPr>
          <w:b/>
          <w:sz w:val="24"/>
          <w:szCs w:val="24"/>
        </w:rPr>
      </w:pPr>
    </w:p>
    <w:p w:rsidR="008548E5" w:rsidRPr="00A92622" w:rsidRDefault="008548E5" w:rsidP="008548E5">
      <w:pPr>
        <w:spacing w:after="0" w:line="240" w:lineRule="auto"/>
        <w:ind w:firstLine="709"/>
        <w:jc w:val="center"/>
        <w:rPr>
          <w:b/>
          <w:sz w:val="24"/>
          <w:szCs w:val="24"/>
        </w:rPr>
      </w:pPr>
      <w:proofErr w:type="spellStart"/>
      <w:r w:rsidRPr="00A92622">
        <w:rPr>
          <w:b/>
          <w:sz w:val="24"/>
          <w:szCs w:val="24"/>
        </w:rPr>
        <w:t>правоприменения</w:t>
      </w:r>
      <w:proofErr w:type="spellEnd"/>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r w:rsidRPr="00A92622">
        <w:rPr>
          <w:sz w:val="24"/>
          <w:szCs w:val="24"/>
        </w:rPr>
        <w:t>ОГУ 40.04.01.1018.014 ОО</w:t>
      </w: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jc w:val="center"/>
        <w:rPr>
          <w:sz w:val="24"/>
          <w:szCs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0"/>
        <w:gridCol w:w="2340"/>
      </w:tblGrid>
      <w:tr w:rsidR="008548E5" w:rsidRPr="00A92622" w:rsidTr="00E65A83">
        <w:trPr>
          <w:trHeight w:val="585"/>
        </w:trPr>
        <w:tc>
          <w:tcPr>
            <w:tcW w:w="7020" w:type="dxa"/>
            <w:tcBorders>
              <w:top w:val="nil"/>
              <w:left w:val="nil"/>
              <w:bottom w:val="nil"/>
              <w:right w:val="nil"/>
            </w:tcBorders>
          </w:tcPr>
          <w:p w:rsidR="008548E5" w:rsidRPr="00A92622" w:rsidRDefault="008548E5" w:rsidP="00E65A83">
            <w:pPr>
              <w:spacing w:after="0" w:line="240" w:lineRule="auto"/>
              <w:jc w:val="both"/>
              <w:rPr>
                <w:sz w:val="24"/>
                <w:szCs w:val="24"/>
              </w:rPr>
            </w:pPr>
            <w:r w:rsidRPr="00A92622">
              <w:rPr>
                <w:sz w:val="24"/>
                <w:szCs w:val="24"/>
              </w:rPr>
              <w:t>Руководитель направления</w:t>
            </w:r>
          </w:p>
          <w:p w:rsidR="008548E5" w:rsidRPr="00A92622" w:rsidRDefault="008548E5" w:rsidP="00E65A83">
            <w:pPr>
              <w:spacing w:after="0" w:line="240" w:lineRule="auto"/>
              <w:rPr>
                <w:sz w:val="24"/>
                <w:szCs w:val="24"/>
              </w:rPr>
            </w:pPr>
            <w:r w:rsidRPr="00A92622">
              <w:rPr>
                <w:sz w:val="24"/>
                <w:szCs w:val="24"/>
              </w:rPr>
              <w:t xml:space="preserve">д-р </w:t>
            </w:r>
            <w:proofErr w:type="spellStart"/>
            <w:r w:rsidRPr="00A92622">
              <w:rPr>
                <w:sz w:val="24"/>
                <w:szCs w:val="24"/>
              </w:rPr>
              <w:t>юрид</w:t>
            </w:r>
            <w:proofErr w:type="spellEnd"/>
            <w:r w:rsidRPr="00A92622">
              <w:rPr>
                <w:sz w:val="24"/>
                <w:szCs w:val="24"/>
              </w:rPr>
              <w:t>. наук, доцент</w:t>
            </w:r>
          </w:p>
          <w:p w:rsidR="008548E5" w:rsidRPr="00A92622" w:rsidRDefault="008548E5" w:rsidP="00E65A83">
            <w:pPr>
              <w:spacing w:after="0" w:line="240" w:lineRule="auto"/>
              <w:rPr>
                <w:b/>
                <w:sz w:val="24"/>
                <w:szCs w:val="24"/>
              </w:rPr>
            </w:pPr>
          </w:p>
        </w:tc>
        <w:tc>
          <w:tcPr>
            <w:tcW w:w="2340" w:type="dxa"/>
            <w:tcBorders>
              <w:top w:val="nil"/>
              <w:left w:val="nil"/>
              <w:bottom w:val="nil"/>
              <w:right w:val="nil"/>
            </w:tcBorders>
          </w:tcPr>
          <w:p w:rsidR="008548E5" w:rsidRPr="00A92622" w:rsidRDefault="008548E5" w:rsidP="00E65A83">
            <w:pPr>
              <w:spacing w:after="0" w:line="240" w:lineRule="auto"/>
              <w:jc w:val="both"/>
              <w:rPr>
                <w:sz w:val="24"/>
                <w:szCs w:val="24"/>
              </w:rPr>
            </w:pPr>
          </w:p>
          <w:p w:rsidR="008548E5" w:rsidRPr="00A92622" w:rsidRDefault="008548E5" w:rsidP="00E65A83">
            <w:pPr>
              <w:spacing w:after="0" w:line="240" w:lineRule="auto"/>
              <w:jc w:val="both"/>
              <w:rPr>
                <w:sz w:val="24"/>
                <w:szCs w:val="24"/>
              </w:rPr>
            </w:pPr>
            <w:proofErr w:type="spellStart"/>
            <w:r w:rsidRPr="00A92622">
              <w:rPr>
                <w:sz w:val="24"/>
                <w:szCs w:val="24"/>
              </w:rPr>
              <w:t>Е.В.Мищенко</w:t>
            </w:r>
            <w:proofErr w:type="spellEnd"/>
          </w:p>
          <w:p w:rsidR="008548E5" w:rsidRPr="00A92622" w:rsidRDefault="008548E5" w:rsidP="00E65A83">
            <w:pPr>
              <w:spacing w:after="0" w:line="240" w:lineRule="auto"/>
              <w:jc w:val="center"/>
              <w:rPr>
                <w:b/>
                <w:sz w:val="24"/>
                <w:szCs w:val="24"/>
              </w:rPr>
            </w:pPr>
          </w:p>
        </w:tc>
      </w:tr>
      <w:tr w:rsidR="008548E5" w:rsidRPr="00A92622" w:rsidTr="00E65A83">
        <w:trPr>
          <w:trHeight w:val="660"/>
        </w:trPr>
        <w:tc>
          <w:tcPr>
            <w:tcW w:w="7020" w:type="dxa"/>
            <w:tcBorders>
              <w:top w:val="nil"/>
              <w:left w:val="nil"/>
              <w:bottom w:val="nil"/>
              <w:right w:val="nil"/>
            </w:tcBorders>
          </w:tcPr>
          <w:p w:rsidR="008548E5" w:rsidRPr="00A92622" w:rsidRDefault="008548E5" w:rsidP="00E65A83">
            <w:pPr>
              <w:spacing w:after="0" w:line="240" w:lineRule="auto"/>
              <w:jc w:val="both"/>
              <w:rPr>
                <w:sz w:val="24"/>
                <w:szCs w:val="24"/>
              </w:rPr>
            </w:pPr>
            <w:r w:rsidRPr="00A92622">
              <w:rPr>
                <w:sz w:val="24"/>
                <w:szCs w:val="24"/>
              </w:rPr>
              <w:t>Руководитель программы</w:t>
            </w:r>
          </w:p>
          <w:p w:rsidR="008548E5" w:rsidRPr="00A92622" w:rsidRDefault="008548E5" w:rsidP="00E65A83">
            <w:pPr>
              <w:spacing w:after="0" w:line="240" w:lineRule="auto"/>
              <w:rPr>
                <w:b/>
                <w:sz w:val="24"/>
                <w:szCs w:val="24"/>
              </w:rPr>
            </w:pPr>
            <w:r w:rsidRPr="00A92622">
              <w:rPr>
                <w:sz w:val="24"/>
                <w:szCs w:val="24"/>
              </w:rPr>
              <w:t xml:space="preserve">д-р </w:t>
            </w:r>
            <w:proofErr w:type="spellStart"/>
            <w:r w:rsidRPr="00A92622">
              <w:rPr>
                <w:sz w:val="24"/>
                <w:szCs w:val="24"/>
              </w:rPr>
              <w:t>юрид</w:t>
            </w:r>
            <w:proofErr w:type="spellEnd"/>
            <w:r w:rsidRPr="00A92622">
              <w:rPr>
                <w:sz w:val="24"/>
                <w:szCs w:val="24"/>
              </w:rPr>
              <w:t>. наук, доцент</w:t>
            </w:r>
          </w:p>
        </w:tc>
        <w:tc>
          <w:tcPr>
            <w:tcW w:w="2340" w:type="dxa"/>
            <w:tcBorders>
              <w:top w:val="nil"/>
              <w:left w:val="nil"/>
              <w:bottom w:val="nil"/>
              <w:right w:val="nil"/>
            </w:tcBorders>
          </w:tcPr>
          <w:p w:rsidR="008548E5" w:rsidRPr="00A92622" w:rsidRDefault="008548E5" w:rsidP="00E65A83">
            <w:pPr>
              <w:spacing w:after="0" w:line="240" w:lineRule="auto"/>
              <w:jc w:val="both"/>
              <w:rPr>
                <w:sz w:val="24"/>
                <w:szCs w:val="24"/>
              </w:rPr>
            </w:pPr>
          </w:p>
          <w:p w:rsidR="008548E5" w:rsidRPr="00A92622" w:rsidRDefault="008548E5" w:rsidP="00E65A83">
            <w:pPr>
              <w:spacing w:after="0" w:line="240" w:lineRule="auto"/>
              <w:jc w:val="both"/>
              <w:rPr>
                <w:sz w:val="24"/>
                <w:szCs w:val="24"/>
              </w:rPr>
            </w:pPr>
            <w:proofErr w:type="spellStart"/>
            <w:r w:rsidRPr="00A92622">
              <w:rPr>
                <w:sz w:val="24"/>
                <w:szCs w:val="24"/>
              </w:rPr>
              <w:t>Е.В.Мищенко</w:t>
            </w:r>
            <w:proofErr w:type="spellEnd"/>
          </w:p>
          <w:p w:rsidR="008548E5" w:rsidRPr="00A92622" w:rsidRDefault="008548E5" w:rsidP="00E65A83">
            <w:pPr>
              <w:spacing w:after="0" w:line="240" w:lineRule="auto"/>
              <w:jc w:val="center"/>
              <w:rPr>
                <w:b/>
                <w:sz w:val="24"/>
                <w:szCs w:val="24"/>
              </w:rPr>
            </w:pPr>
          </w:p>
        </w:tc>
      </w:tr>
      <w:tr w:rsidR="008548E5" w:rsidRPr="00A92622" w:rsidTr="00E65A83">
        <w:trPr>
          <w:trHeight w:val="660"/>
        </w:trPr>
        <w:tc>
          <w:tcPr>
            <w:tcW w:w="7020" w:type="dxa"/>
            <w:tcBorders>
              <w:top w:val="nil"/>
              <w:left w:val="nil"/>
              <w:bottom w:val="nil"/>
              <w:right w:val="nil"/>
            </w:tcBorders>
          </w:tcPr>
          <w:p w:rsidR="008548E5" w:rsidRPr="00A92622" w:rsidRDefault="008548E5" w:rsidP="00E65A83">
            <w:pPr>
              <w:spacing w:after="0" w:line="240" w:lineRule="auto"/>
              <w:jc w:val="both"/>
              <w:rPr>
                <w:sz w:val="24"/>
                <w:szCs w:val="24"/>
              </w:rPr>
            </w:pPr>
            <w:r w:rsidRPr="00A92622">
              <w:rPr>
                <w:sz w:val="24"/>
                <w:szCs w:val="24"/>
              </w:rPr>
              <w:t xml:space="preserve">Научный руководитель </w:t>
            </w:r>
          </w:p>
          <w:p w:rsidR="008548E5" w:rsidRPr="00A92622" w:rsidRDefault="008548E5" w:rsidP="00E65A83">
            <w:pPr>
              <w:spacing w:after="0" w:line="240" w:lineRule="auto"/>
              <w:rPr>
                <w:sz w:val="24"/>
                <w:szCs w:val="24"/>
              </w:rPr>
            </w:pPr>
            <w:r w:rsidRPr="00A92622">
              <w:rPr>
                <w:sz w:val="24"/>
                <w:szCs w:val="24"/>
              </w:rPr>
              <w:t xml:space="preserve">д-р </w:t>
            </w:r>
            <w:proofErr w:type="spellStart"/>
            <w:r w:rsidRPr="00A92622">
              <w:rPr>
                <w:sz w:val="24"/>
                <w:szCs w:val="24"/>
              </w:rPr>
              <w:t>юрид</w:t>
            </w:r>
            <w:proofErr w:type="spellEnd"/>
            <w:r w:rsidRPr="00A92622">
              <w:rPr>
                <w:sz w:val="24"/>
                <w:szCs w:val="24"/>
              </w:rPr>
              <w:t>. наук, доцент</w:t>
            </w:r>
          </w:p>
          <w:p w:rsidR="008548E5" w:rsidRPr="00A92622" w:rsidRDefault="008548E5" w:rsidP="00E65A83">
            <w:pPr>
              <w:spacing w:after="0" w:line="240" w:lineRule="auto"/>
              <w:rPr>
                <w:b/>
                <w:sz w:val="24"/>
                <w:szCs w:val="24"/>
              </w:rPr>
            </w:pPr>
          </w:p>
        </w:tc>
        <w:tc>
          <w:tcPr>
            <w:tcW w:w="2340" w:type="dxa"/>
            <w:tcBorders>
              <w:top w:val="nil"/>
              <w:left w:val="nil"/>
              <w:bottom w:val="nil"/>
              <w:right w:val="nil"/>
            </w:tcBorders>
          </w:tcPr>
          <w:p w:rsidR="008548E5" w:rsidRPr="00A92622" w:rsidRDefault="008548E5" w:rsidP="00E65A83">
            <w:pPr>
              <w:spacing w:after="0" w:line="240" w:lineRule="auto"/>
              <w:jc w:val="both"/>
              <w:rPr>
                <w:sz w:val="24"/>
                <w:szCs w:val="24"/>
              </w:rPr>
            </w:pPr>
          </w:p>
          <w:p w:rsidR="008548E5" w:rsidRPr="00A92622" w:rsidRDefault="008548E5" w:rsidP="00E65A83">
            <w:pPr>
              <w:spacing w:after="0" w:line="240" w:lineRule="auto"/>
              <w:jc w:val="both"/>
              <w:rPr>
                <w:sz w:val="24"/>
                <w:szCs w:val="24"/>
              </w:rPr>
            </w:pPr>
            <w:r w:rsidRPr="00A92622">
              <w:rPr>
                <w:sz w:val="24"/>
                <w:szCs w:val="24"/>
              </w:rPr>
              <w:t>Е.В. Мищенко</w:t>
            </w:r>
          </w:p>
          <w:p w:rsidR="008548E5" w:rsidRPr="00A92622" w:rsidRDefault="008548E5" w:rsidP="00E65A83">
            <w:pPr>
              <w:spacing w:after="0" w:line="240" w:lineRule="auto"/>
              <w:jc w:val="center"/>
              <w:rPr>
                <w:sz w:val="24"/>
                <w:szCs w:val="24"/>
              </w:rPr>
            </w:pPr>
          </w:p>
        </w:tc>
      </w:tr>
      <w:tr w:rsidR="008548E5" w:rsidRPr="00A92622" w:rsidTr="00E65A83">
        <w:trPr>
          <w:trHeight w:val="409"/>
        </w:trPr>
        <w:tc>
          <w:tcPr>
            <w:tcW w:w="7020" w:type="dxa"/>
            <w:tcBorders>
              <w:top w:val="nil"/>
              <w:left w:val="nil"/>
              <w:bottom w:val="nil"/>
              <w:right w:val="nil"/>
            </w:tcBorders>
          </w:tcPr>
          <w:p w:rsidR="008548E5" w:rsidRPr="00A92622" w:rsidRDefault="008548E5" w:rsidP="00E65A83">
            <w:pPr>
              <w:spacing w:after="0" w:line="240" w:lineRule="auto"/>
              <w:jc w:val="both"/>
              <w:rPr>
                <w:sz w:val="24"/>
                <w:szCs w:val="24"/>
              </w:rPr>
            </w:pPr>
            <w:r w:rsidRPr="00A92622">
              <w:rPr>
                <w:sz w:val="24"/>
                <w:szCs w:val="24"/>
              </w:rPr>
              <w:t>Студент</w:t>
            </w:r>
          </w:p>
        </w:tc>
        <w:tc>
          <w:tcPr>
            <w:tcW w:w="2340" w:type="dxa"/>
            <w:tcBorders>
              <w:top w:val="nil"/>
              <w:left w:val="nil"/>
              <w:bottom w:val="nil"/>
              <w:right w:val="nil"/>
            </w:tcBorders>
          </w:tcPr>
          <w:p w:rsidR="008548E5" w:rsidRPr="00A92622" w:rsidRDefault="008548E5" w:rsidP="00E65A83">
            <w:pPr>
              <w:spacing w:after="0" w:line="240" w:lineRule="auto"/>
              <w:rPr>
                <w:sz w:val="24"/>
                <w:szCs w:val="24"/>
              </w:rPr>
            </w:pPr>
            <w:r w:rsidRPr="00A92622">
              <w:rPr>
                <w:sz w:val="24"/>
                <w:szCs w:val="24"/>
              </w:rPr>
              <w:t>А.А. Иванов</w:t>
            </w:r>
          </w:p>
        </w:tc>
      </w:tr>
    </w:tbl>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ind w:firstLine="709"/>
        <w:jc w:val="center"/>
        <w:rPr>
          <w:sz w:val="24"/>
          <w:szCs w:val="24"/>
        </w:rPr>
      </w:pPr>
    </w:p>
    <w:p w:rsidR="008548E5" w:rsidRPr="00A92622" w:rsidRDefault="008548E5" w:rsidP="008548E5">
      <w:pPr>
        <w:spacing w:after="0" w:line="240" w:lineRule="auto"/>
        <w:jc w:val="center"/>
        <w:rPr>
          <w:sz w:val="24"/>
          <w:szCs w:val="24"/>
        </w:rPr>
        <w:sectPr w:rsidR="008548E5" w:rsidRPr="00A92622" w:rsidSect="00E9150F">
          <w:footerReference w:type="default" r:id="rId19"/>
          <w:pgSz w:w="11906" w:h="16838" w:code="9"/>
          <w:pgMar w:top="1134" w:right="567" w:bottom="1134" w:left="1701" w:header="709" w:footer="709" w:gutter="0"/>
          <w:cols w:space="708"/>
          <w:titlePg/>
          <w:docGrid w:linePitch="381"/>
        </w:sectPr>
      </w:pPr>
      <w:r w:rsidRPr="00A92622">
        <w:rPr>
          <w:sz w:val="24"/>
          <w:szCs w:val="24"/>
        </w:rPr>
        <w:t>Оренбург 2019</w:t>
      </w:r>
    </w:p>
    <w:p w:rsidR="008548E5" w:rsidRPr="00A92622" w:rsidRDefault="008548E5" w:rsidP="008548E5">
      <w:pPr>
        <w:spacing w:after="0" w:line="240" w:lineRule="auto"/>
        <w:jc w:val="center"/>
        <w:rPr>
          <w:b/>
          <w:i/>
          <w:sz w:val="24"/>
          <w:szCs w:val="24"/>
        </w:rPr>
      </w:pPr>
      <w:r w:rsidRPr="00A92622">
        <w:rPr>
          <w:b/>
          <w:i/>
          <w:sz w:val="24"/>
          <w:szCs w:val="24"/>
        </w:rPr>
        <w:lastRenderedPageBreak/>
        <w:t>Приложение</w:t>
      </w:r>
      <w:proofErr w:type="gramStart"/>
      <w:r w:rsidRPr="00A92622">
        <w:rPr>
          <w:b/>
          <w:i/>
          <w:sz w:val="24"/>
          <w:szCs w:val="24"/>
        </w:rPr>
        <w:t xml:space="preserve"> Б</w:t>
      </w:r>
      <w:proofErr w:type="gramEnd"/>
    </w:p>
    <w:p w:rsidR="008548E5" w:rsidRPr="00A92622" w:rsidRDefault="008548E5" w:rsidP="008548E5">
      <w:pPr>
        <w:spacing w:after="0" w:line="240" w:lineRule="auto"/>
        <w:jc w:val="center"/>
        <w:rPr>
          <w:b/>
          <w:sz w:val="24"/>
          <w:szCs w:val="24"/>
        </w:rPr>
      </w:pPr>
      <w:r w:rsidRPr="00A92622">
        <w:rPr>
          <w:b/>
          <w:sz w:val="24"/>
          <w:szCs w:val="24"/>
        </w:rPr>
        <w:t>Аннотация</w:t>
      </w:r>
    </w:p>
    <w:p w:rsidR="008548E5" w:rsidRPr="00A92622" w:rsidRDefault="008548E5" w:rsidP="008548E5">
      <w:pPr>
        <w:spacing w:after="0" w:line="240" w:lineRule="auto"/>
        <w:ind w:firstLine="709"/>
        <w:jc w:val="center"/>
        <w:rPr>
          <w:b/>
          <w:sz w:val="24"/>
          <w:szCs w:val="24"/>
        </w:rPr>
      </w:pPr>
    </w:p>
    <w:p w:rsidR="008548E5" w:rsidRPr="00A92622" w:rsidRDefault="008548E5" w:rsidP="008548E5">
      <w:pPr>
        <w:spacing w:after="0" w:line="240" w:lineRule="auto"/>
        <w:ind w:firstLine="709"/>
        <w:jc w:val="center"/>
        <w:rPr>
          <w:b/>
          <w:sz w:val="24"/>
          <w:szCs w:val="24"/>
        </w:rPr>
      </w:pPr>
    </w:p>
    <w:p w:rsidR="008548E5" w:rsidRPr="00A92622" w:rsidRDefault="008548E5" w:rsidP="008548E5">
      <w:pPr>
        <w:spacing w:after="0" w:line="240" w:lineRule="auto"/>
        <w:ind w:firstLine="709"/>
        <w:jc w:val="both"/>
        <w:rPr>
          <w:sz w:val="24"/>
          <w:szCs w:val="24"/>
        </w:rPr>
      </w:pPr>
      <w:r w:rsidRPr="00A92622">
        <w:rPr>
          <w:sz w:val="24"/>
          <w:szCs w:val="24"/>
        </w:rPr>
        <w:t xml:space="preserve">Магистерская диссертация посвящена (теме, вопросу, проблеме)... </w:t>
      </w:r>
    </w:p>
    <w:p w:rsidR="008548E5" w:rsidRPr="00A92622" w:rsidRDefault="008548E5" w:rsidP="008548E5">
      <w:pPr>
        <w:spacing w:after="0" w:line="240" w:lineRule="auto"/>
        <w:ind w:firstLine="709"/>
        <w:jc w:val="both"/>
        <w:rPr>
          <w:sz w:val="24"/>
          <w:szCs w:val="24"/>
        </w:rPr>
      </w:pPr>
      <w:r w:rsidRPr="00A92622">
        <w:rPr>
          <w:sz w:val="24"/>
          <w:szCs w:val="24"/>
        </w:rPr>
        <w:t xml:space="preserve">В работе исследуется, рассматривается, анализируется... </w:t>
      </w:r>
    </w:p>
    <w:p w:rsidR="008548E5" w:rsidRPr="00A92622" w:rsidRDefault="008548E5" w:rsidP="008548E5">
      <w:pPr>
        <w:spacing w:after="0" w:line="240" w:lineRule="auto"/>
        <w:ind w:firstLine="709"/>
        <w:jc w:val="both"/>
        <w:rPr>
          <w:sz w:val="24"/>
          <w:szCs w:val="24"/>
        </w:rPr>
      </w:pPr>
      <w:r w:rsidRPr="00A92622">
        <w:rPr>
          <w:sz w:val="24"/>
          <w:szCs w:val="24"/>
        </w:rPr>
        <w:t xml:space="preserve">В работе дается характеристика... </w:t>
      </w:r>
    </w:p>
    <w:p w:rsidR="008548E5" w:rsidRPr="00A92622" w:rsidRDefault="008548E5" w:rsidP="008548E5">
      <w:pPr>
        <w:spacing w:after="0" w:line="240" w:lineRule="auto"/>
        <w:ind w:firstLine="709"/>
        <w:jc w:val="both"/>
        <w:rPr>
          <w:sz w:val="24"/>
          <w:szCs w:val="24"/>
        </w:rPr>
      </w:pPr>
      <w:r w:rsidRPr="00A92622">
        <w:rPr>
          <w:sz w:val="24"/>
          <w:szCs w:val="24"/>
        </w:rPr>
        <w:t xml:space="preserve">Используя (что?), автор излагает... </w:t>
      </w:r>
    </w:p>
    <w:p w:rsidR="008548E5" w:rsidRPr="00A92622" w:rsidRDefault="008548E5" w:rsidP="008548E5">
      <w:pPr>
        <w:spacing w:after="0" w:line="240" w:lineRule="auto"/>
        <w:ind w:firstLine="709"/>
        <w:jc w:val="both"/>
        <w:rPr>
          <w:sz w:val="24"/>
          <w:szCs w:val="24"/>
        </w:rPr>
      </w:pPr>
      <w:r w:rsidRPr="00A92622">
        <w:rPr>
          <w:sz w:val="24"/>
          <w:szCs w:val="24"/>
        </w:rPr>
        <w:t xml:space="preserve">Большое место в работе уделено... </w:t>
      </w:r>
    </w:p>
    <w:p w:rsidR="008548E5" w:rsidRPr="00A92622" w:rsidRDefault="008548E5" w:rsidP="008548E5">
      <w:pPr>
        <w:spacing w:after="0" w:line="240" w:lineRule="auto"/>
        <w:ind w:firstLine="709"/>
        <w:jc w:val="both"/>
        <w:rPr>
          <w:sz w:val="24"/>
          <w:szCs w:val="24"/>
        </w:rPr>
      </w:pPr>
      <w:r w:rsidRPr="00A92622">
        <w:rPr>
          <w:sz w:val="24"/>
          <w:szCs w:val="24"/>
        </w:rPr>
        <w:t xml:space="preserve">Главное внимание обращается </w:t>
      </w:r>
      <w:proofErr w:type="gramStart"/>
      <w:r w:rsidRPr="00A92622">
        <w:rPr>
          <w:sz w:val="24"/>
          <w:szCs w:val="24"/>
        </w:rPr>
        <w:t>на</w:t>
      </w:r>
      <w:proofErr w:type="gramEnd"/>
      <w:r w:rsidRPr="00A92622">
        <w:rPr>
          <w:sz w:val="24"/>
          <w:szCs w:val="24"/>
        </w:rPr>
        <w:t xml:space="preserve">... </w:t>
      </w:r>
    </w:p>
    <w:p w:rsidR="008548E5" w:rsidRPr="00A92622" w:rsidRDefault="008548E5" w:rsidP="008548E5">
      <w:pPr>
        <w:spacing w:after="0" w:line="240" w:lineRule="auto"/>
        <w:ind w:firstLine="709"/>
        <w:jc w:val="both"/>
        <w:rPr>
          <w:sz w:val="24"/>
          <w:szCs w:val="24"/>
        </w:rPr>
      </w:pPr>
      <w:r w:rsidRPr="00A92622">
        <w:rPr>
          <w:sz w:val="24"/>
          <w:szCs w:val="24"/>
        </w:rPr>
        <w:t xml:space="preserve">В работе особо подчеркнуто, что... </w:t>
      </w:r>
    </w:p>
    <w:p w:rsidR="008548E5" w:rsidRPr="00A92622" w:rsidRDefault="008548E5" w:rsidP="008548E5">
      <w:pPr>
        <w:spacing w:after="0" w:line="240" w:lineRule="auto"/>
        <w:ind w:firstLine="709"/>
        <w:jc w:val="both"/>
        <w:rPr>
          <w:sz w:val="24"/>
          <w:szCs w:val="24"/>
        </w:rPr>
      </w:pPr>
      <w:r w:rsidRPr="00A92622">
        <w:rPr>
          <w:sz w:val="24"/>
          <w:szCs w:val="24"/>
        </w:rPr>
        <w:t xml:space="preserve">Подробно описывается... </w:t>
      </w:r>
    </w:p>
    <w:p w:rsidR="008548E5" w:rsidRPr="00A92622" w:rsidRDefault="008548E5" w:rsidP="008548E5">
      <w:pPr>
        <w:spacing w:after="0" w:line="240" w:lineRule="auto"/>
        <w:ind w:firstLine="709"/>
        <w:jc w:val="both"/>
        <w:rPr>
          <w:sz w:val="24"/>
          <w:szCs w:val="24"/>
        </w:rPr>
      </w:pPr>
      <w:r w:rsidRPr="00A92622">
        <w:rPr>
          <w:sz w:val="24"/>
          <w:szCs w:val="24"/>
        </w:rPr>
        <w:t xml:space="preserve">В работе приводятся результаты... </w:t>
      </w:r>
    </w:p>
    <w:p w:rsidR="008548E5" w:rsidRPr="00A92622" w:rsidRDefault="008548E5" w:rsidP="008548E5">
      <w:pPr>
        <w:spacing w:after="0" w:line="240" w:lineRule="auto"/>
        <w:ind w:firstLine="709"/>
        <w:jc w:val="both"/>
        <w:rPr>
          <w:sz w:val="24"/>
          <w:szCs w:val="24"/>
        </w:rPr>
      </w:pPr>
      <w:r w:rsidRPr="00A92622">
        <w:rPr>
          <w:sz w:val="24"/>
          <w:szCs w:val="24"/>
        </w:rPr>
        <w:t xml:space="preserve">В работе излагается теория (история, методика, проблема)... </w:t>
      </w:r>
    </w:p>
    <w:p w:rsidR="008548E5" w:rsidRPr="00A92622" w:rsidRDefault="008548E5" w:rsidP="008548E5">
      <w:pPr>
        <w:spacing w:after="0" w:line="240" w:lineRule="auto"/>
        <w:ind w:firstLine="709"/>
        <w:jc w:val="both"/>
        <w:rPr>
          <w:sz w:val="24"/>
          <w:szCs w:val="24"/>
        </w:rPr>
      </w:pPr>
      <w:r w:rsidRPr="00A92622">
        <w:rPr>
          <w:sz w:val="24"/>
          <w:szCs w:val="24"/>
        </w:rPr>
        <w:t>Работа представляет интерес с точки зрения…</w:t>
      </w:r>
    </w:p>
    <w:p w:rsidR="008548E5" w:rsidRPr="00A92622" w:rsidRDefault="008548E5" w:rsidP="008548E5">
      <w:pPr>
        <w:spacing w:after="0" w:line="240" w:lineRule="auto"/>
        <w:ind w:firstLine="709"/>
        <w:jc w:val="both"/>
        <w:rPr>
          <w:b/>
          <w:sz w:val="24"/>
          <w:szCs w:val="24"/>
        </w:rPr>
      </w:pPr>
      <w:r w:rsidRPr="00A92622">
        <w:rPr>
          <w:sz w:val="24"/>
          <w:szCs w:val="24"/>
        </w:rPr>
        <w:t>Работа содержит ___ листов текста.</w:t>
      </w:r>
    </w:p>
    <w:p w:rsidR="008548E5" w:rsidRPr="00A92622" w:rsidRDefault="008548E5" w:rsidP="008548E5">
      <w:pPr>
        <w:spacing w:after="0" w:line="240" w:lineRule="auto"/>
        <w:ind w:firstLine="709"/>
        <w:jc w:val="center"/>
        <w:rPr>
          <w:b/>
          <w:sz w:val="24"/>
          <w:szCs w:val="24"/>
        </w:rPr>
      </w:pPr>
    </w:p>
    <w:p w:rsidR="008548E5" w:rsidRPr="00A92622" w:rsidRDefault="008548E5" w:rsidP="008548E5">
      <w:pPr>
        <w:spacing w:after="0" w:line="240" w:lineRule="auto"/>
        <w:ind w:firstLine="709"/>
        <w:jc w:val="center"/>
        <w:rPr>
          <w:b/>
          <w:sz w:val="24"/>
          <w:szCs w:val="24"/>
        </w:rPr>
      </w:pPr>
    </w:p>
    <w:p w:rsidR="008548E5" w:rsidRPr="00A92622" w:rsidRDefault="008548E5" w:rsidP="008548E5">
      <w:pPr>
        <w:spacing w:after="0" w:line="240" w:lineRule="auto"/>
        <w:jc w:val="center"/>
        <w:rPr>
          <w:b/>
          <w:sz w:val="24"/>
          <w:szCs w:val="24"/>
        </w:rPr>
      </w:pPr>
      <w:r w:rsidRPr="00A92622">
        <w:rPr>
          <w:b/>
          <w:sz w:val="24"/>
          <w:szCs w:val="24"/>
          <w:lang w:val="en-US"/>
        </w:rPr>
        <w:t>Annotation</w:t>
      </w: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Default="008548E5" w:rsidP="008548E5">
      <w:pPr>
        <w:spacing w:after="0" w:line="240" w:lineRule="auto"/>
        <w:jc w:val="center"/>
        <w:rPr>
          <w:b/>
          <w:i/>
          <w:sz w:val="24"/>
          <w:szCs w:val="24"/>
        </w:rPr>
      </w:pPr>
    </w:p>
    <w:p w:rsidR="008548E5" w:rsidRPr="00A92622" w:rsidRDefault="008548E5" w:rsidP="008548E5">
      <w:pPr>
        <w:spacing w:after="0" w:line="240" w:lineRule="auto"/>
        <w:jc w:val="center"/>
        <w:rPr>
          <w:b/>
          <w:i/>
          <w:sz w:val="24"/>
          <w:szCs w:val="24"/>
        </w:rPr>
      </w:pPr>
      <w:r w:rsidRPr="00A92622">
        <w:rPr>
          <w:b/>
          <w:i/>
          <w:sz w:val="24"/>
          <w:szCs w:val="24"/>
        </w:rPr>
        <w:lastRenderedPageBreak/>
        <w:t>Приложение</w:t>
      </w:r>
      <w:proofErr w:type="gramStart"/>
      <w:r w:rsidRPr="00A92622">
        <w:rPr>
          <w:b/>
          <w:i/>
          <w:sz w:val="24"/>
          <w:szCs w:val="24"/>
        </w:rPr>
        <w:t xml:space="preserve"> В</w:t>
      </w:r>
      <w:proofErr w:type="gramEnd"/>
    </w:p>
    <w:p w:rsidR="008548E5" w:rsidRPr="00A92622" w:rsidRDefault="008548E5" w:rsidP="008548E5">
      <w:pPr>
        <w:spacing w:after="0" w:line="240" w:lineRule="auto"/>
        <w:jc w:val="center"/>
        <w:rPr>
          <w:b/>
          <w:sz w:val="24"/>
          <w:szCs w:val="24"/>
        </w:rPr>
      </w:pPr>
      <w:r w:rsidRPr="00A92622">
        <w:rPr>
          <w:b/>
          <w:sz w:val="24"/>
          <w:szCs w:val="24"/>
        </w:rPr>
        <w:t>Содержание</w:t>
      </w:r>
    </w:p>
    <w:p w:rsidR="008548E5" w:rsidRPr="00A92622" w:rsidRDefault="008548E5" w:rsidP="008548E5">
      <w:pPr>
        <w:spacing w:after="0" w:line="240" w:lineRule="auto"/>
        <w:jc w:val="center"/>
        <w:rPr>
          <w:b/>
          <w:sz w:val="24"/>
          <w:szCs w:val="24"/>
        </w:rPr>
      </w:pPr>
    </w:p>
    <w:p w:rsidR="008548E5" w:rsidRPr="00A92622" w:rsidRDefault="008548E5" w:rsidP="008548E5">
      <w:pPr>
        <w:spacing w:after="0" w:line="240" w:lineRule="auto"/>
        <w:jc w:val="center"/>
        <w:rPr>
          <w:b/>
          <w:sz w:val="24"/>
          <w:szCs w:val="24"/>
        </w:rPr>
      </w:pPr>
    </w:p>
    <w:tbl>
      <w:tblPr>
        <w:tblW w:w="9855" w:type="dxa"/>
        <w:tblLayout w:type="fixed"/>
        <w:tblLook w:val="00A0" w:firstRow="1" w:lastRow="0" w:firstColumn="1" w:lastColumn="0" w:noHBand="0" w:noVBand="0"/>
      </w:tblPr>
      <w:tblGrid>
        <w:gridCol w:w="566"/>
        <w:gridCol w:w="8614"/>
        <w:gridCol w:w="665"/>
        <w:gridCol w:w="10"/>
      </w:tblGrid>
      <w:tr w:rsidR="008548E5" w:rsidRPr="00A92622" w:rsidTr="00E65A83">
        <w:trPr>
          <w:gridAfter w:val="1"/>
          <w:wAfter w:w="10" w:type="dxa"/>
        </w:trPr>
        <w:tc>
          <w:tcPr>
            <w:tcW w:w="9180" w:type="dxa"/>
            <w:gridSpan w:val="2"/>
          </w:tcPr>
          <w:p w:rsidR="008548E5" w:rsidRPr="00A92622" w:rsidRDefault="008548E5" w:rsidP="00E65A83">
            <w:pPr>
              <w:widowControl w:val="0"/>
              <w:spacing w:after="0" w:line="240" w:lineRule="auto"/>
              <w:jc w:val="both"/>
              <w:rPr>
                <w:sz w:val="24"/>
                <w:szCs w:val="24"/>
              </w:rPr>
            </w:pPr>
            <w:r w:rsidRPr="00A92622">
              <w:rPr>
                <w:sz w:val="24"/>
                <w:szCs w:val="24"/>
              </w:rPr>
              <w:t>Введение………………………………………………………………………...</w:t>
            </w:r>
          </w:p>
        </w:tc>
        <w:tc>
          <w:tcPr>
            <w:tcW w:w="665" w:type="dxa"/>
          </w:tcPr>
          <w:p w:rsidR="008548E5" w:rsidRPr="00A92622" w:rsidRDefault="008548E5" w:rsidP="00E65A83">
            <w:pPr>
              <w:widowControl w:val="0"/>
              <w:spacing w:after="0" w:line="240" w:lineRule="auto"/>
              <w:rPr>
                <w:sz w:val="24"/>
                <w:szCs w:val="24"/>
              </w:rPr>
            </w:pPr>
            <w:r w:rsidRPr="00A92622">
              <w:rPr>
                <w:sz w:val="24"/>
                <w:szCs w:val="24"/>
              </w:rPr>
              <w:t>5</w:t>
            </w:r>
          </w:p>
        </w:tc>
      </w:tr>
      <w:tr w:rsidR="008548E5" w:rsidRPr="00A92622" w:rsidTr="00E65A83">
        <w:tc>
          <w:tcPr>
            <w:tcW w:w="9180" w:type="dxa"/>
            <w:gridSpan w:val="2"/>
          </w:tcPr>
          <w:p w:rsidR="008548E5" w:rsidRPr="00A92622" w:rsidRDefault="008548E5" w:rsidP="00E65A83">
            <w:pPr>
              <w:widowControl w:val="0"/>
              <w:spacing w:after="0" w:line="240" w:lineRule="auto"/>
              <w:jc w:val="both"/>
              <w:rPr>
                <w:sz w:val="24"/>
                <w:szCs w:val="24"/>
              </w:rPr>
            </w:pPr>
            <w:r w:rsidRPr="00A92622">
              <w:rPr>
                <w:sz w:val="24"/>
                <w:szCs w:val="24"/>
              </w:rPr>
              <w:t xml:space="preserve">1 </w:t>
            </w:r>
            <w:r w:rsidRPr="00A92622">
              <w:rPr>
                <w:color w:val="000000"/>
                <w:sz w:val="24"/>
                <w:szCs w:val="24"/>
              </w:rPr>
              <w:t>Понятие, сущность и значение принципа состязательности в уголовном процессе……</w:t>
            </w:r>
            <w:r w:rsidRPr="00A92622">
              <w:rPr>
                <w:sz w:val="24"/>
                <w:szCs w:val="24"/>
              </w:rPr>
              <w:t>........................................................................................................</w:t>
            </w:r>
          </w:p>
        </w:tc>
        <w:tc>
          <w:tcPr>
            <w:tcW w:w="675" w:type="dxa"/>
            <w:gridSpan w:val="2"/>
          </w:tcPr>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10</w:t>
            </w:r>
          </w:p>
        </w:tc>
      </w:tr>
      <w:tr w:rsidR="008548E5" w:rsidRPr="00A92622" w:rsidTr="00E65A83">
        <w:trPr>
          <w:gridAfter w:val="1"/>
          <w:wAfter w:w="10" w:type="dxa"/>
        </w:trPr>
        <w:tc>
          <w:tcPr>
            <w:tcW w:w="566" w:type="dxa"/>
          </w:tcPr>
          <w:p w:rsidR="008548E5" w:rsidRPr="00A92622" w:rsidRDefault="008548E5" w:rsidP="00E65A83">
            <w:pPr>
              <w:widowControl w:val="0"/>
              <w:spacing w:after="0" w:line="240" w:lineRule="auto"/>
              <w:jc w:val="both"/>
              <w:rPr>
                <w:sz w:val="24"/>
                <w:szCs w:val="24"/>
              </w:rPr>
            </w:pPr>
          </w:p>
        </w:tc>
        <w:tc>
          <w:tcPr>
            <w:tcW w:w="8614" w:type="dxa"/>
          </w:tcPr>
          <w:p w:rsidR="008548E5" w:rsidRPr="00A92622" w:rsidRDefault="008548E5" w:rsidP="00E65A83">
            <w:pPr>
              <w:widowControl w:val="0"/>
              <w:spacing w:after="0" w:line="240" w:lineRule="auto"/>
              <w:jc w:val="both"/>
              <w:rPr>
                <w:sz w:val="24"/>
                <w:szCs w:val="24"/>
              </w:rPr>
            </w:pPr>
            <w:r w:rsidRPr="00A92622">
              <w:rPr>
                <w:sz w:val="24"/>
                <w:szCs w:val="24"/>
              </w:rPr>
              <w:t xml:space="preserve">1.1 </w:t>
            </w:r>
            <w:r w:rsidRPr="00A92622">
              <w:rPr>
                <w:color w:val="000000"/>
                <w:sz w:val="24"/>
                <w:szCs w:val="24"/>
              </w:rPr>
              <w:t>Понятие и сущность состязательности в уголовном процессе…..</w:t>
            </w:r>
            <w:r w:rsidRPr="00A92622">
              <w:rPr>
                <w:spacing w:val="-1"/>
                <w:sz w:val="24"/>
                <w:szCs w:val="24"/>
              </w:rPr>
              <w:t>………………………………………………………………</w:t>
            </w:r>
          </w:p>
          <w:p w:rsidR="008548E5" w:rsidRPr="00A92622" w:rsidRDefault="008548E5" w:rsidP="00E65A83">
            <w:pPr>
              <w:widowControl w:val="0"/>
              <w:spacing w:after="0" w:line="240" w:lineRule="auto"/>
              <w:jc w:val="both"/>
              <w:rPr>
                <w:spacing w:val="-1"/>
                <w:sz w:val="24"/>
                <w:szCs w:val="24"/>
              </w:rPr>
            </w:pPr>
            <w:r w:rsidRPr="00A92622">
              <w:rPr>
                <w:sz w:val="24"/>
                <w:szCs w:val="24"/>
              </w:rPr>
              <w:t xml:space="preserve">1.2 </w:t>
            </w:r>
            <w:r w:rsidRPr="00A92622">
              <w:rPr>
                <w:color w:val="000000"/>
                <w:sz w:val="24"/>
                <w:szCs w:val="24"/>
              </w:rPr>
              <w:t>Роль и значение принципа состязательности в уголовном судопроизводстве</w:t>
            </w:r>
            <w:r w:rsidRPr="00A92622">
              <w:rPr>
                <w:spacing w:val="-1"/>
                <w:sz w:val="24"/>
                <w:szCs w:val="24"/>
              </w:rPr>
              <w:t>..........................................................................................</w:t>
            </w:r>
          </w:p>
        </w:tc>
        <w:tc>
          <w:tcPr>
            <w:tcW w:w="665" w:type="dxa"/>
          </w:tcPr>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10</w:t>
            </w:r>
          </w:p>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lang w:val="en-US"/>
              </w:rPr>
            </w:pPr>
            <w:r w:rsidRPr="00A92622">
              <w:rPr>
                <w:sz w:val="24"/>
                <w:szCs w:val="24"/>
              </w:rPr>
              <w:t>25</w:t>
            </w:r>
          </w:p>
        </w:tc>
      </w:tr>
      <w:tr w:rsidR="008548E5" w:rsidRPr="00A92622" w:rsidTr="00E65A83">
        <w:trPr>
          <w:gridAfter w:val="1"/>
          <w:wAfter w:w="10" w:type="dxa"/>
        </w:trPr>
        <w:tc>
          <w:tcPr>
            <w:tcW w:w="9180" w:type="dxa"/>
            <w:gridSpan w:val="2"/>
          </w:tcPr>
          <w:p w:rsidR="008548E5" w:rsidRPr="00A92622" w:rsidRDefault="008548E5" w:rsidP="00E65A83">
            <w:pPr>
              <w:widowControl w:val="0"/>
              <w:spacing w:after="0" w:line="240" w:lineRule="auto"/>
              <w:jc w:val="both"/>
              <w:rPr>
                <w:sz w:val="24"/>
                <w:szCs w:val="24"/>
              </w:rPr>
            </w:pPr>
            <w:r w:rsidRPr="00A92622">
              <w:rPr>
                <w:sz w:val="24"/>
                <w:szCs w:val="24"/>
              </w:rPr>
              <w:t>2 Следователь в состязательной модели уголовного судопроизводства.................................................................................................</w:t>
            </w:r>
          </w:p>
        </w:tc>
        <w:tc>
          <w:tcPr>
            <w:tcW w:w="665" w:type="dxa"/>
          </w:tcPr>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35</w:t>
            </w:r>
          </w:p>
        </w:tc>
      </w:tr>
      <w:tr w:rsidR="008548E5" w:rsidRPr="00A92622" w:rsidTr="00E65A83">
        <w:trPr>
          <w:gridAfter w:val="1"/>
          <w:wAfter w:w="10" w:type="dxa"/>
        </w:trPr>
        <w:tc>
          <w:tcPr>
            <w:tcW w:w="566" w:type="dxa"/>
          </w:tcPr>
          <w:p w:rsidR="008548E5" w:rsidRPr="00A92622" w:rsidRDefault="008548E5" w:rsidP="00E65A83">
            <w:pPr>
              <w:widowControl w:val="0"/>
              <w:spacing w:after="0" w:line="240" w:lineRule="auto"/>
              <w:jc w:val="both"/>
              <w:rPr>
                <w:sz w:val="24"/>
                <w:szCs w:val="24"/>
              </w:rPr>
            </w:pPr>
          </w:p>
        </w:tc>
        <w:tc>
          <w:tcPr>
            <w:tcW w:w="8614" w:type="dxa"/>
          </w:tcPr>
          <w:p w:rsidR="008548E5" w:rsidRPr="00A92622" w:rsidRDefault="008548E5" w:rsidP="00E65A83">
            <w:pPr>
              <w:widowControl w:val="0"/>
              <w:spacing w:after="0" w:line="240" w:lineRule="auto"/>
              <w:jc w:val="both"/>
              <w:rPr>
                <w:sz w:val="24"/>
                <w:szCs w:val="24"/>
              </w:rPr>
            </w:pPr>
            <w:r w:rsidRPr="00A92622">
              <w:rPr>
                <w:sz w:val="24"/>
                <w:szCs w:val="24"/>
              </w:rPr>
              <w:t xml:space="preserve">2.1 </w:t>
            </w:r>
            <w:r w:rsidRPr="00A92622">
              <w:rPr>
                <w:iCs/>
                <w:color w:val="000000"/>
                <w:sz w:val="24"/>
                <w:szCs w:val="24"/>
              </w:rPr>
              <w:t>Процессуальная функция следователя, пределы его прав и обязанностей</w:t>
            </w:r>
            <w:r w:rsidRPr="00A92622">
              <w:rPr>
                <w:sz w:val="24"/>
                <w:szCs w:val="24"/>
              </w:rPr>
              <w:t>….……………………………………………………………</w:t>
            </w:r>
          </w:p>
        </w:tc>
        <w:tc>
          <w:tcPr>
            <w:tcW w:w="665" w:type="dxa"/>
          </w:tcPr>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35</w:t>
            </w:r>
          </w:p>
        </w:tc>
      </w:tr>
      <w:tr w:rsidR="008548E5" w:rsidRPr="00A92622" w:rsidTr="00E65A83">
        <w:trPr>
          <w:gridAfter w:val="1"/>
          <w:wAfter w:w="10" w:type="dxa"/>
        </w:trPr>
        <w:tc>
          <w:tcPr>
            <w:tcW w:w="566" w:type="dxa"/>
          </w:tcPr>
          <w:p w:rsidR="008548E5" w:rsidRPr="00A92622" w:rsidRDefault="008548E5" w:rsidP="00E65A83">
            <w:pPr>
              <w:widowControl w:val="0"/>
              <w:spacing w:after="0" w:line="240" w:lineRule="auto"/>
              <w:jc w:val="both"/>
              <w:rPr>
                <w:sz w:val="24"/>
                <w:szCs w:val="24"/>
              </w:rPr>
            </w:pPr>
          </w:p>
        </w:tc>
        <w:tc>
          <w:tcPr>
            <w:tcW w:w="8614" w:type="dxa"/>
          </w:tcPr>
          <w:p w:rsidR="008548E5" w:rsidRPr="00A92622" w:rsidRDefault="008548E5" w:rsidP="00E65A83">
            <w:pPr>
              <w:pStyle w:val="aff3"/>
              <w:tabs>
                <w:tab w:val="left" w:pos="709"/>
                <w:tab w:val="left" w:pos="993"/>
                <w:tab w:val="left" w:pos="2160"/>
                <w:tab w:val="left" w:pos="3240"/>
              </w:tabs>
              <w:spacing w:line="240" w:lineRule="auto"/>
              <w:ind w:left="0" w:right="0" w:firstLine="0"/>
              <w:jc w:val="both"/>
              <w:rPr>
                <w:b w:val="0"/>
                <w:color w:val="auto"/>
                <w:sz w:val="24"/>
                <w:szCs w:val="24"/>
              </w:rPr>
            </w:pPr>
            <w:r w:rsidRPr="00A92622">
              <w:rPr>
                <w:b w:val="0"/>
                <w:color w:val="auto"/>
                <w:sz w:val="24"/>
                <w:szCs w:val="24"/>
              </w:rPr>
              <w:t xml:space="preserve">2.2 </w:t>
            </w:r>
            <w:r w:rsidRPr="00A92622">
              <w:rPr>
                <w:b w:val="0"/>
                <w:sz w:val="24"/>
                <w:szCs w:val="24"/>
              </w:rPr>
              <w:t>Следователь как участник уголовного судопроизводства со стороны обвинения</w:t>
            </w:r>
            <w:r w:rsidRPr="00A92622">
              <w:rPr>
                <w:b w:val="0"/>
                <w:color w:val="auto"/>
                <w:sz w:val="24"/>
                <w:szCs w:val="24"/>
              </w:rPr>
              <w:t>……..…………………………………………………</w:t>
            </w:r>
          </w:p>
        </w:tc>
        <w:tc>
          <w:tcPr>
            <w:tcW w:w="665" w:type="dxa"/>
          </w:tcPr>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43</w:t>
            </w:r>
          </w:p>
        </w:tc>
      </w:tr>
      <w:tr w:rsidR="008548E5" w:rsidRPr="00A92622" w:rsidTr="00E65A83">
        <w:trPr>
          <w:gridAfter w:val="1"/>
          <w:wAfter w:w="10" w:type="dxa"/>
        </w:trPr>
        <w:tc>
          <w:tcPr>
            <w:tcW w:w="9180" w:type="dxa"/>
            <w:gridSpan w:val="2"/>
          </w:tcPr>
          <w:p w:rsidR="008548E5" w:rsidRPr="00A92622" w:rsidRDefault="008548E5" w:rsidP="00E65A83">
            <w:pPr>
              <w:pStyle w:val="aff3"/>
              <w:spacing w:line="240" w:lineRule="auto"/>
              <w:ind w:left="0" w:right="0" w:firstLine="0"/>
              <w:jc w:val="both"/>
              <w:rPr>
                <w:b w:val="0"/>
                <w:color w:val="auto"/>
                <w:sz w:val="24"/>
                <w:szCs w:val="24"/>
              </w:rPr>
            </w:pPr>
            <w:r w:rsidRPr="00A92622">
              <w:rPr>
                <w:b w:val="0"/>
                <w:color w:val="auto"/>
                <w:sz w:val="24"/>
                <w:szCs w:val="24"/>
              </w:rPr>
              <w:t>3 Участие следователя в судебном заседании в ходе досудебного производства по уголовному делу, его задачи и функции…………………..</w:t>
            </w:r>
          </w:p>
          <w:p w:rsidR="008548E5" w:rsidRPr="00A92622" w:rsidRDefault="008548E5" w:rsidP="00E65A83">
            <w:pPr>
              <w:pStyle w:val="a4"/>
              <w:shd w:val="clear" w:color="auto" w:fill="FFFFFF"/>
              <w:spacing w:after="0" w:line="240" w:lineRule="auto"/>
              <w:ind w:firstLine="540"/>
              <w:jc w:val="both"/>
              <w:rPr>
                <w:lang w:eastAsia="ar-SA"/>
              </w:rPr>
            </w:pPr>
            <w:r w:rsidRPr="00A92622">
              <w:rPr>
                <w:lang w:eastAsia="ar-SA"/>
              </w:rPr>
              <w:t xml:space="preserve">3.1 </w:t>
            </w:r>
            <w:r w:rsidRPr="00A92622">
              <w:t xml:space="preserve">Общая характеристика </w:t>
            </w:r>
            <w:r w:rsidRPr="00A92622">
              <w:rPr>
                <w:shd w:val="clear" w:color="auto" w:fill="FFFFFF"/>
              </w:rPr>
              <w:t>участия следователя в судебном заседании в ходе досудебного производства по уголовному делу</w:t>
            </w:r>
            <w:r w:rsidRPr="00A92622">
              <w:t>…………………….</w:t>
            </w:r>
          </w:p>
          <w:p w:rsidR="008548E5" w:rsidRPr="00A92622" w:rsidRDefault="008548E5" w:rsidP="00E65A83">
            <w:pPr>
              <w:spacing w:after="0" w:line="240" w:lineRule="auto"/>
              <w:ind w:firstLine="540"/>
              <w:jc w:val="both"/>
              <w:rPr>
                <w:sz w:val="24"/>
                <w:szCs w:val="24"/>
              </w:rPr>
            </w:pPr>
            <w:r w:rsidRPr="00A92622">
              <w:rPr>
                <w:sz w:val="24"/>
                <w:szCs w:val="24"/>
                <w:lang w:eastAsia="ar-SA"/>
              </w:rPr>
              <w:t xml:space="preserve">3.2 </w:t>
            </w:r>
            <w:r w:rsidRPr="00A92622">
              <w:rPr>
                <w:sz w:val="24"/>
                <w:szCs w:val="24"/>
                <w:shd w:val="clear" w:color="auto" w:fill="FFFFFF"/>
              </w:rPr>
              <w:t>Задачи и функции следователя как участника судебного заседания в ходе досудебного производства</w:t>
            </w:r>
            <w:r w:rsidRPr="00A92622">
              <w:rPr>
                <w:sz w:val="24"/>
                <w:szCs w:val="24"/>
              </w:rPr>
              <w:t>……………………………..........................</w:t>
            </w:r>
          </w:p>
        </w:tc>
        <w:tc>
          <w:tcPr>
            <w:tcW w:w="665" w:type="dxa"/>
          </w:tcPr>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50</w:t>
            </w:r>
          </w:p>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50</w:t>
            </w:r>
          </w:p>
          <w:p w:rsidR="008548E5" w:rsidRPr="00A92622" w:rsidRDefault="008548E5" w:rsidP="00E65A83">
            <w:pPr>
              <w:widowControl w:val="0"/>
              <w:spacing w:after="0" w:line="240" w:lineRule="auto"/>
              <w:jc w:val="both"/>
              <w:rPr>
                <w:sz w:val="24"/>
                <w:szCs w:val="24"/>
              </w:rPr>
            </w:pPr>
          </w:p>
          <w:p w:rsidR="008548E5" w:rsidRPr="00A92622" w:rsidRDefault="008548E5" w:rsidP="00E65A83">
            <w:pPr>
              <w:widowControl w:val="0"/>
              <w:spacing w:after="0" w:line="240" w:lineRule="auto"/>
              <w:jc w:val="both"/>
              <w:rPr>
                <w:sz w:val="24"/>
                <w:szCs w:val="24"/>
              </w:rPr>
            </w:pPr>
            <w:r w:rsidRPr="00A92622">
              <w:rPr>
                <w:sz w:val="24"/>
                <w:szCs w:val="24"/>
              </w:rPr>
              <w:t>52</w:t>
            </w:r>
          </w:p>
        </w:tc>
      </w:tr>
      <w:tr w:rsidR="008548E5" w:rsidRPr="00A92622" w:rsidTr="00E65A83">
        <w:trPr>
          <w:gridAfter w:val="1"/>
          <w:wAfter w:w="10" w:type="dxa"/>
        </w:trPr>
        <w:tc>
          <w:tcPr>
            <w:tcW w:w="9180" w:type="dxa"/>
            <w:gridSpan w:val="2"/>
          </w:tcPr>
          <w:p w:rsidR="008548E5" w:rsidRPr="00A92622" w:rsidRDefault="008548E5" w:rsidP="00E65A83">
            <w:pPr>
              <w:widowControl w:val="0"/>
              <w:spacing w:after="0" w:line="240" w:lineRule="auto"/>
              <w:jc w:val="both"/>
              <w:rPr>
                <w:sz w:val="24"/>
                <w:szCs w:val="24"/>
              </w:rPr>
            </w:pPr>
            <w:r w:rsidRPr="00A92622">
              <w:rPr>
                <w:sz w:val="24"/>
                <w:szCs w:val="24"/>
              </w:rPr>
              <w:t>Заключение……………………………………………………………………...</w:t>
            </w:r>
          </w:p>
        </w:tc>
        <w:tc>
          <w:tcPr>
            <w:tcW w:w="665" w:type="dxa"/>
          </w:tcPr>
          <w:p w:rsidR="008548E5" w:rsidRPr="00A92622" w:rsidRDefault="008548E5" w:rsidP="00E65A83">
            <w:pPr>
              <w:widowControl w:val="0"/>
              <w:spacing w:after="0" w:line="240" w:lineRule="auto"/>
              <w:jc w:val="both"/>
              <w:rPr>
                <w:sz w:val="24"/>
                <w:szCs w:val="24"/>
              </w:rPr>
            </w:pPr>
            <w:r w:rsidRPr="00A92622">
              <w:rPr>
                <w:sz w:val="24"/>
                <w:szCs w:val="24"/>
              </w:rPr>
              <w:t>59</w:t>
            </w:r>
          </w:p>
        </w:tc>
      </w:tr>
      <w:tr w:rsidR="008548E5" w:rsidRPr="00A92622" w:rsidTr="00E65A83">
        <w:trPr>
          <w:gridAfter w:val="1"/>
          <w:wAfter w:w="10" w:type="dxa"/>
          <w:trHeight w:val="677"/>
        </w:trPr>
        <w:tc>
          <w:tcPr>
            <w:tcW w:w="9180" w:type="dxa"/>
            <w:gridSpan w:val="2"/>
          </w:tcPr>
          <w:p w:rsidR="008548E5" w:rsidRPr="00A92622" w:rsidRDefault="008548E5" w:rsidP="00E65A83">
            <w:pPr>
              <w:widowControl w:val="0"/>
              <w:spacing w:after="0" w:line="240" w:lineRule="auto"/>
              <w:jc w:val="both"/>
              <w:rPr>
                <w:sz w:val="24"/>
                <w:szCs w:val="24"/>
              </w:rPr>
            </w:pPr>
            <w:r w:rsidRPr="00A92622">
              <w:rPr>
                <w:sz w:val="24"/>
                <w:szCs w:val="24"/>
              </w:rPr>
              <w:t>Список использованных источников………………………………………….</w:t>
            </w:r>
          </w:p>
          <w:p w:rsidR="008548E5" w:rsidRPr="00A92622" w:rsidRDefault="008548E5" w:rsidP="00E65A83">
            <w:pPr>
              <w:widowControl w:val="0"/>
              <w:spacing w:after="0" w:line="240" w:lineRule="auto"/>
              <w:jc w:val="both"/>
              <w:rPr>
                <w:sz w:val="24"/>
                <w:szCs w:val="24"/>
              </w:rPr>
            </w:pPr>
            <w:r w:rsidRPr="00A92622">
              <w:rPr>
                <w:sz w:val="24"/>
                <w:szCs w:val="24"/>
              </w:rPr>
              <w:t>Приложение</w:t>
            </w:r>
            <w:proofErr w:type="gramStart"/>
            <w:r w:rsidRPr="00A92622">
              <w:rPr>
                <w:sz w:val="24"/>
                <w:szCs w:val="24"/>
              </w:rPr>
              <w:t xml:space="preserve"> А</w:t>
            </w:r>
            <w:proofErr w:type="gramEnd"/>
            <w:r w:rsidRPr="00A92622">
              <w:rPr>
                <w:sz w:val="24"/>
                <w:szCs w:val="24"/>
              </w:rPr>
              <w:t xml:space="preserve"> (справочное)…………………………………………………...</w:t>
            </w:r>
          </w:p>
        </w:tc>
        <w:tc>
          <w:tcPr>
            <w:tcW w:w="665" w:type="dxa"/>
          </w:tcPr>
          <w:p w:rsidR="008548E5" w:rsidRPr="00A92622" w:rsidRDefault="008548E5" w:rsidP="00E65A83">
            <w:pPr>
              <w:widowControl w:val="0"/>
              <w:spacing w:after="0" w:line="240" w:lineRule="auto"/>
              <w:jc w:val="both"/>
              <w:rPr>
                <w:sz w:val="24"/>
                <w:szCs w:val="24"/>
              </w:rPr>
            </w:pPr>
            <w:r w:rsidRPr="00A92622">
              <w:rPr>
                <w:sz w:val="24"/>
                <w:szCs w:val="24"/>
              </w:rPr>
              <w:t>62</w:t>
            </w:r>
          </w:p>
          <w:p w:rsidR="008548E5" w:rsidRPr="00A92622" w:rsidRDefault="008548E5" w:rsidP="00E65A83">
            <w:pPr>
              <w:widowControl w:val="0"/>
              <w:spacing w:after="0" w:line="240" w:lineRule="auto"/>
              <w:jc w:val="both"/>
              <w:rPr>
                <w:sz w:val="24"/>
                <w:szCs w:val="24"/>
              </w:rPr>
            </w:pPr>
            <w:r w:rsidRPr="00A92622">
              <w:rPr>
                <w:sz w:val="24"/>
                <w:szCs w:val="24"/>
              </w:rPr>
              <w:t>65</w:t>
            </w:r>
          </w:p>
        </w:tc>
      </w:tr>
    </w:tbl>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Pr="00A92622" w:rsidRDefault="008548E5" w:rsidP="008548E5">
      <w:pPr>
        <w:spacing w:after="0" w:line="240" w:lineRule="auto"/>
        <w:jc w:val="center"/>
        <w:rPr>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Default="008548E5" w:rsidP="008548E5">
      <w:pPr>
        <w:shd w:val="clear" w:color="auto" w:fill="FFFFFF"/>
        <w:autoSpaceDE w:val="0"/>
        <w:autoSpaceDN w:val="0"/>
        <w:adjustRightInd w:val="0"/>
        <w:spacing w:after="0" w:line="240" w:lineRule="auto"/>
        <w:ind w:firstLine="709"/>
        <w:jc w:val="center"/>
        <w:rPr>
          <w:b/>
          <w:bCs/>
          <w:i/>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center"/>
        <w:rPr>
          <w:b/>
          <w:bCs/>
          <w:i/>
          <w:sz w:val="24"/>
          <w:szCs w:val="24"/>
        </w:rPr>
      </w:pPr>
      <w:r w:rsidRPr="00A92622">
        <w:rPr>
          <w:b/>
          <w:bCs/>
          <w:i/>
          <w:sz w:val="24"/>
          <w:szCs w:val="24"/>
        </w:rPr>
        <w:t>Приложение Г</w:t>
      </w:r>
    </w:p>
    <w:p w:rsidR="008548E5" w:rsidRPr="00A92622" w:rsidRDefault="008548E5" w:rsidP="008548E5">
      <w:pPr>
        <w:shd w:val="clear" w:color="auto" w:fill="FFFFFF"/>
        <w:autoSpaceDE w:val="0"/>
        <w:autoSpaceDN w:val="0"/>
        <w:adjustRightInd w:val="0"/>
        <w:spacing w:after="0" w:line="240" w:lineRule="auto"/>
        <w:ind w:firstLine="709"/>
        <w:jc w:val="center"/>
        <w:rPr>
          <w:b/>
          <w:bCs/>
          <w:sz w:val="24"/>
          <w:szCs w:val="24"/>
        </w:rPr>
      </w:pPr>
      <w:r w:rsidRPr="00A92622">
        <w:rPr>
          <w:b/>
          <w:bCs/>
          <w:sz w:val="24"/>
          <w:szCs w:val="24"/>
        </w:rPr>
        <w:t>Введение</w:t>
      </w:r>
    </w:p>
    <w:p w:rsidR="008548E5" w:rsidRPr="00A92622" w:rsidRDefault="008548E5" w:rsidP="008548E5">
      <w:pPr>
        <w:shd w:val="clear" w:color="auto" w:fill="FFFFFF"/>
        <w:autoSpaceDE w:val="0"/>
        <w:autoSpaceDN w:val="0"/>
        <w:adjustRightInd w:val="0"/>
        <w:spacing w:after="0" w:line="240" w:lineRule="auto"/>
        <w:ind w:firstLine="709"/>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rPr>
          <w:b/>
          <w:bCs/>
          <w:sz w:val="24"/>
          <w:szCs w:val="24"/>
        </w:rPr>
      </w:pPr>
    </w:p>
    <w:p w:rsidR="008548E5" w:rsidRPr="00A92622" w:rsidRDefault="008548E5" w:rsidP="008548E5">
      <w:pPr>
        <w:pStyle w:val="a4"/>
        <w:shd w:val="clear" w:color="auto" w:fill="FFFFFF"/>
        <w:spacing w:after="0" w:line="240" w:lineRule="auto"/>
        <w:ind w:firstLine="709"/>
        <w:jc w:val="both"/>
        <w:rPr>
          <w:color w:val="000000"/>
        </w:rPr>
      </w:pPr>
      <w:r w:rsidRPr="00A92622">
        <w:rPr>
          <w:b/>
          <w:bCs/>
        </w:rPr>
        <w:t xml:space="preserve">Актуальность исследования. </w:t>
      </w:r>
      <w:r w:rsidRPr="00A92622">
        <w:rPr>
          <w:color w:val="000000"/>
          <w:shd w:val="clear" w:color="auto" w:fill="FFFFFF"/>
        </w:rPr>
        <w:t xml:space="preserve">Уровень развития уголовного судопроизводства, равно как и других сфер правового регулирования, должен соответствовать уровню развития общества. </w:t>
      </w:r>
      <w:r w:rsidRPr="00A92622">
        <w:rPr>
          <w:color w:val="000000"/>
        </w:rPr>
        <w:t>Пои</w:t>
      </w:r>
      <w:proofErr w:type="gramStart"/>
      <w:r w:rsidRPr="00A92622">
        <w:rPr>
          <w:color w:val="000000"/>
        </w:rPr>
        <w:t>ск стр</w:t>
      </w:r>
      <w:proofErr w:type="gramEnd"/>
      <w:r w:rsidRPr="00A92622">
        <w:rPr>
          <w:color w:val="000000"/>
        </w:rPr>
        <w:t>атегий развития национальных правовых систем, новых методов разрешения социальных конфликтов, соответствующих стремительно развивающимся общественным отношениям, в том числе и в сфере уголовной юстиции, привел к формированию устойчивой тенденции рационализации уголовного судопроизводства. Суть этой тенденции заключается в отказе от непременного соблюдения всех предусмотренных законом процедур уголовного судопроизводства при расследовании и разрешении ряда уголовных дел и появлении новых дифференцированных сокращенных форм производства по отдельным категориям уголовных дел. Она является общемировой, в ее основе лежит выработка и практическая реализация стандартов оптимизации, соответствующих уровню развития общественных отношений, социальным потребностям, мировоззренческим ценностям, финансовым, техническим, организационным, кадровым и иным возможностям государства.</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В России идеи оптимизации уголовного судопроизводства нашли свое</w:t>
      </w:r>
      <w:r w:rsidRPr="00A92622">
        <w:rPr>
          <w:color w:val="000000"/>
        </w:rPr>
        <w:br/>
        <w:t>отражение еще в Уставе уголовного судопроизводства (1864 г.). Однако анализ дальнейшего развития отечественного уголовно-процессуального законодательства не позволяет обозначить устойчивость данной тенденции. </w:t>
      </w:r>
      <w:r w:rsidRPr="00A92622">
        <w:rPr>
          <w:color w:val="000000"/>
          <w:shd w:val="clear" w:color="auto" w:fill="FFFFFF"/>
        </w:rPr>
        <w:t xml:space="preserve">Идеи о необходимости реформирования российского уголовного процесса путем введения различного рода ускоренных процедур при расследовании и разрешении уголовных дел стали особенно активно развиваться во второй половине XX столетия в контексте общемировой тенденции упрощения уголовного судопроизводства и повышения его эффективности. В новейшей истории России с принятием в 2001 г. Уголовно-процессуального кодекса Российской Федерации (далее – УПК РФ) законодатель взял курс на оптимизацию и рационализацию уголовного судопроизводства. Однако этому не предшествовали серьезные научные изыскания, глубокое изучение зарубежного опыта. </w:t>
      </w:r>
      <w:proofErr w:type="gramStart"/>
      <w:r w:rsidRPr="00A92622">
        <w:rPr>
          <w:color w:val="000000"/>
          <w:shd w:val="clear" w:color="auto" w:fill="FFFFFF"/>
        </w:rPr>
        <w:t xml:space="preserve">Введение в систему уголовно-процессуального законодательства гл. 40 УПК РФ, регулирующей </w:t>
      </w:r>
      <w:r w:rsidRPr="00A92622">
        <w:rPr>
          <w:color w:val="000000"/>
        </w:rPr>
        <w:t>особый порядок судебного разбирательства при согласии лица с предъявленным ему обвинением, которое было произведено без глубокого теоретического обоснования и продиктовано, в первую очередь, интересами целесообразности и экономичности, стало для отечественного уголовно-процессуального права революционным, поскольку в основу данного института была положена идея максимального сокращения судебного доказывания.</w:t>
      </w:r>
      <w:proofErr w:type="gramEnd"/>
      <w:r w:rsidRPr="00A92622">
        <w:rPr>
          <w:color w:val="000000"/>
        </w:rPr>
        <w:t xml:space="preserve"> В 2009 году эта процедура была распространена на дела с заключенными досудебными соглашениями о сотрудничестве (гл. 40.1 УПК РФ), а в 2013 г. в УПК РФ появился институт сокращенного дознания (гл. 32.1 УПК РФ).</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 xml:space="preserve">При внесении в уголовно-процессуальный закон вышеуказанных изменений, разработанных различными ведомствами, были проигнорированы важнейшие концептуальные особенности, присущие типу российского уголовного процесса, его правовые традиции. Некоторые изменения оказались не только непоследовательными, противоречивыми и несогласованными с важнейшими процессуальными нормами и институтами, но и не соответствовали парадигме отечественного уголовного судопроизводства и его социальному предназначению.  Большинство современных исследователей акцентируют свое внимание, как правило, на локальных проблемах, обусловленных несовершенством правовой регламентации определенной сферы общественных отношений, урегулированных нормами глав 32.1, 40 и 40.1 УПК РФ. В настоящее время назрела необходимость глубокого теоретического исследования проблем </w:t>
      </w:r>
      <w:r w:rsidRPr="00A92622">
        <w:t>применения сокращенных форм судебного разбирательства</w:t>
      </w:r>
      <w:r w:rsidRPr="00A92622">
        <w:rPr>
          <w:color w:val="000000"/>
        </w:rPr>
        <w:t xml:space="preserve">, системного анализа всей </w:t>
      </w:r>
      <w:r w:rsidRPr="00A92622">
        <w:rPr>
          <w:color w:val="000000"/>
        </w:rPr>
        <w:lastRenderedPageBreak/>
        <w:t>совокупности факторов и оснований современных преобразований, позволяющих совершенствовать законодательство и правоприменительную практику. Вышеприведенные обстоятельства и определяют значимость и актуальность новых исследований на предмет анализа сокращенных форм судебного разбирательства.</w:t>
      </w:r>
    </w:p>
    <w:p w:rsidR="008548E5" w:rsidRPr="00A92622" w:rsidRDefault="008548E5" w:rsidP="008548E5">
      <w:pPr>
        <w:pStyle w:val="a4"/>
        <w:shd w:val="clear" w:color="auto" w:fill="FFFFFF"/>
        <w:spacing w:after="0" w:line="240" w:lineRule="auto"/>
        <w:ind w:firstLine="709"/>
        <w:jc w:val="both"/>
        <w:rPr>
          <w:color w:val="000000"/>
        </w:rPr>
      </w:pPr>
      <w:r w:rsidRPr="00A92622">
        <w:rPr>
          <w:b/>
          <w:bCs/>
        </w:rPr>
        <w:t xml:space="preserve">Степень изученности темы. </w:t>
      </w:r>
      <w:r w:rsidRPr="00A92622">
        <w:rPr>
          <w:color w:val="000000"/>
        </w:rPr>
        <w:t xml:space="preserve">Появление в российском уголовном процессе особого порядка судебного разбирательства, являющегося основным видом ускоренного производства, а затем и института досудебного соглашения о сотрудничестве, предполагающего рассмотрение уголовного дела в сокращенном порядке, обусловило значительный научный интерес к ним. </w:t>
      </w:r>
      <w:proofErr w:type="gramStart"/>
      <w:r w:rsidRPr="00A92622">
        <w:rPr>
          <w:color w:val="000000"/>
        </w:rPr>
        <w:t xml:space="preserve">Данным вопросам было посвящено несколько десятков диссертационных исследований (А.В. Булыгина, М.В. </w:t>
      </w:r>
      <w:proofErr w:type="spellStart"/>
      <w:r w:rsidRPr="00A92622">
        <w:rPr>
          <w:color w:val="000000"/>
        </w:rPr>
        <w:t>Головизнина</w:t>
      </w:r>
      <w:proofErr w:type="spellEnd"/>
      <w:r w:rsidRPr="00A92622">
        <w:rPr>
          <w:color w:val="000000"/>
        </w:rPr>
        <w:t xml:space="preserve">, М.М. </w:t>
      </w:r>
      <w:proofErr w:type="spellStart"/>
      <w:r w:rsidRPr="00A92622">
        <w:rPr>
          <w:color w:val="000000"/>
        </w:rPr>
        <w:t>Головинского</w:t>
      </w:r>
      <w:proofErr w:type="spellEnd"/>
      <w:r w:rsidRPr="00A92622">
        <w:rPr>
          <w:color w:val="000000"/>
        </w:rPr>
        <w:t xml:space="preserve">, М.Д. Днепровской, Н.П. Дубовика, Н.А. Дудиной, А.А. Иванова, М.Е. </w:t>
      </w:r>
      <w:proofErr w:type="spellStart"/>
      <w:r w:rsidRPr="00A92622">
        <w:rPr>
          <w:color w:val="000000"/>
        </w:rPr>
        <w:t>Кубриковой</w:t>
      </w:r>
      <w:proofErr w:type="spellEnd"/>
      <w:r w:rsidRPr="00A92622">
        <w:rPr>
          <w:color w:val="000000"/>
        </w:rPr>
        <w:t>, P.P.</w:t>
      </w:r>
      <w:proofErr w:type="gramEnd"/>
      <w:r w:rsidRPr="00A92622">
        <w:rPr>
          <w:color w:val="000000"/>
        </w:rPr>
        <w:t xml:space="preserve"> </w:t>
      </w:r>
      <w:proofErr w:type="gramStart"/>
      <w:r w:rsidRPr="00A92622">
        <w:rPr>
          <w:color w:val="000000"/>
        </w:rPr>
        <w:t xml:space="preserve">Ковалева, Я.В. </w:t>
      </w:r>
      <w:proofErr w:type="spellStart"/>
      <w:r w:rsidRPr="00A92622">
        <w:rPr>
          <w:color w:val="000000"/>
        </w:rPr>
        <w:t>Лошкобановой</w:t>
      </w:r>
      <w:proofErr w:type="spellEnd"/>
      <w:r w:rsidRPr="00A92622">
        <w:rPr>
          <w:color w:val="000000"/>
        </w:rPr>
        <w:t xml:space="preserve">, А.А. Плясуновой, К.А. Рыбалова, СВ. </w:t>
      </w:r>
      <w:proofErr w:type="spellStart"/>
      <w:r w:rsidRPr="00A92622">
        <w:rPr>
          <w:color w:val="000000"/>
        </w:rPr>
        <w:t>Сердюкова</w:t>
      </w:r>
      <w:proofErr w:type="spellEnd"/>
      <w:r w:rsidRPr="00A92622">
        <w:rPr>
          <w:color w:val="000000"/>
        </w:rPr>
        <w:t xml:space="preserve"> и мн. др.).</w:t>
      </w:r>
      <w:proofErr w:type="gramEnd"/>
      <w:r w:rsidRPr="00A92622">
        <w:rPr>
          <w:color w:val="000000"/>
        </w:rPr>
        <w:t xml:space="preserve"> </w:t>
      </w:r>
      <w:proofErr w:type="gramStart"/>
      <w:r w:rsidRPr="00A92622">
        <w:rPr>
          <w:color w:val="000000"/>
        </w:rPr>
        <w:t xml:space="preserve">Ряд авторов в своих диссертационных исследованиях рассматривали сокращенные формы производства по уголовному делу с позиций теории социального компромисса (Д. А. </w:t>
      </w:r>
      <w:proofErr w:type="spellStart"/>
      <w:r w:rsidRPr="00A92622">
        <w:rPr>
          <w:color w:val="000000"/>
        </w:rPr>
        <w:t>Маткина</w:t>
      </w:r>
      <w:proofErr w:type="spellEnd"/>
      <w:r w:rsidRPr="00A92622">
        <w:rPr>
          <w:color w:val="000000"/>
        </w:rPr>
        <w:t xml:space="preserve"> «Конвенциальная форма судебного разбирательства: история, современность и перспективы развития» (2009); Ю.В. </w:t>
      </w:r>
      <w:proofErr w:type="spellStart"/>
      <w:r w:rsidRPr="00A92622">
        <w:rPr>
          <w:color w:val="000000"/>
        </w:rPr>
        <w:t>Кувалдина</w:t>
      </w:r>
      <w:proofErr w:type="spellEnd"/>
      <w:r w:rsidRPr="00A92622">
        <w:rPr>
          <w:color w:val="000000"/>
        </w:rPr>
        <w:t xml:space="preserve"> «Предпосылки и перспективы развития компромиссных способов разрешения уголовно-правовых конфликтов в России (2011); Г.А. </w:t>
      </w:r>
      <w:proofErr w:type="spellStart"/>
      <w:r w:rsidRPr="00A92622">
        <w:rPr>
          <w:color w:val="000000"/>
        </w:rPr>
        <w:t>Абшилава</w:t>
      </w:r>
      <w:proofErr w:type="spellEnd"/>
      <w:r w:rsidRPr="00A92622">
        <w:rPr>
          <w:color w:val="000000"/>
        </w:rPr>
        <w:t xml:space="preserve"> «Согласительные процедуры в уголовном судопроизводстве Российской Федерации» (2012)).</w:t>
      </w:r>
      <w:proofErr w:type="gramEnd"/>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 xml:space="preserve">Существенный вклад в исследование отдельных вопросов рассмотрения уголовного дела в сокращенном порядке внесен П.В. Агаповым, Е.Н. </w:t>
      </w:r>
      <w:proofErr w:type="spellStart"/>
      <w:r w:rsidRPr="00A92622">
        <w:rPr>
          <w:color w:val="000000"/>
        </w:rPr>
        <w:t>Арестовой</w:t>
      </w:r>
      <w:proofErr w:type="spellEnd"/>
      <w:r w:rsidRPr="00A92622">
        <w:rPr>
          <w:color w:val="000000"/>
        </w:rPr>
        <w:t xml:space="preserve">, Е.А. Артамоновой, B.M. Быковым, В.В. </w:t>
      </w:r>
      <w:proofErr w:type="spellStart"/>
      <w:r w:rsidRPr="00A92622">
        <w:rPr>
          <w:color w:val="000000"/>
        </w:rPr>
        <w:t>Дорошковым</w:t>
      </w:r>
      <w:proofErr w:type="spellEnd"/>
      <w:r w:rsidRPr="00A92622">
        <w:rPr>
          <w:color w:val="000000"/>
        </w:rPr>
        <w:t xml:space="preserve">, Н.А. </w:t>
      </w:r>
      <w:proofErr w:type="spellStart"/>
      <w:r w:rsidRPr="00A92622">
        <w:rPr>
          <w:color w:val="000000"/>
        </w:rPr>
        <w:t>Колоколовым</w:t>
      </w:r>
      <w:proofErr w:type="spellEnd"/>
      <w:r w:rsidRPr="00A92622">
        <w:rPr>
          <w:color w:val="000000"/>
        </w:rPr>
        <w:t xml:space="preserve">, </w:t>
      </w:r>
      <w:proofErr w:type="spellStart"/>
      <w:r w:rsidRPr="00A92622">
        <w:rPr>
          <w:color w:val="000000"/>
        </w:rPr>
        <w:t>Ж.К.Коняровой</w:t>
      </w:r>
      <w:proofErr w:type="spellEnd"/>
      <w:r w:rsidRPr="00A92622">
        <w:rPr>
          <w:color w:val="000000"/>
        </w:rPr>
        <w:t xml:space="preserve">, В.А. Лазаревой, Н.С. </w:t>
      </w:r>
      <w:proofErr w:type="spellStart"/>
      <w:r w:rsidRPr="00A92622">
        <w:rPr>
          <w:color w:val="000000"/>
        </w:rPr>
        <w:t>Мановой</w:t>
      </w:r>
      <w:proofErr w:type="spellEnd"/>
      <w:r w:rsidRPr="00A92622">
        <w:rPr>
          <w:color w:val="000000"/>
        </w:rPr>
        <w:t xml:space="preserve">, Н.Ю. Решетовой, Д.А. Степаненко, Л.Г. Татьяниной, А.Г. </w:t>
      </w:r>
      <w:proofErr w:type="spellStart"/>
      <w:r w:rsidRPr="00A92622">
        <w:rPr>
          <w:color w:val="000000"/>
        </w:rPr>
        <w:t>Халиулиным</w:t>
      </w:r>
      <w:proofErr w:type="spellEnd"/>
      <w:r w:rsidRPr="00A92622">
        <w:rPr>
          <w:color w:val="000000"/>
        </w:rPr>
        <w:t xml:space="preserve"> и др.</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 xml:space="preserve">Проблемы эффективности уголовного судопроизводства и его оптимизации исследовались в трудах СВ. Бажанова, Б.Я. Гаврилова, О.И. </w:t>
      </w:r>
      <w:proofErr w:type="spellStart"/>
      <w:r w:rsidRPr="00A92622">
        <w:rPr>
          <w:color w:val="000000"/>
        </w:rPr>
        <w:t>Цоколовой</w:t>
      </w:r>
      <w:proofErr w:type="spellEnd"/>
      <w:r w:rsidRPr="00A92622">
        <w:rPr>
          <w:color w:val="000000"/>
        </w:rPr>
        <w:t xml:space="preserve">, СИ. </w:t>
      </w:r>
      <w:proofErr w:type="spellStart"/>
      <w:r w:rsidRPr="00A92622">
        <w:rPr>
          <w:color w:val="000000"/>
        </w:rPr>
        <w:t>Гирько</w:t>
      </w:r>
      <w:proofErr w:type="spellEnd"/>
      <w:r w:rsidRPr="00A92622">
        <w:rPr>
          <w:color w:val="000000"/>
        </w:rPr>
        <w:t xml:space="preserve">, Т.Г. Морщаковой, О.А. Малышевой, В.В. </w:t>
      </w:r>
      <w:proofErr w:type="spellStart"/>
      <w:r w:rsidRPr="00A92622">
        <w:rPr>
          <w:color w:val="000000"/>
        </w:rPr>
        <w:t>Николюка</w:t>
      </w:r>
      <w:proofErr w:type="spellEnd"/>
      <w:r w:rsidRPr="00A92622">
        <w:rPr>
          <w:color w:val="000000"/>
        </w:rPr>
        <w:t xml:space="preserve">, И.Л. Петрухина, А.В. </w:t>
      </w:r>
      <w:proofErr w:type="spellStart"/>
      <w:r w:rsidRPr="00A92622">
        <w:rPr>
          <w:color w:val="000000"/>
        </w:rPr>
        <w:t>Пиюка</w:t>
      </w:r>
      <w:proofErr w:type="spellEnd"/>
      <w:r w:rsidRPr="00A92622">
        <w:rPr>
          <w:color w:val="000000"/>
        </w:rPr>
        <w:t>, М.Н. Полякова и др.</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 xml:space="preserve">Вопросы реализации принципов уголовного судопроизводства, ставшие концептуальной основой исследования, в разные годы рассматривались в трудах А.С Александрова, О.В. Гладышевой, А.В. Гриненко, И.Ф. Демидова, Т.Н. Добровольской, В.П. </w:t>
      </w:r>
      <w:proofErr w:type="spellStart"/>
      <w:r w:rsidRPr="00A92622">
        <w:rPr>
          <w:color w:val="000000"/>
        </w:rPr>
        <w:t>Кашепова</w:t>
      </w:r>
      <w:proofErr w:type="spellEnd"/>
      <w:r w:rsidRPr="00A92622">
        <w:rPr>
          <w:color w:val="000000"/>
        </w:rPr>
        <w:t xml:space="preserve">, А.С. </w:t>
      </w:r>
      <w:proofErr w:type="spellStart"/>
      <w:r w:rsidRPr="00A92622">
        <w:rPr>
          <w:color w:val="000000"/>
        </w:rPr>
        <w:t>Кобликова</w:t>
      </w:r>
      <w:proofErr w:type="spellEnd"/>
      <w:r w:rsidRPr="00A92622">
        <w:rPr>
          <w:color w:val="000000"/>
        </w:rPr>
        <w:t>, И.Б. Михайловской, З.В. Макаровой, А.Л. Ривлина, М.</w:t>
      </w:r>
      <w:proofErr w:type="gramStart"/>
      <w:r w:rsidRPr="00A92622">
        <w:rPr>
          <w:color w:val="000000"/>
        </w:rPr>
        <w:t>С</w:t>
      </w:r>
      <w:proofErr w:type="gramEnd"/>
      <w:r w:rsidRPr="00A92622">
        <w:rPr>
          <w:color w:val="000000"/>
        </w:rPr>
        <w:t xml:space="preserve"> Строговича, А.А. Сумина, В.Т. Томина, Н.В. </w:t>
      </w:r>
      <w:proofErr w:type="spellStart"/>
      <w:r w:rsidRPr="00A92622">
        <w:rPr>
          <w:color w:val="000000"/>
        </w:rPr>
        <w:t>Тыричева</w:t>
      </w:r>
      <w:proofErr w:type="spellEnd"/>
      <w:r w:rsidRPr="00A92622">
        <w:rPr>
          <w:color w:val="000000"/>
        </w:rPr>
        <w:t xml:space="preserve">, А.Л. </w:t>
      </w:r>
      <w:proofErr w:type="spellStart"/>
      <w:r w:rsidRPr="00A92622">
        <w:rPr>
          <w:color w:val="000000"/>
        </w:rPr>
        <w:t>Цыпкина</w:t>
      </w:r>
      <w:proofErr w:type="spellEnd"/>
      <w:r w:rsidRPr="00A92622">
        <w:rPr>
          <w:color w:val="000000"/>
        </w:rPr>
        <w:t xml:space="preserve"> и др.</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 xml:space="preserve">Отдельные проблемы нашли свое отражение в трудах зарубежных ученых: А. </w:t>
      </w:r>
      <w:proofErr w:type="spellStart"/>
      <w:r w:rsidRPr="00A92622">
        <w:rPr>
          <w:color w:val="000000"/>
        </w:rPr>
        <w:t>Альшулера</w:t>
      </w:r>
      <w:proofErr w:type="spellEnd"/>
      <w:r w:rsidRPr="00A92622">
        <w:rPr>
          <w:color w:val="000000"/>
        </w:rPr>
        <w:t xml:space="preserve">, У. </w:t>
      </w:r>
      <w:proofErr w:type="spellStart"/>
      <w:r w:rsidRPr="00A92622">
        <w:rPr>
          <w:color w:val="000000"/>
        </w:rPr>
        <w:t>Бернама</w:t>
      </w:r>
      <w:proofErr w:type="spellEnd"/>
      <w:r w:rsidRPr="00A92622">
        <w:rPr>
          <w:color w:val="000000"/>
        </w:rPr>
        <w:t xml:space="preserve">, У. </w:t>
      </w:r>
      <w:proofErr w:type="spellStart"/>
      <w:r w:rsidRPr="00A92622">
        <w:rPr>
          <w:color w:val="000000"/>
        </w:rPr>
        <w:t>Богнера</w:t>
      </w:r>
      <w:proofErr w:type="spellEnd"/>
      <w:r w:rsidRPr="00A92622">
        <w:rPr>
          <w:color w:val="000000"/>
        </w:rPr>
        <w:t xml:space="preserve">, М. </w:t>
      </w:r>
      <w:proofErr w:type="spellStart"/>
      <w:r w:rsidRPr="00A92622">
        <w:rPr>
          <w:color w:val="000000"/>
        </w:rPr>
        <w:t>Вогель</w:t>
      </w:r>
      <w:proofErr w:type="spellEnd"/>
      <w:r w:rsidRPr="00A92622">
        <w:rPr>
          <w:color w:val="000000"/>
        </w:rPr>
        <w:t xml:space="preserve">, Дж. </w:t>
      </w:r>
      <w:proofErr w:type="spellStart"/>
      <w:r w:rsidRPr="00A92622">
        <w:rPr>
          <w:color w:val="000000"/>
        </w:rPr>
        <w:t>Илюминати</w:t>
      </w:r>
      <w:proofErr w:type="spellEnd"/>
      <w:r w:rsidRPr="00A92622">
        <w:rPr>
          <w:color w:val="000000"/>
        </w:rPr>
        <w:t xml:space="preserve">, Ж. </w:t>
      </w:r>
      <w:proofErr w:type="spellStart"/>
      <w:r w:rsidRPr="00A92622">
        <w:rPr>
          <w:color w:val="000000"/>
        </w:rPr>
        <w:t>Карбонье</w:t>
      </w:r>
      <w:proofErr w:type="spellEnd"/>
      <w:r w:rsidRPr="00A92622">
        <w:rPr>
          <w:color w:val="000000"/>
        </w:rPr>
        <w:t xml:space="preserve">, Н. Кристи, Р. </w:t>
      </w:r>
      <w:proofErr w:type="spellStart"/>
      <w:r w:rsidRPr="00A92622">
        <w:rPr>
          <w:color w:val="000000"/>
        </w:rPr>
        <w:t>Леже</w:t>
      </w:r>
      <w:proofErr w:type="spellEnd"/>
      <w:r w:rsidRPr="00A92622">
        <w:rPr>
          <w:color w:val="000000"/>
        </w:rPr>
        <w:t xml:space="preserve">, О. </w:t>
      </w:r>
      <w:proofErr w:type="spellStart"/>
      <w:r w:rsidRPr="00A92622">
        <w:rPr>
          <w:color w:val="000000"/>
        </w:rPr>
        <w:t>Рамоса</w:t>
      </w:r>
      <w:proofErr w:type="spellEnd"/>
      <w:r w:rsidRPr="00A92622">
        <w:rPr>
          <w:color w:val="000000"/>
        </w:rPr>
        <w:t xml:space="preserve">, Р. </w:t>
      </w:r>
      <w:proofErr w:type="spellStart"/>
      <w:r w:rsidRPr="00A92622">
        <w:rPr>
          <w:color w:val="000000"/>
        </w:rPr>
        <w:t>Раукслох</w:t>
      </w:r>
      <w:proofErr w:type="spellEnd"/>
      <w:r w:rsidRPr="00A92622">
        <w:rPr>
          <w:color w:val="000000"/>
        </w:rPr>
        <w:t xml:space="preserve">, П. Соломона, С. Теймана, Л. </w:t>
      </w:r>
      <w:proofErr w:type="spellStart"/>
      <w:r w:rsidRPr="00A92622">
        <w:rPr>
          <w:color w:val="000000"/>
        </w:rPr>
        <w:t>Уайнреба</w:t>
      </w:r>
      <w:proofErr w:type="spellEnd"/>
      <w:r w:rsidRPr="00A92622">
        <w:rPr>
          <w:color w:val="000000"/>
        </w:rPr>
        <w:t>, Г. Фишера и др.</w:t>
      </w:r>
    </w:p>
    <w:p w:rsidR="008548E5" w:rsidRPr="00A92622" w:rsidRDefault="008548E5" w:rsidP="008548E5">
      <w:pPr>
        <w:spacing w:after="0" w:line="240" w:lineRule="auto"/>
        <w:ind w:firstLine="709"/>
        <w:jc w:val="both"/>
        <w:rPr>
          <w:sz w:val="24"/>
          <w:szCs w:val="24"/>
        </w:rPr>
      </w:pPr>
      <w:r w:rsidRPr="00A92622">
        <w:rPr>
          <w:b/>
          <w:bCs/>
          <w:sz w:val="24"/>
          <w:szCs w:val="24"/>
        </w:rPr>
        <w:t>Объектом исследования</w:t>
      </w:r>
      <w:r w:rsidRPr="00A92622">
        <w:rPr>
          <w:bCs/>
          <w:sz w:val="24"/>
          <w:szCs w:val="24"/>
        </w:rPr>
        <w:t xml:space="preserve"> являются </w:t>
      </w:r>
      <w:r w:rsidRPr="00A92622">
        <w:rPr>
          <w:color w:val="000000"/>
          <w:sz w:val="24"/>
          <w:szCs w:val="24"/>
          <w:shd w:val="clear" w:color="auto" w:fill="FFFFFF"/>
        </w:rPr>
        <w:t>уголовно-процессуальные отношения, возникающие в процессе реализации норм уголовно-процессуального законодательства, регламентирующих </w:t>
      </w:r>
      <w:r w:rsidRPr="00A92622">
        <w:rPr>
          <w:sz w:val="24"/>
          <w:szCs w:val="24"/>
        </w:rPr>
        <w:t>применение сокращенных форм судебного разбирательства.</w:t>
      </w:r>
    </w:p>
    <w:p w:rsidR="008548E5" w:rsidRPr="00A92622" w:rsidRDefault="008548E5" w:rsidP="008548E5">
      <w:pPr>
        <w:spacing w:after="0" w:line="240" w:lineRule="auto"/>
        <w:ind w:firstLine="709"/>
        <w:jc w:val="both"/>
        <w:rPr>
          <w:b/>
          <w:sz w:val="24"/>
          <w:szCs w:val="24"/>
        </w:rPr>
      </w:pPr>
      <w:r w:rsidRPr="00A92622">
        <w:rPr>
          <w:b/>
          <w:bCs/>
          <w:sz w:val="24"/>
          <w:szCs w:val="24"/>
        </w:rPr>
        <w:t xml:space="preserve">Предметом исследования </w:t>
      </w:r>
      <w:r w:rsidRPr="00A92622">
        <w:rPr>
          <w:sz w:val="24"/>
          <w:szCs w:val="24"/>
          <w:shd w:val="clear" w:color="auto" w:fill="FFFFFF"/>
        </w:rPr>
        <w:t xml:space="preserve">выступает </w:t>
      </w:r>
      <w:r w:rsidRPr="00A92622">
        <w:rPr>
          <w:color w:val="000000"/>
          <w:sz w:val="24"/>
          <w:szCs w:val="24"/>
          <w:shd w:val="clear" w:color="auto" w:fill="FFFFFF"/>
        </w:rPr>
        <w:t>совокупность процессуальных вопросов, определяющих отличительные признаки сокращенных форм судебного разбирательства в уголовном судопроизводстве России, а также пути их дальнейшего совершенствования.</w:t>
      </w:r>
    </w:p>
    <w:p w:rsidR="008548E5" w:rsidRPr="00A92622" w:rsidRDefault="008548E5" w:rsidP="008548E5">
      <w:pPr>
        <w:spacing w:after="0" w:line="240" w:lineRule="auto"/>
        <w:ind w:firstLine="709"/>
        <w:jc w:val="both"/>
        <w:rPr>
          <w:sz w:val="24"/>
          <w:szCs w:val="24"/>
        </w:rPr>
      </w:pPr>
      <w:r w:rsidRPr="00A92622">
        <w:rPr>
          <w:b/>
          <w:bCs/>
          <w:sz w:val="24"/>
          <w:szCs w:val="24"/>
        </w:rPr>
        <w:t xml:space="preserve">Цель и задачи исследования </w:t>
      </w:r>
      <w:r w:rsidRPr="00A92622">
        <w:rPr>
          <w:sz w:val="24"/>
          <w:szCs w:val="24"/>
        </w:rPr>
        <w:t>заключаются в комплексном исследовании</w:t>
      </w:r>
      <w:r w:rsidRPr="00A92622">
        <w:rPr>
          <w:b/>
          <w:sz w:val="24"/>
          <w:szCs w:val="24"/>
        </w:rPr>
        <w:t xml:space="preserve"> </w:t>
      </w:r>
      <w:r w:rsidRPr="00A92622">
        <w:rPr>
          <w:sz w:val="24"/>
          <w:szCs w:val="24"/>
        </w:rPr>
        <w:t>сущности и особенностей применения сокращенных форм судебного разбирательства.</w:t>
      </w:r>
    </w:p>
    <w:p w:rsidR="008548E5" w:rsidRPr="00A92622" w:rsidRDefault="008548E5" w:rsidP="008548E5">
      <w:pPr>
        <w:spacing w:after="0" w:line="240" w:lineRule="auto"/>
        <w:ind w:firstLine="709"/>
        <w:jc w:val="both"/>
        <w:rPr>
          <w:sz w:val="24"/>
          <w:szCs w:val="24"/>
        </w:rPr>
      </w:pPr>
      <w:r w:rsidRPr="00A92622">
        <w:rPr>
          <w:sz w:val="24"/>
          <w:szCs w:val="24"/>
        </w:rPr>
        <w:t>Для достижения поставленной цели предполагается решение следующих задач:</w:t>
      </w:r>
    </w:p>
    <w:p w:rsidR="008548E5" w:rsidRPr="00A92622" w:rsidRDefault="008548E5" w:rsidP="008548E5">
      <w:pPr>
        <w:spacing w:after="0" w:line="240" w:lineRule="auto"/>
        <w:ind w:firstLine="709"/>
        <w:jc w:val="both"/>
        <w:rPr>
          <w:sz w:val="24"/>
          <w:szCs w:val="24"/>
        </w:rPr>
      </w:pPr>
      <w:r w:rsidRPr="00A92622">
        <w:rPr>
          <w:sz w:val="24"/>
          <w:szCs w:val="24"/>
        </w:rPr>
        <w:t>- исследовать понятие уголовно-процессуальной формы судебного разбирательства;</w:t>
      </w:r>
    </w:p>
    <w:p w:rsidR="008548E5" w:rsidRPr="00A92622" w:rsidRDefault="008548E5" w:rsidP="008548E5">
      <w:pPr>
        <w:spacing w:after="0" w:line="240" w:lineRule="auto"/>
        <w:ind w:firstLine="709"/>
        <w:jc w:val="both"/>
        <w:rPr>
          <w:sz w:val="24"/>
          <w:szCs w:val="24"/>
        </w:rPr>
      </w:pPr>
      <w:r w:rsidRPr="00A92622">
        <w:rPr>
          <w:sz w:val="24"/>
          <w:szCs w:val="24"/>
        </w:rPr>
        <w:t>- рассмотреть этапы становления и развития различных форм судебного разбирательства по российскому законодательству;</w:t>
      </w:r>
    </w:p>
    <w:p w:rsidR="008548E5" w:rsidRPr="00A92622" w:rsidRDefault="008548E5" w:rsidP="008548E5">
      <w:pPr>
        <w:spacing w:after="0" w:line="240" w:lineRule="auto"/>
        <w:ind w:firstLine="709"/>
        <w:jc w:val="both"/>
        <w:rPr>
          <w:sz w:val="24"/>
          <w:szCs w:val="24"/>
        </w:rPr>
      </w:pPr>
      <w:r w:rsidRPr="00A92622">
        <w:rPr>
          <w:sz w:val="24"/>
          <w:szCs w:val="24"/>
        </w:rPr>
        <w:t>- изучить сокращенные формы судебного разбирательства, используемые в мировой практике;</w:t>
      </w:r>
    </w:p>
    <w:p w:rsidR="008548E5" w:rsidRPr="00A92622" w:rsidRDefault="008548E5" w:rsidP="008548E5">
      <w:pPr>
        <w:spacing w:after="0" w:line="240" w:lineRule="auto"/>
        <w:ind w:firstLine="709"/>
        <w:jc w:val="both"/>
        <w:rPr>
          <w:sz w:val="24"/>
          <w:szCs w:val="24"/>
        </w:rPr>
      </w:pPr>
      <w:r w:rsidRPr="00A92622">
        <w:rPr>
          <w:sz w:val="24"/>
          <w:szCs w:val="24"/>
        </w:rPr>
        <w:lastRenderedPageBreak/>
        <w:t>- исследовать понятие, сущность и назначение сокращенной формы судебного разбирательства;</w:t>
      </w:r>
    </w:p>
    <w:p w:rsidR="008548E5" w:rsidRPr="00A92622" w:rsidRDefault="008548E5" w:rsidP="008548E5">
      <w:pPr>
        <w:spacing w:after="0" w:line="240" w:lineRule="auto"/>
        <w:ind w:firstLine="709"/>
        <w:jc w:val="both"/>
        <w:rPr>
          <w:sz w:val="24"/>
          <w:szCs w:val="24"/>
        </w:rPr>
      </w:pPr>
      <w:r w:rsidRPr="00A92622">
        <w:rPr>
          <w:sz w:val="24"/>
          <w:szCs w:val="24"/>
        </w:rPr>
        <w:t>- рассмотреть формы сокращенного порядка уголовного судопроизводства;</w:t>
      </w:r>
    </w:p>
    <w:p w:rsidR="008548E5" w:rsidRPr="00A92622" w:rsidRDefault="008548E5" w:rsidP="008548E5">
      <w:pPr>
        <w:spacing w:after="0" w:line="240" w:lineRule="auto"/>
        <w:ind w:firstLine="709"/>
        <w:jc w:val="both"/>
        <w:rPr>
          <w:sz w:val="24"/>
          <w:szCs w:val="24"/>
        </w:rPr>
      </w:pPr>
      <w:r w:rsidRPr="00A92622">
        <w:rPr>
          <w:sz w:val="24"/>
          <w:szCs w:val="24"/>
        </w:rPr>
        <w:t>- проанализировать  особенности применения особого порядка судебного разбирательства при согласии обвиняемого с предъявленными обвинениями;</w:t>
      </w:r>
    </w:p>
    <w:p w:rsidR="008548E5" w:rsidRPr="00A92622" w:rsidRDefault="008548E5" w:rsidP="008548E5">
      <w:pPr>
        <w:spacing w:after="0" w:line="240" w:lineRule="auto"/>
        <w:ind w:firstLine="709"/>
        <w:jc w:val="both"/>
        <w:rPr>
          <w:sz w:val="24"/>
          <w:szCs w:val="24"/>
        </w:rPr>
      </w:pPr>
      <w:r w:rsidRPr="00A92622">
        <w:rPr>
          <w:sz w:val="24"/>
          <w:szCs w:val="24"/>
        </w:rPr>
        <w:t>- проанализировать особенности применения особого порядка принятия судебного решения при заключении досудебного соглашения о сотрудничестве.</w:t>
      </w:r>
    </w:p>
    <w:p w:rsidR="008548E5" w:rsidRPr="00A92622" w:rsidRDefault="008548E5" w:rsidP="008548E5">
      <w:pPr>
        <w:pStyle w:val="a4"/>
        <w:shd w:val="clear" w:color="auto" w:fill="FFFFFF"/>
        <w:spacing w:after="0" w:line="240" w:lineRule="auto"/>
        <w:ind w:firstLine="709"/>
        <w:jc w:val="both"/>
        <w:rPr>
          <w:color w:val="000000"/>
        </w:rPr>
      </w:pPr>
      <w:r w:rsidRPr="00A92622">
        <w:rPr>
          <w:b/>
          <w:bCs/>
        </w:rPr>
        <w:t xml:space="preserve">Методология исследования. </w:t>
      </w:r>
      <w:r w:rsidRPr="00A92622">
        <w:rPr>
          <w:color w:val="000000"/>
        </w:rPr>
        <w:t>Исследование проводилось с использованием исторического, системного, сравнительно-правового, статистического, социологического и иных методов исследования.</w:t>
      </w: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С позиции диалектического и исторического материализма, как общенаучного метода познания, в ходе работы исследованы уголовно-правовые, криминологические, криминалистические, уголовно-процессуальные и иные аспекты исследуемой проблемы.</w:t>
      </w:r>
    </w:p>
    <w:p w:rsidR="008548E5" w:rsidRPr="00A92622" w:rsidRDefault="008548E5" w:rsidP="008548E5">
      <w:pPr>
        <w:spacing w:after="0" w:line="240" w:lineRule="auto"/>
        <w:ind w:firstLine="709"/>
        <w:jc w:val="both"/>
        <w:rPr>
          <w:sz w:val="24"/>
          <w:szCs w:val="24"/>
        </w:rPr>
      </w:pPr>
      <w:r w:rsidRPr="00A92622">
        <w:rPr>
          <w:b/>
          <w:bCs/>
          <w:sz w:val="24"/>
          <w:szCs w:val="24"/>
        </w:rPr>
        <w:t xml:space="preserve">Апробация и внедрение результатов исследования. </w:t>
      </w:r>
      <w:r w:rsidRPr="00A92622">
        <w:rPr>
          <w:sz w:val="24"/>
          <w:szCs w:val="24"/>
        </w:rPr>
        <w:t>Основные положения, выводы и рекомендации работы апробировались в докладах на следующих научно-практических конференциях: «Противодействие коррупции на современном этапе: теоретические, законодательные и практические вопросы», «Российское право: современность и тенденции развития», «Грядущим поколениям завещаем: творить добро в защиту права», «</w:t>
      </w:r>
      <w:r w:rsidRPr="00A92622">
        <w:rPr>
          <w:sz w:val="24"/>
          <w:szCs w:val="24"/>
          <w:lang w:val="en-US"/>
        </w:rPr>
        <w:t>XL</w:t>
      </w:r>
      <w:r w:rsidRPr="00A92622">
        <w:rPr>
          <w:sz w:val="24"/>
          <w:szCs w:val="24"/>
        </w:rPr>
        <w:t xml:space="preserve"> студенческая научная конференция». По теме диссертационного исследования опубликовано 2 </w:t>
      </w:r>
      <w:proofErr w:type="gramStart"/>
      <w:r w:rsidRPr="00A92622">
        <w:rPr>
          <w:sz w:val="24"/>
          <w:szCs w:val="24"/>
        </w:rPr>
        <w:t>научных</w:t>
      </w:r>
      <w:proofErr w:type="gramEnd"/>
      <w:r w:rsidRPr="00A92622">
        <w:rPr>
          <w:sz w:val="24"/>
          <w:szCs w:val="24"/>
        </w:rPr>
        <w:t xml:space="preserve"> статьи: «Понятие следователя как стороны обвинения в уголовном судопроизводстве»; «Полномочия следователя и его процессуальная самостоятельность».</w:t>
      </w:r>
    </w:p>
    <w:p w:rsidR="008548E5" w:rsidRPr="00A92622" w:rsidRDefault="008548E5" w:rsidP="008548E5">
      <w:pPr>
        <w:spacing w:after="0" w:line="240" w:lineRule="auto"/>
        <w:ind w:firstLine="709"/>
        <w:jc w:val="both"/>
        <w:rPr>
          <w:sz w:val="24"/>
          <w:szCs w:val="24"/>
        </w:rPr>
      </w:pPr>
      <w:r w:rsidRPr="00A92622">
        <w:rPr>
          <w:b/>
          <w:bCs/>
          <w:sz w:val="24"/>
          <w:szCs w:val="24"/>
        </w:rPr>
        <w:t xml:space="preserve">Структура магистерской диссертации </w:t>
      </w:r>
      <w:r w:rsidRPr="00A92622">
        <w:rPr>
          <w:color w:val="000000"/>
          <w:sz w:val="24"/>
          <w:szCs w:val="24"/>
          <w:shd w:val="clear" w:color="auto" w:fill="FFFFFF"/>
        </w:rPr>
        <w:t>обусловлена целями и задачами исследования.</w:t>
      </w:r>
      <w:r w:rsidRPr="00A92622">
        <w:rPr>
          <w:b/>
          <w:sz w:val="24"/>
          <w:szCs w:val="24"/>
        </w:rPr>
        <w:t xml:space="preserve"> </w:t>
      </w:r>
      <w:r w:rsidRPr="00A92622">
        <w:rPr>
          <w:sz w:val="24"/>
          <w:szCs w:val="24"/>
        </w:rPr>
        <w:t>Диссертация состоит из введения, трех глав, состоящих из семи параграфов, заключения и списка использованных источников.</w:t>
      </w: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r w:rsidRPr="00A92622">
        <w:rPr>
          <w:b/>
          <w:bCs/>
          <w:sz w:val="24"/>
          <w:szCs w:val="24"/>
        </w:rPr>
        <w:t>Основные положения работы, выносимые на защиту.</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proofErr w:type="gramStart"/>
      <w:r w:rsidRPr="00A92622">
        <w:rPr>
          <w:rFonts w:eastAsia="Calibri"/>
          <w:sz w:val="24"/>
          <w:szCs w:val="24"/>
          <w:lang w:eastAsia="ru-RU"/>
        </w:rPr>
        <w:t>1 Оперативно-розыскная деятельность – это предусмотренный федеральным законом вид преимущественно юридической деятельности, осуществляемый в соответствии с системой гарантий законности, гласно и негласно, оперативными подразделениями государственных органов в пределах их полномочий посредством проведения оперативно-розыскных мероприятий в целях защиты жизни, здоровья, прав и свобод человека и гражданина, собственности, обеспечения безопасности общества и государства от преступных посягательств.</w:t>
      </w:r>
      <w:proofErr w:type="gramEnd"/>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2</w:t>
      </w:r>
      <w:proofErr w:type="gramStart"/>
      <w:r w:rsidRPr="00A92622">
        <w:rPr>
          <w:rFonts w:eastAsia="Calibri"/>
          <w:sz w:val="24"/>
          <w:szCs w:val="24"/>
          <w:lang w:eastAsia="ru-RU"/>
        </w:rPr>
        <w:t xml:space="preserve"> П</w:t>
      </w:r>
      <w:proofErr w:type="gramEnd"/>
      <w:r w:rsidRPr="00A92622">
        <w:rPr>
          <w:rFonts w:eastAsia="Calibri"/>
          <w:sz w:val="24"/>
          <w:szCs w:val="24"/>
          <w:lang w:eastAsia="ru-RU"/>
        </w:rPr>
        <w:t>од результатами ОРД следует понимать сведения о признаках преступления на различных этапах его развития, лицах, причастных к нему и осведомленных о деянии, и других обстоятельствах, способствующих раскрытию и расследованию преступления, а также предметы и документы, полученные должностными лицами, осуществляющими ОРД на законных основаниях.</w:t>
      </w:r>
    </w:p>
    <w:p w:rsidR="008548E5" w:rsidRPr="00A92622" w:rsidRDefault="008548E5" w:rsidP="008548E5">
      <w:pPr>
        <w:autoSpaceDE w:val="0"/>
        <w:autoSpaceDN w:val="0"/>
        <w:adjustRightInd w:val="0"/>
        <w:spacing w:after="0" w:line="240" w:lineRule="auto"/>
        <w:ind w:firstLine="709"/>
        <w:jc w:val="both"/>
        <w:rPr>
          <w:rFonts w:eastAsia="Calibri"/>
          <w:sz w:val="24"/>
          <w:szCs w:val="24"/>
          <w:highlight w:val="white"/>
          <w:lang w:eastAsia="ru-RU"/>
        </w:rPr>
      </w:pPr>
      <w:r w:rsidRPr="00A92622">
        <w:rPr>
          <w:rFonts w:eastAsia="Calibri"/>
          <w:sz w:val="24"/>
          <w:szCs w:val="24"/>
          <w:highlight w:val="white"/>
          <w:lang w:eastAsia="ru-RU"/>
        </w:rPr>
        <w:t>3</w:t>
      </w:r>
      <w:proofErr w:type="gramStart"/>
      <w:r w:rsidRPr="00A92622">
        <w:rPr>
          <w:rFonts w:eastAsia="Calibri"/>
          <w:sz w:val="24"/>
          <w:szCs w:val="24"/>
          <w:highlight w:val="white"/>
          <w:lang w:eastAsia="ru-RU"/>
        </w:rPr>
        <w:t xml:space="preserve"> Н</w:t>
      </w:r>
      <w:proofErr w:type="gramEnd"/>
      <w:r w:rsidRPr="00A92622">
        <w:rPr>
          <w:rFonts w:eastAsia="Calibri"/>
          <w:sz w:val="24"/>
          <w:szCs w:val="24"/>
          <w:highlight w:val="white"/>
          <w:lang w:eastAsia="ru-RU"/>
        </w:rPr>
        <w:t xml:space="preserve">а основе анализа суждений, высказанных в литературе, обосновывается, что стержневая роль в расследовании преступлений принадлежит уголовно-процессуальному доказыванию. В связи </w:t>
      </w:r>
      <w:proofErr w:type="gramStart"/>
      <w:r w:rsidRPr="00A92622">
        <w:rPr>
          <w:rFonts w:eastAsia="Calibri"/>
          <w:sz w:val="24"/>
          <w:szCs w:val="24"/>
          <w:highlight w:val="white"/>
          <w:lang w:eastAsia="ru-RU"/>
        </w:rPr>
        <w:t>в</w:t>
      </w:r>
      <w:proofErr w:type="gramEnd"/>
      <w:r w:rsidRPr="00A92622">
        <w:rPr>
          <w:rFonts w:eastAsia="Calibri"/>
          <w:sz w:val="24"/>
          <w:szCs w:val="24"/>
          <w:highlight w:val="white"/>
          <w:lang w:eastAsia="ru-RU"/>
        </w:rPr>
        <w:t xml:space="preserve"> </w:t>
      </w:r>
      <w:proofErr w:type="gramStart"/>
      <w:r w:rsidRPr="00A92622">
        <w:rPr>
          <w:rFonts w:eastAsia="Calibri"/>
          <w:sz w:val="24"/>
          <w:szCs w:val="24"/>
          <w:highlight w:val="white"/>
          <w:lang w:eastAsia="ru-RU"/>
        </w:rPr>
        <w:t>этим</w:t>
      </w:r>
      <w:proofErr w:type="gramEnd"/>
      <w:r w:rsidRPr="00A92622">
        <w:rPr>
          <w:rFonts w:eastAsia="Calibri"/>
          <w:sz w:val="24"/>
          <w:szCs w:val="24"/>
          <w:highlight w:val="white"/>
          <w:lang w:eastAsia="ru-RU"/>
        </w:rPr>
        <w:t xml:space="preserve"> возникает необходимость законодательного урегулирования не только понятия доказательства, но и несущих большую функциональную нагрузку понятий «источники доказательств» и «средства доказывания».</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 xml:space="preserve">4 Результаты ОРД могут быть использованы в процессе доказывания только при соблюдении следующих условий: </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 xml:space="preserve">1) если они отражают обстоятельства и факты, подлежащие доказыванию по уголовному делу (ст. 73 УПК РФ); </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 xml:space="preserve">2) если они используются в качестве основы формирования доказательств в соответствии с положениями уголовно-процессуального законодательства, регламентирующими собирание, проверку и оценку доказательств. </w:t>
      </w:r>
    </w:p>
    <w:p w:rsidR="008548E5" w:rsidRPr="00A92622" w:rsidRDefault="008548E5" w:rsidP="008548E5">
      <w:pPr>
        <w:autoSpaceDE w:val="0"/>
        <w:autoSpaceDN w:val="0"/>
        <w:adjustRightInd w:val="0"/>
        <w:spacing w:after="0" w:line="240" w:lineRule="auto"/>
        <w:ind w:firstLine="709"/>
        <w:jc w:val="both"/>
        <w:rPr>
          <w:rFonts w:eastAsia="Calibri"/>
          <w:sz w:val="24"/>
          <w:szCs w:val="24"/>
          <w:highlight w:val="white"/>
          <w:lang w:eastAsia="ru-RU"/>
        </w:rPr>
      </w:pPr>
      <w:r w:rsidRPr="00A92622">
        <w:rPr>
          <w:rFonts w:eastAsia="Calibri"/>
          <w:sz w:val="24"/>
          <w:szCs w:val="24"/>
          <w:highlight w:val="white"/>
          <w:lang w:eastAsia="ru-RU"/>
        </w:rPr>
        <w:lastRenderedPageBreak/>
        <w:t>3) если обеспечивается безопасность лиц, ведущих оперативно-розыскную деятельность, в связи с использованием результатов оперативно-розыскной деятельности, полученных с их участием для формирования доказательств.</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 xml:space="preserve">5 Статью 86 УПК РФ целесообразно дополнить ч. 4 следующего содержания: «Предметы и документы, отражающие результаты оперативно-розыскных мероприятий, могут быть истребованы от органов, осуществляющих оперативно-розыскную деятельность, в порядке и в случаях, установленных законодательством об оперативно-розыскной деятельности». </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Часть 2 ст. 86 УПК РФ дополнить следующим содержанием: «Доказательства, полученные в результате проведения оперативно-розыскных мероприятий, могут быть использованы в доказывании по уголовным делам после их представления в уголовный процесс с указанием происхождения и отражения этих обстоятель</w:t>
      </w:r>
      <w:proofErr w:type="gramStart"/>
      <w:r w:rsidRPr="00A92622">
        <w:rPr>
          <w:rFonts w:eastAsia="Calibri"/>
          <w:sz w:val="24"/>
          <w:szCs w:val="24"/>
          <w:lang w:eastAsia="ru-RU"/>
        </w:rPr>
        <w:t>ств в пр</w:t>
      </w:r>
      <w:proofErr w:type="gramEnd"/>
      <w:r w:rsidRPr="00A92622">
        <w:rPr>
          <w:rFonts w:eastAsia="Calibri"/>
          <w:sz w:val="24"/>
          <w:szCs w:val="24"/>
          <w:lang w:eastAsia="ru-RU"/>
        </w:rPr>
        <w:t xml:space="preserve">отоколе представления предметов и документов, оформленном в соответствии с требованиями настоящего Кодекса». </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6</w:t>
      </w:r>
      <w:proofErr w:type="gramStart"/>
      <w:r w:rsidRPr="00A92622">
        <w:rPr>
          <w:rFonts w:eastAsia="Calibri"/>
          <w:sz w:val="24"/>
          <w:szCs w:val="24"/>
          <w:lang w:eastAsia="ru-RU"/>
        </w:rPr>
        <w:t xml:space="preserve"> В</w:t>
      </w:r>
      <w:proofErr w:type="gramEnd"/>
      <w:r w:rsidRPr="00A92622">
        <w:rPr>
          <w:rFonts w:eastAsia="Calibri"/>
          <w:sz w:val="24"/>
          <w:szCs w:val="24"/>
          <w:lang w:eastAsia="ru-RU"/>
        </w:rPr>
        <w:t>нести изменения в УПК РФ и ФЗ об ОРД, устранив тем самым те недостатки, которые делают возможным использование в уголовном судопроизводстве недопустимых доказательств, полученных в процессе проведения ОРМ:</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 Ст. 89 УПК РФ изложить в новой редакции: «Статья 89. Использование результатов оперативно-розыскной деятельности в доказывании.</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1 Результаты оперативно-розыскной деятельности могут быть использованы в доказывании по уголовным делам в соответствии с настоящим Кодексом.</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2</w:t>
      </w:r>
      <w:proofErr w:type="gramStart"/>
      <w:r w:rsidRPr="00A92622">
        <w:rPr>
          <w:rFonts w:eastAsia="Calibri"/>
          <w:sz w:val="24"/>
          <w:szCs w:val="24"/>
          <w:lang w:eastAsia="ru-RU"/>
        </w:rPr>
        <w:t xml:space="preserve"> В</w:t>
      </w:r>
      <w:proofErr w:type="gramEnd"/>
      <w:r w:rsidRPr="00A92622">
        <w:rPr>
          <w:rFonts w:eastAsia="Calibri"/>
          <w:sz w:val="24"/>
          <w:szCs w:val="24"/>
          <w:lang w:eastAsia="ru-RU"/>
        </w:rPr>
        <w:t xml:space="preserve"> процессе доказывания запрещается использование результатов оперативно-розыскной деятельности, если:</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а) такие результаты не отвечают требованиям, предъявляемым к доказательствам настоящим Кодексом;</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б) такие результаты получены с нарушением Федерального закона</w:t>
      </w:r>
      <w:proofErr w:type="gramStart"/>
      <w:r w:rsidRPr="00A92622">
        <w:rPr>
          <w:rFonts w:eastAsia="Calibri"/>
          <w:sz w:val="24"/>
          <w:szCs w:val="24"/>
          <w:lang w:eastAsia="ru-RU"/>
        </w:rPr>
        <w:t xml:space="preserve"> О</w:t>
      </w:r>
      <w:proofErr w:type="gramEnd"/>
      <w:r w:rsidRPr="00A92622">
        <w:rPr>
          <w:rFonts w:eastAsia="Calibri"/>
          <w:sz w:val="24"/>
          <w:szCs w:val="24"/>
          <w:lang w:eastAsia="ru-RU"/>
        </w:rPr>
        <w:t>б оперативно-розыскной деятельности.</w:t>
      </w:r>
    </w:p>
    <w:p w:rsidR="008548E5" w:rsidRPr="00A92622" w:rsidRDefault="008548E5" w:rsidP="008548E5">
      <w:pPr>
        <w:autoSpaceDE w:val="0"/>
        <w:autoSpaceDN w:val="0"/>
        <w:adjustRightInd w:val="0"/>
        <w:spacing w:after="0" w:line="240" w:lineRule="auto"/>
        <w:ind w:firstLine="709"/>
        <w:jc w:val="both"/>
        <w:rPr>
          <w:rFonts w:eastAsia="Calibri"/>
          <w:sz w:val="24"/>
          <w:szCs w:val="24"/>
          <w:lang w:eastAsia="ru-RU"/>
        </w:rPr>
      </w:pPr>
      <w:r w:rsidRPr="00A92622">
        <w:rPr>
          <w:rFonts w:eastAsia="Calibri"/>
          <w:sz w:val="24"/>
          <w:szCs w:val="24"/>
          <w:lang w:eastAsia="ru-RU"/>
        </w:rPr>
        <w:t xml:space="preserve">- В ФЗ </w:t>
      </w:r>
      <w:proofErr w:type="gramStart"/>
      <w:r w:rsidRPr="00A92622">
        <w:rPr>
          <w:rFonts w:eastAsia="Calibri"/>
          <w:sz w:val="24"/>
          <w:szCs w:val="24"/>
          <w:lang w:eastAsia="ru-RU"/>
        </w:rPr>
        <w:t>об</w:t>
      </w:r>
      <w:proofErr w:type="gramEnd"/>
      <w:r w:rsidRPr="00A92622">
        <w:rPr>
          <w:rFonts w:eastAsia="Calibri"/>
          <w:sz w:val="24"/>
          <w:szCs w:val="24"/>
          <w:lang w:eastAsia="ru-RU"/>
        </w:rPr>
        <w:t xml:space="preserve"> </w:t>
      </w:r>
      <w:proofErr w:type="gramStart"/>
      <w:r w:rsidRPr="00A92622">
        <w:rPr>
          <w:rFonts w:eastAsia="Calibri"/>
          <w:sz w:val="24"/>
          <w:szCs w:val="24"/>
          <w:lang w:eastAsia="ru-RU"/>
        </w:rPr>
        <w:t>ОРД</w:t>
      </w:r>
      <w:proofErr w:type="gramEnd"/>
      <w:r w:rsidRPr="00A92622">
        <w:rPr>
          <w:rFonts w:eastAsia="Calibri"/>
          <w:sz w:val="24"/>
          <w:szCs w:val="24"/>
          <w:lang w:eastAsia="ru-RU"/>
        </w:rPr>
        <w:t xml:space="preserve"> добавить новую статью 101 «Результаты оперативно-розыскной деятельности» следующего содержания: «Результаты оперативно-розыскной деятельности – сведения, документы, материалы и иные материальные носители информации, полученные в соответствии с настоящим Федеральным законом».</w:t>
      </w:r>
    </w:p>
    <w:p w:rsidR="008548E5" w:rsidRPr="00A92622" w:rsidRDefault="008548E5" w:rsidP="008548E5">
      <w:pPr>
        <w:autoSpaceDE w:val="0"/>
        <w:autoSpaceDN w:val="0"/>
        <w:adjustRightInd w:val="0"/>
        <w:spacing w:after="0" w:line="240" w:lineRule="auto"/>
        <w:ind w:firstLine="709"/>
        <w:jc w:val="both"/>
        <w:rPr>
          <w:rFonts w:eastAsia="Calibri"/>
          <w:sz w:val="24"/>
          <w:szCs w:val="24"/>
          <w:highlight w:val="white"/>
          <w:lang w:eastAsia="ru-RU"/>
        </w:rPr>
      </w:pPr>
      <w:r w:rsidRPr="00A92622">
        <w:rPr>
          <w:rFonts w:eastAsia="Calibri"/>
          <w:sz w:val="24"/>
          <w:szCs w:val="24"/>
          <w:highlight w:val="white"/>
          <w:lang w:eastAsia="ru-RU"/>
        </w:rPr>
        <w:t>7</w:t>
      </w:r>
      <w:proofErr w:type="gramStart"/>
      <w:r w:rsidRPr="00A92622">
        <w:rPr>
          <w:rFonts w:eastAsia="Calibri"/>
          <w:sz w:val="24"/>
          <w:szCs w:val="24"/>
          <w:highlight w:val="white"/>
          <w:lang w:eastAsia="ru-RU"/>
        </w:rPr>
        <w:t xml:space="preserve"> Д</w:t>
      </w:r>
      <w:proofErr w:type="gramEnd"/>
      <w:r w:rsidRPr="00A92622">
        <w:rPr>
          <w:rFonts w:eastAsia="Calibri"/>
          <w:sz w:val="24"/>
          <w:szCs w:val="24"/>
          <w:highlight w:val="white"/>
          <w:lang w:eastAsia="ru-RU"/>
        </w:rPr>
        <w:t xml:space="preserve">ля приведения в соответствие формы и содержания сведений, получаемых при проведении ОРМ с применением технических средств уполномоченными субъектами, которые предполагается использовать в качестве доказательств, с требованиями, предъявляемыми к доказательствам УПК РФ, необходимо внести ряд дополнений в УПК РФ. В частности, ввести в УПК РФ норму, согласно которой до возбуждения уголовного дела разрешить прослушивание телефонных переговоров в рамках ОРД, а после – только в рамках следственного действия. </w:t>
      </w: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hd w:val="clear" w:color="auto" w:fill="FFFFFF"/>
        <w:autoSpaceDE w:val="0"/>
        <w:autoSpaceDN w:val="0"/>
        <w:adjustRightInd w:val="0"/>
        <w:spacing w:after="0" w:line="240" w:lineRule="auto"/>
        <w:ind w:firstLine="709"/>
        <w:jc w:val="center"/>
        <w:rPr>
          <w:b/>
          <w:bCs/>
          <w:i/>
          <w:sz w:val="24"/>
          <w:szCs w:val="24"/>
        </w:rPr>
      </w:pPr>
      <w:r w:rsidRPr="00A92622">
        <w:rPr>
          <w:b/>
          <w:bCs/>
          <w:i/>
          <w:sz w:val="24"/>
          <w:szCs w:val="24"/>
        </w:rPr>
        <w:lastRenderedPageBreak/>
        <w:t>Приложение</w:t>
      </w:r>
      <w:proofErr w:type="gramStart"/>
      <w:r w:rsidRPr="00A92622">
        <w:rPr>
          <w:b/>
          <w:bCs/>
          <w:i/>
          <w:sz w:val="24"/>
          <w:szCs w:val="24"/>
        </w:rPr>
        <w:t xml:space="preserve"> Д</w:t>
      </w:r>
      <w:proofErr w:type="gramEnd"/>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pacing w:after="0" w:line="240" w:lineRule="auto"/>
        <w:ind w:firstLine="709"/>
        <w:jc w:val="center"/>
        <w:rPr>
          <w:b/>
          <w:sz w:val="24"/>
          <w:szCs w:val="24"/>
        </w:rPr>
      </w:pPr>
      <w:r w:rsidRPr="00A92622">
        <w:rPr>
          <w:b/>
          <w:sz w:val="24"/>
          <w:szCs w:val="24"/>
        </w:rPr>
        <w:t>Заключение</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Стержневая роль в расследовании преступлений принадлежит уголовно-процессуальному доказыванию.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В связи с этим возникает необходимость законодательного урегулирования не только понятия доказательства, но и несущих большую функциональную нагрузку понятий «источники доказательств» и «средства доказывания».</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Необходимо закрепить в уголовно-процессуальном законодательстве такие понятия, как относимость, допустимость, достоверность и достаточность доказательств.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Кроме того, предлагается расширить перечень требований допустимости доказательств.</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Результаты ОРД могут быть использованы в процессе доказывания только при соблюдении двух условий: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1) если они отражают обстоятельства и факты, подлежащие доказыванию по уголовному делу (ст. 73 УПК РФ);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2) если они используются в качестве основы формирования доказательств в соответствии с положениями уголовно-процессуального законодательства, регламентирующими собирание, проверку и оценку доказательств.</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Существует еще одно условие: если обеспечивается безопасность лиц, ведущих ОРД, в связи с использованием результатов ОРД, полученных с их участием для формирования доказательств.</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Основным способом вовлечения оперативно-розыскной информации в уголовно-процессуальную деятельность является ее истребование и представление в порядке ст. 86 УПК РФ с фиксацией этих обстоятельств в составляемом с соблюдением ст. 166 УПК РФ протоколе представления предметов и документов.</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До настоящего времени не выработана единая терминология, которая бы полно и операционально, логично обозначала процессы, возникающие в ходе реализации результатов ОРД.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Наиболее точно и полно отвечает всем предъявляемым требованиям категория «уголовно-процессуальная интерпретация результатов оперативно-розыскной деятельности», смысл которой заключается в истолковании полученных оперативно-розыскным путем результатов в </w:t>
      </w:r>
      <w:proofErr w:type="gramStart"/>
      <w:r w:rsidRPr="00A92622">
        <w:rPr>
          <w:rFonts w:eastAsia="Calibri"/>
          <w:sz w:val="24"/>
          <w:szCs w:val="24"/>
        </w:rPr>
        <w:t>отношении</w:t>
      </w:r>
      <w:proofErr w:type="gramEnd"/>
      <w:r w:rsidRPr="00A92622">
        <w:rPr>
          <w:rFonts w:eastAsia="Calibri"/>
          <w:sz w:val="24"/>
          <w:szCs w:val="24"/>
        </w:rPr>
        <w:t xml:space="preserve"> как их содержания, так и формы с позиции возможности и целесообразности использования последних при расследовании уголовных дел.</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Статью 86 УПК РФ целесообразно дополнить ч. 4 следующего содержания: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 «Предметы и документы, отражающие результаты оперативно-розыскных мероприятий, могут быть истребованы от органов, осуществляющих оперативно-розыскную деятельность, в порядке и в случаях, установленных законодательством об оперативно-розыскной деятельности».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Часть 2 этой же статьи дополнить следующим содержанием:</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«Доказательства, полученные в результате проведения оперативно-розыскных мероприятий, могут быть использованы в доказывании по уголовным делам после их представления в уголовный процесс с указанием происхождения и отражения этих обстоятель</w:t>
      </w:r>
      <w:proofErr w:type="gramStart"/>
      <w:r w:rsidRPr="00A92622">
        <w:rPr>
          <w:rFonts w:eastAsia="Calibri"/>
          <w:sz w:val="24"/>
          <w:szCs w:val="24"/>
        </w:rPr>
        <w:t>ств в пр</w:t>
      </w:r>
      <w:proofErr w:type="gramEnd"/>
      <w:r w:rsidRPr="00A92622">
        <w:rPr>
          <w:rFonts w:eastAsia="Calibri"/>
          <w:sz w:val="24"/>
          <w:szCs w:val="24"/>
        </w:rPr>
        <w:t>отоколе представления предметов и документов, оформленном в соответствии с требованиями настоящего Кодекса».</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Необходимо совершенствовать как уголовно-процессуальное и оперативно-розыскное законодательство, так и оптимизировать процесс использования в уголовном судопроизводстве информации, полученной в ходе проведения, предусмотренных законодательством, оперативно-розыскных мероприятий. </w:t>
      </w:r>
    </w:p>
    <w:p w:rsidR="008548E5" w:rsidRPr="00A92622" w:rsidRDefault="008548E5" w:rsidP="008548E5">
      <w:pPr>
        <w:spacing w:after="0" w:line="240" w:lineRule="auto"/>
        <w:ind w:firstLine="709"/>
        <w:jc w:val="both"/>
        <w:rPr>
          <w:rFonts w:eastAsia="Calibri"/>
          <w:sz w:val="24"/>
          <w:szCs w:val="24"/>
        </w:rPr>
      </w:pPr>
      <w:r w:rsidRPr="00A92622">
        <w:rPr>
          <w:rFonts w:eastAsia="Calibri"/>
          <w:sz w:val="24"/>
          <w:szCs w:val="24"/>
        </w:rPr>
        <w:t xml:space="preserve">Без этого </w:t>
      </w:r>
      <w:proofErr w:type="gramStart"/>
      <w:r w:rsidRPr="00A92622">
        <w:rPr>
          <w:rFonts w:eastAsia="Calibri"/>
          <w:sz w:val="24"/>
          <w:szCs w:val="24"/>
        </w:rPr>
        <w:t>невозможна</w:t>
      </w:r>
      <w:proofErr w:type="gramEnd"/>
      <w:r w:rsidRPr="00A92622">
        <w:rPr>
          <w:rFonts w:eastAsia="Calibri"/>
          <w:sz w:val="24"/>
          <w:szCs w:val="24"/>
        </w:rPr>
        <w:t xml:space="preserve"> </w:t>
      </w:r>
      <w:proofErr w:type="spellStart"/>
      <w:r w:rsidRPr="00A92622">
        <w:rPr>
          <w:rFonts w:eastAsia="Calibri"/>
          <w:sz w:val="24"/>
          <w:szCs w:val="24"/>
        </w:rPr>
        <w:t>гуманизация</w:t>
      </w:r>
      <w:proofErr w:type="spellEnd"/>
      <w:r w:rsidRPr="00A92622">
        <w:rPr>
          <w:rFonts w:eastAsia="Calibri"/>
          <w:sz w:val="24"/>
          <w:szCs w:val="24"/>
        </w:rPr>
        <w:t xml:space="preserve"> норм процессуального права и обеспечение задач правосудия.</w:t>
      </w:r>
    </w:p>
    <w:p w:rsidR="008548E5" w:rsidRPr="00A92622" w:rsidRDefault="008548E5" w:rsidP="008548E5">
      <w:pPr>
        <w:shd w:val="clear" w:color="auto" w:fill="FFFFFF"/>
        <w:autoSpaceDE w:val="0"/>
        <w:autoSpaceDN w:val="0"/>
        <w:adjustRightInd w:val="0"/>
        <w:spacing w:after="0" w:line="240" w:lineRule="auto"/>
        <w:ind w:firstLine="709"/>
        <w:jc w:val="both"/>
        <w:rPr>
          <w:b/>
          <w:bCs/>
          <w:sz w:val="24"/>
          <w:szCs w:val="24"/>
        </w:rPr>
      </w:pPr>
    </w:p>
    <w:p w:rsidR="008548E5" w:rsidRPr="00A92622" w:rsidRDefault="008548E5" w:rsidP="008548E5">
      <w:pPr>
        <w:spacing w:after="0" w:line="240" w:lineRule="auto"/>
        <w:ind w:firstLine="709"/>
        <w:jc w:val="center"/>
        <w:rPr>
          <w:b/>
          <w:i/>
          <w:sz w:val="24"/>
          <w:szCs w:val="24"/>
        </w:rPr>
      </w:pPr>
      <w:r w:rsidRPr="00A92622">
        <w:rPr>
          <w:b/>
          <w:i/>
          <w:sz w:val="24"/>
          <w:szCs w:val="24"/>
        </w:rPr>
        <w:t>Приложение</w:t>
      </w:r>
      <w:proofErr w:type="gramStart"/>
      <w:r w:rsidRPr="00A92622">
        <w:rPr>
          <w:b/>
          <w:i/>
          <w:sz w:val="24"/>
          <w:szCs w:val="24"/>
        </w:rPr>
        <w:t xml:space="preserve"> </w:t>
      </w:r>
      <w:r>
        <w:rPr>
          <w:b/>
          <w:i/>
          <w:sz w:val="24"/>
          <w:szCs w:val="24"/>
        </w:rPr>
        <w:t>Е</w:t>
      </w:r>
      <w:proofErr w:type="gramEnd"/>
    </w:p>
    <w:p w:rsidR="008548E5" w:rsidRPr="00A92622" w:rsidRDefault="008548E5" w:rsidP="008548E5">
      <w:pPr>
        <w:spacing w:after="0" w:line="240" w:lineRule="auto"/>
        <w:ind w:firstLine="709"/>
        <w:jc w:val="center"/>
        <w:rPr>
          <w:b/>
          <w:i/>
          <w:sz w:val="24"/>
          <w:szCs w:val="24"/>
        </w:rPr>
      </w:pPr>
    </w:p>
    <w:p w:rsidR="008548E5" w:rsidRPr="00A92622" w:rsidRDefault="008548E5" w:rsidP="008548E5">
      <w:pPr>
        <w:spacing w:after="0" w:line="240" w:lineRule="auto"/>
        <w:ind w:firstLine="709"/>
        <w:jc w:val="center"/>
        <w:rPr>
          <w:b/>
          <w:sz w:val="24"/>
          <w:szCs w:val="24"/>
        </w:rPr>
      </w:pPr>
      <w:r w:rsidRPr="00A92622">
        <w:rPr>
          <w:b/>
          <w:sz w:val="24"/>
          <w:szCs w:val="24"/>
        </w:rPr>
        <w:t>Приложение</w:t>
      </w:r>
      <w:proofErr w:type="gramStart"/>
      <w:r w:rsidRPr="00A92622">
        <w:rPr>
          <w:b/>
          <w:sz w:val="24"/>
          <w:szCs w:val="24"/>
        </w:rPr>
        <w:t xml:space="preserve"> А</w:t>
      </w:r>
      <w:proofErr w:type="gramEnd"/>
    </w:p>
    <w:p w:rsidR="008548E5" w:rsidRPr="00A92622" w:rsidRDefault="008548E5" w:rsidP="008548E5">
      <w:pPr>
        <w:spacing w:after="0" w:line="240" w:lineRule="auto"/>
        <w:ind w:firstLine="709"/>
        <w:jc w:val="center"/>
        <w:rPr>
          <w:b/>
          <w:sz w:val="24"/>
          <w:szCs w:val="24"/>
        </w:rPr>
      </w:pPr>
      <w:r w:rsidRPr="00A92622">
        <w:rPr>
          <w:b/>
          <w:sz w:val="24"/>
          <w:szCs w:val="24"/>
        </w:rPr>
        <w:t>(справочное)</w:t>
      </w: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pStyle w:val="a4"/>
        <w:shd w:val="clear" w:color="auto" w:fill="FFFFFF"/>
        <w:spacing w:after="0" w:line="240" w:lineRule="auto"/>
        <w:ind w:firstLine="709"/>
        <w:jc w:val="both"/>
        <w:rPr>
          <w:color w:val="000000"/>
        </w:rPr>
      </w:pPr>
      <w:r w:rsidRPr="00A92622">
        <w:rPr>
          <w:color w:val="000000"/>
        </w:rPr>
        <w:t>Результаты исследования Института судебных экспертиз и криминалистики по вопросу «</w:t>
      </w:r>
      <w:r w:rsidRPr="00A92622">
        <w:rPr>
          <w:rStyle w:val="h3"/>
          <w:color w:val="000000"/>
        </w:rPr>
        <w:t>Лицензирование экспертной деятельности улучшит качество экспертиз»:</w:t>
      </w:r>
    </w:p>
    <w:p w:rsidR="008548E5" w:rsidRPr="00A92622" w:rsidRDefault="008548E5" w:rsidP="008548E5">
      <w:pPr>
        <w:pStyle w:val="a4"/>
        <w:shd w:val="clear" w:color="auto" w:fill="FFFFFF"/>
        <w:spacing w:after="0" w:line="240" w:lineRule="auto"/>
        <w:ind w:firstLine="700"/>
        <w:jc w:val="both"/>
        <w:rPr>
          <w:color w:val="000000"/>
        </w:rPr>
      </w:pPr>
      <w:r w:rsidRPr="00A92622">
        <w:rPr>
          <w:color w:val="000000"/>
        </w:rPr>
        <w:t>- Да, лицензирование улучшит качество экспертиз</w:t>
      </w:r>
    </w:p>
    <w:p w:rsidR="008548E5" w:rsidRPr="00A92622" w:rsidRDefault="008548E5" w:rsidP="008548E5">
      <w:pPr>
        <w:shd w:val="clear" w:color="auto" w:fill="FFFFFF"/>
        <w:spacing w:after="0" w:line="240" w:lineRule="auto"/>
        <w:ind w:firstLine="700"/>
        <w:jc w:val="both"/>
        <w:rPr>
          <w:sz w:val="24"/>
          <w:szCs w:val="24"/>
        </w:rPr>
      </w:pPr>
      <w:r w:rsidRPr="00A92622">
        <w:rPr>
          <w:rStyle w:val="prc"/>
          <w:color w:val="000000"/>
          <w:sz w:val="24"/>
          <w:szCs w:val="24"/>
        </w:rPr>
        <w:t>- 40</w:t>
      </w:r>
      <w:proofErr w:type="gramStart"/>
      <w:r w:rsidRPr="00A92622">
        <w:rPr>
          <w:rStyle w:val="prc"/>
          <w:color w:val="000000"/>
          <w:sz w:val="24"/>
          <w:szCs w:val="24"/>
        </w:rPr>
        <w:t>%</w:t>
      </w:r>
      <w:r w:rsidRPr="00A92622">
        <w:rPr>
          <w:sz w:val="24"/>
          <w:szCs w:val="24"/>
        </w:rPr>
        <w:t>Н</w:t>
      </w:r>
      <w:proofErr w:type="gramEnd"/>
      <w:r w:rsidRPr="00A92622">
        <w:rPr>
          <w:sz w:val="24"/>
          <w:szCs w:val="24"/>
        </w:rPr>
        <w:t>ет, контроль государства за экспертами не нужен</w:t>
      </w:r>
    </w:p>
    <w:p w:rsidR="008548E5" w:rsidRPr="00A92622" w:rsidRDefault="008548E5" w:rsidP="008548E5">
      <w:pPr>
        <w:shd w:val="clear" w:color="auto" w:fill="FFFFFF"/>
        <w:spacing w:after="0" w:line="240" w:lineRule="auto"/>
        <w:ind w:firstLine="700"/>
        <w:jc w:val="both"/>
        <w:rPr>
          <w:rStyle w:val="prc"/>
          <w:color w:val="000000"/>
          <w:sz w:val="24"/>
          <w:szCs w:val="24"/>
        </w:rPr>
      </w:pPr>
      <w:r w:rsidRPr="00A92622">
        <w:rPr>
          <w:rStyle w:val="prc"/>
          <w:color w:val="000000"/>
          <w:sz w:val="24"/>
          <w:szCs w:val="24"/>
        </w:rPr>
        <w:t>- 42</w:t>
      </w:r>
      <w:proofErr w:type="gramStart"/>
      <w:r w:rsidRPr="00A92622">
        <w:rPr>
          <w:rStyle w:val="prc"/>
          <w:color w:val="000000"/>
          <w:sz w:val="24"/>
          <w:szCs w:val="24"/>
        </w:rPr>
        <w:t xml:space="preserve">% </w:t>
      </w:r>
      <w:r w:rsidRPr="00A92622">
        <w:rPr>
          <w:sz w:val="24"/>
          <w:szCs w:val="24"/>
        </w:rPr>
        <w:t>И</w:t>
      </w:r>
      <w:proofErr w:type="gramEnd"/>
      <w:r w:rsidRPr="00A92622">
        <w:rPr>
          <w:sz w:val="24"/>
          <w:szCs w:val="24"/>
        </w:rPr>
        <w:t xml:space="preserve">ное </w:t>
      </w:r>
      <w:r w:rsidRPr="00A92622">
        <w:rPr>
          <w:rStyle w:val="prc"/>
          <w:color w:val="000000"/>
          <w:sz w:val="24"/>
          <w:szCs w:val="24"/>
        </w:rPr>
        <w:t>18%</w:t>
      </w:r>
    </w:p>
    <w:p w:rsidR="008548E5" w:rsidRPr="00A92622" w:rsidRDefault="008548E5" w:rsidP="008548E5">
      <w:pPr>
        <w:shd w:val="clear" w:color="auto" w:fill="FFFFFF"/>
        <w:spacing w:after="0" w:line="240" w:lineRule="auto"/>
        <w:jc w:val="both"/>
        <w:rPr>
          <w:rStyle w:val="prc"/>
          <w:color w:val="000000"/>
          <w:sz w:val="24"/>
          <w:szCs w:val="24"/>
        </w:rPr>
      </w:pPr>
    </w:p>
    <w:p w:rsidR="008548E5" w:rsidRPr="00A92622" w:rsidRDefault="008548E5" w:rsidP="008548E5">
      <w:pPr>
        <w:shd w:val="clear" w:color="auto" w:fill="FFFFFF"/>
        <w:spacing w:after="0" w:line="240" w:lineRule="auto"/>
        <w:jc w:val="both"/>
        <w:rPr>
          <w:color w:val="000000"/>
          <w:sz w:val="24"/>
          <w:szCs w:val="24"/>
        </w:rPr>
      </w:pPr>
    </w:p>
    <w:p w:rsidR="008548E5" w:rsidRPr="00A92622" w:rsidRDefault="008548E5" w:rsidP="008548E5">
      <w:pPr>
        <w:spacing w:after="0" w:line="240" w:lineRule="auto"/>
        <w:ind w:firstLine="709"/>
        <w:jc w:val="both"/>
        <w:rPr>
          <w:b/>
          <w:sz w:val="24"/>
          <w:szCs w:val="24"/>
        </w:rPr>
      </w:pPr>
      <w:r w:rsidRPr="00A92622">
        <w:rPr>
          <w:b/>
          <w:noProof/>
          <w:sz w:val="24"/>
          <w:szCs w:val="24"/>
          <w:lang w:eastAsia="ru-RU"/>
        </w:rPr>
        <w:drawing>
          <wp:inline distT="0" distB="0" distL="0" distR="0" wp14:anchorId="4ED5BF44" wp14:editId="79177C3A">
            <wp:extent cx="4667250" cy="2905125"/>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Pr="00A92622" w:rsidRDefault="008548E5" w:rsidP="008548E5">
      <w:pPr>
        <w:spacing w:after="0" w:line="240" w:lineRule="auto"/>
        <w:ind w:firstLine="709"/>
        <w:jc w:val="both"/>
        <w:rPr>
          <w:b/>
          <w:sz w:val="24"/>
          <w:szCs w:val="24"/>
        </w:rPr>
      </w:pPr>
    </w:p>
    <w:p w:rsidR="008548E5" w:rsidRDefault="008548E5" w:rsidP="008548E5">
      <w:pPr>
        <w:spacing w:after="0" w:line="240" w:lineRule="auto"/>
        <w:jc w:val="center"/>
        <w:rPr>
          <w:b/>
          <w:i/>
          <w:sz w:val="24"/>
          <w:szCs w:val="24"/>
          <w:lang w:eastAsia="x-none"/>
        </w:rPr>
      </w:pPr>
    </w:p>
    <w:p w:rsidR="008548E5" w:rsidRDefault="008548E5" w:rsidP="008548E5">
      <w:pPr>
        <w:spacing w:after="0" w:line="240" w:lineRule="auto"/>
        <w:jc w:val="center"/>
        <w:rPr>
          <w:b/>
          <w:i/>
          <w:sz w:val="24"/>
          <w:szCs w:val="24"/>
          <w:lang w:eastAsia="x-none"/>
        </w:rPr>
      </w:pPr>
    </w:p>
    <w:p w:rsidR="008548E5"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b/>
          <w:i/>
          <w:sz w:val="24"/>
          <w:szCs w:val="24"/>
          <w:lang w:eastAsia="x-none"/>
        </w:rPr>
      </w:pPr>
      <w:r w:rsidRPr="00A92622">
        <w:rPr>
          <w:b/>
          <w:i/>
          <w:sz w:val="24"/>
          <w:szCs w:val="24"/>
          <w:lang w:eastAsia="x-none"/>
        </w:rPr>
        <w:lastRenderedPageBreak/>
        <w:t>Приложение</w:t>
      </w:r>
      <w:proofErr w:type="gramStart"/>
      <w:r w:rsidRPr="00A92622">
        <w:rPr>
          <w:b/>
          <w:i/>
          <w:sz w:val="24"/>
          <w:szCs w:val="24"/>
          <w:lang w:eastAsia="x-none"/>
        </w:rPr>
        <w:t xml:space="preserve"> </w:t>
      </w:r>
      <w:r>
        <w:rPr>
          <w:b/>
          <w:i/>
          <w:sz w:val="24"/>
          <w:szCs w:val="24"/>
          <w:lang w:eastAsia="x-none"/>
        </w:rPr>
        <w:t>Ж</w:t>
      </w:r>
      <w:proofErr w:type="gramEnd"/>
    </w:p>
    <w:p w:rsidR="008548E5" w:rsidRPr="00A92622"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sz w:val="24"/>
          <w:szCs w:val="24"/>
          <w:lang w:eastAsia="x-none"/>
        </w:rPr>
      </w:pPr>
      <w:r w:rsidRPr="00A92622">
        <w:rPr>
          <w:sz w:val="24"/>
          <w:szCs w:val="24"/>
          <w:lang w:val="x-none" w:eastAsia="x-none"/>
        </w:rPr>
        <w:t xml:space="preserve">Министерство </w:t>
      </w:r>
      <w:r w:rsidRPr="00A92622">
        <w:rPr>
          <w:sz w:val="24"/>
          <w:szCs w:val="24"/>
          <w:lang w:eastAsia="x-none"/>
        </w:rPr>
        <w:t>науки и высшего образования</w:t>
      </w:r>
      <w:r w:rsidRPr="00A92622">
        <w:rPr>
          <w:sz w:val="24"/>
          <w:szCs w:val="24"/>
          <w:lang w:val="x-none" w:eastAsia="x-none"/>
        </w:rPr>
        <w:t xml:space="preserve"> Российской Федерации</w:t>
      </w:r>
    </w:p>
    <w:p w:rsidR="008548E5" w:rsidRPr="00A92622" w:rsidRDefault="008548E5" w:rsidP="008548E5">
      <w:pPr>
        <w:spacing w:after="0" w:line="240" w:lineRule="auto"/>
        <w:jc w:val="center"/>
        <w:rPr>
          <w:caps/>
          <w:sz w:val="24"/>
          <w:szCs w:val="24"/>
          <w:lang w:eastAsia="ru-RU"/>
        </w:rPr>
      </w:pPr>
      <w:r w:rsidRPr="00A92622">
        <w:rPr>
          <w:caps/>
          <w:sz w:val="24"/>
          <w:szCs w:val="24"/>
          <w:lang w:eastAsia="ru-RU"/>
        </w:rPr>
        <w:t>федеральное Государственное бюджетное</w:t>
      </w:r>
    </w:p>
    <w:p w:rsidR="008548E5" w:rsidRPr="00A92622" w:rsidRDefault="008548E5" w:rsidP="008548E5">
      <w:pPr>
        <w:spacing w:after="0" w:line="240" w:lineRule="auto"/>
        <w:jc w:val="center"/>
        <w:rPr>
          <w:caps/>
          <w:sz w:val="24"/>
          <w:szCs w:val="24"/>
          <w:lang w:eastAsia="ru-RU"/>
        </w:rPr>
      </w:pPr>
      <w:r w:rsidRPr="00A92622">
        <w:rPr>
          <w:caps/>
          <w:sz w:val="24"/>
          <w:szCs w:val="24"/>
          <w:lang w:eastAsia="ru-RU"/>
        </w:rPr>
        <w:t xml:space="preserve">образовательное учреждение </w:t>
      </w:r>
    </w:p>
    <w:p w:rsidR="008548E5" w:rsidRPr="00A92622" w:rsidRDefault="008548E5" w:rsidP="008548E5">
      <w:pPr>
        <w:spacing w:after="0" w:line="240" w:lineRule="auto"/>
        <w:jc w:val="center"/>
        <w:rPr>
          <w:caps/>
          <w:sz w:val="24"/>
          <w:szCs w:val="24"/>
          <w:lang w:eastAsia="ru-RU"/>
        </w:rPr>
      </w:pPr>
      <w:r w:rsidRPr="00A92622">
        <w:rPr>
          <w:caps/>
          <w:sz w:val="24"/>
          <w:szCs w:val="24"/>
          <w:lang w:eastAsia="ru-RU"/>
        </w:rPr>
        <w:t>высшего образования</w:t>
      </w:r>
    </w:p>
    <w:p w:rsidR="008548E5" w:rsidRPr="00A92622" w:rsidRDefault="008548E5" w:rsidP="008548E5">
      <w:pPr>
        <w:spacing w:after="0" w:line="240" w:lineRule="auto"/>
        <w:jc w:val="center"/>
        <w:rPr>
          <w:sz w:val="24"/>
          <w:szCs w:val="24"/>
          <w:lang w:eastAsia="ru-RU"/>
        </w:rPr>
      </w:pPr>
      <w:r w:rsidRPr="00A92622">
        <w:rPr>
          <w:sz w:val="24"/>
          <w:szCs w:val="24"/>
          <w:lang w:eastAsia="ru-RU"/>
        </w:rPr>
        <w:t>«ОРЕНБУРГСКИЙ ГОСУДАРСТВЕННЫЙ УНИВЕРСИТЕТ»</w:t>
      </w:r>
    </w:p>
    <w:p w:rsidR="008548E5" w:rsidRPr="00A92622" w:rsidRDefault="008548E5" w:rsidP="008548E5">
      <w:pPr>
        <w:spacing w:after="0" w:line="240" w:lineRule="auto"/>
        <w:jc w:val="center"/>
        <w:rPr>
          <w:sz w:val="24"/>
          <w:szCs w:val="24"/>
          <w:lang w:eastAsia="ru-RU"/>
        </w:rPr>
      </w:pPr>
    </w:p>
    <w:p w:rsidR="008548E5" w:rsidRPr="00A92622" w:rsidRDefault="008548E5" w:rsidP="008548E5">
      <w:pPr>
        <w:spacing w:after="0" w:line="240" w:lineRule="auto"/>
        <w:jc w:val="center"/>
        <w:rPr>
          <w:sz w:val="24"/>
          <w:szCs w:val="24"/>
          <w:lang w:eastAsia="ru-RU"/>
        </w:rPr>
      </w:pPr>
      <w:r w:rsidRPr="00A92622">
        <w:rPr>
          <w:sz w:val="24"/>
          <w:szCs w:val="24"/>
          <w:lang w:eastAsia="ru-RU"/>
        </w:rPr>
        <w:t>Юридический факультет</w:t>
      </w:r>
    </w:p>
    <w:p w:rsidR="008548E5" w:rsidRPr="00A92622" w:rsidRDefault="008548E5" w:rsidP="008548E5">
      <w:pPr>
        <w:spacing w:after="0" w:line="240" w:lineRule="auto"/>
        <w:jc w:val="center"/>
        <w:rPr>
          <w:caps/>
          <w:sz w:val="24"/>
          <w:szCs w:val="24"/>
          <w:lang w:eastAsia="ru-RU"/>
        </w:rPr>
      </w:pPr>
    </w:p>
    <w:p w:rsidR="008548E5" w:rsidRPr="00A92622" w:rsidRDefault="008548E5" w:rsidP="008548E5">
      <w:pPr>
        <w:keepNext/>
        <w:spacing w:after="0" w:line="240" w:lineRule="auto"/>
        <w:jc w:val="center"/>
        <w:outlineLvl w:val="0"/>
        <w:rPr>
          <w:sz w:val="24"/>
          <w:szCs w:val="24"/>
          <w:lang w:eastAsia="ru-RU"/>
        </w:rPr>
      </w:pPr>
      <w:r w:rsidRPr="00A92622">
        <w:rPr>
          <w:sz w:val="24"/>
          <w:szCs w:val="24"/>
          <w:lang w:eastAsia="ru-RU"/>
        </w:rPr>
        <w:t>Кафедра уголовного процесса и криминалистики</w:t>
      </w:r>
    </w:p>
    <w:p w:rsidR="008548E5" w:rsidRPr="00A92622" w:rsidRDefault="008548E5" w:rsidP="008548E5">
      <w:pPr>
        <w:spacing w:after="0" w:line="240" w:lineRule="auto"/>
        <w:jc w:val="center"/>
        <w:rPr>
          <w:b/>
          <w:sz w:val="24"/>
          <w:szCs w:val="24"/>
          <w:lang w:eastAsia="ru-RU"/>
        </w:rPr>
      </w:pPr>
      <w:r w:rsidRPr="00A92622">
        <w:rPr>
          <w:b/>
          <w:sz w:val="24"/>
          <w:szCs w:val="24"/>
          <w:lang w:eastAsia="ru-RU"/>
        </w:rPr>
        <w:t xml:space="preserve">                                  </w:t>
      </w:r>
    </w:p>
    <w:p w:rsidR="008548E5" w:rsidRPr="00A92622" w:rsidRDefault="008548E5" w:rsidP="008548E5">
      <w:pPr>
        <w:spacing w:after="0" w:line="240" w:lineRule="auto"/>
        <w:jc w:val="center"/>
        <w:rPr>
          <w:b/>
          <w:sz w:val="24"/>
          <w:szCs w:val="24"/>
          <w:lang w:eastAsia="ru-RU"/>
        </w:rPr>
      </w:pPr>
      <w:r w:rsidRPr="00A92622">
        <w:rPr>
          <w:b/>
          <w:sz w:val="24"/>
          <w:szCs w:val="24"/>
          <w:lang w:eastAsia="ru-RU"/>
        </w:rPr>
        <w:t xml:space="preserve">Отзыв </w:t>
      </w:r>
    </w:p>
    <w:p w:rsidR="008548E5" w:rsidRPr="00A92622" w:rsidRDefault="008548E5" w:rsidP="008548E5">
      <w:pPr>
        <w:spacing w:after="0" w:line="240" w:lineRule="auto"/>
        <w:jc w:val="center"/>
        <w:rPr>
          <w:sz w:val="24"/>
          <w:szCs w:val="24"/>
          <w:lang w:eastAsia="ru-RU"/>
        </w:rPr>
      </w:pPr>
      <w:r w:rsidRPr="00A92622">
        <w:rPr>
          <w:b/>
          <w:sz w:val="24"/>
          <w:szCs w:val="24"/>
          <w:lang w:eastAsia="ru-RU"/>
        </w:rPr>
        <w:t xml:space="preserve">на выполненную магистерскую диссертацию </w:t>
      </w:r>
    </w:p>
    <w:p w:rsidR="008548E5" w:rsidRPr="00A92622" w:rsidRDefault="008548E5" w:rsidP="008548E5">
      <w:pPr>
        <w:autoSpaceDE w:val="0"/>
        <w:autoSpaceDN w:val="0"/>
        <w:adjustRightInd w:val="0"/>
        <w:spacing w:after="0" w:line="240" w:lineRule="auto"/>
        <w:jc w:val="center"/>
        <w:rPr>
          <w:b/>
          <w:bCs/>
          <w:color w:val="000000"/>
          <w:sz w:val="24"/>
          <w:szCs w:val="24"/>
          <w:lang w:eastAsia="ru-RU"/>
        </w:rPr>
      </w:pPr>
    </w:p>
    <w:p w:rsidR="008548E5" w:rsidRPr="00A92622" w:rsidRDefault="008548E5" w:rsidP="008548E5">
      <w:pPr>
        <w:keepNext/>
        <w:spacing w:after="0" w:line="240" w:lineRule="auto"/>
        <w:outlineLvl w:val="0"/>
        <w:rPr>
          <w:color w:val="000000"/>
          <w:sz w:val="24"/>
          <w:szCs w:val="24"/>
          <w:lang w:eastAsia="ru-RU"/>
        </w:rPr>
      </w:pPr>
      <w:r w:rsidRPr="00A92622">
        <w:rPr>
          <w:sz w:val="24"/>
          <w:szCs w:val="24"/>
          <w:lang w:eastAsia="x-none"/>
        </w:rPr>
        <w:t xml:space="preserve">студента </w:t>
      </w:r>
      <w:r w:rsidRPr="00A92622">
        <w:rPr>
          <w:color w:val="000000"/>
          <w:sz w:val="24"/>
          <w:szCs w:val="24"/>
          <w:lang w:eastAsia="ru-RU"/>
        </w:rPr>
        <w:t>Иванова Ивана Ивановича</w:t>
      </w:r>
    </w:p>
    <w:p w:rsidR="008548E5" w:rsidRPr="00A92622" w:rsidRDefault="008548E5" w:rsidP="008548E5">
      <w:pPr>
        <w:keepNext/>
        <w:spacing w:after="0" w:line="240" w:lineRule="auto"/>
        <w:outlineLvl w:val="0"/>
        <w:rPr>
          <w:sz w:val="24"/>
          <w:szCs w:val="24"/>
          <w:lang w:eastAsia="ru-RU"/>
        </w:rPr>
      </w:pPr>
      <w:r w:rsidRPr="00A92622">
        <w:rPr>
          <w:color w:val="000000"/>
          <w:sz w:val="24"/>
          <w:szCs w:val="24"/>
          <w:lang w:eastAsia="ru-RU"/>
        </w:rPr>
        <w:t>группы З-17Ю</w:t>
      </w:r>
      <w:proofErr w:type="gramStart"/>
      <w:r w:rsidRPr="00A92622">
        <w:rPr>
          <w:color w:val="000000"/>
          <w:sz w:val="24"/>
          <w:szCs w:val="24"/>
          <w:lang w:eastAsia="ru-RU"/>
        </w:rPr>
        <w:t>р(</w:t>
      </w:r>
      <w:proofErr w:type="gramEnd"/>
      <w:r w:rsidRPr="00A92622">
        <w:rPr>
          <w:color w:val="000000"/>
          <w:sz w:val="24"/>
          <w:szCs w:val="24"/>
          <w:lang w:eastAsia="ru-RU"/>
        </w:rPr>
        <w:t>м)УПК-1 2019 г. выпуска</w:t>
      </w:r>
    </w:p>
    <w:p w:rsidR="008548E5" w:rsidRPr="00A92622" w:rsidRDefault="008548E5" w:rsidP="008548E5">
      <w:pPr>
        <w:spacing w:after="0" w:line="240" w:lineRule="auto"/>
        <w:jc w:val="both"/>
        <w:rPr>
          <w:sz w:val="24"/>
          <w:szCs w:val="24"/>
          <w:lang w:eastAsia="x-none"/>
        </w:rPr>
      </w:pPr>
      <w:r w:rsidRPr="00A92622">
        <w:rPr>
          <w:sz w:val="24"/>
          <w:szCs w:val="24"/>
          <w:lang w:eastAsia="ru-RU"/>
        </w:rPr>
        <w:t xml:space="preserve">по теме </w:t>
      </w:r>
      <w:r w:rsidRPr="00A92622">
        <w:rPr>
          <w:sz w:val="24"/>
          <w:szCs w:val="24"/>
        </w:rPr>
        <w:t xml:space="preserve">Особенности предварительного расследования в уголовном судопроизводстве </w:t>
      </w:r>
    </w:p>
    <w:p w:rsidR="008548E5" w:rsidRPr="00A92622" w:rsidRDefault="008548E5" w:rsidP="008548E5">
      <w:pPr>
        <w:spacing w:after="0" w:line="240" w:lineRule="auto"/>
        <w:rPr>
          <w:sz w:val="24"/>
          <w:szCs w:val="24"/>
          <w:lang w:eastAsia="ru-RU"/>
        </w:rPr>
      </w:pPr>
      <w:r w:rsidRPr="00A92622">
        <w:rPr>
          <w:sz w:val="24"/>
          <w:szCs w:val="24"/>
          <w:lang w:eastAsia="ru-RU"/>
        </w:rPr>
        <w:t xml:space="preserve">по направлению подготовки  40.04.01 - Юриспруденция                                                                                    </w:t>
      </w:r>
    </w:p>
    <w:p w:rsidR="008548E5" w:rsidRPr="00A92622" w:rsidRDefault="008548E5" w:rsidP="008548E5">
      <w:pPr>
        <w:autoSpaceDE w:val="0"/>
        <w:autoSpaceDN w:val="0"/>
        <w:adjustRightInd w:val="0"/>
        <w:spacing w:after="0" w:line="240" w:lineRule="auto"/>
        <w:jc w:val="both"/>
        <w:rPr>
          <w:color w:val="000000"/>
          <w:sz w:val="24"/>
          <w:szCs w:val="24"/>
          <w:lang w:eastAsia="ru-RU"/>
        </w:rPr>
      </w:pPr>
      <w:r w:rsidRPr="00A92622">
        <w:rPr>
          <w:color w:val="000000"/>
          <w:sz w:val="24"/>
          <w:szCs w:val="24"/>
          <w:lang w:eastAsia="ru-RU"/>
        </w:rPr>
        <w:t xml:space="preserve">1 Магистерская диссертация выполнена </w:t>
      </w:r>
      <w:r w:rsidRPr="00A92622">
        <w:rPr>
          <w:sz w:val="24"/>
          <w:szCs w:val="24"/>
          <w:lang w:eastAsia="ru-RU"/>
        </w:rPr>
        <w:t>на __</w:t>
      </w:r>
      <w:r w:rsidRPr="00A92622">
        <w:rPr>
          <w:color w:val="FF0000"/>
          <w:sz w:val="24"/>
          <w:szCs w:val="24"/>
          <w:lang w:eastAsia="ru-RU"/>
        </w:rPr>
        <w:t xml:space="preserve"> </w:t>
      </w:r>
      <w:r w:rsidRPr="00A92622">
        <w:rPr>
          <w:sz w:val="24"/>
          <w:szCs w:val="24"/>
          <w:lang w:eastAsia="ru-RU"/>
        </w:rPr>
        <w:t>стр., графическая</w:t>
      </w:r>
      <w:r w:rsidRPr="00A92622">
        <w:rPr>
          <w:color w:val="000000"/>
          <w:sz w:val="24"/>
          <w:szCs w:val="24"/>
          <w:lang w:eastAsia="ru-RU"/>
        </w:rPr>
        <w:t xml:space="preserve"> часть выполнена на __ стр.</w:t>
      </w:r>
    </w:p>
    <w:p w:rsidR="008548E5" w:rsidRPr="00A92622" w:rsidRDefault="008548E5" w:rsidP="008548E5">
      <w:pPr>
        <w:spacing w:after="0" w:line="240" w:lineRule="auto"/>
        <w:jc w:val="both"/>
        <w:rPr>
          <w:sz w:val="24"/>
          <w:szCs w:val="24"/>
        </w:rPr>
      </w:pPr>
      <w:r w:rsidRPr="00A92622">
        <w:rPr>
          <w:color w:val="000000"/>
          <w:sz w:val="24"/>
          <w:szCs w:val="24"/>
          <w:lang w:eastAsia="ru-RU"/>
        </w:rPr>
        <w:t xml:space="preserve">2 </w:t>
      </w:r>
      <w:r w:rsidRPr="00A92622">
        <w:rPr>
          <w:sz w:val="24"/>
          <w:szCs w:val="24"/>
          <w:lang w:eastAsia="ru-RU"/>
        </w:rPr>
        <w:t xml:space="preserve">Соответствие магистерской диссертации требованиям стандарта высшего образования: соответствует. </w:t>
      </w:r>
    </w:p>
    <w:p w:rsidR="008548E5" w:rsidRPr="00A92622" w:rsidRDefault="008548E5" w:rsidP="008548E5">
      <w:pPr>
        <w:autoSpaceDE w:val="0"/>
        <w:autoSpaceDN w:val="0"/>
        <w:adjustRightInd w:val="0"/>
        <w:spacing w:after="0" w:line="240" w:lineRule="auto"/>
        <w:jc w:val="both"/>
        <w:rPr>
          <w:sz w:val="24"/>
          <w:szCs w:val="24"/>
          <w:lang w:eastAsia="ru-RU"/>
        </w:rPr>
      </w:pPr>
      <w:r w:rsidRPr="00A92622">
        <w:rPr>
          <w:sz w:val="24"/>
          <w:szCs w:val="24"/>
          <w:lang w:eastAsia="ru-RU"/>
        </w:rPr>
        <w:t xml:space="preserve">3 Соответствие магистерской диссертации заданию: соответствует. </w:t>
      </w:r>
    </w:p>
    <w:p w:rsidR="008548E5" w:rsidRPr="00A92622" w:rsidRDefault="008548E5" w:rsidP="008548E5">
      <w:pPr>
        <w:tabs>
          <w:tab w:val="left" w:pos="3980"/>
        </w:tabs>
        <w:spacing w:after="0" w:line="240" w:lineRule="auto"/>
        <w:jc w:val="both"/>
        <w:rPr>
          <w:sz w:val="24"/>
          <w:szCs w:val="24"/>
          <w:lang w:eastAsia="ru-RU"/>
        </w:rPr>
      </w:pPr>
      <w:r w:rsidRPr="00A92622">
        <w:rPr>
          <w:sz w:val="24"/>
          <w:szCs w:val="24"/>
          <w:lang w:eastAsia="ru-RU"/>
        </w:rPr>
        <w:t>4 Степень проработанности разделов магистерской диссертации:_________</w:t>
      </w:r>
      <w:r>
        <w:rPr>
          <w:sz w:val="24"/>
          <w:szCs w:val="24"/>
          <w:lang w:eastAsia="ru-RU"/>
        </w:rPr>
        <w:t>______</w:t>
      </w:r>
      <w:r w:rsidRPr="00A92622">
        <w:rPr>
          <w:sz w:val="24"/>
          <w:szCs w:val="24"/>
          <w:lang w:eastAsia="ru-RU"/>
        </w:rPr>
        <w:t>______</w:t>
      </w:r>
    </w:p>
    <w:p w:rsidR="008548E5" w:rsidRPr="00A92622" w:rsidRDefault="008548E5" w:rsidP="008548E5">
      <w:pPr>
        <w:tabs>
          <w:tab w:val="left" w:pos="3980"/>
        </w:tabs>
        <w:spacing w:after="0" w:line="240" w:lineRule="auto"/>
        <w:jc w:val="both"/>
        <w:rPr>
          <w:color w:val="000000"/>
          <w:sz w:val="24"/>
          <w:szCs w:val="24"/>
          <w:lang w:eastAsia="ru-RU"/>
        </w:rPr>
      </w:pPr>
      <w:r w:rsidRPr="00A92622">
        <w:rPr>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8E5" w:rsidRPr="00A92622" w:rsidRDefault="008548E5" w:rsidP="008548E5">
      <w:pPr>
        <w:shd w:val="clear" w:color="auto" w:fill="FFFFFF"/>
        <w:autoSpaceDE w:val="0"/>
        <w:autoSpaceDN w:val="0"/>
        <w:adjustRightInd w:val="0"/>
        <w:spacing w:after="0" w:line="240" w:lineRule="auto"/>
        <w:jc w:val="both"/>
        <w:rPr>
          <w:color w:val="000000"/>
          <w:sz w:val="24"/>
          <w:szCs w:val="24"/>
          <w:lang w:eastAsia="ru-RU"/>
        </w:rPr>
      </w:pPr>
      <w:r w:rsidRPr="00A92622">
        <w:rPr>
          <w:color w:val="000000"/>
          <w:sz w:val="24"/>
          <w:szCs w:val="24"/>
          <w:lang w:eastAsia="ru-RU"/>
        </w:rPr>
        <w:t>5 Оценка каче</w:t>
      </w:r>
      <w:proofErr w:type="gramStart"/>
      <w:r w:rsidRPr="00A92622">
        <w:rPr>
          <w:color w:val="000000"/>
          <w:sz w:val="24"/>
          <w:szCs w:val="24"/>
          <w:lang w:eastAsia="ru-RU"/>
        </w:rPr>
        <w:t>ств ст</w:t>
      </w:r>
      <w:proofErr w:type="gramEnd"/>
      <w:r w:rsidRPr="00A92622">
        <w:rPr>
          <w:color w:val="000000"/>
          <w:sz w:val="24"/>
          <w:szCs w:val="24"/>
          <w:lang w:eastAsia="ru-RU"/>
        </w:rPr>
        <w:t>удента, проявленных в процессе выполнения магистерской диссертац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8E5" w:rsidRPr="00A92622" w:rsidRDefault="008548E5" w:rsidP="008548E5">
      <w:pPr>
        <w:spacing w:after="0" w:line="240" w:lineRule="auto"/>
        <w:jc w:val="both"/>
        <w:rPr>
          <w:sz w:val="24"/>
          <w:szCs w:val="24"/>
        </w:rPr>
      </w:pPr>
      <w:r w:rsidRPr="00A92622">
        <w:rPr>
          <w:color w:val="000000"/>
          <w:sz w:val="24"/>
          <w:szCs w:val="24"/>
          <w:lang w:eastAsia="ru-RU"/>
        </w:rPr>
        <w:t>6 Общее заключение о результатах магистерской диссертации:</w:t>
      </w:r>
      <w:r w:rsidRPr="00A92622">
        <w:rPr>
          <w:sz w:val="24"/>
          <w:szCs w:val="24"/>
        </w:rPr>
        <w:t xml:space="preserve"> _______________________</w:t>
      </w:r>
    </w:p>
    <w:p w:rsidR="008548E5" w:rsidRPr="00A92622" w:rsidRDefault="008548E5" w:rsidP="008548E5">
      <w:pPr>
        <w:spacing w:after="0" w:line="240" w:lineRule="auto"/>
        <w:jc w:val="both"/>
        <w:rPr>
          <w:sz w:val="24"/>
          <w:szCs w:val="24"/>
        </w:rPr>
      </w:pPr>
      <w:r w:rsidRPr="00A92622">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4"/>
          <w:szCs w:val="24"/>
        </w:rPr>
        <w:t>________</w:t>
      </w:r>
    </w:p>
    <w:p w:rsidR="008548E5" w:rsidRPr="00A92622" w:rsidRDefault="008548E5" w:rsidP="008548E5">
      <w:pPr>
        <w:shd w:val="clear" w:color="auto" w:fill="FFFFFF"/>
        <w:autoSpaceDE w:val="0"/>
        <w:autoSpaceDN w:val="0"/>
        <w:adjustRightInd w:val="0"/>
        <w:spacing w:after="0" w:line="240" w:lineRule="auto"/>
        <w:jc w:val="both"/>
        <w:rPr>
          <w:sz w:val="24"/>
          <w:szCs w:val="24"/>
          <w:lang w:eastAsia="ru-RU"/>
        </w:rPr>
      </w:pPr>
    </w:p>
    <w:p w:rsidR="008548E5" w:rsidRPr="00A92622" w:rsidRDefault="008548E5" w:rsidP="008548E5">
      <w:pPr>
        <w:autoSpaceDE w:val="0"/>
        <w:autoSpaceDN w:val="0"/>
        <w:adjustRightInd w:val="0"/>
        <w:spacing w:after="0" w:line="240" w:lineRule="auto"/>
        <w:jc w:val="both"/>
        <w:rPr>
          <w:sz w:val="24"/>
          <w:szCs w:val="24"/>
          <w:lang w:eastAsia="ru-RU"/>
        </w:rPr>
      </w:pPr>
      <w:r w:rsidRPr="00A92622">
        <w:rPr>
          <w:kern w:val="24"/>
          <w:sz w:val="24"/>
          <w:szCs w:val="24"/>
          <w:lang w:eastAsia="ru-RU"/>
        </w:rPr>
        <w:t>Магистерская диссертация заслуживает оценки «отлично».</w:t>
      </w:r>
    </w:p>
    <w:p w:rsidR="008548E5" w:rsidRPr="00A92622" w:rsidRDefault="008548E5" w:rsidP="008548E5">
      <w:pPr>
        <w:shd w:val="clear" w:color="auto" w:fill="FFFFFF"/>
        <w:autoSpaceDE w:val="0"/>
        <w:autoSpaceDN w:val="0"/>
        <w:adjustRightInd w:val="0"/>
        <w:spacing w:after="0" w:line="240" w:lineRule="auto"/>
        <w:jc w:val="both"/>
        <w:rPr>
          <w:color w:val="000000"/>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r w:rsidRPr="00A92622">
        <w:rPr>
          <w:kern w:val="24"/>
          <w:sz w:val="24"/>
          <w:szCs w:val="24"/>
          <w:lang w:eastAsia="ru-RU"/>
        </w:rPr>
        <w:t xml:space="preserve">Руководитель магистерской диссертации </w:t>
      </w:r>
    </w:p>
    <w:p w:rsidR="008548E5" w:rsidRPr="00A92622" w:rsidRDefault="008548E5" w:rsidP="008548E5">
      <w:pPr>
        <w:autoSpaceDE w:val="0"/>
        <w:autoSpaceDN w:val="0"/>
        <w:adjustRightInd w:val="0"/>
        <w:spacing w:after="0" w:line="240" w:lineRule="auto"/>
        <w:jc w:val="both"/>
        <w:rPr>
          <w:kern w:val="24"/>
          <w:sz w:val="24"/>
          <w:szCs w:val="24"/>
          <w:lang w:eastAsia="ru-RU"/>
        </w:rPr>
      </w:pPr>
      <w:r w:rsidRPr="00A92622">
        <w:rPr>
          <w:kern w:val="24"/>
          <w:sz w:val="24"/>
          <w:szCs w:val="24"/>
          <w:lang w:eastAsia="ru-RU"/>
        </w:rPr>
        <w:t xml:space="preserve">канд. </w:t>
      </w:r>
      <w:proofErr w:type="spellStart"/>
      <w:r w:rsidRPr="00A92622">
        <w:rPr>
          <w:kern w:val="24"/>
          <w:sz w:val="24"/>
          <w:szCs w:val="24"/>
          <w:lang w:eastAsia="ru-RU"/>
        </w:rPr>
        <w:t>юрид</w:t>
      </w:r>
      <w:proofErr w:type="spellEnd"/>
      <w:r w:rsidRPr="00A92622">
        <w:rPr>
          <w:kern w:val="24"/>
          <w:sz w:val="24"/>
          <w:szCs w:val="24"/>
          <w:lang w:eastAsia="ru-RU"/>
        </w:rPr>
        <w:t>. наук, доцент                                                                                       А.Н. Ощепков</w:t>
      </w: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r w:rsidRPr="00A92622">
        <w:rPr>
          <w:kern w:val="24"/>
          <w:sz w:val="24"/>
          <w:szCs w:val="24"/>
          <w:lang w:eastAsia="ru-RU"/>
        </w:rPr>
        <w:t>«</w:t>
      </w:r>
      <w:r>
        <w:rPr>
          <w:kern w:val="24"/>
          <w:sz w:val="24"/>
          <w:szCs w:val="24"/>
          <w:lang w:eastAsia="ru-RU"/>
        </w:rPr>
        <w:t>___</w:t>
      </w:r>
      <w:r w:rsidRPr="00A92622">
        <w:rPr>
          <w:kern w:val="24"/>
          <w:sz w:val="24"/>
          <w:szCs w:val="24"/>
          <w:lang w:eastAsia="ru-RU"/>
        </w:rPr>
        <w:t xml:space="preserve">» </w:t>
      </w:r>
      <w:r>
        <w:rPr>
          <w:kern w:val="24"/>
          <w:sz w:val="24"/>
          <w:szCs w:val="24"/>
          <w:lang w:eastAsia="ru-RU"/>
        </w:rPr>
        <w:t>_______________</w:t>
      </w:r>
      <w:r w:rsidRPr="00A92622">
        <w:rPr>
          <w:kern w:val="24"/>
          <w:sz w:val="24"/>
          <w:szCs w:val="24"/>
          <w:lang w:eastAsia="ru-RU"/>
        </w:rPr>
        <w:t xml:space="preserve"> 201</w:t>
      </w:r>
      <w:r>
        <w:rPr>
          <w:kern w:val="24"/>
          <w:sz w:val="24"/>
          <w:szCs w:val="24"/>
          <w:lang w:eastAsia="ru-RU"/>
        </w:rPr>
        <w:t>__</w:t>
      </w:r>
      <w:r w:rsidRPr="00A92622">
        <w:rPr>
          <w:kern w:val="24"/>
          <w:sz w:val="24"/>
          <w:szCs w:val="24"/>
          <w:lang w:eastAsia="ru-RU"/>
        </w:rPr>
        <w:t xml:space="preserve"> г.</w:t>
      </w:r>
    </w:p>
    <w:p w:rsidR="008548E5" w:rsidRPr="00A92622"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b/>
          <w:i/>
          <w:sz w:val="24"/>
          <w:szCs w:val="24"/>
          <w:lang w:eastAsia="x-none"/>
        </w:rPr>
      </w:pPr>
      <w:r w:rsidRPr="00A92622">
        <w:rPr>
          <w:b/>
          <w:i/>
          <w:sz w:val="24"/>
          <w:szCs w:val="24"/>
          <w:lang w:eastAsia="x-none"/>
        </w:rPr>
        <w:lastRenderedPageBreak/>
        <w:t xml:space="preserve">Приложение </w:t>
      </w:r>
      <w:proofErr w:type="gramStart"/>
      <w:r>
        <w:rPr>
          <w:b/>
          <w:i/>
          <w:sz w:val="24"/>
          <w:szCs w:val="24"/>
          <w:lang w:eastAsia="x-none"/>
        </w:rPr>
        <w:t>З</w:t>
      </w:r>
      <w:proofErr w:type="gramEnd"/>
    </w:p>
    <w:p w:rsidR="008548E5" w:rsidRPr="00A92622" w:rsidRDefault="008548E5" w:rsidP="008548E5">
      <w:pPr>
        <w:spacing w:after="0" w:line="240" w:lineRule="auto"/>
        <w:jc w:val="center"/>
        <w:rPr>
          <w:b/>
          <w:i/>
          <w:sz w:val="24"/>
          <w:szCs w:val="24"/>
          <w:lang w:eastAsia="x-none"/>
        </w:rPr>
      </w:pPr>
    </w:p>
    <w:p w:rsidR="008548E5" w:rsidRPr="00A92622" w:rsidRDefault="008548E5" w:rsidP="008548E5">
      <w:pPr>
        <w:spacing w:after="0" w:line="240" w:lineRule="auto"/>
        <w:jc w:val="center"/>
        <w:rPr>
          <w:sz w:val="24"/>
          <w:szCs w:val="24"/>
          <w:lang w:eastAsia="x-none"/>
        </w:rPr>
      </w:pPr>
      <w:r w:rsidRPr="00A92622">
        <w:rPr>
          <w:sz w:val="24"/>
          <w:szCs w:val="24"/>
          <w:lang w:val="x-none" w:eastAsia="x-none"/>
        </w:rPr>
        <w:t xml:space="preserve">Министерство </w:t>
      </w:r>
      <w:r>
        <w:rPr>
          <w:sz w:val="24"/>
          <w:szCs w:val="24"/>
          <w:lang w:eastAsia="x-none"/>
        </w:rPr>
        <w:t>науки и высшего обр</w:t>
      </w:r>
      <w:r w:rsidRPr="00A92622">
        <w:rPr>
          <w:sz w:val="24"/>
          <w:szCs w:val="24"/>
          <w:lang w:eastAsia="x-none"/>
        </w:rPr>
        <w:t>азования</w:t>
      </w:r>
      <w:r w:rsidRPr="00A92622">
        <w:rPr>
          <w:sz w:val="24"/>
          <w:szCs w:val="24"/>
          <w:lang w:val="x-none" w:eastAsia="x-none"/>
        </w:rPr>
        <w:t xml:space="preserve"> Российской Федерации</w:t>
      </w:r>
      <w:r w:rsidRPr="00A92622">
        <w:rPr>
          <w:sz w:val="24"/>
          <w:szCs w:val="24"/>
          <w:lang w:eastAsia="x-none"/>
        </w:rPr>
        <w:t xml:space="preserve"> </w:t>
      </w:r>
    </w:p>
    <w:p w:rsidR="008548E5" w:rsidRPr="00A92622" w:rsidRDefault="008548E5" w:rsidP="008548E5">
      <w:pPr>
        <w:spacing w:after="0" w:line="240" w:lineRule="auto"/>
        <w:jc w:val="center"/>
        <w:rPr>
          <w:caps/>
          <w:sz w:val="24"/>
          <w:szCs w:val="24"/>
          <w:lang w:eastAsia="ru-RU"/>
        </w:rPr>
      </w:pPr>
      <w:r w:rsidRPr="00A92622">
        <w:rPr>
          <w:caps/>
          <w:sz w:val="24"/>
          <w:szCs w:val="24"/>
          <w:lang w:eastAsia="ru-RU"/>
        </w:rPr>
        <w:t>федеральное Государственное бюджетное</w:t>
      </w:r>
    </w:p>
    <w:p w:rsidR="008548E5" w:rsidRPr="00A92622" w:rsidRDefault="008548E5" w:rsidP="008548E5">
      <w:pPr>
        <w:spacing w:after="0" w:line="240" w:lineRule="auto"/>
        <w:jc w:val="center"/>
        <w:rPr>
          <w:caps/>
          <w:sz w:val="24"/>
          <w:szCs w:val="24"/>
          <w:lang w:eastAsia="ru-RU"/>
        </w:rPr>
      </w:pPr>
      <w:r w:rsidRPr="00A92622">
        <w:rPr>
          <w:caps/>
          <w:sz w:val="24"/>
          <w:szCs w:val="24"/>
          <w:lang w:eastAsia="ru-RU"/>
        </w:rPr>
        <w:t>образовательное учреждение</w:t>
      </w:r>
    </w:p>
    <w:p w:rsidR="008548E5" w:rsidRPr="00A92622" w:rsidRDefault="008548E5" w:rsidP="008548E5">
      <w:pPr>
        <w:spacing w:after="0" w:line="240" w:lineRule="auto"/>
        <w:jc w:val="center"/>
        <w:rPr>
          <w:caps/>
          <w:sz w:val="24"/>
          <w:szCs w:val="24"/>
          <w:lang w:eastAsia="ru-RU"/>
        </w:rPr>
      </w:pPr>
      <w:r w:rsidRPr="00A92622">
        <w:rPr>
          <w:caps/>
          <w:sz w:val="24"/>
          <w:szCs w:val="24"/>
          <w:lang w:eastAsia="ru-RU"/>
        </w:rPr>
        <w:t>высшего образования</w:t>
      </w:r>
    </w:p>
    <w:p w:rsidR="008548E5" w:rsidRPr="00A92622" w:rsidRDefault="008548E5" w:rsidP="008548E5">
      <w:pPr>
        <w:spacing w:after="0" w:line="240" w:lineRule="auto"/>
        <w:jc w:val="center"/>
        <w:rPr>
          <w:sz w:val="24"/>
          <w:szCs w:val="24"/>
          <w:lang w:eastAsia="ru-RU"/>
        </w:rPr>
      </w:pPr>
      <w:r w:rsidRPr="00A92622">
        <w:rPr>
          <w:sz w:val="24"/>
          <w:szCs w:val="24"/>
          <w:lang w:eastAsia="ru-RU"/>
        </w:rPr>
        <w:t>«ОРЕНБУРГСКИЙ ГОСУДАРСТВЕННЫЙ УНИВЕРСИТЕТ»</w:t>
      </w:r>
    </w:p>
    <w:p w:rsidR="008548E5" w:rsidRPr="00A92622" w:rsidRDefault="008548E5" w:rsidP="008548E5">
      <w:pPr>
        <w:spacing w:after="0" w:line="240" w:lineRule="auto"/>
        <w:jc w:val="center"/>
        <w:rPr>
          <w:sz w:val="24"/>
          <w:szCs w:val="24"/>
          <w:lang w:eastAsia="ru-RU"/>
        </w:rPr>
      </w:pPr>
    </w:p>
    <w:p w:rsidR="008548E5" w:rsidRPr="00A92622" w:rsidRDefault="008548E5" w:rsidP="008548E5">
      <w:pPr>
        <w:spacing w:after="0" w:line="240" w:lineRule="auto"/>
        <w:jc w:val="center"/>
        <w:rPr>
          <w:sz w:val="24"/>
          <w:szCs w:val="24"/>
          <w:lang w:eastAsia="ru-RU"/>
        </w:rPr>
      </w:pPr>
      <w:r w:rsidRPr="00A92622">
        <w:rPr>
          <w:sz w:val="24"/>
          <w:szCs w:val="24"/>
          <w:lang w:eastAsia="ru-RU"/>
        </w:rPr>
        <w:t>Юридический факультет</w:t>
      </w:r>
    </w:p>
    <w:p w:rsidR="008548E5" w:rsidRPr="00A92622" w:rsidRDefault="008548E5" w:rsidP="008548E5">
      <w:pPr>
        <w:spacing w:after="0" w:line="240" w:lineRule="auto"/>
        <w:jc w:val="center"/>
        <w:rPr>
          <w:caps/>
          <w:sz w:val="24"/>
          <w:szCs w:val="24"/>
          <w:lang w:eastAsia="ru-RU"/>
        </w:rPr>
      </w:pPr>
    </w:p>
    <w:p w:rsidR="008548E5" w:rsidRPr="00A92622" w:rsidRDefault="008548E5" w:rsidP="008548E5">
      <w:pPr>
        <w:keepNext/>
        <w:spacing w:after="0" w:line="240" w:lineRule="auto"/>
        <w:jc w:val="center"/>
        <w:outlineLvl w:val="0"/>
        <w:rPr>
          <w:sz w:val="24"/>
          <w:szCs w:val="24"/>
          <w:lang w:eastAsia="ru-RU"/>
        </w:rPr>
      </w:pPr>
      <w:r w:rsidRPr="00A92622">
        <w:rPr>
          <w:sz w:val="24"/>
          <w:szCs w:val="24"/>
          <w:lang w:eastAsia="ru-RU"/>
        </w:rPr>
        <w:t>Кафедра уголовного процесса и криминалистики</w:t>
      </w:r>
    </w:p>
    <w:p w:rsidR="008548E5" w:rsidRPr="00A92622" w:rsidRDefault="008548E5" w:rsidP="008548E5">
      <w:pPr>
        <w:spacing w:after="0" w:line="240" w:lineRule="auto"/>
        <w:jc w:val="center"/>
        <w:rPr>
          <w:b/>
          <w:sz w:val="24"/>
          <w:szCs w:val="24"/>
          <w:lang w:eastAsia="ru-RU"/>
        </w:rPr>
      </w:pPr>
      <w:r w:rsidRPr="00A92622">
        <w:rPr>
          <w:b/>
          <w:sz w:val="24"/>
          <w:szCs w:val="24"/>
          <w:lang w:eastAsia="ru-RU"/>
        </w:rPr>
        <w:t xml:space="preserve">                                  </w:t>
      </w:r>
    </w:p>
    <w:p w:rsidR="008548E5" w:rsidRPr="00A92622" w:rsidRDefault="008548E5" w:rsidP="008548E5">
      <w:pPr>
        <w:spacing w:after="0" w:line="240" w:lineRule="auto"/>
        <w:jc w:val="center"/>
        <w:rPr>
          <w:b/>
          <w:sz w:val="24"/>
          <w:szCs w:val="24"/>
          <w:lang w:eastAsia="ru-RU"/>
        </w:rPr>
      </w:pPr>
      <w:r w:rsidRPr="00A92622">
        <w:rPr>
          <w:b/>
          <w:sz w:val="24"/>
          <w:szCs w:val="24"/>
          <w:lang w:eastAsia="ru-RU"/>
        </w:rPr>
        <w:t xml:space="preserve">РЕЦЕНЗИЯ </w:t>
      </w:r>
    </w:p>
    <w:p w:rsidR="008548E5" w:rsidRPr="00A92622" w:rsidRDefault="008548E5" w:rsidP="008548E5">
      <w:pPr>
        <w:spacing w:after="0" w:line="240" w:lineRule="auto"/>
        <w:jc w:val="center"/>
        <w:rPr>
          <w:sz w:val="24"/>
          <w:szCs w:val="24"/>
          <w:lang w:eastAsia="ru-RU"/>
        </w:rPr>
      </w:pPr>
      <w:r w:rsidRPr="00A92622">
        <w:rPr>
          <w:b/>
          <w:sz w:val="24"/>
          <w:szCs w:val="24"/>
          <w:lang w:eastAsia="ru-RU"/>
        </w:rPr>
        <w:t xml:space="preserve">на выполненную магистерскую диссертацию </w:t>
      </w:r>
    </w:p>
    <w:p w:rsidR="008548E5" w:rsidRPr="00A92622" w:rsidRDefault="008548E5" w:rsidP="008548E5">
      <w:pPr>
        <w:autoSpaceDE w:val="0"/>
        <w:autoSpaceDN w:val="0"/>
        <w:adjustRightInd w:val="0"/>
        <w:spacing w:after="0" w:line="240" w:lineRule="auto"/>
        <w:jc w:val="center"/>
        <w:rPr>
          <w:b/>
          <w:bCs/>
          <w:color w:val="000000"/>
          <w:sz w:val="24"/>
          <w:szCs w:val="24"/>
          <w:lang w:eastAsia="ru-RU"/>
        </w:rPr>
      </w:pPr>
    </w:p>
    <w:p w:rsidR="008548E5" w:rsidRPr="00A92622" w:rsidRDefault="008548E5" w:rsidP="008548E5">
      <w:pPr>
        <w:autoSpaceDE w:val="0"/>
        <w:autoSpaceDN w:val="0"/>
        <w:adjustRightInd w:val="0"/>
        <w:spacing w:after="0" w:line="240" w:lineRule="auto"/>
        <w:jc w:val="center"/>
        <w:rPr>
          <w:b/>
          <w:bCs/>
          <w:sz w:val="24"/>
          <w:szCs w:val="24"/>
          <w:lang w:eastAsia="ru-RU"/>
        </w:rPr>
      </w:pPr>
    </w:p>
    <w:p w:rsidR="008548E5" w:rsidRPr="00A92622" w:rsidRDefault="008548E5" w:rsidP="008548E5">
      <w:pPr>
        <w:keepNext/>
        <w:spacing w:after="0" w:line="240" w:lineRule="auto"/>
        <w:outlineLvl w:val="0"/>
        <w:rPr>
          <w:sz w:val="24"/>
          <w:szCs w:val="24"/>
          <w:lang w:eastAsia="ru-RU"/>
        </w:rPr>
      </w:pPr>
      <w:r w:rsidRPr="00A92622">
        <w:rPr>
          <w:sz w:val="24"/>
          <w:szCs w:val="24"/>
          <w:lang w:eastAsia="x-none"/>
        </w:rPr>
        <w:t>студента Иванова Ивана Ивановича</w:t>
      </w:r>
      <w:r w:rsidRPr="00A92622">
        <w:rPr>
          <w:sz w:val="24"/>
          <w:szCs w:val="24"/>
          <w:lang w:eastAsia="ru-RU"/>
        </w:rPr>
        <w:t xml:space="preserve">             </w:t>
      </w:r>
    </w:p>
    <w:p w:rsidR="008548E5" w:rsidRPr="00A92622" w:rsidRDefault="008548E5" w:rsidP="008548E5">
      <w:pPr>
        <w:keepNext/>
        <w:spacing w:after="0" w:line="240" w:lineRule="auto"/>
        <w:outlineLvl w:val="0"/>
        <w:rPr>
          <w:sz w:val="24"/>
          <w:szCs w:val="24"/>
          <w:lang w:eastAsia="ru-RU"/>
        </w:rPr>
      </w:pPr>
      <w:r w:rsidRPr="00A92622">
        <w:rPr>
          <w:sz w:val="24"/>
          <w:szCs w:val="24"/>
          <w:lang w:eastAsia="ru-RU"/>
        </w:rPr>
        <w:t>группы З-17Ю</w:t>
      </w:r>
      <w:proofErr w:type="gramStart"/>
      <w:r w:rsidRPr="00A92622">
        <w:rPr>
          <w:sz w:val="24"/>
          <w:szCs w:val="24"/>
          <w:lang w:eastAsia="ru-RU"/>
        </w:rPr>
        <w:t>р(</w:t>
      </w:r>
      <w:proofErr w:type="gramEnd"/>
      <w:r w:rsidRPr="00A92622">
        <w:rPr>
          <w:sz w:val="24"/>
          <w:szCs w:val="24"/>
          <w:lang w:eastAsia="ru-RU"/>
        </w:rPr>
        <w:t>м)УПК-1 2019 г. выпуска</w:t>
      </w:r>
    </w:p>
    <w:p w:rsidR="008548E5" w:rsidRPr="00A92622" w:rsidRDefault="008548E5" w:rsidP="008548E5">
      <w:pPr>
        <w:spacing w:after="0" w:line="240" w:lineRule="auto"/>
        <w:jc w:val="both"/>
        <w:rPr>
          <w:sz w:val="24"/>
          <w:szCs w:val="24"/>
          <w:lang w:eastAsia="x-none"/>
        </w:rPr>
      </w:pPr>
      <w:r w:rsidRPr="00A92622">
        <w:rPr>
          <w:sz w:val="24"/>
          <w:szCs w:val="24"/>
          <w:lang w:eastAsia="ru-RU"/>
        </w:rPr>
        <w:t xml:space="preserve">по теме </w:t>
      </w:r>
      <w:r w:rsidRPr="00A92622">
        <w:rPr>
          <w:sz w:val="24"/>
          <w:szCs w:val="24"/>
        </w:rPr>
        <w:t>Особенности предварительного расследования в уголовном процессе</w:t>
      </w:r>
    </w:p>
    <w:p w:rsidR="008548E5" w:rsidRPr="00A92622" w:rsidRDefault="008548E5" w:rsidP="008548E5">
      <w:pPr>
        <w:spacing w:after="0" w:line="240" w:lineRule="auto"/>
        <w:rPr>
          <w:sz w:val="24"/>
          <w:szCs w:val="24"/>
          <w:lang w:eastAsia="ru-RU"/>
        </w:rPr>
      </w:pPr>
      <w:r w:rsidRPr="00A92622">
        <w:rPr>
          <w:sz w:val="24"/>
          <w:szCs w:val="24"/>
          <w:lang w:eastAsia="ru-RU"/>
        </w:rPr>
        <w:t xml:space="preserve">по направлению подготовки  40.04.01 Юриспруденция                                                                                      </w:t>
      </w:r>
    </w:p>
    <w:p w:rsidR="008548E5" w:rsidRPr="00A92622" w:rsidRDefault="008548E5" w:rsidP="008548E5">
      <w:pPr>
        <w:spacing w:after="0" w:line="240" w:lineRule="auto"/>
        <w:jc w:val="both"/>
        <w:rPr>
          <w:sz w:val="24"/>
          <w:szCs w:val="24"/>
          <w:lang w:eastAsia="ru-RU"/>
        </w:rPr>
      </w:pPr>
      <w:r w:rsidRPr="00A92622">
        <w:rPr>
          <w:sz w:val="24"/>
          <w:szCs w:val="24"/>
          <w:lang w:eastAsia="ru-RU"/>
        </w:rPr>
        <w:t xml:space="preserve">1 Соответствие темы магистерской диссертации видам и задачам профессиональной деятельности: соответствует. </w:t>
      </w:r>
    </w:p>
    <w:p w:rsidR="008548E5" w:rsidRPr="00A92622" w:rsidRDefault="008548E5" w:rsidP="008548E5">
      <w:pPr>
        <w:spacing w:after="0" w:line="240" w:lineRule="auto"/>
        <w:jc w:val="both"/>
        <w:rPr>
          <w:sz w:val="24"/>
          <w:szCs w:val="24"/>
          <w:lang w:eastAsia="ru-RU"/>
        </w:rPr>
      </w:pPr>
      <w:r w:rsidRPr="00A92622">
        <w:rPr>
          <w:sz w:val="24"/>
          <w:szCs w:val="24"/>
          <w:lang w:eastAsia="ru-RU"/>
        </w:rPr>
        <w:t>2 Актуальность, полнота обзора и раскрытия темы магистерской диссертации: _________</w:t>
      </w:r>
    </w:p>
    <w:p w:rsidR="008548E5" w:rsidRPr="00A92622" w:rsidRDefault="008548E5" w:rsidP="008548E5">
      <w:pPr>
        <w:spacing w:after="0" w:line="240" w:lineRule="auto"/>
        <w:jc w:val="both"/>
        <w:rPr>
          <w:sz w:val="24"/>
          <w:szCs w:val="24"/>
        </w:rPr>
      </w:pPr>
      <w:r w:rsidRPr="00A92622">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8E5" w:rsidRPr="00A92622" w:rsidRDefault="008548E5" w:rsidP="008548E5">
      <w:pPr>
        <w:spacing w:after="0" w:line="240" w:lineRule="auto"/>
        <w:jc w:val="both"/>
        <w:rPr>
          <w:sz w:val="24"/>
          <w:szCs w:val="24"/>
          <w:lang w:eastAsia="ru-RU"/>
        </w:rPr>
      </w:pPr>
      <w:r w:rsidRPr="00A92622">
        <w:rPr>
          <w:sz w:val="24"/>
          <w:szCs w:val="24"/>
          <w:lang w:eastAsia="ru-RU"/>
        </w:rPr>
        <w:t>3 Оценка основных результатов магистерской диссертации: _________________________</w:t>
      </w:r>
    </w:p>
    <w:p w:rsidR="008548E5" w:rsidRPr="00A92622" w:rsidRDefault="008548E5" w:rsidP="008548E5">
      <w:pPr>
        <w:spacing w:after="0" w:line="240" w:lineRule="auto"/>
        <w:jc w:val="both"/>
        <w:rPr>
          <w:sz w:val="24"/>
          <w:szCs w:val="24"/>
        </w:rPr>
      </w:pPr>
      <w:r w:rsidRPr="00A92622">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8E5" w:rsidRPr="00A92622" w:rsidRDefault="008548E5" w:rsidP="008548E5">
      <w:pPr>
        <w:spacing w:after="0" w:line="240" w:lineRule="auto"/>
        <w:jc w:val="both"/>
        <w:rPr>
          <w:sz w:val="24"/>
          <w:szCs w:val="24"/>
          <w:lang w:eastAsia="ru-RU"/>
        </w:rPr>
      </w:pPr>
      <w:r w:rsidRPr="00A92622">
        <w:rPr>
          <w:sz w:val="24"/>
          <w:szCs w:val="24"/>
          <w:lang w:eastAsia="ru-RU"/>
        </w:rPr>
        <w:t>4 Замечания (при наличии) по магистерской диссертации:___________________________</w:t>
      </w:r>
    </w:p>
    <w:p w:rsidR="008548E5" w:rsidRPr="00A92622" w:rsidRDefault="008548E5" w:rsidP="008548E5">
      <w:pPr>
        <w:spacing w:after="0" w:line="240" w:lineRule="auto"/>
        <w:jc w:val="both"/>
        <w:rPr>
          <w:sz w:val="24"/>
          <w:szCs w:val="24"/>
        </w:rPr>
      </w:pPr>
      <w:r w:rsidRPr="00A92622">
        <w:rPr>
          <w:sz w:val="24"/>
          <w:szCs w:val="24"/>
          <w:lang w:eastAsia="ru-RU"/>
        </w:rPr>
        <w:t>__________________________________________________________________________________________________________________________________________________________</w:t>
      </w:r>
    </w:p>
    <w:p w:rsidR="008548E5" w:rsidRPr="00A92622" w:rsidRDefault="008548E5" w:rsidP="008548E5">
      <w:pPr>
        <w:tabs>
          <w:tab w:val="left" w:pos="284"/>
        </w:tabs>
        <w:spacing w:after="0" w:line="240" w:lineRule="auto"/>
        <w:jc w:val="both"/>
        <w:rPr>
          <w:sz w:val="24"/>
          <w:szCs w:val="24"/>
          <w:lang w:eastAsia="ru-RU"/>
        </w:rPr>
      </w:pPr>
      <w:r w:rsidRPr="00A92622">
        <w:rPr>
          <w:sz w:val="24"/>
          <w:szCs w:val="24"/>
          <w:lang w:eastAsia="ru-RU"/>
        </w:rPr>
        <w:t>5 Грамотность и стилевое оформление текста магистерской диссертации, содержательность графического материала (при наличии): __</w:t>
      </w:r>
      <w:r>
        <w:rPr>
          <w:sz w:val="24"/>
          <w:szCs w:val="24"/>
          <w:lang w:eastAsia="ru-RU"/>
        </w:rPr>
        <w:t>__________</w:t>
      </w:r>
      <w:r w:rsidRPr="00A92622">
        <w:rPr>
          <w:sz w:val="24"/>
          <w:szCs w:val="24"/>
          <w:lang w:eastAsia="ru-RU"/>
        </w:rPr>
        <w:t>______________</w:t>
      </w:r>
    </w:p>
    <w:p w:rsidR="008548E5" w:rsidRPr="00A92622" w:rsidRDefault="008548E5" w:rsidP="008548E5">
      <w:pPr>
        <w:tabs>
          <w:tab w:val="left" w:pos="284"/>
        </w:tabs>
        <w:spacing w:after="0" w:line="240" w:lineRule="auto"/>
        <w:jc w:val="both"/>
        <w:rPr>
          <w:sz w:val="24"/>
          <w:szCs w:val="24"/>
          <w:lang w:eastAsia="ru-RU"/>
        </w:rPr>
      </w:pPr>
      <w:r w:rsidRPr="00A92622">
        <w:rPr>
          <w:sz w:val="24"/>
          <w:szCs w:val="24"/>
          <w:lang w:eastAsia="ru-RU"/>
        </w:rPr>
        <w:t>__________________________________________________________________________________________________________________________________________________________</w:t>
      </w:r>
      <w:r w:rsidRPr="00A92622">
        <w:rPr>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_______________________________________________________________________________________________________________________________________________________________________________________________________________________________________6 Пожелания и предложения: ___________________________________________________</w:t>
      </w:r>
    </w:p>
    <w:p w:rsidR="008548E5" w:rsidRPr="00A92622" w:rsidRDefault="008548E5" w:rsidP="008548E5">
      <w:pPr>
        <w:spacing w:after="0" w:line="240" w:lineRule="auto"/>
        <w:jc w:val="both"/>
        <w:rPr>
          <w:sz w:val="24"/>
          <w:szCs w:val="24"/>
        </w:rPr>
      </w:pPr>
      <w:r w:rsidRPr="00A92622">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48E5" w:rsidRPr="00A92622" w:rsidRDefault="008548E5" w:rsidP="008548E5">
      <w:pPr>
        <w:spacing w:after="0" w:line="240" w:lineRule="auto"/>
        <w:jc w:val="both"/>
        <w:rPr>
          <w:sz w:val="24"/>
          <w:szCs w:val="24"/>
          <w:lang w:eastAsia="ru-RU"/>
        </w:rPr>
      </w:pPr>
    </w:p>
    <w:p w:rsidR="008548E5" w:rsidRPr="00A92622" w:rsidRDefault="008548E5" w:rsidP="008548E5">
      <w:pPr>
        <w:spacing w:after="0" w:line="240" w:lineRule="auto"/>
        <w:jc w:val="both"/>
        <w:rPr>
          <w:sz w:val="24"/>
          <w:szCs w:val="24"/>
          <w:lang w:eastAsia="ru-RU"/>
        </w:rPr>
      </w:pPr>
      <w:r w:rsidRPr="00A92622">
        <w:rPr>
          <w:sz w:val="24"/>
          <w:szCs w:val="24"/>
          <w:lang w:eastAsia="ru-RU"/>
        </w:rPr>
        <w:t>Магистерская диссертация заслуживает оценки: ________________</w:t>
      </w:r>
    </w:p>
    <w:p w:rsidR="008548E5" w:rsidRPr="00A92622" w:rsidRDefault="008548E5" w:rsidP="008548E5">
      <w:pPr>
        <w:spacing w:after="0" w:line="240" w:lineRule="auto"/>
        <w:rPr>
          <w:sz w:val="24"/>
          <w:szCs w:val="24"/>
          <w:lang w:eastAsia="ru-RU"/>
        </w:rPr>
      </w:pPr>
    </w:p>
    <w:p w:rsidR="008548E5" w:rsidRPr="00A92622" w:rsidRDefault="008548E5" w:rsidP="008548E5">
      <w:pPr>
        <w:spacing w:after="0" w:line="240" w:lineRule="auto"/>
        <w:rPr>
          <w:sz w:val="24"/>
          <w:szCs w:val="24"/>
          <w:lang w:eastAsia="ru-RU"/>
        </w:rPr>
      </w:pPr>
    </w:p>
    <w:p w:rsidR="008548E5" w:rsidRPr="00A92622" w:rsidRDefault="008548E5" w:rsidP="008548E5">
      <w:pPr>
        <w:spacing w:after="0" w:line="240" w:lineRule="auto"/>
        <w:rPr>
          <w:sz w:val="24"/>
          <w:szCs w:val="24"/>
          <w:lang w:eastAsia="ru-RU"/>
        </w:rPr>
      </w:pPr>
    </w:p>
    <w:p w:rsidR="008548E5" w:rsidRPr="00A92622" w:rsidRDefault="008548E5" w:rsidP="008548E5">
      <w:pPr>
        <w:spacing w:after="0" w:line="240" w:lineRule="auto"/>
        <w:rPr>
          <w:b/>
          <w:sz w:val="24"/>
          <w:szCs w:val="24"/>
        </w:rPr>
      </w:pPr>
      <w:r w:rsidRPr="00A92622">
        <w:rPr>
          <w:b/>
          <w:sz w:val="24"/>
          <w:szCs w:val="24"/>
        </w:rPr>
        <w:t xml:space="preserve">Рецензент                                             </w:t>
      </w:r>
    </w:p>
    <w:p w:rsidR="008548E5" w:rsidRPr="00A92622" w:rsidRDefault="008548E5" w:rsidP="008548E5">
      <w:pPr>
        <w:spacing w:after="0" w:line="240" w:lineRule="auto"/>
        <w:jc w:val="both"/>
        <w:rPr>
          <w:b/>
          <w:sz w:val="24"/>
          <w:szCs w:val="24"/>
        </w:rPr>
      </w:pPr>
    </w:p>
    <w:p w:rsidR="008548E5" w:rsidRPr="00A92622" w:rsidRDefault="008548E5" w:rsidP="008548E5">
      <w:pPr>
        <w:spacing w:after="0" w:line="240" w:lineRule="auto"/>
        <w:jc w:val="both"/>
        <w:rPr>
          <w:b/>
          <w:sz w:val="24"/>
          <w:szCs w:val="24"/>
        </w:rPr>
      </w:pPr>
      <w:r w:rsidRPr="00A92622">
        <w:rPr>
          <w:b/>
          <w:sz w:val="24"/>
          <w:szCs w:val="24"/>
        </w:rPr>
        <w:t>«__» ______________ 201___ г.</w:t>
      </w: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autoSpaceDE w:val="0"/>
        <w:autoSpaceDN w:val="0"/>
        <w:adjustRightInd w:val="0"/>
        <w:spacing w:after="0" w:line="240" w:lineRule="auto"/>
        <w:jc w:val="both"/>
        <w:rPr>
          <w:kern w:val="24"/>
          <w:sz w:val="24"/>
          <w:szCs w:val="24"/>
          <w:lang w:eastAsia="ru-RU"/>
        </w:rPr>
      </w:pPr>
    </w:p>
    <w:p w:rsidR="008548E5" w:rsidRPr="00A92622" w:rsidRDefault="008548E5" w:rsidP="008548E5">
      <w:pPr>
        <w:pStyle w:val="aff3"/>
        <w:spacing w:line="240" w:lineRule="auto"/>
        <w:ind w:left="0" w:firstLine="0"/>
        <w:rPr>
          <w:i/>
          <w:sz w:val="24"/>
          <w:szCs w:val="24"/>
        </w:rPr>
      </w:pPr>
      <w:r w:rsidRPr="00A92622">
        <w:rPr>
          <w:i/>
          <w:sz w:val="24"/>
          <w:szCs w:val="24"/>
        </w:rPr>
        <w:lastRenderedPageBreak/>
        <w:t>Приложение</w:t>
      </w:r>
      <w:proofErr w:type="gramStart"/>
      <w:r w:rsidRPr="00A92622">
        <w:rPr>
          <w:i/>
          <w:sz w:val="24"/>
          <w:szCs w:val="24"/>
        </w:rPr>
        <w:t xml:space="preserve"> </w:t>
      </w:r>
      <w:r>
        <w:rPr>
          <w:i/>
          <w:sz w:val="24"/>
          <w:szCs w:val="24"/>
        </w:rPr>
        <w:t>И</w:t>
      </w:r>
      <w:proofErr w:type="gramEnd"/>
    </w:p>
    <w:p w:rsidR="008548E5" w:rsidRPr="00A92622" w:rsidRDefault="008548E5" w:rsidP="008548E5">
      <w:pPr>
        <w:pStyle w:val="aff3"/>
        <w:spacing w:line="240" w:lineRule="auto"/>
        <w:ind w:left="0" w:firstLine="0"/>
        <w:rPr>
          <w:sz w:val="24"/>
          <w:szCs w:val="24"/>
        </w:rPr>
      </w:pPr>
      <w:r w:rsidRPr="00A92622">
        <w:rPr>
          <w:sz w:val="24"/>
          <w:szCs w:val="24"/>
        </w:rPr>
        <w:t xml:space="preserve">ЛИСТ НОРМОКОНТРОЛЯ </w:t>
      </w:r>
    </w:p>
    <w:p w:rsidR="008548E5" w:rsidRPr="00A92622" w:rsidRDefault="008548E5" w:rsidP="008548E5">
      <w:pPr>
        <w:pStyle w:val="aff3"/>
        <w:spacing w:line="240" w:lineRule="auto"/>
        <w:ind w:left="0" w:firstLine="0"/>
        <w:rPr>
          <w:sz w:val="24"/>
          <w:szCs w:val="24"/>
        </w:rPr>
      </w:pPr>
      <w:r w:rsidRPr="00A92622">
        <w:rPr>
          <w:sz w:val="24"/>
          <w:szCs w:val="24"/>
        </w:rPr>
        <w:t>МАГИСТЕРСКОЙ ДИССЕРТАЦИИ</w:t>
      </w:r>
    </w:p>
    <w:p w:rsidR="008548E5" w:rsidRPr="00A92622" w:rsidRDefault="008548E5" w:rsidP="008548E5">
      <w:pPr>
        <w:pStyle w:val="a6"/>
        <w:spacing w:after="0" w:line="240" w:lineRule="auto"/>
        <w:rPr>
          <w:sz w:val="24"/>
          <w:szCs w:val="24"/>
        </w:rPr>
      </w:pPr>
    </w:p>
    <w:p w:rsidR="008548E5" w:rsidRPr="00A92622" w:rsidRDefault="008548E5" w:rsidP="008548E5">
      <w:pPr>
        <w:spacing w:after="0" w:line="240" w:lineRule="auto"/>
        <w:rPr>
          <w:rFonts w:eastAsia="Calibri"/>
          <w:sz w:val="24"/>
          <w:szCs w:val="24"/>
          <w:u w:val="single"/>
        </w:rPr>
      </w:pPr>
      <w:r w:rsidRPr="00A92622">
        <w:rPr>
          <w:sz w:val="24"/>
          <w:szCs w:val="24"/>
        </w:rPr>
        <w:t xml:space="preserve">студенту: </w:t>
      </w:r>
      <w:r w:rsidRPr="00A92622">
        <w:rPr>
          <w:sz w:val="24"/>
          <w:szCs w:val="24"/>
          <w:u w:val="single"/>
        </w:rPr>
        <w:t>Иванову Дмитрию Алексеевичу З-17Ю</w:t>
      </w:r>
      <w:proofErr w:type="gramStart"/>
      <w:r w:rsidRPr="00A92622">
        <w:rPr>
          <w:sz w:val="24"/>
          <w:szCs w:val="24"/>
          <w:u w:val="single"/>
        </w:rPr>
        <w:t>р(</w:t>
      </w:r>
      <w:proofErr w:type="gramEnd"/>
      <w:r w:rsidRPr="00A92622">
        <w:rPr>
          <w:sz w:val="24"/>
          <w:szCs w:val="24"/>
          <w:u w:val="single"/>
        </w:rPr>
        <w:t xml:space="preserve">М)УПК-2  ___________________________2019                         </w:t>
      </w:r>
    </w:p>
    <w:p w:rsidR="008548E5" w:rsidRPr="00A92622" w:rsidRDefault="008548E5" w:rsidP="008548E5">
      <w:pPr>
        <w:pStyle w:val="a6"/>
        <w:spacing w:after="0" w:line="240" w:lineRule="auto"/>
        <w:jc w:val="both"/>
        <w:rPr>
          <w:rFonts w:ascii="Times New Roman" w:hAnsi="Times New Roman"/>
          <w:sz w:val="24"/>
          <w:szCs w:val="24"/>
        </w:rPr>
      </w:pPr>
      <w:bookmarkStart w:id="1" w:name="_Hlk516156217"/>
      <w:r w:rsidRPr="00A92622">
        <w:rPr>
          <w:rFonts w:ascii="Times New Roman" w:hAnsi="Times New Roman"/>
          <w:sz w:val="24"/>
          <w:szCs w:val="24"/>
        </w:rPr>
        <w:t xml:space="preserve">Тема ВКР: </w:t>
      </w:r>
      <w:r w:rsidRPr="00A92622">
        <w:rPr>
          <w:rFonts w:ascii="Times New Roman" w:hAnsi="Times New Roman"/>
          <w:sz w:val="24"/>
          <w:szCs w:val="24"/>
          <w:u w:val="single"/>
        </w:rPr>
        <w:t xml:space="preserve"> </w:t>
      </w:r>
      <w:bookmarkEnd w:id="1"/>
      <w:r w:rsidRPr="00A92622">
        <w:rPr>
          <w:rFonts w:ascii="Times New Roman" w:hAnsi="Times New Roman"/>
          <w:sz w:val="24"/>
          <w:szCs w:val="24"/>
          <w:u w:val="single"/>
        </w:rPr>
        <w:t xml:space="preserve">Сущность возбуждения уголовного дела в отношении </w:t>
      </w:r>
      <w:proofErr w:type="gramStart"/>
      <w:r w:rsidRPr="00A92622">
        <w:rPr>
          <w:rFonts w:ascii="Times New Roman" w:hAnsi="Times New Roman"/>
          <w:sz w:val="24"/>
          <w:szCs w:val="24"/>
          <w:u w:val="single"/>
        </w:rPr>
        <w:t>лица</w:t>
      </w:r>
      <w:proofErr w:type="gramEnd"/>
      <w:r w:rsidRPr="00A92622">
        <w:rPr>
          <w:rFonts w:ascii="Times New Roman" w:hAnsi="Times New Roman"/>
          <w:sz w:val="24"/>
          <w:szCs w:val="24"/>
          <w:u w:val="single"/>
        </w:rPr>
        <w:t xml:space="preserve"> подозреваемого в совершении преступления, его место в механизме уголовного расследования___________________</w:t>
      </w:r>
    </w:p>
    <w:p w:rsidR="008548E5" w:rsidRPr="00A92622" w:rsidRDefault="008548E5" w:rsidP="008548E5">
      <w:pPr>
        <w:pStyle w:val="a6"/>
        <w:spacing w:after="0" w:line="240" w:lineRule="auto"/>
        <w:jc w:val="both"/>
        <w:rPr>
          <w:sz w:val="24"/>
          <w:szCs w:val="24"/>
        </w:rPr>
      </w:pPr>
      <w:r w:rsidRPr="00A92622">
        <w:rPr>
          <w:rFonts w:ascii="Times New Roman" w:hAnsi="Times New Roman"/>
          <w:sz w:val="24"/>
          <w:szCs w:val="24"/>
          <w:u w:val="single"/>
        </w:rPr>
        <w:t xml:space="preserve">                </w:t>
      </w:r>
      <w:proofErr w:type="spellStart"/>
      <w:r w:rsidRPr="00A92622">
        <w:rPr>
          <w:rFonts w:ascii="Times New Roman" w:hAnsi="Times New Roman"/>
          <w:sz w:val="24"/>
          <w:szCs w:val="24"/>
          <w:u w:val="single"/>
        </w:rPr>
        <w:t>соответствует___</w:t>
      </w:r>
      <w:r w:rsidRPr="00A92622">
        <w:rPr>
          <w:rFonts w:ascii="Times New Roman" w:hAnsi="Times New Roman"/>
          <w:sz w:val="24"/>
          <w:szCs w:val="24"/>
        </w:rPr>
        <w:t>приказу</w:t>
      </w:r>
      <w:proofErr w:type="spellEnd"/>
      <w:r w:rsidRPr="00A92622">
        <w:rPr>
          <w:rFonts w:ascii="Times New Roman" w:hAnsi="Times New Roman"/>
          <w:sz w:val="24"/>
          <w:szCs w:val="24"/>
        </w:rPr>
        <w:t xml:space="preserve"> № </w:t>
      </w:r>
      <w:r w:rsidRPr="00A92622">
        <w:rPr>
          <w:rFonts w:ascii="Times New Roman" w:hAnsi="Times New Roman"/>
          <w:sz w:val="24"/>
          <w:szCs w:val="24"/>
          <w:u w:val="single"/>
        </w:rPr>
        <w:t>_1985-С__</w:t>
      </w:r>
      <w:r w:rsidRPr="00A92622">
        <w:rPr>
          <w:rFonts w:ascii="Times New Roman" w:hAnsi="Times New Roman"/>
          <w:sz w:val="24"/>
          <w:szCs w:val="24"/>
        </w:rPr>
        <w:t xml:space="preserve"> от «_</w:t>
      </w:r>
      <w:r w:rsidRPr="00A92622">
        <w:rPr>
          <w:rFonts w:ascii="Times New Roman" w:hAnsi="Times New Roman"/>
          <w:sz w:val="24"/>
          <w:szCs w:val="24"/>
          <w:u w:val="single"/>
        </w:rPr>
        <w:t>07</w:t>
      </w:r>
      <w:r w:rsidRPr="00A92622">
        <w:rPr>
          <w:rFonts w:ascii="Times New Roman" w:hAnsi="Times New Roman"/>
          <w:sz w:val="24"/>
          <w:szCs w:val="24"/>
        </w:rPr>
        <w:t>_»   _</w:t>
      </w:r>
      <w:r w:rsidRPr="00A92622">
        <w:rPr>
          <w:rFonts w:ascii="Times New Roman" w:hAnsi="Times New Roman"/>
          <w:sz w:val="24"/>
          <w:szCs w:val="24"/>
          <w:u w:val="single"/>
        </w:rPr>
        <w:t>декабря______   2017_ г.___________</w:t>
      </w:r>
    </w:p>
    <w:p w:rsidR="008548E5" w:rsidRPr="00A92622" w:rsidRDefault="008548E5" w:rsidP="008548E5">
      <w:pPr>
        <w:pStyle w:val="a4"/>
        <w:spacing w:after="0" w:line="240" w:lineRule="auto"/>
        <w:textAlignment w:val="baseline"/>
        <w:rPr>
          <w:kern w:val="1"/>
        </w:rPr>
      </w:pPr>
      <w:r w:rsidRPr="00A92622">
        <w:t>Направление подготовки  (специальность)    _</w:t>
      </w:r>
      <w:r w:rsidRPr="00A92622">
        <w:rPr>
          <w:u w:val="single"/>
        </w:rPr>
        <w:t>40.04.01 Юриспруденция</w:t>
      </w:r>
      <w:r w:rsidRPr="00A92622">
        <w:rPr>
          <w:kern w:val="1"/>
          <w:u w:val="single"/>
        </w:rPr>
        <w:t>________________________</w:t>
      </w:r>
    </w:p>
    <w:p w:rsidR="008548E5" w:rsidRPr="00A92622" w:rsidRDefault="008548E5" w:rsidP="008548E5">
      <w:pPr>
        <w:pStyle w:val="a4"/>
        <w:spacing w:after="0" w:line="240" w:lineRule="auto"/>
        <w:textAlignment w:val="baseline"/>
      </w:pPr>
      <w:r w:rsidRPr="00A92622">
        <w:rPr>
          <w:kern w:val="1"/>
        </w:rPr>
        <w:t xml:space="preserve">                                                                                                                        код, наименование</w:t>
      </w:r>
      <w:r w:rsidRPr="00A92622">
        <w:t xml:space="preserve">                                                                            </w:t>
      </w:r>
    </w:p>
    <w:p w:rsidR="008548E5" w:rsidRPr="00A92622" w:rsidRDefault="008548E5" w:rsidP="008548E5">
      <w:pPr>
        <w:pStyle w:val="a6"/>
        <w:spacing w:after="0" w:line="240" w:lineRule="auto"/>
        <w:jc w:val="both"/>
        <w:rPr>
          <w:rFonts w:ascii="Times New Roman" w:hAnsi="Times New Roman"/>
          <w:sz w:val="24"/>
          <w:szCs w:val="24"/>
        </w:rPr>
      </w:pPr>
    </w:p>
    <w:p w:rsidR="008548E5" w:rsidRPr="00A92622" w:rsidRDefault="008548E5" w:rsidP="008548E5">
      <w:pPr>
        <w:pStyle w:val="a6"/>
        <w:spacing w:after="0" w:line="240" w:lineRule="auto"/>
        <w:jc w:val="both"/>
        <w:rPr>
          <w:rFonts w:ascii="Times New Roman" w:hAnsi="Times New Roman"/>
          <w:sz w:val="24"/>
          <w:szCs w:val="24"/>
        </w:rPr>
      </w:pPr>
      <w:r w:rsidRPr="00A92622">
        <w:rPr>
          <w:rFonts w:ascii="Times New Roman" w:hAnsi="Times New Roman"/>
          <w:sz w:val="24"/>
          <w:szCs w:val="24"/>
        </w:rPr>
        <w:t xml:space="preserve">Руководитель ВКР: </w:t>
      </w:r>
      <w:r w:rsidRPr="00A92622">
        <w:rPr>
          <w:rFonts w:ascii="Times New Roman" w:hAnsi="Times New Roman"/>
          <w:sz w:val="24"/>
          <w:szCs w:val="24"/>
          <w:u w:val="single"/>
        </w:rPr>
        <w:t>Иванова Анастасия Александровна, доцент уголовного процесса и криминалистики, кандидат юридических</w:t>
      </w:r>
      <w:r w:rsidRPr="00A92622">
        <w:rPr>
          <w:rFonts w:ascii="Times New Roman" w:hAnsi="Times New Roman"/>
          <w:sz w:val="24"/>
          <w:szCs w:val="24"/>
        </w:rPr>
        <w:t xml:space="preserve"> </w:t>
      </w:r>
      <w:r w:rsidRPr="00A92622">
        <w:rPr>
          <w:rFonts w:ascii="Times New Roman" w:hAnsi="Times New Roman"/>
          <w:sz w:val="24"/>
          <w:szCs w:val="24"/>
          <w:u w:val="single"/>
        </w:rPr>
        <w:t>наук_________</w:t>
      </w:r>
      <w:r w:rsidRPr="00A92622">
        <w:rPr>
          <w:rFonts w:ascii="Times New Roman" w:hAnsi="Times New Roman"/>
          <w:sz w:val="24"/>
          <w:szCs w:val="24"/>
        </w:rPr>
        <w:t>_______________________________</w:t>
      </w:r>
    </w:p>
    <w:p w:rsidR="008548E5" w:rsidRPr="00A92622" w:rsidRDefault="008548E5" w:rsidP="008548E5">
      <w:pPr>
        <w:pStyle w:val="a6"/>
        <w:spacing w:after="0" w:line="240" w:lineRule="auto"/>
        <w:jc w:val="both"/>
        <w:rPr>
          <w:rFonts w:ascii="Times New Roman" w:hAnsi="Times New Roman"/>
          <w:kern w:val="1"/>
          <w:sz w:val="24"/>
          <w:szCs w:val="24"/>
        </w:rPr>
      </w:pPr>
      <w:r w:rsidRPr="00A92622">
        <w:rPr>
          <w:rFonts w:ascii="Times New Roman" w:hAnsi="Times New Roman"/>
          <w:sz w:val="24"/>
          <w:szCs w:val="24"/>
        </w:rPr>
        <w:t xml:space="preserve">              (</w:t>
      </w:r>
      <w:r w:rsidRPr="00A92622">
        <w:rPr>
          <w:rFonts w:ascii="Times New Roman" w:hAnsi="Times New Roman"/>
          <w:kern w:val="1"/>
          <w:sz w:val="24"/>
          <w:szCs w:val="24"/>
        </w:rPr>
        <w:t>фамилия, имя, отчество, должность, ученая степень, ученое звание)</w:t>
      </w:r>
    </w:p>
    <w:p w:rsidR="008548E5" w:rsidRPr="00A92622" w:rsidRDefault="008548E5" w:rsidP="008548E5">
      <w:pPr>
        <w:pStyle w:val="a6"/>
        <w:spacing w:after="0" w:line="240" w:lineRule="auto"/>
        <w:jc w:val="both"/>
        <w:rPr>
          <w:rFonts w:ascii="Times New Roman" w:hAnsi="Times New Roman"/>
          <w:sz w:val="24"/>
          <w:szCs w:val="24"/>
        </w:rPr>
      </w:pPr>
    </w:p>
    <w:tbl>
      <w:tblPr>
        <w:tblW w:w="9498" w:type="dxa"/>
        <w:tblInd w:w="108" w:type="dxa"/>
        <w:tblLayout w:type="fixed"/>
        <w:tblLook w:val="0000" w:firstRow="0" w:lastRow="0" w:firstColumn="0" w:lastColumn="0" w:noHBand="0" w:noVBand="0"/>
      </w:tblPr>
      <w:tblGrid>
        <w:gridCol w:w="2437"/>
        <w:gridCol w:w="2872"/>
        <w:gridCol w:w="1499"/>
        <w:gridCol w:w="2690"/>
      </w:tblGrid>
      <w:tr w:rsidR="008548E5" w:rsidRPr="00A92622" w:rsidTr="00E65A83">
        <w:trPr>
          <w:trHeight w:val="109"/>
        </w:trPr>
        <w:tc>
          <w:tcPr>
            <w:tcW w:w="2437" w:type="dxa"/>
            <w:tcBorders>
              <w:top w:val="single" w:sz="4" w:space="0" w:color="000000"/>
              <w:left w:val="single" w:sz="4" w:space="0" w:color="000000"/>
              <w:bottom w:val="single" w:sz="4" w:space="0" w:color="000000"/>
            </w:tcBorders>
            <w:shd w:val="clear" w:color="auto" w:fill="auto"/>
          </w:tcPr>
          <w:p w:rsidR="008548E5" w:rsidRPr="00A92622" w:rsidRDefault="008548E5" w:rsidP="00E65A83">
            <w:pPr>
              <w:spacing w:after="0" w:line="240" w:lineRule="auto"/>
              <w:jc w:val="center"/>
              <w:rPr>
                <w:sz w:val="24"/>
                <w:szCs w:val="24"/>
              </w:rPr>
            </w:pPr>
            <w:r w:rsidRPr="00A92622">
              <w:rPr>
                <w:sz w:val="24"/>
                <w:szCs w:val="24"/>
              </w:rPr>
              <w:t xml:space="preserve">Наименование документа, </w:t>
            </w:r>
          </w:p>
          <w:p w:rsidR="008548E5" w:rsidRPr="00A92622" w:rsidRDefault="008548E5" w:rsidP="00E65A83">
            <w:pPr>
              <w:spacing w:after="0" w:line="240" w:lineRule="auto"/>
              <w:jc w:val="center"/>
              <w:rPr>
                <w:sz w:val="24"/>
                <w:szCs w:val="24"/>
              </w:rPr>
            </w:pPr>
            <w:r w:rsidRPr="00A92622">
              <w:rPr>
                <w:sz w:val="24"/>
                <w:szCs w:val="24"/>
              </w:rPr>
              <w:t>№ листа</w:t>
            </w:r>
          </w:p>
        </w:tc>
        <w:tc>
          <w:tcPr>
            <w:tcW w:w="2872" w:type="dxa"/>
            <w:tcBorders>
              <w:top w:val="single" w:sz="4" w:space="0" w:color="000000"/>
              <w:left w:val="single" w:sz="4" w:space="0" w:color="000000"/>
              <w:bottom w:val="single" w:sz="4" w:space="0" w:color="000000"/>
            </w:tcBorders>
            <w:shd w:val="clear" w:color="auto" w:fill="auto"/>
          </w:tcPr>
          <w:p w:rsidR="008548E5" w:rsidRPr="00A92622" w:rsidRDefault="008548E5" w:rsidP="00E65A83">
            <w:pPr>
              <w:spacing w:after="0" w:line="240" w:lineRule="auto"/>
              <w:jc w:val="center"/>
              <w:rPr>
                <w:sz w:val="24"/>
                <w:szCs w:val="24"/>
              </w:rPr>
            </w:pPr>
            <w:r w:rsidRPr="00A92622">
              <w:rPr>
                <w:sz w:val="24"/>
                <w:szCs w:val="24"/>
              </w:rPr>
              <w:t>Содержание замечания</w:t>
            </w:r>
          </w:p>
        </w:tc>
        <w:tc>
          <w:tcPr>
            <w:tcW w:w="1499" w:type="dxa"/>
            <w:tcBorders>
              <w:top w:val="single" w:sz="4" w:space="0" w:color="000000"/>
              <w:left w:val="single" w:sz="4" w:space="0" w:color="000000"/>
              <w:bottom w:val="single" w:sz="4" w:space="0" w:color="000000"/>
            </w:tcBorders>
            <w:shd w:val="clear" w:color="auto" w:fill="auto"/>
          </w:tcPr>
          <w:p w:rsidR="008548E5" w:rsidRPr="00A92622" w:rsidRDefault="008548E5" w:rsidP="00E65A83">
            <w:pPr>
              <w:spacing w:after="0" w:line="240" w:lineRule="auto"/>
              <w:jc w:val="center"/>
              <w:rPr>
                <w:sz w:val="24"/>
                <w:szCs w:val="24"/>
              </w:rPr>
            </w:pPr>
            <w:r w:rsidRPr="00A92622">
              <w:rPr>
                <w:sz w:val="24"/>
                <w:szCs w:val="24"/>
              </w:rPr>
              <w:t xml:space="preserve">Шифр </w:t>
            </w:r>
          </w:p>
          <w:p w:rsidR="008548E5" w:rsidRPr="00A92622" w:rsidRDefault="008548E5" w:rsidP="00E65A83">
            <w:pPr>
              <w:spacing w:after="0" w:line="240" w:lineRule="auto"/>
              <w:jc w:val="center"/>
              <w:rPr>
                <w:sz w:val="24"/>
                <w:szCs w:val="24"/>
              </w:rPr>
            </w:pPr>
            <w:r w:rsidRPr="00A92622">
              <w:rPr>
                <w:sz w:val="24"/>
                <w:szCs w:val="24"/>
              </w:rPr>
              <w:t>ошибки</w:t>
            </w:r>
          </w:p>
        </w:tc>
        <w:tc>
          <w:tcPr>
            <w:tcW w:w="2690" w:type="dxa"/>
            <w:tcBorders>
              <w:top w:val="single" w:sz="4" w:space="0" w:color="000000"/>
              <w:left w:val="single" w:sz="4" w:space="0" w:color="000000"/>
              <w:bottom w:val="single" w:sz="4" w:space="0" w:color="000000"/>
              <w:right w:val="single" w:sz="4" w:space="0" w:color="000000"/>
            </w:tcBorders>
            <w:shd w:val="clear" w:color="auto" w:fill="auto"/>
          </w:tcPr>
          <w:p w:rsidR="008548E5" w:rsidRPr="00A92622" w:rsidRDefault="008548E5" w:rsidP="00E65A83">
            <w:pPr>
              <w:pStyle w:val="2"/>
              <w:numPr>
                <w:ilvl w:val="1"/>
                <w:numId w:val="11"/>
              </w:numPr>
              <w:ind w:left="0" w:firstLine="0"/>
              <w:jc w:val="center"/>
              <w:rPr>
                <w:sz w:val="24"/>
                <w:szCs w:val="24"/>
              </w:rPr>
            </w:pPr>
            <w:r w:rsidRPr="00A92622">
              <w:rPr>
                <w:b w:val="0"/>
                <w:sz w:val="24"/>
                <w:szCs w:val="24"/>
              </w:rPr>
              <w:t>Предложение</w:t>
            </w:r>
          </w:p>
          <w:p w:rsidR="008548E5" w:rsidRPr="00A92622" w:rsidRDefault="008548E5" w:rsidP="00E65A83">
            <w:pPr>
              <w:spacing w:after="0" w:line="240" w:lineRule="auto"/>
              <w:ind w:right="-250"/>
              <w:jc w:val="center"/>
              <w:rPr>
                <w:sz w:val="24"/>
                <w:szCs w:val="24"/>
              </w:rPr>
            </w:pPr>
            <w:proofErr w:type="spellStart"/>
            <w:r w:rsidRPr="00A92622">
              <w:rPr>
                <w:sz w:val="24"/>
                <w:szCs w:val="24"/>
              </w:rPr>
              <w:t>нормоконтролера</w:t>
            </w:r>
            <w:proofErr w:type="spellEnd"/>
          </w:p>
        </w:tc>
      </w:tr>
      <w:tr w:rsidR="008548E5" w:rsidRPr="00A92622" w:rsidTr="00E65A83">
        <w:trPr>
          <w:trHeight w:val="5420"/>
        </w:trPr>
        <w:tc>
          <w:tcPr>
            <w:tcW w:w="2437" w:type="dxa"/>
            <w:tcBorders>
              <w:top w:val="single" w:sz="4" w:space="0" w:color="000000"/>
              <w:left w:val="single" w:sz="4" w:space="0" w:color="000000"/>
              <w:bottom w:val="single" w:sz="4" w:space="0" w:color="000000"/>
            </w:tcBorders>
            <w:shd w:val="clear" w:color="auto" w:fill="auto"/>
          </w:tcPr>
          <w:p w:rsidR="008548E5" w:rsidRPr="00A92622" w:rsidRDefault="008548E5" w:rsidP="00E65A83">
            <w:pPr>
              <w:snapToGrid w:val="0"/>
              <w:spacing w:after="0" w:line="240" w:lineRule="auto"/>
              <w:jc w:val="both"/>
              <w:rPr>
                <w:sz w:val="24"/>
                <w:szCs w:val="24"/>
              </w:rPr>
            </w:pPr>
          </w:p>
        </w:tc>
        <w:tc>
          <w:tcPr>
            <w:tcW w:w="2872" w:type="dxa"/>
            <w:tcBorders>
              <w:top w:val="single" w:sz="4" w:space="0" w:color="000000"/>
              <w:left w:val="single" w:sz="4" w:space="0" w:color="000000"/>
              <w:bottom w:val="single" w:sz="4" w:space="0" w:color="000000"/>
            </w:tcBorders>
            <w:shd w:val="clear" w:color="auto" w:fill="auto"/>
          </w:tcPr>
          <w:p w:rsidR="008548E5" w:rsidRPr="00A92622" w:rsidRDefault="008548E5" w:rsidP="00E65A83">
            <w:pPr>
              <w:snapToGrid w:val="0"/>
              <w:spacing w:after="0" w:line="240" w:lineRule="auto"/>
              <w:jc w:val="both"/>
              <w:rPr>
                <w:sz w:val="24"/>
                <w:szCs w:val="24"/>
              </w:rPr>
            </w:pPr>
          </w:p>
        </w:tc>
        <w:tc>
          <w:tcPr>
            <w:tcW w:w="1499" w:type="dxa"/>
            <w:tcBorders>
              <w:top w:val="single" w:sz="4" w:space="0" w:color="000000"/>
              <w:left w:val="single" w:sz="4" w:space="0" w:color="000000"/>
              <w:bottom w:val="single" w:sz="4" w:space="0" w:color="000000"/>
            </w:tcBorders>
            <w:shd w:val="clear" w:color="auto" w:fill="auto"/>
          </w:tcPr>
          <w:p w:rsidR="008548E5" w:rsidRPr="00A92622" w:rsidRDefault="008548E5" w:rsidP="00E65A83">
            <w:pPr>
              <w:snapToGrid w:val="0"/>
              <w:spacing w:after="0" w:line="240" w:lineRule="auto"/>
              <w:jc w:val="both"/>
              <w:rPr>
                <w:sz w:val="24"/>
                <w:szCs w:val="24"/>
              </w:rPr>
            </w:pPr>
          </w:p>
          <w:p w:rsidR="008548E5" w:rsidRPr="00A92622" w:rsidRDefault="008548E5" w:rsidP="00E65A83">
            <w:pPr>
              <w:spacing w:after="0" w:line="240" w:lineRule="auto"/>
              <w:jc w:val="both"/>
              <w:rPr>
                <w:sz w:val="24"/>
                <w:szCs w:val="24"/>
              </w:rPr>
            </w:pPr>
          </w:p>
          <w:p w:rsidR="008548E5" w:rsidRPr="00A92622" w:rsidRDefault="008548E5" w:rsidP="00E65A83">
            <w:pPr>
              <w:spacing w:after="0" w:line="240" w:lineRule="auto"/>
              <w:jc w:val="both"/>
              <w:rPr>
                <w:sz w:val="24"/>
                <w:szCs w:val="24"/>
              </w:rPr>
            </w:pPr>
          </w:p>
        </w:tc>
        <w:tc>
          <w:tcPr>
            <w:tcW w:w="2690" w:type="dxa"/>
            <w:tcBorders>
              <w:top w:val="single" w:sz="4" w:space="0" w:color="000000"/>
              <w:left w:val="single" w:sz="4" w:space="0" w:color="000000"/>
              <w:bottom w:val="single" w:sz="4" w:space="0" w:color="000000"/>
              <w:right w:val="single" w:sz="4" w:space="0" w:color="000000"/>
            </w:tcBorders>
            <w:shd w:val="clear" w:color="auto" w:fill="auto"/>
          </w:tcPr>
          <w:p w:rsidR="008548E5" w:rsidRPr="00A92622" w:rsidRDefault="008548E5" w:rsidP="00E65A83">
            <w:pPr>
              <w:snapToGrid w:val="0"/>
              <w:spacing w:after="0" w:line="240" w:lineRule="auto"/>
              <w:jc w:val="both"/>
              <w:rPr>
                <w:sz w:val="24"/>
                <w:szCs w:val="24"/>
              </w:rPr>
            </w:pPr>
          </w:p>
        </w:tc>
      </w:tr>
    </w:tbl>
    <w:p w:rsidR="008548E5" w:rsidRPr="00A92622" w:rsidRDefault="008548E5" w:rsidP="008548E5">
      <w:pPr>
        <w:pStyle w:val="a6"/>
        <w:spacing w:after="0" w:line="240" w:lineRule="auto"/>
        <w:rPr>
          <w:rFonts w:ascii="Times New Roman" w:hAnsi="Times New Roman"/>
          <w:sz w:val="24"/>
          <w:szCs w:val="24"/>
        </w:rPr>
      </w:pPr>
    </w:p>
    <w:p w:rsidR="008548E5" w:rsidRPr="00A92622" w:rsidRDefault="008548E5" w:rsidP="008548E5">
      <w:pPr>
        <w:pStyle w:val="a6"/>
        <w:spacing w:after="0" w:line="240" w:lineRule="auto"/>
        <w:rPr>
          <w:rFonts w:ascii="Times New Roman" w:hAnsi="Times New Roman"/>
          <w:sz w:val="24"/>
          <w:szCs w:val="24"/>
          <w:u w:val="single"/>
        </w:rPr>
      </w:pPr>
      <w:proofErr w:type="spellStart"/>
      <w:r w:rsidRPr="00A92622">
        <w:rPr>
          <w:rFonts w:ascii="Times New Roman" w:hAnsi="Times New Roman"/>
          <w:sz w:val="24"/>
          <w:szCs w:val="24"/>
        </w:rPr>
        <w:t>Нормоконтролер</w:t>
      </w:r>
      <w:proofErr w:type="spellEnd"/>
      <w:r w:rsidRPr="00A92622">
        <w:rPr>
          <w:rFonts w:ascii="Times New Roman" w:hAnsi="Times New Roman"/>
          <w:sz w:val="24"/>
          <w:szCs w:val="24"/>
        </w:rPr>
        <w:t xml:space="preserve">                                                                                                А.Г. </w:t>
      </w:r>
      <w:proofErr w:type="spellStart"/>
      <w:r w:rsidRPr="00A92622">
        <w:rPr>
          <w:rFonts w:ascii="Times New Roman" w:hAnsi="Times New Roman"/>
          <w:sz w:val="24"/>
          <w:szCs w:val="24"/>
        </w:rPr>
        <w:t>Голощапова</w:t>
      </w:r>
      <w:proofErr w:type="spellEnd"/>
    </w:p>
    <w:p w:rsidR="008548E5" w:rsidRPr="00A92622" w:rsidRDefault="008548E5" w:rsidP="008548E5">
      <w:pPr>
        <w:pStyle w:val="a6"/>
        <w:spacing w:after="0" w:line="240" w:lineRule="auto"/>
        <w:rPr>
          <w:rFonts w:ascii="Times New Roman" w:hAnsi="Times New Roman"/>
          <w:sz w:val="24"/>
          <w:szCs w:val="24"/>
        </w:rPr>
      </w:pPr>
      <w:r w:rsidRPr="00A92622">
        <w:rPr>
          <w:rFonts w:ascii="Times New Roman" w:hAnsi="Times New Roman"/>
          <w:sz w:val="24"/>
          <w:szCs w:val="24"/>
        </w:rPr>
        <w:t>Студент                                                                                                               Д.А. Иванов</w:t>
      </w:r>
    </w:p>
    <w:p w:rsidR="008548E5" w:rsidRDefault="008548E5" w:rsidP="008548E5">
      <w:pPr>
        <w:pStyle w:val="a6"/>
        <w:spacing w:after="0" w:line="240" w:lineRule="auto"/>
        <w:jc w:val="center"/>
        <w:rPr>
          <w:rFonts w:ascii="Times New Roman" w:hAnsi="Times New Roman"/>
          <w:b/>
          <w:i/>
          <w:sz w:val="24"/>
          <w:szCs w:val="24"/>
        </w:rPr>
      </w:pPr>
    </w:p>
    <w:p w:rsidR="008548E5" w:rsidRDefault="008548E5" w:rsidP="008548E5">
      <w:pPr>
        <w:pStyle w:val="a6"/>
        <w:spacing w:after="0" w:line="240" w:lineRule="auto"/>
        <w:jc w:val="center"/>
        <w:rPr>
          <w:rFonts w:ascii="Times New Roman" w:hAnsi="Times New Roman"/>
          <w:b/>
          <w:i/>
          <w:sz w:val="24"/>
          <w:szCs w:val="24"/>
        </w:rPr>
      </w:pPr>
    </w:p>
    <w:p w:rsidR="008548E5" w:rsidRDefault="008548E5" w:rsidP="008548E5">
      <w:pPr>
        <w:pStyle w:val="a6"/>
        <w:spacing w:after="0" w:line="240" w:lineRule="auto"/>
        <w:jc w:val="center"/>
        <w:rPr>
          <w:rFonts w:ascii="Times New Roman" w:hAnsi="Times New Roman"/>
          <w:b/>
          <w:i/>
          <w:sz w:val="24"/>
          <w:szCs w:val="24"/>
        </w:rPr>
      </w:pPr>
    </w:p>
    <w:p w:rsidR="008548E5" w:rsidRDefault="008548E5" w:rsidP="008548E5">
      <w:pPr>
        <w:pStyle w:val="a6"/>
        <w:spacing w:after="0" w:line="240" w:lineRule="auto"/>
        <w:jc w:val="center"/>
        <w:rPr>
          <w:rFonts w:ascii="Times New Roman" w:hAnsi="Times New Roman"/>
          <w:b/>
          <w:i/>
          <w:sz w:val="24"/>
          <w:szCs w:val="24"/>
        </w:rPr>
      </w:pPr>
    </w:p>
    <w:p w:rsidR="008548E5" w:rsidRDefault="008548E5" w:rsidP="008548E5">
      <w:pPr>
        <w:pStyle w:val="a6"/>
        <w:spacing w:after="0" w:line="240" w:lineRule="auto"/>
        <w:jc w:val="center"/>
        <w:rPr>
          <w:rFonts w:ascii="Times New Roman" w:hAnsi="Times New Roman"/>
          <w:b/>
          <w:i/>
          <w:sz w:val="24"/>
          <w:szCs w:val="24"/>
        </w:rPr>
      </w:pPr>
    </w:p>
    <w:p w:rsidR="008548E5" w:rsidRDefault="008548E5" w:rsidP="008548E5">
      <w:pPr>
        <w:pStyle w:val="a6"/>
        <w:spacing w:after="0" w:line="240" w:lineRule="auto"/>
        <w:jc w:val="center"/>
        <w:rPr>
          <w:rFonts w:ascii="Times New Roman" w:hAnsi="Times New Roman"/>
          <w:b/>
          <w:i/>
          <w:sz w:val="24"/>
          <w:szCs w:val="24"/>
        </w:rPr>
      </w:pPr>
    </w:p>
    <w:p w:rsidR="008548E5" w:rsidRPr="00A92622" w:rsidRDefault="008548E5" w:rsidP="008548E5">
      <w:pPr>
        <w:pStyle w:val="a6"/>
        <w:spacing w:after="0" w:line="240" w:lineRule="auto"/>
        <w:jc w:val="center"/>
        <w:rPr>
          <w:rFonts w:ascii="Times New Roman" w:hAnsi="Times New Roman"/>
          <w:b/>
          <w:i/>
          <w:sz w:val="24"/>
          <w:szCs w:val="24"/>
        </w:rPr>
      </w:pPr>
      <w:r w:rsidRPr="00A92622">
        <w:rPr>
          <w:rFonts w:ascii="Times New Roman" w:hAnsi="Times New Roman"/>
          <w:b/>
          <w:i/>
          <w:sz w:val="24"/>
          <w:szCs w:val="24"/>
        </w:rPr>
        <w:lastRenderedPageBreak/>
        <w:t>Приложение</w:t>
      </w:r>
      <w:proofErr w:type="gramStart"/>
      <w:r w:rsidRPr="00A92622">
        <w:rPr>
          <w:rFonts w:ascii="Times New Roman" w:hAnsi="Times New Roman"/>
          <w:b/>
          <w:i/>
          <w:sz w:val="24"/>
          <w:szCs w:val="24"/>
        </w:rPr>
        <w:t xml:space="preserve"> </w:t>
      </w:r>
      <w:r>
        <w:rPr>
          <w:rFonts w:ascii="Times New Roman" w:hAnsi="Times New Roman"/>
          <w:b/>
          <w:i/>
          <w:sz w:val="24"/>
          <w:szCs w:val="24"/>
        </w:rPr>
        <w:t>К</w:t>
      </w:r>
      <w:proofErr w:type="gramEnd"/>
    </w:p>
    <w:p w:rsidR="008548E5" w:rsidRPr="00A92622" w:rsidRDefault="008548E5" w:rsidP="008548E5">
      <w:pPr>
        <w:spacing w:after="0" w:line="240" w:lineRule="auto"/>
        <w:jc w:val="center"/>
        <w:rPr>
          <w:sz w:val="24"/>
          <w:szCs w:val="24"/>
        </w:rPr>
      </w:pPr>
      <w:r w:rsidRPr="00A92622">
        <w:rPr>
          <w:noProof/>
          <w:sz w:val="24"/>
          <w:szCs w:val="24"/>
          <w:lang w:eastAsia="ru-RU"/>
        </w:rPr>
        <mc:AlternateContent>
          <mc:Choice Requires="wps">
            <w:drawing>
              <wp:anchor distT="0" distB="0" distL="114300" distR="114300" simplePos="0" relativeHeight="251659264" behindDoc="0" locked="0" layoutInCell="1" allowOverlap="1" wp14:anchorId="57ABAA98" wp14:editId="6FBC7E54">
                <wp:simplePos x="0" y="0"/>
                <wp:positionH relativeFrom="column">
                  <wp:posOffset>-194310</wp:posOffset>
                </wp:positionH>
                <wp:positionV relativeFrom="paragraph">
                  <wp:posOffset>168275</wp:posOffset>
                </wp:positionV>
                <wp:extent cx="6127115" cy="4712335"/>
                <wp:effectExtent l="11430" t="5080" r="5080" b="698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115" cy="4712335"/>
                        </a:xfrm>
                        <a:prstGeom prst="rect">
                          <a:avLst/>
                        </a:prstGeom>
                        <a:solidFill>
                          <a:srgbClr val="FFFFFF"/>
                        </a:solidFill>
                        <a:ln w="9525">
                          <a:solidFill>
                            <a:srgbClr val="000000"/>
                          </a:solidFill>
                          <a:miter lim="800000"/>
                          <a:headEnd/>
                          <a:tailEnd/>
                        </a:ln>
                      </wps:spPr>
                      <wps:txbx>
                        <w:txbxContent>
                          <w:p w:rsidR="008548E5" w:rsidRPr="00430FF1" w:rsidRDefault="008548E5" w:rsidP="008548E5">
                            <w:pPr>
                              <w:pStyle w:val="10"/>
                              <w:numPr>
                                <w:ilvl w:val="0"/>
                                <w:numId w:val="11"/>
                              </w:numPr>
                              <w:jc w:val="center"/>
                              <w:rPr>
                                <w:b w:val="0"/>
                                <w:sz w:val="24"/>
                                <w:szCs w:val="24"/>
                              </w:rPr>
                            </w:pPr>
                          </w:p>
                          <w:p w:rsidR="008548E5" w:rsidRPr="00430FF1" w:rsidRDefault="008548E5" w:rsidP="008548E5">
                            <w:pPr>
                              <w:pStyle w:val="10"/>
                              <w:numPr>
                                <w:ilvl w:val="0"/>
                                <w:numId w:val="11"/>
                              </w:numPr>
                              <w:jc w:val="center"/>
                              <w:rPr>
                                <w:b w:val="0"/>
                                <w:sz w:val="28"/>
                                <w:szCs w:val="28"/>
                                <w:lang w:val="ru-RU"/>
                              </w:rPr>
                            </w:pPr>
                            <w:r w:rsidRPr="00430FF1">
                              <w:rPr>
                                <w:b w:val="0"/>
                                <w:sz w:val="28"/>
                                <w:szCs w:val="28"/>
                                <w:lang w:val="ru-RU"/>
                              </w:rPr>
                              <w:t xml:space="preserve">Министерство </w:t>
                            </w:r>
                            <w:r>
                              <w:rPr>
                                <w:b w:val="0"/>
                                <w:sz w:val="28"/>
                                <w:szCs w:val="28"/>
                                <w:lang w:val="ru-RU"/>
                              </w:rPr>
                              <w:t>науки и высшего образования</w:t>
                            </w:r>
                            <w:r w:rsidRPr="00430FF1">
                              <w:rPr>
                                <w:b w:val="0"/>
                                <w:sz w:val="28"/>
                                <w:szCs w:val="28"/>
                                <w:lang w:val="ru-RU"/>
                              </w:rPr>
                              <w:t xml:space="preserve"> Российской Федерации</w:t>
                            </w:r>
                          </w:p>
                          <w:p w:rsidR="008548E5" w:rsidRPr="00430FF1" w:rsidRDefault="008548E5" w:rsidP="008548E5">
                            <w:pPr>
                              <w:spacing w:after="0" w:line="240" w:lineRule="auto"/>
                              <w:rPr>
                                <w:lang w:eastAsia="x-none"/>
                              </w:rPr>
                            </w:pPr>
                          </w:p>
                          <w:p w:rsidR="008548E5" w:rsidRPr="00430FF1" w:rsidRDefault="008548E5" w:rsidP="008548E5">
                            <w:pPr>
                              <w:spacing w:after="0" w:line="240" w:lineRule="auto"/>
                              <w:jc w:val="center"/>
                              <w:rPr>
                                <w:b/>
                                <w:caps/>
                                <w:sz w:val="28"/>
                                <w:szCs w:val="28"/>
                              </w:rPr>
                            </w:pPr>
                            <w:r w:rsidRPr="00430FF1">
                              <w:rPr>
                                <w:b/>
                                <w:caps/>
                                <w:sz w:val="28"/>
                                <w:szCs w:val="28"/>
                              </w:rPr>
                              <w:t>федеральное Государственное бюджетное образовательное учреждение</w:t>
                            </w:r>
                          </w:p>
                          <w:p w:rsidR="008548E5" w:rsidRPr="00430FF1" w:rsidRDefault="008548E5" w:rsidP="008548E5">
                            <w:pPr>
                              <w:spacing w:after="0" w:line="240" w:lineRule="auto"/>
                              <w:jc w:val="center"/>
                              <w:rPr>
                                <w:b/>
                                <w:caps/>
                                <w:sz w:val="28"/>
                                <w:szCs w:val="28"/>
                              </w:rPr>
                            </w:pPr>
                            <w:r w:rsidRPr="00430FF1">
                              <w:rPr>
                                <w:b/>
                                <w:caps/>
                                <w:sz w:val="28"/>
                                <w:szCs w:val="28"/>
                              </w:rPr>
                              <w:t>высшего образования</w:t>
                            </w:r>
                          </w:p>
                          <w:p w:rsidR="008548E5" w:rsidRDefault="008548E5" w:rsidP="008548E5">
                            <w:pPr>
                              <w:spacing w:after="0" w:line="240" w:lineRule="auto"/>
                              <w:jc w:val="center"/>
                              <w:rPr>
                                <w:b/>
                              </w:rPr>
                            </w:pPr>
                            <w:r w:rsidRPr="00430FF1">
                              <w:rPr>
                                <w:b/>
                                <w:sz w:val="28"/>
                                <w:szCs w:val="28"/>
                              </w:rPr>
                              <w:t>«ОРЕНБУРГСКИЙ ГОСУДАРСТВЕННЫЙ УНИВЕРСИТЕТ</w:t>
                            </w:r>
                            <w:r w:rsidRPr="00430FF1">
                              <w:rPr>
                                <w:b/>
                              </w:rPr>
                              <w:t xml:space="preserve">» </w:t>
                            </w:r>
                          </w:p>
                          <w:p w:rsidR="008548E5" w:rsidRPr="00430FF1" w:rsidRDefault="008548E5" w:rsidP="008548E5">
                            <w:pPr>
                              <w:spacing w:after="0" w:line="240" w:lineRule="auto"/>
                              <w:jc w:val="center"/>
                              <w:rPr>
                                <w:b/>
                              </w:rPr>
                            </w:pPr>
                          </w:p>
                          <w:p w:rsidR="008548E5" w:rsidRDefault="008548E5" w:rsidP="008548E5">
                            <w:pPr>
                              <w:spacing w:after="0" w:line="240" w:lineRule="auto"/>
                              <w:jc w:val="center"/>
                              <w:rPr>
                                <w:b/>
                                <w:bCs/>
                                <w:sz w:val="28"/>
                                <w:szCs w:val="28"/>
                              </w:rPr>
                            </w:pPr>
                            <w:r w:rsidRPr="00430FF1">
                              <w:rPr>
                                <w:b/>
                                <w:bCs/>
                                <w:sz w:val="28"/>
                                <w:szCs w:val="28"/>
                              </w:rPr>
                              <w:t>МАГИСТЕРСКАЯ ДИССЕРТАЦИЯ</w:t>
                            </w:r>
                          </w:p>
                          <w:p w:rsidR="008548E5" w:rsidRPr="00430FF1" w:rsidRDefault="008548E5" w:rsidP="008548E5">
                            <w:pPr>
                              <w:spacing w:after="0" w:line="240" w:lineRule="auto"/>
                              <w:jc w:val="center"/>
                              <w:rPr>
                                <w:b/>
                                <w:sz w:val="28"/>
                                <w:szCs w:val="28"/>
                              </w:rPr>
                            </w:pPr>
                          </w:p>
                          <w:p w:rsidR="008548E5" w:rsidRPr="00430FF1" w:rsidRDefault="008548E5" w:rsidP="008548E5">
                            <w:pPr>
                              <w:spacing w:after="0" w:line="360" w:lineRule="auto"/>
                              <w:jc w:val="center"/>
                              <w:rPr>
                                <w:b/>
                                <w:sz w:val="28"/>
                                <w:szCs w:val="28"/>
                              </w:rPr>
                            </w:pPr>
                            <w:r w:rsidRPr="00430FF1">
                              <w:rPr>
                                <w:b/>
                                <w:sz w:val="28"/>
                                <w:szCs w:val="28"/>
                              </w:rPr>
                              <w:t>Уровень высшего образования</w:t>
                            </w:r>
                          </w:p>
                          <w:p w:rsidR="008548E5" w:rsidRPr="00430FF1" w:rsidRDefault="008548E5" w:rsidP="008548E5">
                            <w:pPr>
                              <w:spacing w:after="0" w:line="360" w:lineRule="auto"/>
                              <w:jc w:val="center"/>
                              <w:rPr>
                                <w:b/>
                                <w:sz w:val="28"/>
                                <w:szCs w:val="28"/>
                              </w:rPr>
                            </w:pPr>
                            <w:r w:rsidRPr="00430FF1">
                              <w:rPr>
                                <w:b/>
                                <w:sz w:val="28"/>
                                <w:szCs w:val="28"/>
                                <w:u w:val="single"/>
                              </w:rPr>
                              <w:t>______Направление подготовки 40.04.01 Юриспруденция______</w:t>
                            </w:r>
                          </w:p>
                          <w:p w:rsidR="008548E5" w:rsidRDefault="008548E5" w:rsidP="008548E5">
                            <w:pPr>
                              <w:spacing w:after="0" w:line="240" w:lineRule="auto"/>
                              <w:jc w:val="center"/>
                              <w:rPr>
                                <w:sz w:val="20"/>
                                <w:szCs w:val="20"/>
                              </w:rPr>
                            </w:pPr>
                            <w:r w:rsidRPr="00430FF1">
                              <w:rPr>
                                <w:sz w:val="20"/>
                                <w:szCs w:val="20"/>
                              </w:rPr>
                              <w:t xml:space="preserve">   магистратура</w:t>
                            </w:r>
                          </w:p>
                          <w:p w:rsidR="008548E5" w:rsidRPr="00430FF1" w:rsidRDefault="008548E5" w:rsidP="008548E5">
                            <w:pPr>
                              <w:spacing w:after="0" w:line="240" w:lineRule="auto"/>
                              <w:jc w:val="center"/>
                              <w:rPr>
                                <w:b/>
                                <w:sz w:val="28"/>
                                <w:szCs w:val="28"/>
                                <w:u w:val="single"/>
                              </w:rPr>
                            </w:pPr>
                          </w:p>
                          <w:p w:rsidR="008548E5" w:rsidRPr="00430FF1" w:rsidRDefault="008548E5" w:rsidP="008548E5">
                            <w:pPr>
                              <w:spacing w:after="0" w:line="240" w:lineRule="auto"/>
                              <w:jc w:val="center"/>
                              <w:rPr>
                                <w:b/>
                                <w:color w:val="000000"/>
                                <w:sz w:val="28"/>
                                <w:szCs w:val="28"/>
                              </w:rPr>
                            </w:pPr>
                            <w:r w:rsidRPr="00430FF1">
                              <w:rPr>
                                <w:b/>
                                <w:color w:val="000000"/>
                                <w:sz w:val="28"/>
                                <w:szCs w:val="28"/>
                              </w:rPr>
                              <w:t xml:space="preserve">Следователь в состязательном досудебном уголовном судопроизводстве </w:t>
                            </w:r>
                          </w:p>
                          <w:p w:rsidR="008548E5" w:rsidRDefault="008548E5" w:rsidP="008548E5">
                            <w:pPr>
                              <w:spacing w:after="0" w:line="240" w:lineRule="auto"/>
                              <w:jc w:val="center"/>
                              <w:rPr>
                                <w:b/>
                                <w:color w:val="FF0000"/>
                                <w:sz w:val="28"/>
                                <w:szCs w:val="28"/>
                              </w:rPr>
                            </w:pPr>
                          </w:p>
                          <w:p w:rsidR="008548E5" w:rsidRPr="00430FF1" w:rsidRDefault="008548E5" w:rsidP="008548E5">
                            <w:pPr>
                              <w:spacing w:after="0" w:line="240" w:lineRule="auto"/>
                              <w:jc w:val="center"/>
                              <w:rPr>
                                <w:b/>
                                <w:color w:val="FF0000"/>
                                <w:sz w:val="28"/>
                                <w:szCs w:val="28"/>
                              </w:rPr>
                            </w:pPr>
                          </w:p>
                          <w:p w:rsidR="008548E5" w:rsidRPr="00430FF1" w:rsidRDefault="008548E5" w:rsidP="008548E5">
                            <w:pPr>
                              <w:spacing w:line="480" w:lineRule="auto"/>
                              <w:jc w:val="center"/>
                              <w:rPr>
                                <w:b/>
                                <w:sz w:val="32"/>
                                <w:szCs w:val="32"/>
                              </w:rPr>
                            </w:pPr>
                            <w:r w:rsidRPr="00430FF1">
                              <w:rPr>
                                <w:b/>
                                <w:sz w:val="28"/>
                                <w:szCs w:val="28"/>
                              </w:rPr>
                              <w:t xml:space="preserve">Студент  </w:t>
                            </w:r>
                            <w:r w:rsidRPr="00430FF1">
                              <w:rPr>
                                <w:b/>
                                <w:sz w:val="32"/>
                                <w:szCs w:val="32"/>
                              </w:rPr>
                              <w:t xml:space="preserve">                                                                     </w:t>
                            </w:r>
                            <w:r>
                              <w:rPr>
                                <w:b/>
                                <w:sz w:val="28"/>
                                <w:szCs w:val="28"/>
                              </w:rPr>
                              <w:t>М.А. Иванов</w:t>
                            </w:r>
                          </w:p>
                          <w:p w:rsidR="008548E5" w:rsidRPr="006C781E" w:rsidRDefault="008548E5" w:rsidP="008548E5">
                            <w:pPr>
                              <w:spacing w:line="480" w:lineRule="auto"/>
                              <w:jc w:val="center"/>
                              <w:rPr>
                                <w:b/>
                                <w:sz w:val="28"/>
                                <w:szCs w:val="28"/>
                              </w:rPr>
                            </w:pPr>
                          </w:p>
                          <w:p w:rsidR="008548E5" w:rsidRPr="006C781E" w:rsidRDefault="008548E5" w:rsidP="008548E5">
                            <w:pPr>
                              <w:spacing w:line="480" w:lineRule="auto"/>
                              <w:jc w:val="center"/>
                              <w:rPr>
                                <w:b/>
                                <w:sz w:val="28"/>
                                <w:szCs w:val="28"/>
                              </w:rPr>
                            </w:pPr>
                          </w:p>
                          <w:p w:rsidR="008548E5" w:rsidRPr="006C781E" w:rsidRDefault="008548E5" w:rsidP="008548E5">
                            <w:pPr>
                              <w:jc w:val="center"/>
                              <w:rPr>
                                <w:b/>
                                <w:sz w:val="32"/>
                              </w:rPr>
                            </w:pPr>
                          </w:p>
                          <w:p w:rsidR="008548E5" w:rsidRPr="006C781E" w:rsidRDefault="008548E5" w:rsidP="008548E5">
                            <w:pPr>
                              <w:spacing w:line="360" w:lineRule="auto"/>
                              <w:jc w:val="center"/>
                              <w:rPr>
                                <w:b/>
                                <w:sz w:val="32"/>
                              </w:rPr>
                            </w:pPr>
                          </w:p>
                          <w:p w:rsidR="008548E5" w:rsidRPr="006C781E" w:rsidRDefault="008548E5" w:rsidP="008548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15.3pt;margin-top:13.25pt;width:482.45pt;height:3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">
                <v:textbox>
                  <w:txbxContent>
                    <w:p w:rsidR="008548E5" w:rsidRPr="00430FF1" w:rsidRDefault="008548E5" w:rsidP="008548E5">
                      <w:pPr>
                        <w:pStyle w:val="10"/>
                        <w:numPr>
                          <w:ilvl w:val="0"/>
                          <w:numId w:val="11"/>
                        </w:numPr>
                        <w:jc w:val="center"/>
                        <w:rPr>
                          <w:b w:val="0"/>
                          <w:sz w:val="24"/>
                          <w:szCs w:val="24"/>
                        </w:rPr>
                      </w:pPr>
                    </w:p>
                    <w:p w:rsidR="008548E5" w:rsidRPr="00430FF1" w:rsidRDefault="008548E5" w:rsidP="008548E5">
                      <w:pPr>
                        <w:pStyle w:val="10"/>
                        <w:numPr>
                          <w:ilvl w:val="0"/>
                          <w:numId w:val="11"/>
                        </w:numPr>
                        <w:jc w:val="center"/>
                        <w:rPr>
                          <w:b w:val="0"/>
                          <w:sz w:val="28"/>
                          <w:szCs w:val="28"/>
                          <w:lang w:val="ru-RU"/>
                        </w:rPr>
                      </w:pPr>
                      <w:r w:rsidRPr="00430FF1">
                        <w:rPr>
                          <w:b w:val="0"/>
                          <w:sz w:val="28"/>
                          <w:szCs w:val="28"/>
                          <w:lang w:val="ru-RU"/>
                        </w:rPr>
                        <w:t xml:space="preserve">Министерство </w:t>
                      </w:r>
                      <w:r>
                        <w:rPr>
                          <w:b w:val="0"/>
                          <w:sz w:val="28"/>
                          <w:szCs w:val="28"/>
                          <w:lang w:val="ru-RU"/>
                        </w:rPr>
                        <w:t>науки и высшего образования</w:t>
                      </w:r>
                      <w:r w:rsidRPr="00430FF1">
                        <w:rPr>
                          <w:b w:val="0"/>
                          <w:sz w:val="28"/>
                          <w:szCs w:val="28"/>
                          <w:lang w:val="ru-RU"/>
                        </w:rPr>
                        <w:t xml:space="preserve"> Российской Федерации</w:t>
                      </w:r>
                    </w:p>
                    <w:p w:rsidR="008548E5" w:rsidRPr="00430FF1" w:rsidRDefault="008548E5" w:rsidP="008548E5">
                      <w:pPr>
                        <w:spacing w:after="0" w:line="240" w:lineRule="auto"/>
                        <w:rPr>
                          <w:lang w:eastAsia="x-none"/>
                        </w:rPr>
                      </w:pPr>
                    </w:p>
                    <w:p w:rsidR="008548E5" w:rsidRPr="00430FF1" w:rsidRDefault="008548E5" w:rsidP="008548E5">
                      <w:pPr>
                        <w:spacing w:after="0" w:line="240" w:lineRule="auto"/>
                        <w:jc w:val="center"/>
                        <w:rPr>
                          <w:b/>
                          <w:caps/>
                          <w:sz w:val="28"/>
                          <w:szCs w:val="28"/>
                        </w:rPr>
                      </w:pPr>
                      <w:r w:rsidRPr="00430FF1">
                        <w:rPr>
                          <w:b/>
                          <w:caps/>
                          <w:sz w:val="28"/>
                          <w:szCs w:val="28"/>
                        </w:rPr>
                        <w:t>федеральное Государственное бюджетное образовательное учреждение</w:t>
                      </w:r>
                    </w:p>
                    <w:p w:rsidR="008548E5" w:rsidRPr="00430FF1" w:rsidRDefault="008548E5" w:rsidP="008548E5">
                      <w:pPr>
                        <w:spacing w:after="0" w:line="240" w:lineRule="auto"/>
                        <w:jc w:val="center"/>
                        <w:rPr>
                          <w:b/>
                          <w:caps/>
                          <w:sz w:val="28"/>
                          <w:szCs w:val="28"/>
                        </w:rPr>
                      </w:pPr>
                      <w:r w:rsidRPr="00430FF1">
                        <w:rPr>
                          <w:b/>
                          <w:caps/>
                          <w:sz w:val="28"/>
                          <w:szCs w:val="28"/>
                        </w:rPr>
                        <w:t>высшего образования</w:t>
                      </w:r>
                    </w:p>
                    <w:p w:rsidR="008548E5" w:rsidRDefault="008548E5" w:rsidP="008548E5">
                      <w:pPr>
                        <w:spacing w:after="0" w:line="240" w:lineRule="auto"/>
                        <w:jc w:val="center"/>
                        <w:rPr>
                          <w:b/>
                        </w:rPr>
                      </w:pPr>
                      <w:r w:rsidRPr="00430FF1">
                        <w:rPr>
                          <w:b/>
                          <w:sz w:val="28"/>
                          <w:szCs w:val="28"/>
                        </w:rPr>
                        <w:t>«ОРЕНБУРГСКИЙ ГОСУДАРСТВЕННЫЙ УНИВЕРСИТЕТ</w:t>
                      </w:r>
                      <w:r w:rsidRPr="00430FF1">
                        <w:rPr>
                          <w:b/>
                        </w:rPr>
                        <w:t xml:space="preserve">» </w:t>
                      </w:r>
                    </w:p>
                    <w:p w:rsidR="008548E5" w:rsidRPr="00430FF1" w:rsidRDefault="008548E5" w:rsidP="008548E5">
                      <w:pPr>
                        <w:spacing w:after="0" w:line="240" w:lineRule="auto"/>
                        <w:jc w:val="center"/>
                        <w:rPr>
                          <w:b/>
                        </w:rPr>
                      </w:pPr>
                    </w:p>
                    <w:p w:rsidR="008548E5" w:rsidRDefault="008548E5" w:rsidP="008548E5">
                      <w:pPr>
                        <w:spacing w:after="0" w:line="240" w:lineRule="auto"/>
                        <w:jc w:val="center"/>
                        <w:rPr>
                          <w:b/>
                          <w:bCs/>
                          <w:sz w:val="28"/>
                          <w:szCs w:val="28"/>
                        </w:rPr>
                      </w:pPr>
                      <w:r w:rsidRPr="00430FF1">
                        <w:rPr>
                          <w:b/>
                          <w:bCs/>
                          <w:sz w:val="28"/>
                          <w:szCs w:val="28"/>
                        </w:rPr>
                        <w:t>МАГИСТЕРСКАЯ ДИССЕРТАЦИЯ</w:t>
                      </w:r>
                    </w:p>
                    <w:p w:rsidR="008548E5" w:rsidRPr="00430FF1" w:rsidRDefault="008548E5" w:rsidP="008548E5">
                      <w:pPr>
                        <w:spacing w:after="0" w:line="240" w:lineRule="auto"/>
                        <w:jc w:val="center"/>
                        <w:rPr>
                          <w:b/>
                          <w:sz w:val="28"/>
                          <w:szCs w:val="28"/>
                        </w:rPr>
                      </w:pPr>
                    </w:p>
                    <w:p w:rsidR="008548E5" w:rsidRPr="00430FF1" w:rsidRDefault="008548E5" w:rsidP="008548E5">
                      <w:pPr>
                        <w:spacing w:after="0" w:line="360" w:lineRule="auto"/>
                        <w:jc w:val="center"/>
                        <w:rPr>
                          <w:b/>
                          <w:sz w:val="28"/>
                          <w:szCs w:val="28"/>
                        </w:rPr>
                      </w:pPr>
                      <w:r w:rsidRPr="00430FF1">
                        <w:rPr>
                          <w:b/>
                          <w:sz w:val="28"/>
                          <w:szCs w:val="28"/>
                        </w:rPr>
                        <w:t>Уровень высшего образования</w:t>
                      </w:r>
                    </w:p>
                    <w:p w:rsidR="008548E5" w:rsidRPr="00430FF1" w:rsidRDefault="008548E5" w:rsidP="008548E5">
                      <w:pPr>
                        <w:spacing w:after="0" w:line="360" w:lineRule="auto"/>
                        <w:jc w:val="center"/>
                        <w:rPr>
                          <w:b/>
                          <w:sz w:val="28"/>
                          <w:szCs w:val="28"/>
                        </w:rPr>
                      </w:pPr>
                      <w:r w:rsidRPr="00430FF1">
                        <w:rPr>
                          <w:b/>
                          <w:sz w:val="28"/>
                          <w:szCs w:val="28"/>
                          <w:u w:val="single"/>
                        </w:rPr>
                        <w:t>______Направление подготовки 40.04.01 Юриспруденция______</w:t>
                      </w:r>
                    </w:p>
                    <w:p w:rsidR="008548E5" w:rsidRDefault="008548E5" w:rsidP="008548E5">
                      <w:pPr>
                        <w:spacing w:after="0" w:line="240" w:lineRule="auto"/>
                        <w:jc w:val="center"/>
                        <w:rPr>
                          <w:sz w:val="20"/>
                          <w:szCs w:val="20"/>
                        </w:rPr>
                      </w:pPr>
                      <w:r w:rsidRPr="00430FF1">
                        <w:rPr>
                          <w:sz w:val="20"/>
                          <w:szCs w:val="20"/>
                        </w:rPr>
                        <w:t xml:space="preserve">   магистратура</w:t>
                      </w:r>
                    </w:p>
                    <w:p w:rsidR="008548E5" w:rsidRPr="00430FF1" w:rsidRDefault="008548E5" w:rsidP="008548E5">
                      <w:pPr>
                        <w:spacing w:after="0" w:line="240" w:lineRule="auto"/>
                        <w:jc w:val="center"/>
                        <w:rPr>
                          <w:b/>
                          <w:sz w:val="28"/>
                          <w:szCs w:val="28"/>
                          <w:u w:val="single"/>
                        </w:rPr>
                      </w:pPr>
                    </w:p>
                    <w:p w:rsidR="008548E5" w:rsidRPr="00430FF1" w:rsidRDefault="008548E5" w:rsidP="008548E5">
                      <w:pPr>
                        <w:spacing w:after="0" w:line="240" w:lineRule="auto"/>
                        <w:jc w:val="center"/>
                        <w:rPr>
                          <w:b/>
                          <w:color w:val="000000"/>
                          <w:sz w:val="28"/>
                          <w:szCs w:val="28"/>
                        </w:rPr>
                      </w:pPr>
                      <w:r w:rsidRPr="00430FF1">
                        <w:rPr>
                          <w:b/>
                          <w:color w:val="000000"/>
                          <w:sz w:val="28"/>
                          <w:szCs w:val="28"/>
                        </w:rPr>
                        <w:t xml:space="preserve">Следователь в состязательном досудебном уголовном судопроизводстве </w:t>
                      </w:r>
                    </w:p>
                    <w:p w:rsidR="008548E5" w:rsidRDefault="008548E5" w:rsidP="008548E5">
                      <w:pPr>
                        <w:spacing w:after="0" w:line="240" w:lineRule="auto"/>
                        <w:jc w:val="center"/>
                        <w:rPr>
                          <w:b/>
                          <w:color w:val="FF0000"/>
                          <w:sz w:val="28"/>
                          <w:szCs w:val="28"/>
                        </w:rPr>
                      </w:pPr>
                    </w:p>
                    <w:p w:rsidR="008548E5" w:rsidRPr="00430FF1" w:rsidRDefault="008548E5" w:rsidP="008548E5">
                      <w:pPr>
                        <w:spacing w:after="0" w:line="240" w:lineRule="auto"/>
                        <w:jc w:val="center"/>
                        <w:rPr>
                          <w:b/>
                          <w:color w:val="FF0000"/>
                          <w:sz w:val="28"/>
                          <w:szCs w:val="28"/>
                        </w:rPr>
                      </w:pPr>
                    </w:p>
                    <w:p w:rsidR="008548E5" w:rsidRPr="00430FF1" w:rsidRDefault="008548E5" w:rsidP="008548E5">
                      <w:pPr>
                        <w:spacing w:line="480" w:lineRule="auto"/>
                        <w:jc w:val="center"/>
                        <w:rPr>
                          <w:b/>
                          <w:sz w:val="32"/>
                          <w:szCs w:val="32"/>
                        </w:rPr>
                      </w:pPr>
                      <w:r w:rsidRPr="00430FF1">
                        <w:rPr>
                          <w:b/>
                          <w:sz w:val="28"/>
                          <w:szCs w:val="28"/>
                        </w:rPr>
                        <w:t xml:space="preserve">Студент  </w:t>
                      </w:r>
                      <w:r w:rsidRPr="00430FF1">
                        <w:rPr>
                          <w:b/>
                          <w:sz w:val="32"/>
                          <w:szCs w:val="32"/>
                        </w:rPr>
                        <w:t xml:space="preserve">                                                                     </w:t>
                      </w:r>
                      <w:r>
                        <w:rPr>
                          <w:b/>
                          <w:sz w:val="28"/>
                          <w:szCs w:val="28"/>
                        </w:rPr>
                        <w:t>М.А. Иванов</w:t>
                      </w:r>
                    </w:p>
                    <w:p w:rsidR="008548E5" w:rsidRPr="006C781E" w:rsidRDefault="008548E5" w:rsidP="008548E5">
                      <w:pPr>
                        <w:spacing w:line="480" w:lineRule="auto"/>
                        <w:jc w:val="center"/>
                        <w:rPr>
                          <w:b/>
                          <w:sz w:val="28"/>
                          <w:szCs w:val="28"/>
                        </w:rPr>
                      </w:pPr>
                    </w:p>
                    <w:p w:rsidR="008548E5" w:rsidRPr="006C781E" w:rsidRDefault="008548E5" w:rsidP="008548E5">
                      <w:pPr>
                        <w:spacing w:line="480" w:lineRule="auto"/>
                        <w:jc w:val="center"/>
                        <w:rPr>
                          <w:b/>
                          <w:sz w:val="28"/>
                          <w:szCs w:val="28"/>
                        </w:rPr>
                      </w:pPr>
                    </w:p>
                    <w:p w:rsidR="008548E5" w:rsidRPr="006C781E" w:rsidRDefault="008548E5" w:rsidP="008548E5">
                      <w:pPr>
                        <w:jc w:val="center"/>
                        <w:rPr>
                          <w:b/>
                          <w:sz w:val="32"/>
                        </w:rPr>
                      </w:pPr>
                    </w:p>
                    <w:p w:rsidR="008548E5" w:rsidRPr="006C781E" w:rsidRDefault="008548E5" w:rsidP="008548E5">
                      <w:pPr>
                        <w:spacing w:line="360" w:lineRule="auto"/>
                        <w:jc w:val="center"/>
                        <w:rPr>
                          <w:b/>
                          <w:sz w:val="32"/>
                        </w:rPr>
                      </w:pPr>
                    </w:p>
                    <w:p w:rsidR="008548E5" w:rsidRPr="006C781E" w:rsidRDefault="008548E5" w:rsidP="008548E5"/>
                  </w:txbxContent>
                </v:textbox>
              </v:shape>
            </w:pict>
          </mc:Fallback>
        </mc:AlternateContent>
      </w: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jc w:val="both"/>
        <w:rPr>
          <w:b/>
          <w:sz w:val="24"/>
          <w:szCs w:val="24"/>
        </w:rPr>
      </w:pPr>
      <w:r w:rsidRPr="00A92622">
        <w:rPr>
          <w:b/>
          <w:sz w:val="24"/>
          <w:szCs w:val="24"/>
        </w:rPr>
        <w:t xml:space="preserve"> 14пт.</w:t>
      </w: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ind w:firstLine="709"/>
        <w:jc w:val="both"/>
        <w:rPr>
          <w:sz w:val="24"/>
          <w:szCs w:val="24"/>
        </w:rPr>
      </w:pPr>
    </w:p>
    <w:p w:rsidR="008548E5" w:rsidRPr="00A92622" w:rsidRDefault="008548E5" w:rsidP="008548E5">
      <w:pPr>
        <w:spacing w:after="0" w:line="240" w:lineRule="auto"/>
        <w:rPr>
          <w:sz w:val="24"/>
          <w:szCs w:val="24"/>
        </w:rPr>
      </w:pPr>
    </w:p>
    <w:p w:rsidR="008548E5" w:rsidRPr="00A92622" w:rsidRDefault="008548E5" w:rsidP="008548E5">
      <w:pPr>
        <w:spacing w:after="0" w:line="240" w:lineRule="auto"/>
        <w:rPr>
          <w:sz w:val="24"/>
          <w:szCs w:val="24"/>
        </w:rPr>
      </w:pPr>
    </w:p>
    <w:p w:rsidR="008548E5" w:rsidRPr="00A92622" w:rsidRDefault="008548E5" w:rsidP="008548E5">
      <w:pPr>
        <w:pStyle w:val="a6"/>
        <w:spacing w:after="0" w:line="240" w:lineRule="auto"/>
        <w:rPr>
          <w:rFonts w:ascii="Times New Roman" w:hAnsi="Times New Roman"/>
          <w:sz w:val="24"/>
          <w:szCs w:val="24"/>
        </w:rPr>
      </w:pPr>
    </w:p>
    <w:p w:rsidR="008548E5" w:rsidRPr="00A92622" w:rsidRDefault="008548E5" w:rsidP="008548E5">
      <w:pPr>
        <w:pStyle w:val="a6"/>
        <w:spacing w:after="0" w:line="240" w:lineRule="auto"/>
        <w:rPr>
          <w:rFonts w:ascii="Times New Roman" w:hAnsi="Times New Roman"/>
          <w:sz w:val="24"/>
          <w:szCs w:val="24"/>
        </w:rPr>
      </w:pPr>
    </w:p>
    <w:p w:rsidR="008548E5" w:rsidRPr="00A92622" w:rsidRDefault="008548E5" w:rsidP="008548E5">
      <w:pPr>
        <w:spacing w:after="0" w:line="240" w:lineRule="auto"/>
        <w:ind w:firstLine="709"/>
        <w:jc w:val="center"/>
        <w:rPr>
          <w:b/>
          <w:i/>
          <w:sz w:val="24"/>
          <w:szCs w:val="24"/>
        </w:rPr>
      </w:pPr>
      <w:r w:rsidRPr="00A92622">
        <w:rPr>
          <w:b/>
          <w:i/>
          <w:sz w:val="24"/>
          <w:szCs w:val="24"/>
        </w:rPr>
        <w:t>Приложение М</w:t>
      </w:r>
    </w:p>
    <w:p w:rsidR="008548E5" w:rsidRPr="00A92622" w:rsidRDefault="008548E5" w:rsidP="008548E5">
      <w:pPr>
        <w:spacing w:after="0" w:line="240" w:lineRule="auto"/>
        <w:ind w:firstLine="709"/>
        <w:contextualSpacing/>
        <w:jc w:val="center"/>
        <w:rPr>
          <w:sz w:val="24"/>
          <w:szCs w:val="24"/>
        </w:rPr>
      </w:pPr>
    </w:p>
    <w:p w:rsidR="008548E5" w:rsidRPr="00A92622" w:rsidRDefault="008548E5" w:rsidP="008548E5">
      <w:pPr>
        <w:spacing w:after="0" w:line="240" w:lineRule="auto"/>
        <w:ind w:firstLine="709"/>
        <w:contextualSpacing/>
        <w:jc w:val="center"/>
        <w:rPr>
          <w:b/>
          <w:sz w:val="24"/>
          <w:szCs w:val="24"/>
        </w:rPr>
      </w:pPr>
      <w:r w:rsidRPr="00A92622">
        <w:rPr>
          <w:b/>
          <w:sz w:val="24"/>
          <w:szCs w:val="24"/>
        </w:rPr>
        <w:t>Порядок работы руководителя ВКР в системе «</w:t>
      </w:r>
      <w:proofErr w:type="spellStart"/>
      <w:r w:rsidRPr="00A92622">
        <w:rPr>
          <w:b/>
          <w:sz w:val="24"/>
          <w:szCs w:val="24"/>
        </w:rPr>
        <w:t>Антиплагиат</w:t>
      </w:r>
      <w:proofErr w:type="gramStart"/>
      <w:r w:rsidRPr="00A92622">
        <w:rPr>
          <w:b/>
          <w:sz w:val="24"/>
          <w:szCs w:val="24"/>
        </w:rPr>
        <w:t>.В</w:t>
      </w:r>
      <w:proofErr w:type="gramEnd"/>
      <w:r w:rsidRPr="00A92622">
        <w:rPr>
          <w:b/>
          <w:sz w:val="24"/>
          <w:szCs w:val="24"/>
        </w:rPr>
        <w:t>УЗ</w:t>
      </w:r>
      <w:proofErr w:type="spellEnd"/>
      <w:r w:rsidRPr="00A92622">
        <w:rPr>
          <w:b/>
          <w:sz w:val="24"/>
          <w:szCs w:val="24"/>
        </w:rPr>
        <w:t xml:space="preserve">» </w:t>
      </w:r>
    </w:p>
    <w:p w:rsidR="008548E5" w:rsidRPr="00A92622" w:rsidRDefault="008548E5" w:rsidP="008548E5">
      <w:pPr>
        <w:spacing w:after="0" w:line="240" w:lineRule="auto"/>
        <w:ind w:firstLine="709"/>
        <w:contextualSpacing/>
        <w:jc w:val="center"/>
        <w:rPr>
          <w:b/>
          <w:sz w:val="24"/>
          <w:szCs w:val="24"/>
        </w:rPr>
      </w:pPr>
      <w:r w:rsidRPr="00A92622">
        <w:rPr>
          <w:b/>
          <w:sz w:val="24"/>
          <w:szCs w:val="24"/>
        </w:rPr>
        <w:t>для обнаружения текстовых заимствований</w:t>
      </w:r>
    </w:p>
    <w:p w:rsidR="008548E5" w:rsidRPr="00A92622" w:rsidRDefault="008548E5" w:rsidP="008548E5">
      <w:pPr>
        <w:spacing w:after="0" w:line="240" w:lineRule="auto"/>
        <w:ind w:firstLine="709"/>
        <w:contextualSpacing/>
        <w:jc w:val="center"/>
        <w:rPr>
          <w:b/>
          <w:sz w:val="24"/>
          <w:szCs w:val="24"/>
        </w:rPr>
      </w:pPr>
    </w:p>
    <w:p w:rsidR="008548E5" w:rsidRPr="00A92622" w:rsidRDefault="008548E5" w:rsidP="008548E5">
      <w:pPr>
        <w:spacing w:after="0" w:line="240" w:lineRule="auto"/>
        <w:ind w:firstLine="709"/>
        <w:contextualSpacing/>
        <w:jc w:val="center"/>
        <w:rPr>
          <w:b/>
          <w:sz w:val="24"/>
          <w:szCs w:val="24"/>
        </w:rPr>
      </w:pP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Зарегистрироваться и/или авторизоваться в системе</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Получить от администратора системы, закрепленного с данными правами за кафедрой, логин и пароль для входа в систему «</w:t>
      </w:r>
      <w:proofErr w:type="spellStart"/>
      <w:r w:rsidRPr="00A92622">
        <w:rPr>
          <w:rFonts w:ascii="Times New Roman" w:hAnsi="Times New Roman" w:cs="Times New Roman"/>
          <w:sz w:val="24"/>
          <w:szCs w:val="24"/>
          <w:lang w:eastAsia="en-US"/>
        </w:rPr>
        <w:t>Антиплагиат</w:t>
      </w:r>
      <w:proofErr w:type="gramStart"/>
      <w:r w:rsidRPr="00A92622">
        <w:rPr>
          <w:rFonts w:ascii="Times New Roman" w:hAnsi="Times New Roman" w:cs="Times New Roman"/>
          <w:sz w:val="24"/>
          <w:szCs w:val="24"/>
          <w:lang w:eastAsia="en-US"/>
        </w:rPr>
        <w:t>.В</w:t>
      </w:r>
      <w:proofErr w:type="gramEnd"/>
      <w:r w:rsidRPr="00A92622">
        <w:rPr>
          <w:rFonts w:ascii="Times New Roman" w:hAnsi="Times New Roman" w:cs="Times New Roman"/>
          <w:sz w:val="24"/>
          <w:szCs w:val="24"/>
          <w:lang w:eastAsia="en-US"/>
        </w:rPr>
        <w:t>УЗ</w:t>
      </w:r>
      <w:proofErr w:type="spellEnd"/>
      <w:r w:rsidRPr="00A92622">
        <w:rPr>
          <w:rFonts w:ascii="Times New Roman" w:hAnsi="Times New Roman" w:cs="Times New Roman"/>
          <w:sz w:val="24"/>
          <w:szCs w:val="24"/>
          <w:lang w:eastAsia="en-US"/>
        </w:rPr>
        <w:t xml:space="preserve">».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Логин и пароль для входа в систему будут направлены на указанный вами адрес электронной почты.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Логин и пароль может изменить/восстановить только администратор системы.</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Для проверки научных трудов, учебно-методических изданий сотрудников кафедры необходимо обращаться к администратору системы.</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Открыть сайт </w:t>
      </w:r>
      <w:hyperlink r:id="rId21" w:history="1">
        <w:r w:rsidRPr="00A92622">
          <w:rPr>
            <w:rFonts w:ascii="Times New Roman" w:hAnsi="Times New Roman" w:cs="Times New Roman"/>
            <w:sz w:val="24"/>
            <w:szCs w:val="24"/>
            <w:lang w:eastAsia="en-US"/>
          </w:rPr>
          <w:t>https://osu.antiplagiat.ru</w:t>
        </w:r>
      </w:hyperlink>
      <w:r w:rsidRPr="00A92622">
        <w:rPr>
          <w:rFonts w:ascii="Times New Roman" w:hAnsi="Times New Roman" w:cs="Times New Roman"/>
          <w:sz w:val="24"/>
          <w:szCs w:val="24"/>
          <w:lang w:eastAsia="en-US"/>
        </w:rPr>
        <w:t>. Зайти в Личный кабинет, нажав на ссылку «Войти».</w:t>
      </w: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Создать курс</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 меню выбрать «Управление курсами», далее – «Добавить курс». В поле «НАЗВАНИЕ КУРСА*» ввести название курса.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Рекомендуемый формат: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Направление подготовки (степень)_форма </w:t>
      </w:r>
      <w:proofErr w:type="spellStart"/>
      <w:r w:rsidRPr="00A92622">
        <w:rPr>
          <w:rFonts w:ascii="Times New Roman" w:hAnsi="Times New Roman" w:cs="Times New Roman"/>
          <w:sz w:val="24"/>
          <w:szCs w:val="24"/>
          <w:lang w:eastAsia="en-US"/>
        </w:rPr>
        <w:t>обучения_учебный</w:t>
      </w:r>
      <w:proofErr w:type="spellEnd"/>
      <w:r w:rsidRPr="00A92622">
        <w:rPr>
          <w:rFonts w:ascii="Times New Roman" w:hAnsi="Times New Roman" w:cs="Times New Roman"/>
          <w:sz w:val="24"/>
          <w:szCs w:val="24"/>
          <w:lang w:eastAsia="en-US"/>
        </w:rPr>
        <w:t xml:space="preserve"> год</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Пример: 09.03.02 Информационные системы и технологии (</w:t>
      </w:r>
      <w:proofErr w:type="spellStart"/>
      <w:r w:rsidRPr="00A92622">
        <w:rPr>
          <w:rFonts w:ascii="Times New Roman" w:hAnsi="Times New Roman" w:cs="Times New Roman"/>
          <w:sz w:val="24"/>
          <w:szCs w:val="24"/>
          <w:lang w:eastAsia="en-US"/>
        </w:rPr>
        <w:t>бакалавриат</w:t>
      </w:r>
      <w:proofErr w:type="spellEnd"/>
      <w:r w:rsidRPr="00A92622">
        <w:rPr>
          <w:rFonts w:ascii="Times New Roman" w:hAnsi="Times New Roman" w:cs="Times New Roman"/>
          <w:sz w:val="24"/>
          <w:szCs w:val="24"/>
          <w:lang w:eastAsia="en-US"/>
        </w:rPr>
        <w:t>)_</w:t>
      </w:r>
      <w:proofErr w:type="gramStart"/>
      <w:r w:rsidRPr="00A92622">
        <w:rPr>
          <w:rFonts w:ascii="Times New Roman" w:hAnsi="Times New Roman" w:cs="Times New Roman"/>
          <w:sz w:val="24"/>
          <w:szCs w:val="24"/>
          <w:lang w:eastAsia="en-US"/>
        </w:rPr>
        <w:t>заочное</w:t>
      </w:r>
      <w:proofErr w:type="gramEnd"/>
      <w:r w:rsidRPr="00A92622">
        <w:rPr>
          <w:rFonts w:ascii="Times New Roman" w:hAnsi="Times New Roman" w:cs="Times New Roman"/>
          <w:sz w:val="24"/>
          <w:szCs w:val="24"/>
          <w:lang w:eastAsia="en-US"/>
        </w:rPr>
        <w:t>_2018-2019</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Указать дату завершения (</w:t>
      </w:r>
      <w:proofErr w:type="gramStart"/>
      <w:r w:rsidRPr="00A92622">
        <w:rPr>
          <w:rFonts w:ascii="Times New Roman" w:hAnsi="Times New Roman" w:cs="Times New Roman"/>
          <w:sz w:val="24"/>
          <w:szCs w:val="24"/>
          <w:lang w:eastAsia="en-US"/>
        </w:rPr>
        <w:t>жесткий</w:t>
      </w:r>
      <w:proofErr w:type="gramEnd"/>
      <w:r w:rsidRPr="00A92622">
        <w:rPr>
          <w:rFonts w:ascii="Times New Roman" w:hAnsi="Times New Roman" w:cs="Times New Roman"/>
          <w:sz w:val="24"/>
          <w:szCs w:val="24"/>
          <w:lang w:eastAsia="en-US"/>
        </w:rPr>
        <w:t xml:space="preserve"> </w:t>
      </w:r>
      <w:proofErr w:type="spellStart"/>
      <w:r w:rsidRPr="00A92622">
        <w:rPr>
          <w:rFonts w:ascii="Times New Roman" w:hAnsi="Times New Roman" w:cs="Times New Roman"/>
          <w:sz w:val="24"/>
          <w:szCs w:val="24"/>
          <w:lang w:eastAsia="en-US"/>
        </w:rPr>
        <w:t>дедлайн</w:t>
      </w:r>
      <w:proofErr w:type="spellEnd"/>
      <w:r w:rsidRPr="00A92622">
        <w:rPr>
          <w:rFonts w:ascii="Times New Roman" w:hAnsi="Times New Roman" w:cs="Times New Roman"/>
          <w:sz w:val="24"/>
          <w:szCs w:val="24"/>
          <w:lang w:eastAsia="en-US"/>
        </w:rPr>
        <w:t xml:space="preserve"> – дата защиты). Кнопка «Сохранить».</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Выбрать созданный </w:t>
      </w:r>
      <w:proofErr w:type="gramStart"/>
      <w:r w:rsidRPr="00A92622">
        <w:rPr>
          <w:rFonts w:ascii="Times New Roman" w:hAnsi="Times New Roman" w:cs="Times New Roman"/>
          <w:sz w:val="24"/>
          <w:szCs w:val="24"/>
          <w:lang w:eastAsia="en-US"/>
        </w:rPr>
        <w:t>курс</w:t>
      </w:r>
      <w:proofErr w:type="gramEnd"/>
      <w:r w:rsidRPr="00A92622">
        <w:rPr>
          <w:rFonts w:ascii="Times New Roman" w:hAnsi="Times New Roman" w:cs="Times New Roman"/>
          <w:sz w:val="24"/>
          <w:szCs w:val="24"/>
          <w:lang w:eastAsia="en-US"/>
        </w:rPr>
        <w:t xml:space="preserve"> из списка созданных и нажать на кнопку «Посмотреть задания». </w:t>
      </w: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Создать задание для курса</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Нажать кнопку «Добавить задание». В поле «НАЗВАНИЕ ЗАДАНИЯ*» ввести наименование задания. Рекомендуемый формат:                             </w:t>
      </w:r>
    </w:p>
    <w:p w:rsidR="008548E5" w:rsidRPr="00A92622" w:rsidRDefault="008548E5" w:rsidP="008548E5">
      <w:pPr>
        <w:spacing w:after="0" w:line="240" w:lineRule="auto"/>
        <w:ind w:firstLine="709"/>
        <w:jc w:val="both"/>
        <w:rPr>
          <w:sz w:val="24"/>
          <w:szCs w:val="24"/>
        </w:rPr>
      </w:pPr>
      <w:proofErr w:type="spellStart"/>
      <w:r w:rsidRPr="00A92622">
        <w:rPr>
          <w:sz w:val="24"/>
          <w:szCs w:val="24"/>
        </w:rPr>
        <w:t>ВКР_шифр</w:t>
      </w:r>
      <w:proofErr w:type="spellEnd"/>
      <w:r w:rsidRPr="00A92622">
        <w:rPr>
          <w:sz w:val="24"/>
          <w:szCs w:val="24"/>
        </w:rPr>
        <w:t xml:space="preserve"> </w:t>
      </w:r>
      <w:proofErr w:type="spellStart"/>
      <w:r w:rsidRPr="00A92622">
        <w:rPr>
          <w:sz w:val="24"/>
          <w:szCs w:val="24"/>
        </w:rPr>
        <w:t>группы_ФИО</w:t>
      </w:r>
      <w:proofErr w:type="spellEnd"/>
      <w:r w:rsidRPr="00A92622">
        <w:rPr>
          <w:sz w:val="24"/>
          <w:szCs w:val="24"/>
        </w:rPr>
        <w:t xml:space="preserve"> руководителя</w:t>
      </w:r>
    </w:p>
    <w:p w:rsidR="008548E5" w:rsidRPr="00A92622" w:rsidRDefault="008548E5" w:rsidP="008548E5">
      <w:pPr>
        <w:spacing w:after="0" w:line="240" w:lineRule="auto"/>
        <w:ind w:firstLine="709"/>
        <w:jc w:val="both"/>
        <w:rPr>
          <w:sz w:val="24"/>
          <w:szCs w:val="24"/>
        </w:rPr>
      </w:pPr>
      <w:r w:rsidRPr="00A92622">
        <w:rPr>
          <w:sz w:val="24"/>
          <w:szCs w:val="24"/>
        </w:rPr>
        <w:t>Пример: ВКР_З-14ИС</w:t>
      </w:r>
      <w:proofErr w:type="gramStart"/>
      <w:r w:rsidRPr="00A92622">
        <w:rPr>
          <w:sz w:val="24"/>
          <w:szCs w:val="24"/>
        </w:rPr>
        <w:t>Т(</w:t>
      </w:r>
      <w:proofErr w:type="gramEnd"/>
      <w:r w:rsidRPr="00A92622">
        <w:rPr>
          <w:sz w:val="24"/>
          <w:szCs w:val="24"/>
        </w:rPr>
        <w:t>ба)</w:t>
      </w:r>
      <w:proofErr w:type="spellStart"/>
      <w:r w:rsidRPr="00A92622">
        <w:rPr>
          <w:sz w:val="24"/>
          <w:szCs w:val="24"/>
        </w:rPr>
        <w:t>ОП_Иванова</w:t>
      </w:r>
      <w:proofErr w:type="spellEnd"/>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Указать дату завершения задания (жесткий </w:t>
      </w:r>
      <w:proofErr w:type="spellStart"/>
      <w:r w:rsidRPr="00A92622">
        <w:rPr>
          <w:rFonts w:ascii="Times New Roman" w:hAnsi="Times New Roman" w:cs="Times New Roman"/>
          <w:sz w:val="24"/>
          <w:szCs w:val="24"/>
          <w:lang w:eastAsia="en-US"/>
        </w:rPr>
        <w:t>дедлайн</w:t>
      </w:r>
      <w:proofErr w:type="spellEnd"/>
      <w:r w:rsidRPr="00A92622">
        <w:rPr>
          <w:rFonts w:ascii="Times New Roman" w:hAnsi="Times New Roman" w:cs="Times New Roman"/>
          <w:sz w:val="24"/>
          <w:szCs w:val="24"/>
          <w:lang w:eastAsia="en-US"/>
        </w:rPr>
        <w:t xml:space="preserve"> – последний срок сдачи работы, но ранее даты, указанной при создании курса). Тип работы – ВКР. Шкала оценок </w:t>
      </w:r>
      <w:r w:rsidRPr="00A92622">
        <w:rPr>
          <w:rFonts w:ascii="Times New Roman" w:hAnsi="Times New Roman" w:cs="Times New Roman"/>
          <w:sz w:val="24"/>
          <w:szCs w:val="24"/>
          <w:lang w:eastAsia="en-US"/>
        </w:rPr>
        <w:lastRenderedPageBreak/>
        <w:t>– пятибалльная. Максимальное количество попыток сдачи работ – 2 (максимум 3). Доступ студента к отчету – краткий отчет. Уведомлять меня о новых документах – на свое усмотрение (рекомендуется – при поступлении работы). Разместить в ЭБСО – галочка. Указать УГС. Кнопка «Создать».</w:t>
      </w: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Выдать кодовое слово студенту</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 списке заданий курса появится созданное задание и соответствующее ему уникальное кодовое слово (код задания). </w:t>
      </w:r>
      <w:proofErr w:type="gramStart"/>
      <w:r w:rsidRPr="00A92622">
        <w:rPr>
          <w:rFonts w:ascii="Times New Roman" w:hAnsi="Times New Roman" w:cs="Times New Roman"/>
          <w:sz w:val="24"/>
          <w:szCs w:val="24"/>
          <w:lang w:eastAsia="en-US"/>
        </w:rPr>
        <w:t>Данный код (примерный формат кода:</w:t>
      </w:r>
      <w:proofErr w:type="gramEnd"/>
      <w:r w:rsidRPr="00A92622">
        <w:rPr>
          <w:rFonts w:ascii="Times New Roman" w:hAnsi="Times New Roman" w:cs="Times New Roman"/>
          <w:sz w:val="24"/>
          <w:szCs w:val="24"/>
          <w:lang w:eastAsia="en-US"/>
        </w:rPr>
        <w:t xml:space="preserve"> </w:t>
      </w:r>
      <w:proofErr w:type="gramStart"/>
      <w:r w:rsidRPr="00A92622">
        <w:rPr>
          <w:rFonts w:ascii="Times New Roman" w:hAnsi="Times New Roman" w:cs="Times New Roman"/>
          <w:sz w:val="24"/>
          <w:szCs w:val="24"/>
          <w:lang w:eastAsia="en-US"/>
        </w:rPr>
        <w:t>HB0Q20JC) необходимо выдать студенту, чтобы он смог самостоятельно загрузить файл своей ВКР.</w:t>
      </w:r>
      <w:proofErr w:type="gramEnd"/>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ПРОСМОТРЕТЬ список РАБОТ студентов</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Для проверки поступивших работ необходимо перейти в «Меню», далее выбрать пункт «Кабинет преподавателя».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 кабинете преподавателя можно проверять только работы студентов.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Свои работы загружать невозможно. </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 кабинете будет представлен список </w:t>
      </w:r>
      <w:proofErr w:type="gramStart"/>
      <w:r w:rsidRPr="00A92622">
        <w:rPr>
          <w:rFonts w:ascii="Times New Roman" w:hAnsi="Times New Roman" w:cs="Times New Roman"/>
          <w:sz w:val="24"/>
          <w:szCs w:val="24"/>
          <w:lang w:eastAsia="en-US"/>
        </w:rPr>
        <w:t>обучающихся</w:t>
      </w:r>
      <w:proofErr w:type="gramEnd"/>
      <w:r w:rsidRPr="00A92622">
        <w:rPr>
          <w:rFonts w:ascii="Times New Roman" w:hAnsi="Times New Roman" w:cs="Times New Roman"/>
          <w:sz w:val="24"/>
          <w:szCs w:val="24"/>
          <w:lang w:eastAsia="en-US"/>
        </w:rPr>
        <w:t xml:space="preserve">, которые загрузили (направили) свои работы на проверку. </w:t>
      </w: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ПОДТВЕРДИТЬ СТУДЕНТА</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Если напротив Ф.И.О. обучающегося стоит знак «</w:t>
      </w:r>
      <w:proofErr w:type="spellStart"/>
      <w:r w:rsidRPr="00A92622">
        <w:rPr>
          <w:rFonts w:ascii="Times New Roman" w:hAnsi="Times New Roman" w:cs="Times New Roman"/>
          <w:sz w:val="24"/>
          <w:szCs w:val="24"/>
          <w:lang w:eastAsia="en-US"/>
        </w:rPr>
        <w:t>new</w:t>
      </w:r>
      <w:proofErr w:type="spellEnd"/>
      <w:r w:rsidRPr="00A92622">
        <w:rPr>
          <w:rFonts w:ascii="Times New Roman" w:hAnsi="Times New Roman" w:cs="Times New Roman"/>
          <w:sz w:val="24"/>
          <w:szCs w:val="24"/>
          <w:lang w:eastAsia="en-US"/>
        </w:rPr>
        <w:t>», то это означает, что вы должны подтвердить или отклонить учетную запись зарегистрировавшегося студента (если студент является вашим дипломником, то следует нажать «Подтвердить», в противном случае – «Отклонить»).</w:t>
      </w: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ПЕРЕИМЕНОВАТЬ РАБОТУ</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Выбрать (отметить флагом) Ф.И.О. </w:t>
      </w:r>
      <w:proofErr w:type="gramStart"/>
      <w:r w:rsidRPr="00A92622">
        <w:rPr>
          <w:rFonts w:ascii="Times New Roman" w:hAnsi="Times New Roman" w:cs="Times New Roman"/>
          <w:sz w:val="24"/>
          <w:szCs w:val="24"/>
          <w:lang w:eastAsia="en-US"/>
        </w:rPr>
        <w:t>обучающегося</w:t>
      </w:r>
      <w:proofErr w:type="gramEnd"/>
      <w:r w:rsidRPr="00A92622">
        <w:rPr>
          <w:rFonts w:ascii="Times New Roman" w:hAnsi="Times New Roman" w:cs="Times New Roman"/>
          <w:sz w:val="24"/>
          <w:szCs w:val="24"/>
          <w:lang w:eastAsia="en-US"/>
        </w:rPr>
        <w:t xml:space="preserve"> и нажать кнопку «Изменить название и тип». В поле «ПОЛНОЕ ИМЯ ФАЙЛА» ввести полное название ВКР в соответствии с Приказом. Кнопка «Изменить».</w:t>
      </w:r>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РАБОТА С ОТЧЕТОМ</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Напротив Ф.И.О. данного обучающегося нажать кнопку «Отчет».</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Руководство по работе с отчетом: кнопка в меню «ЕЩЁ», пункт «Руководство».</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При просмотре текста работы в режиме «Текстовый вид» можно, при необходимости, исключать заимствования. На выделенное цветом заимствование нажать левой кнопкой мыши и выбрать «Отключить». Процент заимствования будет пересчитан.</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Работу также можно просмотреть в исходном виде, перейдя в режим «Исходный вид».</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roofErr w:type="gramStart"/>
      <w:r w:rsidRPr="00A92622">
        <w:rPr>
          <w:rFonts w:ascii="Times New Roman" w:hAnsi="Times New Roman" w:cs="Times New Roman"/>
          <w:sz w:val="24"/>
          <w:szCs w:val="24"/>
          <w:lang w:eastAsia="en-US"/>
        </w:rPr>
        <w:t>Просмотреть текстовые метрики (доля научной лексики, доля общей лексики, наличие аннотации,  библиографии, выводов из исследования, введения, описания метода исследования,  описания результатов исследования, оценка связности текста): кнопка в меню «ЕЩЁ», пункт «Текстовые метрики».</w:t>
      </w:r>
      <w:proofErr w:type="gramEnd"/>
    </w:p>
    <w:p w:rsidR="008548E5" w:rsidRPr="00A92622" w:rsidRDefault="008548E5" w:rsidP="008548E5">
      <w:pPr>
        <w:pStyle w:val="a8"/>
        <w:numPr>
          <w:ilvl w:val="0"/>
          <w:numId w:val="24"/>
        </w:numPr>
        <w:suppressAutoHyphens w:val="0"/>
        <w:spacing w:after="0" w:line="240" w:lineRule="auto"/>
        <w:ind w:left="0" w:firstLine="709"/>
        <w:contextualSpacing/>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Сформировать СПРАВКУ</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Нажать кнопку «Справка». Ввести в поле «НАЗВАНИЕ ПОДРАЗДЕЛЕНИЯ» следующий текст – Кафедра информатики. Нажать кнопку «Сформировать справку».</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Распечатать справку, поставить дату и подпись, выдать студенту.</w:t>
      </w:r>
    </w:p>
    <w:p w:rsidR="008548E5" w:rsidRPr="00A92622" w:rsidRDefault="008548E5" w:rsidP="008548E5">
      <w:pPr>
        <w:spacing w:after="0" w:line="240" w:lineRule="auto"/>
        <w:ind w:firstLine="709"/>
        <w:jc w:val="center"/>
        <w:rPr>
          <w:b/>
          <w:i/>
          <w:sz w:val="24"/>
          <w:szCs w:val="24"/>
        </w:rPr>
      </w:pPr>
      <w:r w:rsidRPr="00A92622">
        <w:rPr>
          <w:sz w:val="24"/>
          <w:szCs w:val="24"/>
        </w:rPr>
        <w:br w:type="page"/>
      </w:r>
      <w:r w:rsidRPr="00A92622">
        <w:rPr>
          <w:b/>
          <w:i/>
          <w:sz w:val="24"/>
          <w:szCs w:val="24"/>
        </w:rPr>
        <w:lastRenderedPageBreak/>
        <w:t xml:space="preserve">Приложение </w:t>
      </w:r>
      <w:r>
        <w:rPr>
          <w:b/>
          <w:i/>
          <w:sz w:val="24"/>
          <w:szCs w:val="24"/>
        </w:rPr>
        <w:t>Л</w:t>
      </w:r>
    </w:p>
    <w:p w:rsidR="008548E5" w:rsidRPr="00A92622" w:rsidRDefault="008548E5" w:rsidP="008548E5">
      <w:pPr>
        <w:spacing w:after="0" w:line="240" w:lineRule="auto"/>
        <w:ind w:firstLine="709"/>
        <w:contextualSpacing/>
        <w:jc w:val="center"/>
        <w:rPr>
          <w:b/>
          <w:sz w:val="24"/>
          <w:szCs w:val="24"/>
        </w:rPr>
      </w:pPr>
    </w:p>
    <w:p w:rsidR="008548E5" w:rsidRPr="00A92622" w:rsidRDefault="008548E5" w:rsidP="008548E5">
      <w:pPr>
        <w:spacing w:after="0" w:line="240" w:lineRule="auto"/>
        <w:ind w:firstLine="709"/>
        <w:contextualSpacing/>
        <w:jc w:val="center"/>
        <w:rPr>
          <w:b/>
          <w:sz w:val="24"/>
          <w:szCs w:val="24"/>
        </w:rPr>
      </w:pPr>
    </w:p>
    <w:p w:rsidR="008548E5" w:rsidRPr="00A92622" w:rsidRDefault="008548E5" w:rsidP="008548E5">
      <w:pPr>
        <w:spacing w:after="0" w:line="240" w:lineRule="auto"/>
        <w:ind w:firstLine="709"/>
        <w:contextualSpacing/>
        <w:jc w:val="center"/>
        <w:rPr>
          <w:b/>
          <w:sz w:val="24"/>
          <w:szCs w:val="24"/>
        </w:rPr>
      </w:pPr>
      <w:r w:rsidRPr="00A92622">
        <w:rPr>
          <w:b/>
          <w:sz w:val="24"/>
          <w:szCs w:val="24"/>
        </w:rPr>
        <w:t xml:space="preserve">Порядок загрузки студентом файла ВКР по полученному коду задания </w:t>
      </w:r>
    </w:p>
    <w:p w:rsidR="008548E5" w:rsidRPr="00A92622" w:rsidRDefault="008548E5" w:rsidP="008548E5">
      <w:pPr>
        <w:spacing w:after="0" w:line="240" w:lineRule="auto"/>
        <w:ind w:firstLine="709"/>
        <w:contextualSpacing/>
        <w:jc w:val="center"/>
        <w:rPr>
          <w:b/>
          <w:sz w:val="24"/>
          <w:szCs w:val="24"/>
        </w:rPr>
      </w:pPr>
      <w:r w:rsidRPr="00A92622">
        <w:rPr>
          <w:b/>
          <w:sz w:val="24"/>
          <w:szCs w:val="24"/>
        </w:rPr>
        <w:t>в систему «</w:t>
      </w:r>
      <w:proofErr w:type="spellStart"/>
      <w:r w:rsidRPr="00A92622">
        <w:rPr>
          <w:b/>
          <w:sz w:val="24"/>
          <w:szCs w:val="24"/>
        </w:rPr>
        <w:t>Антиплагиат</w:t>
      </w:r>
      <w:proofErr w:type="gramStart"/>
      <w:r w:rsidRPr="00A92622">
        <w:rPr>
          <w:b/>
          <w:sz w:val="24"/>
          <w:szCs w:val="24"/>
        </w:rPr>
        <w:t>.В</w:t>
      </w:r>
      <w:proofErr w:type="gramEnd"/>
      <w:r w:rsidRPr="00A92622">
        <w:rPr>
          <w:b/>
          <w:sz w:val="24"/>
          <w:szCs w:val="24"/>
        </w:rPr>
        <w:t>УЗ</w:t>
      </w:r>
      <w:proofErr w:type="spellEnd"/>
      <w:r w:rsidRPr="00A92622">
        <w:rPr>
          <w:b/>
          <w:sz w:val="24"/>
          <w:szCs w:val="24"/>
        </w:rPr>
        <w:t>» для обнаружения текстовых заимствований</w:t>
      </w:r>
    </w:p>
    <w:p w:rsidR="008548E5" w:rsidRPr="00A92622" w:rsidRDefault="008548E5" w:rsidP="008548E5">
      <w:pPr>
        <w:spacing w:after="0" w:line="240" w:lineRule="auto"/>
        <w:ind w:firstLine="709"/>
        <w:contextualSpacing/>
        <w:jc w:val="center"/>
        <w:rPr>
          <w:b/>
          <w:sz w:val="24"/>
          <w:szCs w:val="24"/>
        </w:rPr>
      </w:pPr>
    </w:p>
    <w:p w:rsidR="008548E5" w:rsidRPr="00A92622" w:rsidRDefault="008548E5" w:rsidP="008548E5">
      <w:pPr>
        <w:spacing w:after="0" w:line="240" w:lineRule="auto"/>
        <w:ind w:firstLine="709"/>
        <w:contextualSpacing/>
        <w:jc w:val="center"/>
        <w:rPr>
          <w:b/>
          <w:sz w:val="24"/>
          <w:szCs w:val="24"/>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roofErr w:type="gramStart"/>
      <w:r w:rsidRPr="00A92622">
        <w:rPr>
          <w:rFonts w:ascii="Times New Roman" w:hAnsi="Times New Roman" w:cs="Times New Roman"/>
          <w:sz w:val="24"/>
          <w:szCs w:val="24"/>
          <w:lang w:eastAsia="en-US"/>
        </w:rPr>
        <w:t>Получить уникальное кодовое слово (код задания) от руководителя вашей ВКР (примерный формат кода:</w:t>
      </w:r>
      <w:proofErr w:type="gramEnd"/>
      <w:r w:rsidRPr="00A92622">
        <w:rPr>
          <w:rFonts w:ascii="Times New Roman" w:hAnsi="Times New Roman" w:cs="Times New Roman"/>
          <w:sz w:val="24"/>
          <w:szCs w:val="24"/>
          <w:lang w:eastAsia="en-US"/>
        </w:rPr>
        <w:t xml:space="preserve"> </w:t>
      </w:r>
      <w:proofErr w:type="gramStart"/>
      <w:r w:rsidRPr="00A92622">
        <w:rPr>
          <w:rFonts w:ascii="Times New Roman" w:hAnsi="Times New Roman" w:cs="Times New Roman"/>
          <w:sz w:val="24"/>
          <w:szCs w:val="24"/>
          <w:lang w:eastAsia="en-US"/>
        </w:rPr>
        <w:t>HB0Q20JC).</w:t>
      </w:r>
      <w:proofErr w:type="gramEnd"/>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Подготовить файл итоговой версии ВКР для загрузки в систему</w:t>
      </w:r>
      <w:r w:rsidRPr="00A92622">
        <w:rPr>
          <w:rFonts w:ascii="Times New Roman" w:hAnsi="Times New Roman" w:cs="Times New Roman"/>
          <w:sz w:val="24"/>
          <w:szCs w:val="24"/>
          <w:vertAlign w:val="superscript"/>
          <w:lang w:eastAsia="en-US"/>
        </w:rPr>
        <w:footnoteReference w:id="1"/>
      </w:r>
      <w:r w:rsidRPr="00A92622">
        <w:rPr>
          <w:rFonts w:ascii="Times New Roman" w:hAnsi="Times New Roman" w:cs="Times New Roman"/>
          <w:sz w:val="24"/>
          <w:szCs w:val="24"/>
          <w:lang w:eastAsia="en-US"/>
        </w:rPr>
        <w:t>. Формат наименования файла ВКР (</w:t>
      </w:r>
      <w:proofErr w:type="spellStart"/>
      <w:r w:rsidRPr="00A92622">
        <w:rPr>
          <w:rFonts w:ascii="Times New Roman" w:hAnsi="Times New Roman" w:cs="Times New Roman"/>
          <w:sz w:val="24"/>
          <w:szCs w:val="24"/>
          <w:lang w:eastAsia="en-US"/>
        </w:rPr>
        <w:t>ВКР_Фамилия</w:t>
      </w:r>
      <w:proofErr w:type="spellEnd"/>
      <w:r w:rsidRPr="00A92622">
        <w:rPr>
          <w:rFonts w:ascii="Times New Roman" w:hAnsi="Times New Roman" w:cs="Times New Roman"/>
          <w:sz w:val="24"/>
          <w:szCs w:val="24"/>
          <w:lang w:eastAsia="en-US"/>
        </w:rPr>
        <w:t xml:space="preserve"> и </w:t>
      </w:r>
      <w:proofErr w:type="spellStart"/>
      <w:r w:rsidRPr="00A92622">
        <w:rPr>
          <w:rFonts w:ascii="Times New Roman" w:hAnsi="Times New Roman" w:cs="Times New Roman"/>
          <w:sz w:val="24"/>
          <w:szCs w:val="24"/>
          <w:lang w:eastAsia="en-US"/>
        </w:rPr>
        <w:t>инициалы_группа</w:t>
      </w:r>
      <w:proofErr w:type="spellEnd"/>
      <w:r w:rsidRPr="00A92622">
        <w:rPr>
          <w:rFonts w:ascii="Times New Roman" w:hAnsi="Times New Roman" w:cs="Times New Roman"/>
          <w:sz w:val="24"/>
          <w:szCs w:val="24"/>
          <w:lang w:eastAsia="en-US"/>
        </w:rPr>
        <w:t>_ дата загрузки работы):  ВКР_ИвановаАА_14ИС</w:t>
      </w:r>
      <w:proofErr w:type="gramStart"/>
      <w:r w:rsidRPr="00A92622">
        <w:rPr>
          <w:rFonts w:ascii="Times New Roman" w:hAnsi="Times New Roman" w:cs="Times New Roman"/>
          <w:sz w:val="24"/>
          <w:szCs w:val="24"/>
          <w:lang w:eastAsia="en-US"/>
        </w:rPr>
        <w:t>Т(</w:t>
      </w:r>
      <w:proofErr w:type="gramEnd"/>
      <w:r w:rsidRPr="00A92622">
        <w:rPr>
          <w:rFonts w:ascii="Times New Roman" w:hAnsi="Times New Roman" w:cs="Times New Roman"/>
          <w:sz w:val="24"/>
          <w:szCs w:val="24"/>
          <w:lang w:eastAsia="en-US"/>
        </w:rPr>
        <w:t>ба)ОП_090219.doc</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Зайти на сайт </w:t>
      </w:r>
      <w:hyperlink r:id="rId22" w:history="1">
        <w:r w:rsidRPr="00A92622">
          <w:rPr>
            <w:rFonts w:ascii="Times New Roman" w:hAnsi="Times New Roman" w:cs="Times New Roman"/>
            <w:sz w:val="24"/>
            <w:szCs w:val="24"/>
            <w:lang w:eastAsia="en-US"/>
          </w:rPr>
          <w:t>https://osu.antiplagiat.ru</w:t>
        </w:r>
      </w:hyperlink>
      <w:r w:rsidRPr="00A92622">
        <w:rPr>
          <w:rFonts w:ascii="Times New Roman" w:hAnsi="Times New Roman" w:cs="Times New Roman"/>
          <w:sz w:val="24"/>
          <w:szCs w:val="24"/>
          <w:lang w:eastAsia="en-US"/>
        </w:rPr>
        <w:t>. Перейти на вкладку «Студентам».</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 xml:space="preserve">В поле «Код задания* </w:t>
      </w:r>
      <w:proofErr w:type="gramStart"/>
      <w:r w:rsidRPr="00A92622">
        <w:rPr>
          <w:rFonts w:ascii="Times New Roman" w:hAnsi="Times New Roman" w:cs="Times New Roman"/>
          <w:sz w:val="24"/>
          <w:szCs w:val="24"/>
          <w:lang w:eastAsia="en-US"/>
        </w:rPr>
        <w:t>:»</w:t>
      </w:r>
      <w:proofErr w:type="gramEnd"/>
      <w:r w:rsidRPr="00A92622">
        <w:rPr>
          <w:rFonts w:ascii="Times New Roman" w:hAnsi="Times New Roman" w:cs="Times New Roman"/>
          <w:sz w:val="24"/>
          <w:szCs w:val="24"/>
          <w:lang w:eastAsia="en-US"/>
        </w:rPr>
        <w:t xml:space="preserve"> ввести полученный код, в поле «E-</w:t>
      </w:r>
      <w:proofErr w:type="spellStart"/>
      <w:r w:rsidRPr="00A92622">
        <w:rPr>
          <w:rFonts w:ascii="Times New Roman" w:hAnsi="Times New Roman" w:cs="Times New Roman"/>
          <w:sz w:val="24"/>
          <w:szCs w:val="24"/>
          <w:lang w:eastAsia="en-US"/>
        </w:rPr>
        <w:t>mail</w:t>
      </w:r>
      <w:proofErr w:type="spellEnd"/>
      <w:r w:rsidRPr="00A92622">
        <w:rPr>
          <w:rFonts w:ascii="Times New Roman" w:hAnsi="Times New Roman" w:cs="Times New Roman"/>
          <w:sz w:val="24"/>
          <w:szCs w:val="24"/>
          <w:lang w:eastAsia="en-US"/>
        </w:rPr>
        <w:t>* :» указать действующий адрес личной электронной почты. Нажать кнопку «Продолжить».</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В поля «Фамилия* :», «Имя* :», «Отчество</w:t>
      </w:r>
      <w:proofErr w:type="gramStart"/>
      <w:r w:rsidRPr="00A92622">
        <w:rPr>
          <w:rFonts w:ascii="Times New Roman" w:hAnsi="Times New Roman" w:cs="Times New Roman"/>
          <w:sz w:val="24"/>
          <w:szCs w:val="24"/>
          <w:lang w:eastAsia="en-US"/>
        </w:rPr>
        <w:t>:»</w:t>
      </w:r>
      <w:proofErr w:type="gramEnd"/>
      <w:r w:rsidRPr="00A92622">
        <w:rPr>
          <w:rFonts w:ascii="Times New Roman" w:hAnsi="Times New Roman" w:cs="Times New Roman"/>
          <w:sz w:val="24"/>
          <w:szCs w:val="24"/>
          <w:lang w:eastAsia="en-US"/>
        </w:rPr>
        <w:t xml:space="preserve"> ввести свои реальные данные. Перетащить (прикрепить) файл ВКР. Принять условия пользовательского соглашения. Нажать кнопку «Загрузить».</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ВАЖНО!</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Выполнив данные действия, вы автоматически будете зарегистрированы в системе «</w:t>
      </w:r>
      <w:proofErr w:type="spellStart"/>
      <w:r w:rsidRPr="00A92622">
        <w:rPr>
          <w:rFonts w:ascii="Times New Roman" w:hAnsi="Times New Roman" w:cs="Times New Roman"/>
          <w:sz w:val="24"/>
          <w:szCs w:val="24"/>
          <w:lang w:eastAsia="en-US"/>
        </w:rPr>
        <w:t>Антиплагиат</w:t>
      </w:r>
      <w:proofErr w:type="gramStart"/>
      <w:r w:rsidRPr="00A92622">
        <w:rPr>
          <w:rFonts w:ascii="Times New Roman" w:hAnsi="Times New Roman" w:cs="Times New Roman"/>
          <w:sz w:val="24"/>
          <w:szCs w:val="24"/>
          <w:lang w:eastAsia="en-US"/>
        </w:rPr>
        <w:t>.В</w:t>
      </w:r>
      <w:proofErr w:type="gramEnd"/>
      <w:r w:rsidRPr="00A92622">
        <w:rPr>
          <w:rFonts w:ascii="Times New Roman" w:hAnsi="Times New Roman" w:cs="Times New Roman"/>
          <w:sz w:val="24"/>
          <w:szCs w:val="24"/>
          <w:lang w:eastAsia="en-US"/>
        </w:rPr>
        <w:t>УЗ</w:t>
      </w:r>
      <w:proofErr w:type="spellEnd"/>
      <w:r w:rsidRPr="00A92622">
        <w:rPr>
          <w:rFonts w:ascii="Times New Roman" w:hAnsi="Times New Roman" w:cs="Times New Roman"/>
          <w:sz w:val="24"/>
          <w:szCs w:val="24"/>
          <w:lang w:eastAsia="en-US"/>
        </w:rPr>
        <w:t>» и получите доступ в свой Личный кабинет.</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Логин и пароль для входа в систему будут направлены на указанный вами адрес электронной почты.</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В дальнейшем вы сможете заходить в свой Личный кабинет и выполнять следующие действия:</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просматривать краткие отчеты по проверенным работам;</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перезагружать файлы работ, если руководитель направил на доработку.</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r w:rsidRPr="00A92622">
        <w:rPr>
          <w:rFonts w:ascii="Times New Roman" w:hAnsi="Times New Roman" w:cs="Times New Roman"/>
          <w:sz w:val="24"/>
          <w:szCs w:val="24"/>
          <w:lang w:eastAsia="en-US"/>
        </w:rPr>
        <w:t>После успешного прохождения процедуры проверки ВКР в системе «</w:t>
      </w:r>
      <w:proofErr w:type="spellStart"/>
      <w:r w:rsidRPr="00A92622">
        <w:rPr>
          <w:rFonts w:ascii="Times New Roman" w:hAnsi="Times New Roman" w:cs="Times New Roman"/>
          <w:sz w:val="24"/>
          <w:szCs w:val="24"/>
          <w:lang w:eastAsia="en-US"/>
        </w:rPr>
        <w:t>Антиплагиат</w:t>
      </w:r>
      <w:proofErr w:type="gramStart"/>
      <w:r w:rsidRPr="00A92622">
        <w:rPr>
          <w:rFonts w:ascii="Times New Roman" w:hAnsi="Times New Roman" w:cs="Times New Roman"/>
          <w:sz w:val="24"/>
          <w:szCs w:val="24"/>
          <w:lang w:eastAsia="en-US"/>
        </w:rPr>
        <w:t>.В</w:t>
      </w:r>
      <w:proofErr w:type="gramEnd"/>
      <w:r w:rsidRPr="00A92622">
        <w:rPr>
          <w:rFonts w:ascii="Times New Roman" w:hAnsi="Times New Roman" w:cs="Times New Roman"/>
          <w:sz w:val="24"/>
          <w:szCs w:val="24"/>
          <w:lang w:eastAsia="en-US"/>
        </w:rPr>
        <w:t>УЗ</w:t>
      </w:r>
      <w:proofErr w:type="spellEnd"/>
      <w:r w:rsidRPr="00A92622">
        <w:rPr>
          <w:rFonts w:ascii="Times New Roman" w:hAnsi="Times New Roman" w:cs="Times New Roman"/>
          <w:sz w:val="24"/>
          <w:szCs w:val="24"/>
          <w:lang w:eastAsia="en-US"/>
        </w:rPr>
        <w:t>» необходимо получить от руководителя справку о результатах проверки текстового документа на наличие заимствований (с указанием даты выдачи и подписью руководителя).</w:t>
      </w: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pStyle w:val="a8"/>
        <w:spacing w:after="0" w:line="240" w:lineRule="auto"/>
        <w:ind w:left="0" w:firstLine="709"/>
        <w:jc w:val="both"/>
        <w:rPr>
          <w:rFonts w:ascii="Times New Roman" w:hAnsi="Times New Roman" w:cs="Times New Roman"/>
          <w:sz w:val="24"/>
          <w:szCs w:val="24"/>
          <w:lang w:eastAsia="en-US"/>
        </w:rPr>
      </w:pPr>
    </w:p>
    <w:p w:rsidR="008548E5" w:rsidRPr="00A92622" w:rsidRDefault="008548E5" w:rsidP="008548E5">
      <w:pPr>
        <w:spacing w:after="0" w:line="240" w:lineRule="auto"/>
        <w:ind w:firstLine="709"/>
        <w:jc w:val="right"/>
        <w:rPr>
          <w:color w:val="FFFFFF"/>
          <w:sz w:val="24"/>
          <w:szCs w:val="24"/>
          <w:highlight w:val="black"/>
        </w:rPr>
      </w:pPr>
      <w:r w:rsidRPr="00A92622">
        <w:rPr>
          <w:color w:val="FFFFFF"/>
          <w:sz w:val="24"/>
          <w:szCs w:val="24"/>
          <w:highlight w:val="black"/>
        </w:rPr>
        <w:t xml:space="preserve"> </w:t>
      </w:r>
    </w:p>
    <w:p w:rsidR="00EE4ADE" w:rsidRDefault="00EE4ADE"/>
    <w:sectPr w:rsidR="00EE4A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76A" w:rsidRDefault="00BB076A" w:rsidP="008548E5">
      <w:pPr>
        <w:spacing w:after="0" w:line="240" w:lineRule="auto"/>
      </w:pPr>
      <w:r>
        <w:separator/>
      </w:r>
    </w:p>
  </w:endnote>
  <w:endnote w:type="continuationSeparator" w:id="0">
    <w:p w:rsidR="00BB076A" w:rsidRDefault="00BB076A" w:rsidP="0085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OpenSymbol">
    <w:panose1 w:val="05010000000000000000"/>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239529"/>
      <w:docPartObj>
        <w:docPartGallery w:val="Page Numbers (Bottom of Page)"/>
        <w:docPartUnique/>
      </w:docPartObj>
    </w:sdtPr>
    <w:sdtEndPr/>
    <w:sdtContent>
      <w:p w:rsidR="008548E5" w:rsidRDefault="008548E5">
        <w:pPr>
          <w:pStyle w:val="afa"/>
          <w:jc w:val="right"/>
        </w:pPr>
        <w:r>
          <w:fldChar w:fldCharType="begin"/>
        </w:r>
        <w:r>
          <w:instrText>PAGE   \* MERGEFORMAT</w:instrText>
        </w:r>
        <w:r>
          <w:fldChar w:fldCharType="separate"/>
        </w:r>
        <w:r w:rsidR="00B6301E">
          <w:rPr>
            <w:noProof/>
          </w:rPr>
          <w:t>26</w:t>
        </w:r>
        <w:r>
          <w:fldChar w:fldCharType="end"/>
        </w:r>
      </w:p>
    </w:sdtContent>
  </w:sdt>
  <w:p w:rsidR="008548E5" w:rsidRDefault="008548E5">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76A" w:rsidRDefault="00BB076A" w:rsidP="008548E5">
      <w:pPr>
        <w:spacing w:after="0" w:line="240" w:lineRule="auto"/>
      </w:pPr>
      <w:r>
        <w:separator/>
      </w:r>
    </w:p>
  </w:footnote>
  <w:footnote w:type="continuationSeparator" w:id="0">
    <w:p w:rsidR="00BB076A" w:rsidRDefault="00BB076A" w:rsidP="008548E5">
      <w:pPr>
        <w:spacing w:after="0" w:line="240" w:lineRule="auto"/>
      </w:pPr>
      <w:r>
        <w:continuationSeparator/>
      </w:r>
    </w:p>
  </w:footnote>
  <w:footnote w:id="1">
    <w:p w:rsidR="008548E5" w:rsidRDefault="008548E5" w:rsidP="008548E5">
      <w:pPr>
        <w:pStyle w:val="a8"/>
        <w:ind w:left="142" w:firstLine="851"/>
        <w:jc w:val="both"/>
      </w:pPr>
      <w:r>
        <w:rPr>
          <w:rStyle w:val="aff6"/>
        </w:rPr>
        <w:footnoteRef/>
      </w:r>
      <w:r>
        <w:t xml:space="preserve"> </w:t>
      </w:r>
      <w:r w:rsidRPr="002852C6">
        <w:rPr>
          <w:rFonts w:ascii="Times New Roman" w:hAnsi="Times New Roman"/>
          <w:sz w:val="24"/>
          <w:szCs w:val="24"/>
          <w:lang w:eastAsia="en-US"/>
        </w:rPr>
        <w:t>Перед загрузкой итоговой версии ВКР в систему «</w:t>
      </w:r>
      <w:proofErr w:type="spellStart"/>
      <w:r w:rsidRPr="002852C6">
        <w:rPr>
          <w:rFonts w:ascii="Times New Roman" w:hAnsi="Times New Roman"/>
          <w:sz w:val="24"/>
          <w:szCs w:val="24"/>
          <w:lang w:eastAsia="en-US"/>
        </w:rPr>
        <w:t>Антиплагиат</w:t>
      </w:r>
      <w:proofErr w:type="gramStart"/>
      <w:r w:rsidRPr="002852C6">
        <w:rPr>
          <w:rFonts w:ascii="Times New Roman" w:hAnsi="Times New Roman"/>
          <w:sz w:val="24"/>
          <w:szCs w:val="24"/>
          <w:lang w:eastAsia="en-US"/>
        </w:rPr>
        <w:t>.В</w:t>
      </w:r>
      <w:proofErr w:type="gramEnd"/>
      <w:r w:rsidRPr="002852C6">
        <w:rPr>
          <w:rFonts w:ascii="Times New Roman" w:hAnsi="Times New Roman"/>
          <w:sz w:val="24"/>
          <w:szCs w:val="24"/>
          <w:lang w:eastAsia="en-US"/>
        </w:rPr>
        <w:t>УЗ</w:t>
      </w:r>
      <w:proofErr w:type="spellEnd"/>
      <w:r w:rsidRPr="002852C6">
        <w:rPr>
          <w:rFonts w:ascii="Times New Roman" w:hAnsi="Times New Roman"/>
          <w:sz w:val="24"/>
          <w:szCs w:val="24"/>
          <w:lang w:eastAsia="en-US"/>
        </w:rPr>
        <w:t xml:space="preserve">» проверьте свою работу на следующих ресурсах: </w:t>
      </w:r>
      <w:hyperlink r:id="rId1" w:history="1">
        <w:r w:rsidRPr="002852C6">
          <w:rPr>
            <w:rFonts w:ascii="Times New Roman" w:hAnsi="Times New Roman"/>
            <w:sz w:val="24"/>
            <w:szCs w:val="24"/>
            <w:lang w:eastAsia="en-US"/>
          </w:rPr>
          <w:t>https://text.ru</w:t>
        </w:r>
      </w:hyperlink>
      <w:r w:rsidRPr="002852C6">
        <w:rPr>
          <w:rFonts w:ascii="Times New Roman" w:hAnsi="Times New Roman"/>
          <w:sz w:val="24"/>
          <w:szCs w:val="24"/>
          <w:lang w:eastAsia="en-US"/>
        </w:rPr>
        <w:t xml:space="preserve"> или </w:t>
      </w:r>
      <w:hyperlink r:id="rId2" w:history="1">
        <w:r w:rsidRPr="002852C6">
          <w:rPr>
            <w:rFonts w:ascii="Times New Roman" w:hAnsi="Times New Roman"/>
            <w:sz w:val="24"/>
            <w:szCs w:val="24"/>
            <w:lang w:eastAsia="en-US"/>
          </w:rPr>
          <w:t>http://www.antiplagiat.ru</w:t>
        </w:r>
      </w:hyperlink>
      <w:r w:rsidRPr="002852C6">
        <w:rPr>
          <w:rFonts w:ascii="Times New Roman" w:hAnsi="Times New Roman"/>
          <w:sz w:val="24"/>
          <w:szCs w:val="24"/>
          <w:lang w:eastAsia="en-US"/>
        </w:rPr>
        <w:t xml:space="preserve"> (нужна предварительная регистрация на сайте), от полученного результата оригинальности вычесть примерно 10 %.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1069"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lvl>
  </w:abstractNum>
  <w:abstractNum w:abstractNumId="3">
    <w:nsid w:val="00000004"/>
    <w:multiLevelType w:val="singleLevel"/>
    <w:tmpl w:val="00000004"/>
    <w:name w:val="WW8Num4"/>
    <w:lvl w:ilvl="0">
      <w:start w:val="1"/>
      <w:numFmt w:val="bullet"/>
      <w:lvlText w:val="-"/>
      <w:lvlJc w:val="left"/>
      <w:pPr>
        <w:tabs>
          <w:tab w:val="num" w:pos="0"/>
        </w:tabs>
        <w:ind w:left="1429" w:hanging="360"/>
      </w:pPr>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lvl>
  </w:abstractNum>
  <w:abstractNum w:abstractNumId="4">
    <w:nsid w:val="00000005"/>
    <w:multiLevelType w:val="singleLevel"/>
    <w:tmpl w:val="00000005"/>
    <w:name w:val="WW8Num5"/>
    <w:lvl w:ilvl="0">
      <w:start w:val="7"/>
      <w:numFmt w:val="decimal"/>
      <w:lvlText w:val="%1"/>
      <w:lvlJc w:val="left"/>
      <w:pPr>
        <w:tabs>
          <w:tab w:val="num" w:pos="0"/>
        </w:tabs>
        <w:ind w:left="1146" w:hanging="360"/>
      </w:pPr>
    </w:lvl>
  </w:abstractNum>
  <w:abstractNum w:abstractNumId="5">
    <w:nsid w:val="00000006"/>
    <w:multiLevelType w:val="multilevel"/>
    <w:tmpl w:val="00000006"/>
    <w:name w:val="WW8Num6"/>
    <w:lvl w:ilvl="0">
      <w:start w:val="1"/>
      <w:numFmt w:val="decimal"/>
      <w:lvlText w:val="%1"/>
      <w:lvlJc w:val="left"/>
      <w:pPr>
        <w:tabs>
          <w:tab w:val="num" w:pos="735"/>
        </w:tabs>
        <w:ind w:left="735" w:hanging="735"/>
      </w:pPr>
      <w:rPr>
        <w:rFonts w:ascii="Times New Roman" w:hAnsi="Times New Roman" w:cs="Times New Roman"/>
        <w:sz w:val="28"/>
        <w:szCs w:val="28"/>
      </w:rPr>
    </w:lvl>
    <w:lvl w:ilvl="1">
      <w:start w:val="1"/>
      <w:numFmt w:val="decimal"/>
      <w:lvlText w:val="%1.%2"/>
      <w:lvlJc w:val="left"/>
      <w:pPr>
        <w:tabs>
          <w:tab w:val="num" w:pos="735"/>
        </w:tabs>
        <w:ind w:left="735" w:hanging="735"/>
      </w:pPr>
      <w:rPr>
        <w:rFonts w:ascii="Times New Roman" w:hAnsi="Times New Roman" w:cs="Times New Roman"/>
        <w:sz w:val="28"/>
        <w:szCs w:val="28"/>
      </w:rPr>
    </w:lvl>
    <w:lvl w:ilvl="2">
      <w:start w:val="1"/>
      <w:numFmt w:val="decimal"/>
      <w:lvlText w:val="%1.%2.%3"/>
      <w:lvlJc w:val="left"/>
      <w:pPr>
        <w:tabs>
          <w:tab w:val="num" w:pos="735"/>
        </w:tabs>
        <w:ind w:left="735" w:hanging="735"/>
      </w:pPr>
      <w:rPr>
        <w:rFonts w:ascii="Times New Roman" w:hAnsi="Times New Roman" w:cs="Times New Roman"/>
        <w:sz w:val="28"/>
        <w:szCs w:val="28"/>
      </w:rPr>
    </w:lvl>
    <w:lvl w:ilvl="3">
      <w:start w:val="1"/>
      <w:numFmt w:val="decimal"/>
      <w:lvlText w:val="%1.%2.%3.%4"/>
      <w:lvlJc w:val="left"/>
      <w:pPr>
        <w:tabs>
          <w:tab w:val="num" w:pos="1080"/>
        </w:tabs>
        <w:ind w:left="1080" w:hanging="1080"/>
      </w:pPr>
      <w:rPr>
        <w:rFonts w:ascii="Times New Roman" w:hAnsi="Times New Roman" w:cs="Times New Roman"/>
        <w:sz w:val="28"/>
        <w:szCs w:val="28"/>
      </w:rPr>
    </w:lvl>
    <w:lvl w:ilvl="4">
      <w:start w:val="1"/>
      <w:numFmt w:val="decimal"/>
      <w:lvlText w:val="%1.%2.%3.%4.%5"/>
      <w:lvlJc w:val="left"/>
      <w:pPr>
        <w:tabs>
          <w:tab w:val="num" w:pos="1440"/>
        </w:tabs>
        <w:ind w:left="1440" w:hanging="1440"/>
      </w:pPr>
      <w:rPr>
        <w:rFonts w:ascii="Times New Roman" w:hAnsi="Times New Roman" w:cs="Times New Roman"/>
        <w:sz w:val="28"/>
        <w:szCs w:val="28"/>
      </w:rPr>
    </w:lvl>
    <w:lvl w:ilvl="5">
      <w:start w:val="1"/>
      <w:numFmt w:val="decimal"/>
      <w:lvlText w:val="%1.%2.%3.%4.%5.%6"/>
      <w:lvlJc w:val="left"/>
      <w:pPr>
        <w:tabs>
          <w:tab w:val="num" w:pos="1440"/>
        </w:tabs>
        <w:ind w:left="1440" w:hanging="1440"/>
      </w:pPr>
      <w:rPr>
        <w:rFonts w:ascii="Times New Roman" w:hAnsi="Times New Roman" w:cs="Times New Roman"/>
        <w:sz w:val="28"/>
        <w:szCs w:val="28"/>
      </w:rPr>
    </w:lvl>
    <w:lvl w:ilvl="6">
      <w:start w:val="1"/>
      <w:numFmt w:val="decimal"/>
      <w:lvlText w:val="%1.%2.%3.%4.%5.%6.%7"/>
      <w:lvlJc w:val="left"/>
      <w:pPr>
        <w:tabs>
          <w:tab w:val="num" w:pos="1800"/>
        </w:tabs>
        <w:ind w:left="1800" w:hanging="1800"/>
      </w:pPr>
      <w:rPr>
        <w:rFonts w:ascii="Times New Roman" w:hAnsi="Times New Roman" w:cs="Times New Roman"/>
        <w:sz w:val="28"/>
        <w:szCs w:val="28"/>
      </w:rPr>
    </w:lvl>
    <w:lvl w:ilvl="7">
      <w:start w:val="1"/>
      <w:numFmt w:val="decimal"/>
      <w:lvlText w:val="%1.%2.%3.%4.%5.%6.%7.%8"/>
      <w:lvlJc w:val="left"/>
      <w:pPr>
        <w:tabs>
          <w:tab w:val="num" w:pos="2160"/>
        </w:tabs>
        <w:ind w:left="2160" w:hanging="2160"/>
      </w:pPr>
      <w:rPr>
        <w:rFonts w:ascii="Times New Roman" w:hAnsi="Times New Roman" w:cs="Times New Roman"/>
        <w:sz w:val="28"/>
        <w:szCs w:val="28"/>
      </w:rPr>
    </w:lvl>
    <w:lvl w:ilvl="8">
      <w:start w:val="1"/>
      <w:numFmt w:val="decimal"/>
      <w:lvlText w:val="%1.%2.%3.%4.%5.%6.%7.%8.%9"/>
      <w:lvlJc w:val="left"/>
      <w:pPr>
        <w:tabs>
          <w:tab w:val="num" w:pos="2160"/>
        </w:tabs>
        <w:ind w:left="2160" w:hanging="2160"/>
      </w:pPr>
      <w:rPr>
        <w:rFonts w:ascii="Times New Roman" w:hAnsi="Times New Roman" w:cs="Times New Roman"/>
        <w:sz w:val="28"/>
        <w:szCs w:val="28"/>
      </w:rPr>
    </w:lvl>
  </w:abstractNum>
  <w:abstractNum w:abstractNumId="6">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Times New Roman"/>
      </w:rPr>
    </w:lvl>
  </w:abstractNum>
  <w:abstractNum w:abstractNumId="7">
    <w:nsid w:val="00000008"/>
    <w:multiLevelType w:val="singleLevel"/>
    <w:tmpl w:val="00000008"/>
    <w:name w:val="WW8Num8"/>
    <w:lvl w:ilvl="0">
      <w:start w:val="1"/>
      <w:numFmt w:val="bullet"/>
      <w:lvlText w:val="-"/>
      <w:lvlJc w:val="left"/>
      <w:pPr>
        <w:tabs>
          <w:tab w:val="num" w:pos="0"/>
        </w:tabs>
        <w:ind w:left="720" w:hanging="360"/>
      </w:pPr>
      <w:rPr>
        <w:rFonts w:ascii="Times New Roman" w:hAnsi="Times New Roman" w:cs="Times New Roman"/>
      </w:r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9">
    <w:nsid w:val="0000000A"/>
    <w:multiLevelType w:val="multilevel"/>
    <w:tmpl w:val="0000000A"/>
    <w:name w:val="WW8Num10"/>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10">
    <w:nsid w:val="106943E5"/>
    <w:multiLevelType w:val="hybridMultilevel"/>
    <w:tmpl w:val="87902CC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CB6CE6"/>
    <w:multiLevelType w:val="hybridMultilevel"/>
    <w:tmpl w:val="F028B6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6C0D5A"/>
    <w:multiLevelType w:val="hybridMultilevel"/>
    <w:tmpl w:val="AB64CEB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36117E"/>
    <w:multiLevelType w:val="multilevel"/>
    <w:tmpl w:val="E3D88CD2"/>
    <w:lvl w:ilvl="0">
      <w:start w:val="1"/>
      <w:numFmt w:val="decimal"/>
      <w:lvlText w:val="%1."/>
      <w:lvlJc w:val="left"/>
      <w:pPr>
        <w:tabs>
          <w:tab w:val="num" w:pos="720"/>
        </w:tabs>
        <w:ind w:left="720" w:hanging="360"/>
      </w:pPr>
      <w:rPr>
        <w:rFonts w:cs="Times New Roman"/>
        <w:color w:val="FF000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F6A2B3A"/>
    <w:multiLevelType w:val="hybridMultilevel"/>
    <w:tmpl w:val="01BE16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F97FA1"/>
    <w:multiLevelType w:val="hybridMultilevel"/>
    <w:tmpl w:val="28A0F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A060D4"/>
    <w:multiLevelType w:val="hybridMultilevel"/>
    <w:tmpl w:val="75721D02"/>
    <w:lvl w:ilvl="0" w:tplc="2C145E1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C566ED"/>
    <w:multiLevelType w:val="hybridMultilevel"/>
    <w:tmpl w:val="0846C40C"/>
    <w:lvl w:ilvl="0" w:tplc="74D22E52">
      <w:start w:val="65535"/>
      <w:numFmt w:val="bullet"/>
      <w:pStyle w:val="1"/>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31F69F8"/>
    <w:multiLevelType w:val="hybridMultilevel"/>
    <w:tmpl w:val="143A6232"/>
    <w:lvl w:ilvl="0" w:tplc="52FCE6A0">
      <w:start w:val="1"/>
      <w:numFmt w:val="bullet"/>
      <w:lvlText w:val="-"/>
      <w:lvlJc w:val="left"/>
      <w:pPr>
        <w:ind w:left="6173"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3F210B7"/>
    <w:multiLevelType w:val="hybridMultilevel"/>
    <w:tmpl w:val="4724B188"/>
    <w:lvl w:ilvl="0" w:tplc="7BD4EA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63F531B"/>
    <w:multiLevelType w:val="hybridMultilevel"/>
    <w:tmpl w:val="F222BCF8"/>
    <w:lvl w:ilvl="0" w:tplc="52FCE6A0">
      <w:start w:val="1"/>
      <w:numFmt w:val="bullet"/>
      <w:lvlText w:val="-"/>
      <w:lvlJc w:val="left"/>
      <w:pPr>
        <w:ind w:left="6173"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784434"/>
    <w:multiLevelType w:val="hybridMultilevel"/>
    <w:tmpl w:val="4BD2416C"/>
    <w:lvl w:ilvl="0" w:tplc="5DF042BE">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7232C5"/>
    <w:multiLevelType w:val="hybridMultilevel"/>
    <w:tmpl w:val="E9FE579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76416515"/>
    <w:multiLevelType w:val="hybridMultilevel"/>
    <w:tmpl w:val="2D86B6B8"/>
    <w:lvl w:ilvl="0" w:tplc="C7CC924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num>
  <w:num w:numId="4">
    <w:abstractNumId w:val="14"/>
  </w:num>
  <w:num w:numId="5">
    <w:abstractNumId w:val="11"/>
  </w:num>
  <w:num w:numId="6">
    <w:abstractNumId w:val="21"/>
  </w:num>
  <w:num w:numId="7">
    <w:abstractNumId w:val="18"/>
  </w:num>
  <w:num w:numId="8">
    <w:abstractNumId w:val="20"/>
  </w:num>
  <w:num w:numId="9">
    <w:abstractNumId w:val="6"/>
  </w:num>
  <w:num w:numId="10">
    <w:abstractNumId w:val="7"/>
  </w:num>
  <w:num w:numId="11">
    <w:abstractNumId w:val="0"/>
  </w:num>
  <w:num w:numId="12">
    <w:abstractNumId w:val="1"/>
  </w:num>
  <w:num w:numId="13">
    <w:abstractNumId w:val="2"/>
  </w:num>
  <w:num w:numId="14">
    <w:abstractNumId w:val="3"/>
  </w:num>
  <w:num w:numId="15">
    <w:abstractNumId w:val="4"/>
  </w:num>
  <w:num w:numId="16">
    <w:abstractNumId w:val="5"/>
  </w:num>
  <w:num w:numId="17">
    <w:abstractNumId w:val="8"/>
  </w:num>
  <w:num w:numId="18">
    <w:abstractNumId w:val="22"/>
  </w:num>
  <w:num w:numId="19">
    <w:abstractNumId w:val="19"/>
  </w:num>
  <w:num w:numId="20">
    <w:abstractNumId w:val="15"/>
  </w:num>
  <w:num w:numId="21">
    <w:abstractNumId w:val="23"/>
  </w:num>
  <w:num w:numId="22">
    <w:abstractNumId w:val="10"/>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03"/>
    <w:rsid w:val="00173D56"/>
    <w:rsid w:val="002F6DC0"/>
    <w:rsid w:val="00491A9A"/>
    <w:rsid w:val="006863B3"/>
    <w:rsid w:val="00755D5B"/>
    <w:rsid w:val="008548E5"/>
    <w:rsid w:val="00967DAF"/>
    <w:rsid w:val="00B21403"/>
    <w:rsid w:val="00B6301E"/>
    <w:rsid w:val="00BB076A"/>
    <w:rsid w:val="00DA7911"/>
    <w:rsid w:val="00EE4ADE"/>
    <w:rsid w:val="00EE4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8E5"/>
    <w:rPr>
      <w:rFonts w:ascii="Times New Roman" w:hAnsi="Times New Roman" w:cs="Times New Roman"/>
    </w:rPr>
  </w:style>
  <w:style w:type="paragraph" w:styleId="10">
    <w:name w:val="heading 1"/>
    <w:basedOn w:val="a"/>
    <w:next w:val="a"/>
    <w:link w:val="11"/>
    <w:qFormat/>
    <w:rsid w:val="008548E5"/>
    <w:pPr>
      <w:keepNext/>
      <w:suppressAutoHyphens/>
      <w:spacing w:after="0" w:line="240" w:lineRule="auto"/>
      <w:ind w:left="1429" w:hanging="360"/>
      <w:outlineLvl w:val="0"/>
    </w:pPr>
    <w:rPr>
      <w:rFonts w:eastAsia="Times New Roman"/>
      <w:b/>
      <w:sz w:val="32"/>
      <w:szCs w:val="20"/>
      <w:lang w:val="x-none" w:eastAsia="zh-CN"/>
    </w:rPr>
  </w:style>
  <w:style w:type="paragraph" w:styleId="2">
    <w:name w:val="heading 2"/>
    <w:basedOn w:val="a"/>
    <w:next w:val="a"/>
    <w:link w:val="20"/>
    <w:qFormat/>
    <w:rsid w:val="008548E5"/>
    <w:pPr>
      <w:keepNext/>
      <w:tabs>
        <w:tab w:val="num" w:pos="1440"/>
      </w:tabs>
      <w:suppressAutoHyphens/>
      <w:spacing w:after="0" w:line="240" w:lineRule="auto"/>
      <w:ind w:left="1440" w:hanging="360"/>
      <w:outlineLvl w:val="1"/>
    </w:pPr>
    <w:rPr>
      <w:rFonts w:eastAsia="Times New Roman"/>
      <w:b/>
      <w:sz w:val="28"/>
      <w:szCs w:val="20"/>
      <w:lang w:val="x-none" w:eastAsia="zh-CN"/>
    </w:rPr>
  </w:style>
  <w:style w:type="paragraph" w:styleId="3">
    <w:name w:val="heading 3"/>
    <w:basedOn w:val="a"/>
    <w:next w:val="a"/>
    <w:link w:val="30"/>
    <w:qFormat/>
    <w:rsid w:val="008548E5"/>
    <w:pPr>
      <w:keepNext/>
      <w:tabs>
        <w:tab w:val="num" w:pos="2160"/>
      </w:tabs>
      <w:suppressAutoHyphens/>
      <w:spacing w:after="0" w:line="360" w:lineRule="auto"/>
      <w:ind w:left="2160" w:hanging="360"/>
      <w:jc w:val="center"/>
      <w:outlineLvl w:val="2"/>
    </w:pPr>
    <w:rPr>
      <w:rFonts w:eastAsia="Times New Roman"/>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548E5"/>
    <w:rPr>
      <w:rFonts w:ascii="Times New Roman" w:eastAsia="Times New Roman" w:hAnsi="Times New Roman" w:cs="Times New Roman"/>
      <w:b/>
      <w:sz w:val="32"/>
      <w:szCs w:val="20"/>
      <w:lang w:val="x-none" w:eastAsia="zh-CN"/>
    </w:rPr>
  </w:style>
  <w:style w:type="character" w:customStyle="1" w:styleId="20">
    <w:name w:val="Заголовок 2 Знак"/>
    <w:basedOn w:val="a0"/>
    <w:link w:val="2"/>
    <w:rsid w:val="008548E5"/>
    <w:rPr>
      <w:rFonts w:ascii="Times New Roman" w:eastAsia="Times New Roman" w:hAnsi="Times New Roman" w:cs="Times New Roman"/>
      <w:b/>
      <w:sz w:val="28"/>
      <w:szCs w:val="20"/>
      <w:lang w:val="x-none" w:eastAsia="zh-CN"/>
    </w:rPr>
  </w:style>
  <w:style w:type="character" w:customStyle="1" w:styleId="30">
    <w:name w:val="Заголовок 3 Знак"/>
    <w:basedOn w:val="a0"/>
    <w:link w:val="3"/>
    <w:rsid w:val="008548E5"/>
    <w:rPr>
      <w:rFonts w:ascii="Times New Roman" w:eastAsia="Times New Roman" w:hAnsi="Times New Roman" w:cs="Times New Roman"/>
      <w:sz w:val="28"/>
      <w:szCs w:val="20"/>
      <w:lang w:val="x-none" w:eastAsia="zh-CN"/>
    </w:rPr>
  </w:style>
  <w:style w:type="character" w:styleId="a3">
    <w:name w:val="Hyperlink"/>
    <w:basedOn w:val="a0"/>
    <w:uiPriority w:val="99"/>
    <w:unhideWhenUsed/>
    <w:rsid w:val="008548E5"/>
    <w:rPr>
      <w:rFonts w:ascii="Times New Roman" w:hAnsi="Times New Roman" w:cs="Times New Roman" w:hint="default"/>
      <w:color w:val="0000FF" w:themeColor="hyperlink"/>
      <w:u w:val="single"/>
    </w:rPr>
  </w:style>
  <w:style w:type="paragraph" w:styleId="a4">
    <w:name w:val="Normal (Web)"/>
    <w:aliases w:val="Обычный (Web)"/>
    <w:basedOn w:val="a"/>
    <w:unhideWhenUsed/>
    <w:rsid w:val="008548E5"/>
    <w:rPr>
      <w:sz w:val="24"/>
      <w:szCs w:val="24"/>
    </w:rPr>
  </w:style>
  <w:style w:type="character" w:customStyle="1" w:styleId="ReportMain">
    <w:name w:val="Report_Main Знак"/>
    <w:basedOn w:val="a0"/>
    <w:link w:val="ReportMain0"/>
    <w:uiPriority w:val="99"/>
    <w:locked/>
    <w:rsid w:val="008548E5"/>
    <w:rPr>
      <w:rFonts w:ascii="Times New Roman" w:hAnsi="Times New Roman" w:cs="Times New Roman"/>
      <w:sz w:val="24"/>
    </w:rPr>
  </w:style>
  <w:style w:type="paragraph" w:customStyle="1" w:styleId="ReportMain0">
    <w:name w:val="Report_Main"/>
    <w:basedOn w:val="a"/>
    <w:link w:val="ReportMain"/>
    <w:uiPriority w:val="99"/>
    <w:rsid w:val="008548E5"/>
    <w:pPr>
      <w:spacing w:after="0" w:line="240" w:lineRule="auto"/>
    </w:pPr>
    <w:rPr>
      <w:sz w:val="24"/>
    </w:rPr>
  </w:style>
  <w:style w:type="character" w:customStyle="1" w:styleId="ReportHead">
    <w:name w:val="Report_Head Знак"/>
    <w:basedOn w:val="a0"/>
    <w:link w:val="ReportHead0"/>
    <w:locked/>
    <w:rsid w:val="008548E5"/>
    <w:rPr>
      <w:rFonts w:ascii="Times New Roman" w:hAnsi="Times New Roman" w:cs="Times New Roman"/>
      <w:sz w:val="28"/>
    </w:rPr>
  </w:style>
  <w:style w:type="paragraph" w:customStyle="1" w:styleId="ReportHead0">
    <w:name w:val="Report_Head"/>
    <w:basedOn w:val="a"/>
    <w:link w:val="ReportHead"/>
    <w:rsid w:val="008548E5"/>
    <w:pPr>
      <w:spacing w:after="0" w:line="240" w:lineRule="auto"/>
      <w:jc w:val="center"/>
    </w:pPr>
    <w:rPr>
      <w:sz w:val="28"/>
    </w:rPr>
  </w:style>
  <w:style w:type="character" w:customStyle="1" w:styleId="12">
    <w:name w:val="Стиль1 Знак"/>
    <w:link w:val="1"/>
    <w:locked/>
    <w:rsid w:val="008548E5"/>
    <w:rPr>
      <w:rFonts w:ascii="Times New Roman" w:eastAsia="Times New Roman" w:hAnsi="Times New Roman" w:cs="Times New Roman"/>
      <w:color w:val="000000"/>
      <w:spacing w:val="-1"/>
      <w:sz w:val="28"/>
      <w:szCs w:val="28"/>
      <w:shd w:val="clear" w:color="auto" w:fill="FFFFFF"/>
      <w:lang w:val="x-none" w:eastAsia="x-none"/>
    </w:rPr>
  </w:style>
  <w:style w:type="paragraph" w:customStyle="1" w:styleId="1">
    <w:name w:val="Стиль1"/>
    <w:basedOn w:val="a"/>
    <w:link w:val="12"/>
    <w:qFormat/>
    <w:rsid w:val="008548E5"/>
    <w:pPr>
      <w:widowControl w:val="0"/>
      <w:numPr>
        <w:numId w:val="1"/>
      </w:numPr>
      <w:shd w:val="clear" w:color="auto" w:fill="FFFFFF"/>
      <w:tabs>
        <w:tab w:val="left" w:pos="993"/>
      </w:tabs>
      <w:spacing w:after="0" w:line="240" w:lineRule="auto"/>
      <w:ind w:left="0" w:firstLine="709"/>
      <w:jc w:val="both"/>
    </w:pPr>
    <w:rPr>
      <w:rFonts w:eastAsia="Times New Roman"/>
      <w:color w:val="000000"/>
      <w:spacing w:val="-1"/>
      <w:sz w:val="28"/>
      <w:szCs w:val="28"/>
      <w:lang w:val="x-none" w:eastAsia="x-none"/>
    </w:rPr>
  </w:style>
  <w:style w:type="character" w:customStyle="1" w:styleId="apple-converted-space">
    <w:name w:val="apple-converted-space"/>
    <w:rsid w:val="008548E5"/>
  </w:style>
  <w:style w:type="table" w:styleId="a5">
    <w:name w:val="Table Grid"/>
    <w:basedOn w:val="a1"/>
    <w:uiPriority w:val="39"/>
    <w:rsid w:val="00854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8548E5"/>
    <w:pPr>
      <w:suppressAutoHyphens/>
      <w:spacing w:after="120"/>
    </w:pPr>
    <w:rPr>
      <w:rFonts w:ascii="Calibri" w:eastAsia="Times New Roman" w:hAnsi="Calibri" w:cs="Calibri"/>
      <w:lang w:eastAsia="zh-CN"/>
    </w:rPr>
  </w:style>
  <w:style w:type="character" w:customStyle="1" w:styleId="a7">
    <w:name w:val="Основной текст Знак"/>
    <w:basedOn w:val="a0"/>
    <w:link w:val="a6"/>
    <w:rsid w:val="008548E5"/>
    <w:rPr>
      <w:rFonts w:ascii="Calibri" w:eastAsia="Times New Roman" w:hAnsi="Calibri" w:cs="Calibri"/>
      <w:lang w:eastAsia="zh-CN"/>
    </w:rPr>
  </w:style>
  <w:style w:type="paragraph" w:customStyle="1" w:styleId="13">
    <w:name w:val="Абзац списка1"/>
    <w:basedOn w:val="a"/>
    <w:rsid w:val="008548E5"/>
    <w:pPr>
      <w:widowControl w:val="0"/>
      <w:suppressAutoHyphens/>
      <w:autoSpaceDE w:val="0"/>
      <w:spacing w:after="0" w:line="240" w:lineRule="auto"/>
      <w:ind w:left="720"/>
    </w:pPr>
    <w:rPr>
      <w:rFonts w:ascii="Arial" w:eastAsia="Calibri" w:hAnsi="Arial" w:cs="Arial"/>
      <w:sz w:val="24"/>
      <w:szCs w:val="24"/>
      <w:lang w:eastAsia="zh-CN"/>
    </w:rPr>
  </w:style>
  <w:style w:type="paragraph" w:styleId="a8">
    <w:name w:val="List Paragraph"/>
    <w:basedOn w:val="a"/>
    <w:uiPriority w:val="34"/>
    <w:qFormat/>
    <w:rsid w:val="008548E5"/>
    <w:pPr>
      <w:suppressAutoHyphens/>
      <w:ind w:left="720"/>
    </w:pPr>
    <w:rPr>
      <w:rFonts w:ascii="Calibri" w:eastAsia="Calibri" w:hAnsi="Calibri" w:cs="Calibri"/>
      <w:lang w:eastAsia="zh-CN"/>
    </w:rPr>
  </w:style>
  <w:style w:type="paragraph" w:customStyle="1" w:styleId="14">
    <w:name w:val="Обычный1"/>
    <w:rsid w:val="008548E5"/>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a9">
    <w:name w:val="Body Text Indent"/>
    <w:basedOn w:val="a"/>
    <w:link w:val="aa"/>
    <w:unhideWhenUsed/>
    <w:rsid w:val="008548E5"/>
    <w:pPr>
      <w:spacing w:after="120"/>
      <w:ind w:left="283"/>
    </w:pPr>
  </w:style>
  <w:style w:type="character" w:customStyle="1" w:styleId="aa">
    <w:name w:val="Основной текст с отступом Знак"/>
    <w:basedOn w:val="a0"/>
    <w:link w:val="a9"/>
    <w:rsid w:val="008548E5"/>
    <w:rPr>
      <w:rFonts w:ascii="Times New Roman" w:hAnsi="Times New Roman" w:cs="Times New Roman"/>
    </w:rPr>
  </w:style>
  <w:style w:type="character" w:customStyle="1" w:styleId="WW8Num3z0">
    <w:name w:val="WW8Num3z0"/>
    <w:rsid w:val="008548E5"/>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4z0">
    <w:name w:val="WW8Num4z0"/>
    <w:rsid w:val="008548E5"/>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6z0">
    <w:name w:val="WW8Num6z0"/>
    <w:rsid w:val="008548E5"/>
    <w:rPr>
      <w:rFonts w:ascii="Times New Roman" w:hAnsi="Times New Roman" w:cs="Times New Roman"/>
      <w:sz w:val="28"/>
      <w:szCs w:val="28"/>
    </w:rPr>
  </w:style>
  <w:style w:type="character" w:customStyle="1" w:styleId="WW8Num7z0">
    <w:name w:val="WW8Num7z0"/>
    <w:rsid w:val="008548E5"/>
    <w:rPr>
      <w:rFonts w:ascii="Times New Roman" w:hAnsi="Times New Roman" w:cs="Times New Roman"/>
    </w:rPr>
  </w:style>
  <w:style w:type="character" w:customStyle="1" w:styleId="WW8Num8z0">
    <w:name w:val="WW8Num8z0"/>
    <w:rsid w:val="008548E5"/>
    <w:rPr>
      <w:rFonts w:ascii="Times New Roman" w:eastAsia="Times New Roman" w:hAnsi="Times New Roman" w:cs="Times New Roman"/>
    </w:rPr>
  </w:style>
  <w:style w:type="character" w:customStyle="1" w:styleId="WW8Num9z0">
    <w:name w:val="WW8Num9z0"/>
    <w:rsid w:val="008548E5"/>
    <w:rPr>
      <w:rFonts w:ascii="Times New Roman" w:hAnsi="Times New Roman" w:cs="Times New Roman"/>
    </w:rPr>
  </w:style>
  <w:style w:type="character" w:customStyle="1" w:styleId="WW8Num10z0">
    <w:name w:val="WW8Num10z0"/>
    <w:rsid w:val="008548E5"/>
    <w:rPr>
      <w:rFonts w:cs="Times New Roman"/>
    </w:rPr>
  </w:style>
  <w:style w:type="character" w:customStyle="1" w:styleId="31">
    <w:name w:val="Основной шрифт абзаца3"/>
    <w:rsid w:val="008548E5"/>
  </w:style>
  <w:style w:type="character" w:customStyle="1" w:styleId="Absatz-Standardschriftart">
    <w:name w:val="Absatz-Standardschriftart"/>
    <w:rsid w:val="008548E5"/>
  </w:style>
  <w:style w:type="character" w:customStyle="1" w:styleId="WW8Num11z0">
    <w:name w:val="WW8Num11z0"/>
    <w:rsid w:val="008548E5"/>
    <w:rPr>
      <w:rFonts w:cs="Times New Roman"/>
    </w:rPr>
  </w:style>
  <w:style w:type="character" w:customStyle="1" w:styleId="21">
    <w:name w:val="Основной шрифт абзаца2"/>
    <w:rsid w:val="008548E5"/>
  </w:style>
  <w:style w:type="character" w:customStyle="1" w:styleId="WW-Absatz-Standardschriftart">
    <w:name w:val="WW-Absatz-Standardschriftart"/>
    <w:rsid w:val="008548E5"/>
  </w:style>
  <w:style w:type="character" w:customStyle="1" w:styleId="WW8Num12z0">
    <w:name w:val="WW8Num12z0"/>
    <w:rsid w:val="008548E5"/>
    <w:rPr>
      <w:rFonts w:cs="Times New Roman"/>
    </w:rPr>
  </w:style>
  <w:style w:type="character" w:customStyle="1" w:styleId="WW-Absatz-Standardschriftart1">
    <w:name w:val="WW-Absatz-Standardschriftart1"/>
    <w:rsid w:val="008548E5"/>
  </w:style>
  <w:style w:type="character" w:customStyle="1" w:styleId="WW-Absatz-Standardschriftart11">
    <w:name w:val="WW-Absatz-Standardschriftart11"/>
    <w:rsid w:val="008548E5"/>
  </w:style>
  <w:style w:type="character" w:customStyle="1" w:styleId="WW-Absatz-Standardschriftart111">
    <w:name w:val="WW-Absatz-Standardschriftart111"/>
    <w:rsid w:val="008548E5"/>
  </w:style>
  <w:style w:type="character" w:customStyle="1" w:styleId="WW8Num1z0">
    <w:name w:val="WW8Num1z0"/>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2z0">
    <w:name w:val="WW8Num2z0"/>
    <w:rsid w:val="008548E5"/>
    <w:rPr>
      <w:rFonts w:ascii="Times New Roman" w:hAnsi="Times New Roman" w:cs="Times New Roman"/>
    </w:rPr>
  </w:style>
  <w:style w:type="character" w:customStyle="1" w:styleId="WW8Num2z1">
    <w:name w:val="WW8Num2z1"/>
    <w:rsid w:val="008548E5"/>
    <w:rPr>
      <w:rFonts w:ascii="Courier New" w:hAnsi="Courier New" w:cs="Courier New"/>
    </w:rPr>
  </w:style>
  <w:style w:type="character" w:customStyle="1" w:styleId="WW8Num2z2">
    <w:name w:val="WW8Num2z2"/>
    <w:rsid w:val="008548E5"/>
    <w:rPr>
      <w:rFonts w:ascii="Wingdings" w:hAnsi="Wingdings" w:cs="Wingdings"/>
    </w:rPr>
  </w:style>
  <w:style w:type="character" w:customStyle="1" w:styleId="WW8Num2z3">
    <w:name w:val="WW8Num2z3"/>
    <w:rsid w:val="008548E5"/>
    <w:rPr>
      <w:rFonts w:ascii="Symbol" w:hAnsi="Symbol" w:cs="Symbol"/>
    </w:rPr>
  </w:style>
  <w:style w:type="character" w:customStyle="1" w:styleId="WW8Num3z1">
    <w:name w:val="WW8Num3z1"/>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4z1">
    <w:name w:val="WW8Num4z1"/>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5z0">
    <w:name w:val="WW8Num5z0"/>
    <w:rsid w:val="008548E5"/>
    <w:rPr>
      <w:rFonts w:ascii="Times New Roman" w:eastAsia="Times New Roman" w:hAnsi="Times New Roman" w:cs="Times New Roman"/>
    </w:rPr>
  </w:style>
  <w:style w:type="character" w:customStyle="1" w:styleId="WW8Num15z0">
    <w:name w:val="WW8Num15z0"/>
    <w:rsid w:val="008548E5"/>
    <w:rPr>
      <w:rFonts w:ascii="Times New Roman" w:eastAsia="Times New Roman" w:hAnsi="Times New Roman" w:cs="Times New Roman"/>
    </w:rPr>
  </w:style>
  <w:style w:type="character" w:customStyle="1" w:styleId="WW8Num16z0">
    <w:name w:val="WW8Num16z0"/>
    <w:rsid w:val="008548E5"/>
    <w:rPr>
      <w:rFonts w:ascii="Times New Roman" w:eastAsia="Times New Roman" w:hAnsi="Times New Roman" w:cs="Times New Roman"/>
    </w:rPr>
  </w:style>
  <w:style w:type="character" w:customStyle="1" w:styleId="WW8Num17z0">
    <w:name w:val="WW8Num17z0"/>
    <w:rsid w:val="008548E5"/>
    <w:rPr>
      <w:rFonts w:ascii="Times New Roman" w:hAnsi="Times New Roman" w:cs="Times New Roman"/>
    </w:rPr>
  </w:style>
  <w:style w:type="character" w:customStyle="1" w:styleId="WW8Num17z1">
    <w:name w:val="WW8Num17z1"/>
    <w:rsid w:val="008548E5"/>
    <w:rPr>
      <w:rFonts w:ascii="Courier New" w:hAnsi="Courier New" w:cs="Courier New"/>
    </w:rPr>
  </w:style>
  <w:style w:type="character" w:customStyle="1" w:styleId="WW8Num17z2">
    <w:name w:val="WW8Num17z2"/>
    <w:rsid w:val="008548E5"/>
    <w:rPr>
      <w:rFonts w:ascii="Wingdings" w:hAnsi="Wingdings" w:cs="Wingdings"/>
    </w:rPr>
  </w:style>
  <w:style w:type="character" w:customStyle="1" w:styleId="WW8Num17z3">
    <w:name w:val="WW8Num17z3"/>
    <w:rsid w:val="008548E5"/>
    <w:rPr>
      <w:rFonts w:ascii="Symbol" w:hAnsi="Symbol" w:cs="Symbol"/>
    </w:rPr>
  </w:style>
  <w:style w:type="character" w:customStyle="1" w:styleId="WW8Num19z0">
    <w:name w:val="WW8Num19z0"/>
    <w:rsid w:val="008548E5"/>
    <w:rPr>
      <w:rFonts w:ascii="Times New Roman" w:eastAsia="Times New Roman" w:hAnsi="Times New Roman" w:cs="Times New Roman"/>
    </w:rPr>
  </w:style>
  <w:style w:type="character" w:customStyle="1" w:styleId="WW8Num20z0">
    <w:name w:val="WW8Num20z0"/>
    <w:rsid w:val="008548E5"/>
    <w:rPr>
      <w:rFonts w:ascii="Times New Roman" w:eastAsia="Times New Roman" w:hAnsi="Times New Roman" w:cs="Times New Roman"/>
    </w:rPr>
  </w:style>
  <w:style w:type="character" w:customStyle="1" w:styleId="WW8Num22z0">
    <w:name w:val="WW8Num22z0"/>
    <w:rsid w:val="008548E5"/>
    <w:rPr>
      <w:rFonts w:ascii="Times New Roman" w:eastAsia="Times New Roman" w:hAnsi="Times New Roman" w:cs="Times New Roman"/>
    </w:rPr>
  </w:style>
  <w:style w:type="character" w:customStyle="1" w:styleId="WW8Num23z0">
    <w:name w:val="WW8Num23z0"/>
    <w:rsid w:val="008548E5"/>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23z1">
    <w:name w:val="WW8Num23z1"/>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24z0">
    <w:name w:val="WW8Num24z0"/>
    <w:rsid w:val="008548E5"/>
    <w:rPr>
      <w:rFonts w:ascii="Times New Roman" w:eastAsia="Times New Roman" w:hAnsi="Times New Roman" w:cs="Times New Roman"/>
    </w:rPr>
  </w:style>
  <w:style w:type="character" w:customStyle="1" w:styleId="WW8Num25z0">
    <w:name w:val="WW8Num25z0"/>
    <w:rsid w:val="008548E5"/>
    <w:rPr>
      <w:rFonts w:ascii="Times New Roman" w:eastAsia="Times New Roman" w:hAnsi="Times New Roman" w:cs="Times New Roman"/>
    </w:rPr>
  </w:style>
  <w:style w:type="character" w:customStyle="1" w:styleId="WW8Num26z0">
    <w:name w:val="WW8Num26z0"/>
    <w:rsid w:val="008548E5"/>
    <w:rPr>
      <w:rFonts w:ascii="Times New Roman" w:eastAsia="Times New Roman" w:hAnsi="Times New Roman" w:cs="Times New Roman"/>
    </w:rPr>
  </w:style>
  <w:style w:type="character" w:customStyle="1" w:styleId="WW8Num27z0">
    <w:name w:val="WW8Num27z0"/>
    <w:rsid w:val="008548E5"/>
    <w:rPr>
      <w:rFonts w:ascii="TimesNewRoman" w:hAnsi="TimesNewRoman" w:cs="TimesNewRoman"/>
      <w:sz w:val="24"/>
    </w:rPr>
  </w:style>
  <w:style w:type="character" w:customStyle="1" w:styleId="WW8Num28z0">
    <w:name w:val="WW8Num28z0"/>
    <w:rsid w:val="008548E5"/>
    <w:rPr>
      <w:rFonts w:ascii="Times New Roman" w:hAnsi="Times New Roman" w:cs="Times New Roman"/>
    </w:rPr>
  </w:style>
  <w:style w:type="character" w:customStyle="1" w:styleId="WW8Num28z1">
    <w:name w:val="WW8Num28z1"/>
    <w:rsid w:val="008548E5"/>
    <w:rPr>
      <w:rFonts w:ascii="Courier New" w:hAnsi="Courier New" w:cs="Courier New"/>
    </w:rPr>
  </w:style>
  <w:style w:type="character" w:customStyle="1" w:styleId="WW8Num28z2">
    <w:name w:val="WW8Num28z2"/>
    <w:rsid w:val="008548E5"/>
    <w:rPr>
      <w:rFonts w:ascii="Wingdings" w:hAnsi="Wingdings" w:cs="Wingdings"/>
    </w:rPr>
  </w:style>
  <w:style w:type="character" w:customStyle="1" w:styleId="WW8Num28z3">
    <w:name w:val="WW8Num28z3"/>
    <w:rsid w:val="008548E5"/>
    <w:rPr>
      <w:rFonts w:ascii="Symbol" w:hAnsi="Symbol" w:cs="Symbol"/>
    </w:rPr>
  </w:style>
  <w:style w:type="character" w:customStyle="1" w:styleId="WW8Num29z0">
    <w:name w:val="WW8Num29z0"/>
    <w:rsid w:val="008548E5"/>
    <w:rPr>
      <w:rFonts w:ascii="Times New Roman" w:eastAsia="Times New Roman" w:hAnsi="Times New Roman" w:cs="Times New Roman"/>
    </w:rPr>
  </w:style>
  <w:style w:type="character" w:customStyle="1" w:styleId="WW8Num31z0">
    <w:name w:val="WW8Num31z0"/>
    <w:rsid w:val="008548E5"/>
    <w:rPr>
      <w:rFonts w:ascii="Times New Roman" w:hAnsi="Times New Roman" w:cs="Times New Roman"/>
    </w:rPr>
  </w:style>
  <w:style w:type="character" w:customStyle="1" w:styleId="WW8Num31z1">
    <w:name w:val="WW8Num31z1"/>
    <w:rsid w:val="008548E5"/>
    <w:rPr>
      <w:rFonts w:ascii="Courier New" w:hAnsi="Courier New" w:cs="Courier New"/>
    </w:rPr>
  </w:style>
  <w:style w:type="character" w:customStyle="1" w:styleId="WW8Num31z2">
    <w:name w:val="WW8Num31z2"/>
    <w:rsid w:val="008548E5"/>
    <w:rPr>
      <w:rFonts w:ascii="Wingdings" w:hAnsi="Wingdings" w:cs="Wingdings"/>
    </w:rPr>
  </w:style>
  <w:style w:type="character" w:customStyle="1" w:styleId="WW8Num31z3">
    <w:name w:val="WW8Num31z3"/>
    <w:rsid w:val="008548E5"/>
    <w:rPr>
      <w:rFonts w:ascii="Symbol" w:hAnsi="Symbol" w:cs="Symbol"/>
    </w:rPr>
  </w:style>
  <w:style w:type="character" w:customStyle="1" w:styleId="WW8Num32z0">
    <w:name w:val="WW8Num32z0"/>
    <w:rsid w:val="008548E5"/>
    <w:rPr>
      <w:rFonts w:ascii="Times New Roman" w:hAnsi="Times New Roman" w:cs="Times New Roman"/>
    </w:rPr>
  </w:style>
  <w:style w:type="character" w:customStyle="1" w:styleId="WW8Num32z1">
    <w:name w:val="WW8Num32z1"/>
    <w:rsid w:val="008548E5"/>
    <w:rPr>
      <w:rFonts w:ascii="Courier New" w:hAnsi="Courier New" w:cs="Courier New"/>
    </w:rPr>
  </w:style>
  <w:style w:type="character" w:customStyle="1" w:styleId="WW8Num32z2">
    <w:name w:val="WW8Num32z2"/>
    <w:rsid w:val="008548E5"/>
    <w:rPr>
      <w:rFonts w:ascii="Wingdings" w:hAnsi="Wingdings" w:cs="Wingdings"/>
    </w:rPr>
  </w:style>
  <w:style w:type="character" w:customStyle="1" w:styleId="WW8Num32z3">
    <w:name w:val="WW8Num32z3"/>
    <w:rsid w:val="008548E5"/>
    <w:rPr>
      <w:rFonts w:ascii="Symbol" w:hAnsi="Symbol" w:cs="Symbol"/>
    </w:rPr>
  </w:style>
  <w:style w:type="character" w:customStyle="1" w:styleId="15">
    <w:name w:val="Основной шрифт абзаца1"/>
    <w:rsid w:val="008548E5"/>
  </w:style>
  <w:style w:type="character" w:customStyle="1" w:styleId="ab">
    <w:name w:val="Название Знак"/>
    <w:rsid w:val="008548E5"/>
    <w:rPr>
      <w:rFonts w:ascii="Times New Roman" w:eastAsia="Times New Roman" w:hAnsi="Times New Roman" w:cs="Times New Roman"/>
      <w:b/>
      <w:sz w:val="28"/>
      <w:szCs w:val="20"/>
    </w:rPr>
  </w:style>
  <w:style w:type="character" w:customStyle="1" w:styleId="ac">
    <w:name w:val="Символ сноски"/>
    <w:rsid w:val="008548E5"/>
    <w:rPr>
      <w:vertAlign w:val="superscript"/>
    </w:rPr>
  </w:style>
  <w:style w:type="character" w:customStyle="1" w:styleId="ad">
    <w:name w:val="Текст сноски Знак"/>
    <w:rsid w:val="008548E5"/>
    <w:rPr>
      <w:rFonts w:ascii="Times New Roman" w:eastAsia="Times New Roman" w:hAnsi="Times New Roman" w:cs="Times New Roman"/>
      <w:sz w:val="20"/>
      <w:szCs w:val="20"/>
    </w:rPr>
  </w:style>
  <w:style w:type="character" w:customStyle="1" w:styleId="ae">
    <w:name w:val="Верхний колонтитул Знак"/>
    <w:basedOn w:val="15"/>
    <w:rsid w:val="008548E5"/>
  </w:style>
  <w:style w:type="character" w:customStyle="1" w:styleId="af">
    <w:name w:val="Нижний колонтитул Знак"/>
    <w:basedOn w:val="15"/>
    <w:uiPriority w:val="99"/>
    <w:rsid w:val="008548E5"/>
  </w:style>
  <w:style w:type="character" w:styleId="af0">
    <w:name w:val="Strong"/>
    <w:qFormat/>
    <w:rsid w:val="008548E5"/>
    <w:rPr>
      <w:b/>
      <w:bCs/>
    </w:rPr>
  </w:style>
  <w:style w:type="character" w:styleId="af1">
    <w:name w:val="page number"/>
    <w:basedOn w:val="15"/>
    <w:rsid w:val="008548E5"/>
  </w:style>
  <w:style w:type="character" w:customStyle="1" w:styleId="32">
    <w:name w:val="Основной текст с отступом 3 Знак"/>
    <w:rsid w:val="008548E5"/>
    <w:rPr>
      <w:rFonts w:ascii="Times New Roman" w:hAnsi="Times New Roman" w:cs="Times New Roman"/>
      <w:b/>
      <w:bCs/>
      <w:color w:val="000000"/>
      <w:spacing w:val="-3"/>
      <w:sz w:val="32"/>
      <w:szCs w:val="32"/>
      <w:shd w:val="clear" w:color="auto" w:fill="FFFFFF"/>
      <w:lang w:val="x-none"/>
    </w:rPr>
  </w:style>
  <w:style w:type="character" w:customStyle="1" w:styleId="22">
    <w:name w:val="Основной текст с отступом 2 Знак"/>
    <w:rsid w:val="008548E5"/>
    <w:rPr>
      <w:sz w:val="22"/>
      <w:szCs w:val="22"/>
    </w:rPr>
  </w:style>
  <w:style w:type="character" w:customStyle="1" w:styleId="23">
    <w:name w:val="Основной текст 2 Знак"/>
    <w:rsid w:val="008548E5"/>
    <w:rPr>
      <w:sz w:val="22"/>
      <w:szCs w:val="22"/>
    </w:rPr>
  </w:style>
  <w:style w:type="character" w:customStyle="1" w:styleId="af2">
    <w:name w:val="Текст концевой сноски Знак"/>
    <w:basedOn w:val="15"/>
    <w:rsid w:val="008548E5"/>
  </w:style>
  <w:style w:type="character" w:customStyle="1" w:styleId="af3">
    <w:name w:val="Символы концевой сноски"/>
    <w:rsid w:val="008548E5"/>
    <w:rPr>
      <w:vertAlign w:val="superscript"/>
    </w:rPr>
  </w:style>
  <w:style w:type="character" w:customStyle="1" w:styleId="af4">
    <w:name w:val="Маркеры списка"/>
    <w:rsid w:val="008548E5"/>
    <w:rPr>
      <w:rFonts w:ascii="OpenSymbol" w:eastAsia="OpenSymbol" w:hAnsi="OpenSymbol" w:cs="OpenSymbol"/>
    </w:rPr>
  </w:style>
  <w:style w:type="character" w:customStyle="1" w:styleId="4">
    <w:name w:val="Основной шрифт абзаца4"/>
    <w:rsid w:val="008548E5"/>
  </w:style>
  <w:style w:type="character" w:customStyle="1" w:styleId="16">
    <w:name w:val="Знак сноски1"/>
    <w:rsid w:val="008548E5"/>
    <w:rPr>
      <w:rFonts w:cs="Times New Roman"/>
      <w:vertAlign w:val="superscript"/>
    </w:rPr>
  </w:style>
  <w:style w:type="character" w:customStyle="1" w:styleId="ListLabel1">
    <w:name w:val="ListLabel 1"/>
    <w:rsid w:val="008548E5"/>
    <w:rPr>
      <w:rFonts w:cs="Times New Roman"/>
    </w:rPr>
  </w:style>
  <w:style w:type="character" w:customStyle="1" w:styleId="ListLabel5">
    <w:name w:val="ListLabel 5"/>
    <w:rsid w:val="008548E5"/>
    <w:rPr>
      <w:rFonts w:cs="Times New Roman"/>
      <w:b w:val="0"/>
    </w:rPr>
  </w:style>
  <w:style w:type="paragraph" w:customStyle="1" w:styleId="af5">
    <w:name w:val="Заголовок"/>
    <w:basedOn w:val="a"/>
    <w:next w:val="a6"/>
    <w:rsid w:val="008548E5"/>
    <w:pPr>
      <w:suppressAutoHyphens/>
      <w:spacing w:after="0" w:line="360" w:lineRule="auto"/>
      <w:ind w:firstLine="851"/>
      <w:jc w:val="center"/>
    </w:pPr>
    <w:rPr>
      <w:rFonts w:eastAsia="Times New Roman"/>
      <w:b/>
      <w:sz w:val="28"/>
      <w:szCs w:val="20"/>
      <w:lang w:val="x-none" w:eastAsia="zh-CN"/>
    </w:rPr>
  </w:style>
  <w:style w:type="paragraph" w:styleId="af6">
    <w:name w:val="List"/>
    <w:basedOn w:val="a6"/>
    <w:rsid w:val="008548E5"/>
    <w:rPr>
      <w:rFonts w:cs="Mangal"/>
    </w:rPr>
  </w:style>
  <w:style w:type="paragraph" w:styleId="af7">
    <w:name w:val="caption"/>
    <w:basedOn w:val="a"/>
    <w:qFormat/>
    <w:rsid w:val="008548E5"/>
    <w:pPr>
      <w:suppressLineNumbers/>
      <w:suppressAutoHyphens/>
      <w:spacing w:before="120" w:after="120"/>
    </w:pPr>
    <w:rPr>
      <w:rFonts w:ascii="Calibri" w:eastAsia="Times New Roman" w:hAnsi="Calibri" w:cs="Mangal"/>
      <w:i/>
      <w:iCs/>
      <w:sz w:val="24"/>
      <w:szCs w:val="24"/>
      <w:lang w:eastAsia="zh-CN"/>
    </w:rPr>
  </w:style>
  <w:style w:type="paragraph" w:customStyle="1" w:styleId="33">
    <w:name w:val="Указатель3"/>
    <w:basedOn w:val="a"/>
    <w:rsid w:val="008548E5"/>
    <w:pPr>
      <w:suppressLineNumbers/>
      <w:suppressAutoHyphens/>
    </w:pPr>
    <w:rPr>
      <w:rFonts w:ascii="Calibri" w:eastAsia="Times New Roman" w:hAnsi="Calibri" w:cs="Mangal"/>
      <w:lang w:eastAsia="zh-CN"/>
    </w:rPr>
  </w:style>
  <w:style w:type="paragraph" w:customStyle="1" w:styleId="24">
    <w:name w:val="Название объекта2"/>
    <w:basedOn w:val="a"/>
    <w:rsid w:val="008548E5"/>
    <w:pPr>
      <w:suppressLineNumbers/>
      <w:suppressAutoHyphens/>
      <w:spacing w:before="120" w:after="120"/>
    </w:pPr>
    <w:rPr>
      <w:rFonts w:ascii="Calibri" w:eastAsia="Times New Roman" w:hAnsi="Calibri" w:cs="Mangal"/>
      <w:i/>
      <w:iCs/>
      <w:sz w:val="24"/>
      <w:szCs w:val="24"/>
      <w:lang w:eastAsia="zh-CN"/>
    </w:rPr>
  </w:style>
  <w:style w:type="paragraph" w:customStyle="1" w:styleId="25">
    <w:name w:val="Указатель2"/>
    <w:basedOn w:val="a"/>
    <w:rsid w:val="008548E5"/>
    <w:pPr>
      <w:suppressLineNumbers/>
      <w:suppressAutoHyphens/>
    </w:pPr>
    <w:rPr>
      <w:rFonts w:ascii="Calibri" w:eastAsia="Times New Roman" w:hAnsi="Calibri" w:cs="Mangal"/>
      <w:lang w:eastAsia="zh-CN"/>
    </w:rPr>
  </w:style>
  <w:style w:type="paragraph" w:customStyle="1" w:styleId="17">
    <w:name w:val="Название объекта1"/>
    <w:basedOn w:val="a"/>
    <w:rsid w:val="008548E5"/>
    <w:pPr>
      <w:suppressLineNumbers/>
      <w:suppressAutoHyphens/>
      <w:spacing w:before="120" w:after="120"/>
    </w:pPr>
    <w:rPr>
      <w:rFonts w:ascii="Calibri" w:eastAsia="Times New Roman" w:hAnsi="Calibri" w:cs="Mangal"/>
      <w:i/>
      <w:iCs/>
      <w:sz w:val="24"/>
      <w:szCs w:val="24"/>
      <w:lang w:eastAsia="zh-CN"/>
    </w:rPr>
  </w:style>
  <w:style w:type="paragraph" w:customStyle="1" w:styleId="18">
    <w:name w:val="Указатель1"/>
    <w:basedOn w:val="a"/>
    <w:rsid w:val="008548E5"/>
    <w:pPr>
      <w:suppressLineNumbers/>
      <w:suppressAutoHyphens/>
    </w:pPr>
    <w:rPr>
      <w:rFonts w:ascii="Calibri" w:eastAsia="Times New Roman" w:hAnsi="Calibri" w:cs="Mangal"/>
      <w:lang w:eastAsia="zh-CN"/>
    </w:rPr>
  </w:style>
  <w:style w:type="paragraph" w:styleId="af8">
    <w:name w:val="footnote text"/>
    <w:basedOn w:val="a"/>
    <w:link w:val="19"/>
    <w:rsid w:val="008548E5"/>
    <w:pPr>
      <w:suppressAutoHyphens/>
      <w:spacing w:after="0" w:line="240" w:lineRule="auto"/>
    </w:pPr>
    <w:rPr>
      <w:rFonts w:eastAsia="Times New Roman"/>
      <w:sz w:val="20"/>
      <w:szCs w:val="20"/>
      <w:lang w:val="x-none" w:eastAsia="zh-CN"/>
    </w:rPr>
  </w:style>
  <w:style w:type="character" w:customStyle="1" w:styleId="19">
    <w:name w:val="Текст сноски Знак1"/>
    <w:basedOn w:val="a0"/>
    <w:link w:val="af8"/>
    <w:rsid w:val="008548E5"/>
    <w:rPr>
      <w:rFonts w:ascii="Times New Roman" w:eastAsia="Times New Roman" w:hAnsi="Times New Roman" w:cs="Times New Roman"/>
      <w:sz w:val="20"/>
      <w:szCs w:val="20"/>
      <w:lang w:val="x-none" w:eastAsia="zh-CN"/>
    </w:rPr>
  </w:style>
  <w:style w:type="paragraph" w:styleId="af9">
    <w:name w:val="header"/>
    <w:basedOn w:val="a"/>
    <w:link w:val="1a"/>
    <w:rsid w:val="008548E5"/>
    <w:pPr>
      <w:suppressAutoHyphens/>
      <w:spacing w:after="0" w:line="240" w:lineRule="auto"/>
    </w:pPr>
    <w:rPr>
      <w:rFonts w:ascii="Calibri" w:eastAsia="Times New Roman" w:hAnsi="Calibri" w:cs="Calibri"/>
      <w:lang w:eastAsia="zh-CN"/>
    </w:rPr>
  </w:style>
  <w:style w:type="character" w:customStyle="1" w:styleId="1a">
    <w:name w:val="Верхний колонтитул Знак1"/>
    <w:basedOn w:val="a0"/>
    <w:link w:val="af9"/>
    <w:rsid w:val="008548E5"/>
    <w:rPr>
      <w:rFonts w:ascii="Calibri" w:eastAsia="Times New Roman" w:hAnsi="Calibri" w:cs="Calibri"/>
      <w:lang w:eastAsia="zh-CN"/>
    </w:rPr>
  </w:style>
  <w:style w:type="paragraph" w:styleId="afa">
    <w:name w:val="footer"/>
    <w:basedOn w:val="a"/>
    <w:link w:val="1b"/>
    <w:uiPriority w:val="99"/>
    <w:rsid w:val="008548E5"/>
    <w:pPr>
      <w:suppressAutoHyphens/>
      <w:spacing w:after="0" w:line="240" w:lineRule="auto"/>
    </w:pPr>
    <w:rPr>
      <w:rFonts w:ascii="Calibri" w:eastAsia="Times New Roman" w:hAnsi="Calibri" w:cs="Calibri"/>
      <w:lang w:eastAsia="zh-CN"/>
    </w:rPr>
  </w:style>
  <w:style w:type="character" w:customStyle="1" w:styleId="1b">
    <w:name w:val="Нижний колонтитул Знак1"/>
    <w:basedOn w:val="a0"/>
    <w:link w:val="afa"/>
    <w:uiPriority w:val="99"/>
    <w:rsid w:val="008548E5"/>
    <w:rPr>
      <w:rFonts w:ascii="Calibri" w:eastAsia="Times New Roman" w:hAnsi="Calibri" w:cs="Calibri"/>
      <w:lang w:eastAsia="zh-CN"/>
    </w:rPr>
  </w:style>
  <w:style w:type="paragraph" w:styleId="afb">
    <w:name w:val="Balloon Text"/>
    <w:basedOn w:val="a"/>
    <w:link w:val="afc"/>
    <w:rsid w:val="008548E5"/>
    <w:pPr>
      <w:suppressAutoHyphens/>
    </w:pPr>
    <w:rPr>
      <w:rFonts w:ascii="Tahoma" w:eastAsia="Times New Roman" w:hAnsi="Tahoma" w:cs="Tahoma"/>
      <w:sz w:val="16"/>
      <w:szCs w:val="16"/>
      <w:lang w:eastAsia="zh-CN"/>
    </w:rPr>
  </w:style>
  <w:style w:type="character" w:customStyle="1" w:styleId="afc">
    <w:name w:val="Текст выноски Знак"/>
    <w:basedOn w:val="a0"/>
    <w:link w:val="afb"/>
    <w:rsid w:val="008548E5"/>
    <w:rPr>
      <w:rFonts w:ascii="Tahoma" w:eastAsia="Times New Roman" w:hAnsi="Tahoma" w:cs="Tahoma"/>
      <w:sz w:val="16"/>
      <w:szCs w:val="16"/>
      <w:lang w:eastAsia="zh-CN"/>
    </w:rPr>
  </w:style>
  <w:style w:type="paragraph" w:customStyle="1" w:styleId="ConsTitle">
    <w:name w:val="ConsTitle"/>
    <w:rsid w:val="008548E5"/>
    <w:pPr>
      <w:widowControl w:val="0"/>
      <w:suppressAutoHyphens/>
      <w:autoSpaceDE w:val="0"/>
      <w:spacing w:after="0" w:line="240" w:lineRule="auto"/>
      <w:ind w:right="19772"/>
    </w:pPr>
    <w:rPr>
      <w:rFonts w:ascii="Arial" w:eastAsia="Times New Roman" w:hAnsi="Arial" w:cs="Arial"/>
      <w:b/>
      <w:bCs/>
      <w:sz w:val="16"/>
      <w:szCs w:val="16"/>
      <w:lang w:eastAsia="zh-CN"/>
    </w:rPr>
  </w:style>
  <w:style w:type="paragraph" w:customStyle="1" w:styleId="ConsNonformat">
    <w:name w:val="ConsNonformat"/>
    <w:rsid w:val="008548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Cell">
    <w:name w:val="ConsCell"/>
    <w:rsid w:val="008548E5"/>
    <w:pPr>
      <w:widowControl w:val="0"/>
      <w:suppressAutoHyphens/>
      <w:autoSpaceDE w:val="0"/>
      <w:spacing w:after="0" w:line="240" w:lineRule="auto"/>
      <w:ind w:right="19772"/>
    </w:pPr>
    <w:rPr>
      <w:rFonts w:ascii="Arial" w:eastAsia="Times New Roman" w:hAnsi="Arial" w:cs="Arial"/>
      <w:sz w:val="20"/>
      <w:szCs w:val="20"/>
      <w:lang w:eastAsia="zh-CN"/>
    </w:rPr>
  </w:style>
  <w:style w:type="paragraph" w:customStyle="1" w:styleId="310">
    <w:name w:val="Основной текст с отступом 31"/>
    <w:basedOn w:val="a"/>
    <w:rsid w:val="008548E5"/>
    <w:pPr>
      <w:widowControl w:val="0"/>
      <w:shd w:val="clear" w:color="auto" w:fill="FFFFFF"/>
      <w:suppressAutoHyphens/>
      <w:autoSpaceDE w:val="0"/>
      <w:spacing w:after="0" w:line="240" w:lineRule="auto"/>
      <w:ind w:left="-567"/>
      <w:jc w:val="center"/>
    </w:pPr>
    <w:rPr>
      <w:rFonts w:eastAsia="Times New Roman"/>
      <w:b/>
      <w:bCs/>
      <w:color w:val="000000"/>
      <w:spacing w:val="-3"/>
      <w:sz w:val="32"/>
      <w:szCs w:val="32"/>
      <w:lang w:val="x-none" w:eastAsia="zh-CN"/>
    </w:rPr>
  </w:style>
  <w:style w:type="paragraph" w:customStyle="1" w:styleId="1c">
    <w:name w:val="Цитата1"/>
    <w:basedOn w:val="a"/>
    <w:rsid w:val="008548E5"/>
    <w:pPr>
      <w:suppressAutoHyphens/>
      <w:spacing w:after="0" w:line="240" w:lineRule="auto"/>
      <w:ind w:left="1985" w:right="1557"/>
      <w:jc w:val="both"/>
    </w:pPr>
    <w:rPr>
      <w:rFonts w:eastAsia="Times New Roman"/>
      <w:sz w:val="28"/>
      <w:szCs w:val="24"/>
      <w:lang w:eastAsia="zh-CN"/>
    </w:rPr>
  </w:style>
  <w:style w:type="paragraph" w:customStyle="1" w:styleId="afd">
    <w:name w:val="АА"/>
    <w:basedOn w:val="a"/>
    <w:rsid w:val="008548E5"/>
    <w:pPr>
      <w:suppressAutoHyphens/>
      <w:overflowPunct w:val="0"/>
      <w:autoSpaceDE w:val="0"/>
      <w:spacing w:after="0" w:line="360" w:lineRule="auto"/>
      <w:ind w:firstLine="709"/>
      <w:jc w:val="both"/>
    </w:pPr>
    <w:rPr>
      <w:rFonts w:eastAsia="Times New Roman"/>
      <w:sz w:val="28"/>
      <w:szCs w:val="28"/>
      <w:lang w:eastAsia="zh-CN"/>
    </w:rPr>
  </w:style>
  <w:style w:type="paragraph" w:customStyle="1" w:styleId="FR1">
    <w:name w:val="FR1"/>
    <w:rsid w:val="008548E5"/>
    <w:pPr>
      <w:widowControl w:val="0"/>
      <w:suppressAutoHyphens/>
      <w:spacing w:after="0" w:line="240" w:lineRule="auto"/>
      <w:jc w:val="both"/>
    </w:pPr>
    <w:rPr>
      <w:rFonts w:ascii="Arial" w:eastAsia="Arial" w:hAnsi="Arial" w:cs="Arial"/>
      <w:b/>
      <w:sz w:val="32"/>
      <w:szCs w:val="20"/>
      <w:lang w:eastAsia="zh-CN"/>
    </w:rPr>
  </w:style>
  <w:style w:type="paragraph" w:customStyle="1" w:styleId="p">
    <w:name w:val="p"/>
    <w:basedOn w:val="a"/>
    <w:rsid w:val="008548E5"/>
    <w:pPr>
      <w:suppressAutoHyphens/>
      <w:spacing w:before="280" w:after="280" w:line="240" w:lineRule="auto"/>
    </w:pPr>
    <w:rPr>
      <w:rFonts w:eastAsia="Times New Roman"/>
      <w:sz w:val="24"/>
      <w:szCs w:val="24"/>
      <w:lang w:eastAsia="zh-CN"/>
    </w:rPr>
  </w:style>
  <w:style w:type="paragraph" w:customStyle="1" w:styleId="210">
    <w:name w:val="Основной текст с отступом 21"/>
    <w:basedOn w:val="a"/>
    <w:rsid w:val="008548E5"/>
    <w:pPr>
      <w:suppressAutoHyphens/>
      <w:spacing w:after="120" w:line="480" w:lineRule="auto"/>
      <w:ind w:left="283"/>
    </w:pPr>
    <w:rPr>
      <w:rFonts w:ascii="Calibri" w:eastAsia="Times New Roman" w:hAnsi="Calibri" w:cs="Calibri"/>
      <w:lang w:val="x-none" w:eastAsia="zh-CN"/>
    </w:rPr>
  </w:style>
  <w:style w:type="paragraph" w:customStyle="1" w:styleId="211">
    <w:name w:val="Основной текст 21"/>
    <w:basedOn w:val="a"/>
    <w:rsid w:val="008548E5"/>
    <w:pPr>
      <w:suppressAutoHyphens/>
      <w:spacing w:after="120" w:line="480" w:lineRule="auto"/>
    </w:pPr>
    <w:rPr>
      <w:rFonts w:ascii="Calibri" w:eastAsia="Times New Roman" w:hAnsi="Calibri" w:cs="Calibri"/>
      <w:lang w:val="x-none" w:eastAsia="zh-CN"/>
    </w:rPr>
  </w:style>
  <w:style w:type="paragraph" w:styleId="afe">
    <w:name w:val="endnote text"/>
    <w:basedOn w:val="a"/>
    <w:link w:val="1d"/>
    <w:rsid w:val="008548E5"/>
    <w:pPr>
      <w:suppressAutoHyphens/>
    </w:pPr>
    <w:rPr>
      <w:rFonts w:ascii="Calibri" w:eastAsia="Times New Roman" w:hAnsi="Calibri" w:cs="Calibri"/>
      <w:sz w:val="20"/>
      <w:szCs w:val="20"/>
      <w:lang w:eastAsia="zh-CN"/>
    </w:rPr>
  </w:style>
  <w:style w:type="character" w:customStyle="1" w:styleId="1d">
    <w:name w:val="Текст концевой сноски Знак1"/>
    <w:basedOn w:val="a0"/>
    <w:link w:val="afe"/>
    <w:rsid w:val="008548E5"/>
    <w:rPr>
      <w:rFonts w:ascii="Calibri" w:eastAsia="Times New Roman" w:hAnsi="Calibri" w:cs="Calibri"/>
      <w:sz w:val="20"/>
      <w:szCs w:val="20"/>
      <w:lang w:eastAsia="zh-CN"/>
    </w:rPr>
  </w:style>
  <w:style w:type="paragraph" w:customStyle="1" w:styleId="aff">
    <w:name w:val="Содержимое врезки"/>
    <w:basedOn w:val="a6"/>
    <w:rsid w:val="008548E5"/>
  </w:style>
  <w:style w:type="paragraph" w:customStyle="1" w:styleId="aff0">
    <w:name w:val="Содержимое таблицы"/>
    <w:basedOn w:val="a"/>
    <w:rsid w:val="008548E5"/>
    <w:pPr>
      <w:suppressLineNumbers/>
      <w:suppressAutoHyphens/>
    </w:pPr>
    <w:rPr>
      <w:rFonts w:ascii="Calibri" w:eastAsia="Times New Roman" w:hAnsi="Calibri" w:cs="Calibri"/>
      <w:lang w:eastAsia="zh-CN"/>
    </w:rPr>
  </w:style>
  <w:style w:type="paragraph" w:customStyle="1" w:styleId="aff1">
    <w:name w:val="Заголовок таблицы"/>
    <w:basedOn w:val="aff0"/>
    <w:rsid w:val="008548E5"/>
    <w:pPr>
      <w:jc w:val="center"/>
    </w:pPr>
    <w:rPr>
      <w:b/>
      <w:bCs/>
    </w:rPr>
  </w:style>
  <w:style w:type="paragraph" w:customStyle="1" w:styleId="1e">
    <w:name w:val="Текст сноски1"/>
    <w:basedOn w:val="a"/>
    <w:rsid w:val="008548E5"/>
    <w:pPr>
      <w:suppressAutoHyphens/>
      <w:spacing w:line="200" w:lineRule="atLeast"/>
    </w:pPr>
    <w:rPr>
      <w:rFonts w:ascii="Calibri" w:eastAsia="Times New Roman" w:hAnsi="Calibri" w:cs="Calibri"/>
      <w:sz w:val="20"/>
      <w:lang w:eastAsia="zh-CN"/>
    </w:rPr>
  </w:style>
  <w:style w:type="paragraph" w:customStyle="1" w:styleId="1f">
    <w:name w:val="Обычный (веб)1"/>
    <w:basedOn w:val="a"/>
    <w:rsid w:val="008548E5"/>
    <w:pPr>
      <w:suppressAutoHyphens/>
      <w:spacing w:before="28" w:after="28" w:line="200" w:lineRule="atLeast"/>
    </w:pPr>
    <w:rPr>
      <w:rFonts w:ascii="Arial" w:eastAsia="Times New Roman" w:hAnsi="Arial" w:cs="Arial"/>
      <w:sz w:val="20"/>
      <w:szCs w:val="20"/>
      <w:lang w:eastAsia="zh-CN"/>
    </w:rPr>
  </w:style>
  <w:style w:type="paragraph" w:customStyle="1" w:styleId="aff2">
    <w:name w:val="Знак"/>
    <w:basedOn w:val="a"/>
    <w:semiHidden/>
    <w:rsid w:val="008548E5"/>
    <w:pPr>
      <w:spacing w:after="160" w:line="280" w:lineRule="exact"/>
    </w:pPr>
    <w:rPr>
      <w:rFonts w:ascii="Verdana" w:eastAsia="Times New Roman" w:hAnsi="Verdana"/>
      <w:sz w:val="20"/>
      <w:szCs w:val="20"/>
      <w:lang w:val="en-US"/>
    </w:rPr>
  </w:style>
  <w:style w:type="character" w:customStyle="1" w:styleId="hl">
    <w:name w:val="hl"/>
    <w:rsid w:val="008548E5"/>
    <w:rPr>
      <w:rFonts w:cs="Times New Roman"/>
    </w:rPr>
  </w:style>
  <w:style w:type="paragraph" w:styleId="aff3">
    <w:name w:val="Title"/>
    <w:basedOn w:val="a"/>
    <w:next w:val="aff4"/>
    <w:link w:val="1f0"/>
    <w:qFormat/>
    <w:rsid w:val="008548E5"/>
    <w:pPr>
      <w:widowControl w:val="0"/>
      <w:suppressAutoHyphens/>
      <w:autoSpaceDE w:val="0"/>
      <w:spacing w:after="0" w:line="360" w:lineRule="auto"/>
      <w:ind w:left="1701" w:right="567" w:firstLine="902"/>
      <w:jc w:val="center"/>
    </w:pPr>
    <w:rPr>
      <w:rFonts w:eastAsia="Calibri"/>
      <w:b/>
      <w:color w:val="000000"/>
      <w:sz w:val="32"/>
      <w:szCs w:val="28"/>
      <w:lang w:eastAsia="ar-SA"/>
    </w:rPr>
  </w:style>
  <w:style w:type="character" w:customStyle="1" w:styleId="1f0">
    <w:name w:val="Название Знак1"/>
    <w:basedOn w:val="a0"/>
    <w:link w:val="aff3"/>
    <w:rsid w:val="008548E5"/>
    <w:rPr>
      <w:rFonts w:ascii="Times New Roman" w:eastAsia="Calibri" w:hAnsi="Times New Roman" w:cs="Times New Roman"/>
      <w:b/>
      <w:color w:val="000000"/>
      <w:sz w:val="32"/>
      <w:szCs w:val="28"/>
      <w:lang w:eastAsia="ar-SA"/>
    </w:rPr>
  </w:style>
  <w:style w:type="paragraph" w:styleId="aff4">
    <w:name w:val="Subtitle"/>
    <w:basedOn w:val="a"/>
    <w:link w:val="aff5"/>
    <w:qFormat/>
    <w:rsid w:val="008548E5"/>
    <w:pPr>
      <w:spacing w:after="60"/>
      <w:jc w:val="center"/>
      <w:outlineLvl w:val="1"/>
    </w:pPr>
    <w:rPr>
      <w:rFonts w:ascii="Arial" w:eastAsia="Times New Roman" w:hAnsi="Arial" w:cs="Arial"/>
      <w:sz w:val="24"/>
      <w:szCs w:val="24"/>
    </w:rPr>
  </w:style>
  <w:style w:type="character" w:customStyle="1" w:styleId="aff5">
    <w:name w:val="Подзаголовок Знак"/>
    <w:basedOn w:val="a0"/>
    <w:link w:val="aff4"/>
    <w:rsid w:val="008548E5"/>
    <w:rPr>
      <w:rFonts w:ascii="Arial" w:eastAsia="Times New Roman" w:hAnsi="Arial" w:cs="Arial"/>
      <w:sz w:val="24"/>
      <w:szCs w:val="24"/>
    </w:rPr>
  </w:style>
  <w:style w:type="character" w:customStyle="1" w:styleId="apple-style-span">
    <w:name w:val="apple-style-span"/>
    <w:basedOn w:val="a0"/>
    <w:rsid w:val="008548E5"/>
  </w:style>
  <w:style w:type="character" w:customStyle="1" w:styleId="h3">
    <w:name w:val="h3"/>
    <w:rsid w:val="008548E5"/>
    <w:rPr>
      <w:rFonts w:cs="Times New Roman"/>
    </w:rPr>
  </w:style>
  <w:style w:type="character" w:customStyle="1" w:styleId="prc">
    <w:name w:val="prc"/>
    <w:rsid w:val="008548E5"/>
    <w:rPr>
      <w:rFonts w:cs="Times New Roman"/>
    </w:rPr>
  </w:style>
  <w:style w:type="character" w:customStyle="1" w:styleId="FontStyle33">
    <w:name w:val="Font Style33"/>
    <w:rsid w:val="008548E5"/>
    <w:rPr>
      <w:rFonts w:ascii="Times New Roman" w:hAnsi="Times New Roman" w:cs="Times New Roman"/>
      <w:sz w:val="26"/>
      <w:szCs w:val="26"/>
    </w:rPr>
  </w:style>
  <w:style w:type="character" w:styleId="aff6">
    <w:name w:val="footnote reference"/>
    <w:uiPriority w:val="99"/>
    <w:rsid w:val="008548E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8E5"/>
    <w:rPr>
      <w:rFonts w:ascii="Times New Roman" w:hAnsi="Times New Roman" w:cs="Times New Roman"/>
    </w:rPr>
  </w:style>
  <w:style w:type="paragraph" w:styleId="10">
    <w:name w:val="heading 1"/>
    <w:basedOn w:val="a"/>
    <w:next w:val="a"/>
    <w:link w:val="11"/>
    <w:qFormat/>
    <w:rsid w:val="008548E5"/>
    <w:pPr>
      <w:keepNext/>
      <w:suppressAutoHyphens/>
      <w:spacing w:after="0" w:line="240" w:lineRule="auto"/>
      <w:ind w:left="1429" w:hanging="360"/>
      <w:outlineLvl w:val="0"/>
    </w:pPr>
    <w:rPr>
      <w:rFonts w:eastAsia="Times New Roman"/>
      <w:b/>
      <w:sz w:val="32"/>
      <w:szCs w:val="20"/>
      <w:lang w:val="x-none" w:eastAsia="zh-CN"/>
    </w:rPr>
  </w:style>
  <w:style w:type="paragraph" w:styleId="2">
    <w:name w:val="heading 2"/>
    <w:basedOn w:val="a"/>
    <w:next w:val="a"/>
    <w:link w:val="20"/>
    <w:qFormat/>
    <w:rsid w:val="008548E5"/>
    <w:pPr>
      <w:keepNext/>
      <w:tabs>
        <w:tab w:val="num" w:pos="1440"/>
      </w:tabs>
      <w:suppressAutoHyphens/>
      <w:spacing w:after="0" w:line="240" w:lineRule="auto"/>
      <w:ind w:left="1440" w:hanging="360"/>
      <w:outlineLvl w:val="1"/>
    </w:pPr>
    <w:rPr>
      <w:rFonts w:eastAsia="Times New Roman"/>
      <w:b/>
      <w:sz w:val="28"/>
      <w:szCs w:val="20"/>
      <w:lang w:val="x-none" w:eastAsia="zh-CN"/>
    </w:rPr>
  </w:style>
  <w:style w:type="paragraph" w:styleId="3">
    <w:name w:val="heading 3"/>
    <w:basedOn w:val="a"/>
    <w:next w:val="a"/>
    <w:link w:val="30"/>
    <w:qFormat/>
    <w:rsid w:val="008548E5"/>
    <w:pPr>
      <w:keepNext/>
      <w:tabs>
        <w:tab w:val="num" w:pos="2160"/>
      </w:tabs>
      <w:suppressAutoHyphens/>
      <w:spacing w:after="0" w:line="360" w:lineRule="auto"/>
      <w:ind w:left="2160" w:hanging="360"/>
      <w:jc w:val="center"/>
      <w:outlineLvl w:val="2"/>
    </w:pPr>
    <w:rPr>
      <w:rFonts w:eastAsia="Times New Roman"/>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548E5"/>
    <w:rPr>
      <w:rFonts w:ascii="Times New Roman" w:eastAsia="Times New Roman" w:hAnsi="Times New Roman" w:cs="Times New Roman"/>
      <w:b/>
      <w:sz w:val="32"/>
      <w:szCs w:val="20"/>
      <w:lang w:val="x-none" w:eastAsia="zh-CN"/>
    </w:rPr>
  </w:style>
  <w:style w:type="character" w:customStyle="1" w:styleId="20">
    <w:name w:val="Заголовок 2 Знак"/>
    <w:basedOn w:val="a0"/>
    <w:link w:val="2"/>
    <w:rsid w:val="008548E5"/>
    <w:rPr>
      <w:rFonts w:ascii="Times New Roman" w:eastAsia="Times New Roman" w:hAnsi="Times New Roman" w:cs="Times New Roman"/>
      <w:b/>
      <w:sz w:val="28"/>
      <w:szCs w:val="20"/>
      <w:lang w:val="x-none" w:eastAsia="zh-CN"/>
    </w:rPr>
  </w:style>
  <w:style w:type="character" w:customStyle="1" w:styleId="30">
    <w:name w:val="Заголовок 3 Знак"/>
    <w:basedOn w:val="a0"/>
    <w:link w:val="3"/>
    <w:rsid w:val="008548E5"/>
    <w:rPr>
      <w:rFonts w:ascii="Times New Roman" w:eastAsia="Times New Roman" w:hAnsi="Times New Roman" w:cs="Times New Roman"/>
      <w:sz w:val="28"/>
      <w:szCs w:val="20"/>
      <w:lang w:val="x-none" w:eastAsia="zh-CN"/>
    </w:rPr>
  </w:style>
  <w:style w:type="character" w:styleId="a3">
    <w:name w:val="Hyperlink"/>
    <w:basedOn w:val="a0"/>
    <w:uiPriority w:val="99"/>
    <w:unhideWhenUsed/>
    <w:rsid w:val="008548E5"/>
    <w:rPr>
      <w:rFonts w:ascii="Times New Roman" w:hAnsi="Times New Roman" w:cs="Times New Roman" w:hint="default"/>
      <w:color w:val="0000FF" w:themeColor="hyperlink"/>
      <w:u w:val="single"/>
    </w:rPr>
  </w:style>
  <w:style w:type="paragraph" w:styleId="a4">
    <w:name w:val="Normal (Web)"/>
    <w:aliases w:val="Обычный (Web)"/>
    <w:basedOn w:val="a"/>
    <w:unhideWhenUsed/>
    <w:rsid w:val="008548E5"/>
    <w:rPr>
      <w:sz w:val="24"/>
      <w:szCs w:val="24"/>
    </w:rPr>
  </w:style>
  <w:style w:type="character" w:customStyle="1" w:styleId="ReportMain">
    <w:name w:val="Report_Main Знак"/>
    <w:basedOn w:val="a0"/>
    <w:link w:val="ReportMain0"/>
    <w:uiPriority w:val="99"/>
    <w:locked/>
    <w:rsid w:val="008548E5"/>
    <w:rPr>
      <w:rFonts w:ascii="Times New Roman" w:hAnsi="Times New Roman" w:cs="Times New Roman"/>
      <w:sz w:val="24"/>
    </w:rPr>
  </w:style>
  <w:style w:type="paragraph" w:customStyle="1" w:styleId="ReportMain0">
    <w:name w:val="Report_Main"/>
    <w:basedOn w:val="a"/>
    <w:link w:val="ReportMain"/>
    <w:uiPriority w:val="99"/>
    <w:rsid w:val="008548E5"/>
    <w:pPr>
      <w:spacing w:after="0" w:line="240" w:lineRule="auto"/>
    </w:pPr>
    <w:rPr>
      <w:sz w:val="24"/>
    </w:rPr>
  </w:style>
  <w:style w:type="character" w:customStyle="1" w:styleId="ReportHead">
    <w:name w:val="Report_Head Знак"/>
    <w:basedOn w:val="a0"/>
    <w:link w:val="ReportHead0"/>
    <w:locked/>
    <w:rsid w:val="008548E5"/>
    <w:rPr>
      <w:rFonts w:ascii="Times New Roman" w:hAnsi="Times New Roman" w:cs="Times New Roman"/>
      <w:sz w:val="28"/>
    </w:rPr>
  </w:style>
  <w:style w:type="paragraph" w:customStyle="1" w:styleId="ReportHead0">
    <w:name w:val="Report_Head"/>
    <w:basedOn w:val="a"/>
    <w:link w:val="ReportHead"/>
    <w:rsid w:val="008548E5"/>
    <w:pPr>
      <w:spacing w:after="0" w:line="240" w:lineRule="auto"/>
      <w:jc w:val="center"/>
    </w:pPr>
    <w:rPr>
      <w:sz w:val="28"/>
    </w:rPr>
  </w:style>
  <w:style w:type="character" w:customStyle="1" w:styleId="12">
    <w:name w:val="Стиль1 Знак"/>
    <w:link w:val="1"/>
    <w:locked/>
    <w:rsid w:val="008548E5"/>
    <w:rPr>
      <w:rFonts w:ascii="Times New Roman" w:eastAsia="Times New Roman" w:hAnsi="Times New Roman" w:cs="Times New Roman"/>
      <w:color w:val="000000"/>
      <w:spacing w:val="-1"/>
      <w:sz w:val="28"/>
      <w:szCs w:val="28"/>
      <w:shd w:val="clear" w:color="auto" w:fill="FFFFFF"/>
      <w:lang w:val="x-none" w:eastAsia="x-none"/>
    </w:rPr>
  </w:style>
  <w:style w:type="paragraph" w:customStyle="1" w:styleId="1">
    <w:name w:val="Стиль1"/>
    <w:basedOn w:val="a"/>
    <w:link w:val="12"/>
    <w:qFormat/>
    <w:rsid w:val="008548E5"/>
    <w:pPr>
      <w:widowControl w:val="0"/>
      <w:numPr>
        <w:numId w:val="1"/>
      </w:numPr>
      <w:shd w:val="clear" w:color="auto" w:fill="FFFFFF"/>
      <w:tabs>
        <w:tab w:val="left" w:pos="993"/>
      </w:tabs>
      <w:spacing w:after="0" w:line="240" w:lineRule="auto"/>
      <w:ind w:left="0" w:firstLine="709"/>
      <w:jc w:val="both"/>
    </w:pPr>
    <w:rPr>
      <w:rFonts w:eastAsia="Times New Roman"/>
      <w:color w:val="000000"/>
      <w:spacing w:val="-1"/>
      <w:sz w:val="28"/>
      <w:szCs w:val="28"/>
      <w:lang w:val="x-none" w:eastAsia="x-none"/>
    </w:rPr>
  </w:style>
  <w:style w:type="character" w:customStyle="1" w:styleId="apple-converted-space">
    <w:name w:val="apple-converted-space"/>
    <w:rsid w:val="008548E5"/>
  </w:style>
  <w:style w:type="table" w:styleId="a5">
    <w:name w:val="Table Grid"/>
    <w:basedOn w:val="a1"/>
    <w:uiPriority w:val="39"/>
    <w:rsid w:val="00854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8548E5"/>
    <w:pPr>
      <w:suppressAutoHyphens/>
      <w:spacing w:after="120"/>
    </w:pPr>
    <w:rPr>
      <w:rFonts w:ascii="Calibri" w:eastAsia="Times New Roman" w:hAnsi="Calibri" w:cs="Calibri"/>
      <w:lang w:eastAsia="zh-CN"/>
    </w:rPr>
  </w:style>
  <w:style w:type="character" w:customStyle="1" w:styleId="a7">
    <w:name w:val="Основной текст Знак"/>
    <w:basedOn w:val="a0"/>
    <w:link w:val="a6"/>
    <w:rsid w:val="008548E5"/>
    <w:rPr>
      <w:rFonts w:ascii="Calibri" w:eastAsia="Times New Roman" w:hAnsi="Calibri" w:cs="Calibri"/>
      <w:lang w:eastAsia="zh-CN"/>
    </w:rPr>
  </w:style>
  <w:style w:type="paragraph" w:customStyle="1" w:styleId="13">
    <w:name w:val="Абзац списка1"/>
    <w:basedOn w:val="a"/>
    <w:rsid w:val="008548E5"/>
    <w:pPr>
      <w:widowControl w:val="0"/>
      <w:suppressAutoHyphens/>
      <w:autoSpaceDE w:val="0"/>
      <w:spacing w:after="0" w:line="240" w:lineRule="auto"/>
      <w:ind w:left="720"/>
    </w:pPr>
    <w:rPr>
      <w:rFonts w:ascii="Arial" w:eastAsia="Calibri" w:hAnsi="Arial" w:cs="Arial"/>
      <w:sz w:val="24"/>
      <w:szCs w:val="24"/>
      <w:lang w:eastAsia="zh-CN"/>
    </w:rPr>
  </w:style>
  <w:style w:type="paragraph" w:styleId="a8">
    <w:name w:val="List Paragraph"/>
    <w:basedOn w:val="a"/>
    <w:uiPriority w:val="34"/>
    <w:qFormat/>
    <w:rsid w:val="008548E5"/>
    <w:pPr>
      <w:suppressAutoHyphens/>
      <w:ind w:left="720"/>
    </w:pPr>
    <w:rPr>
      <w:rFonts w:ascii="Calibri" w:eastAsia="Calibri" w:hAnsi="Calibri" w:cs="Calibri"/>
      <w:lang w:eastAsia="zh-CN"/>
    </w:rPr>
  </w:style>
  <w:style w:type="paragraph" w:customStyle="1" w:styleId="14">
    <w:name w:val="Обычный1"/>
    <w:rsid w:val="008548E5"/>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a9">
    <w:name w:val="Body Text Indent"/>
    <w:basedOn w:val="a"/>
    <w:link w:val="aa"/>
    <w:unhideWhenUsed/>
    <w:rsid w:val="008548E5"/>
    <w:pPr>
      <w:spacing w:after="120"/>
      <w:ind w:left="283"/>
    </w:pPr>
  </w:style>
  <w:style w:type="character" w:customStyle="1" w:styleId="aa">
    <w:name w:val="Основной текст с отступом Знак"/>
    <w:basedOn w:val="a0"/>
    <w:link w:val="a9"/>
    <w:rsid w:val="008548E5"/>
    <w:rPr>
      <w:rFonts w:ascii="Times New Roman" w:hAnsi="Times New Roman" w:cs="Times New Roman"/>
    </w:rPr>
  </w:style>
  <w:style w:type="character" w:customStyle="1" w:styleId="WW8Num3z0">
    <w:name w:val="WW8Num3z0"/>
    <w:rsid w:val="008548E5"/>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4z0">
    <w:name w:val="WW8Num4z0"/>
    <w:rsid w:val="008548E5"/>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6z0">
    <w:name w:val="WW8Num6z0"/>
    <w:rsid w:val="008548E5"/>
    <w:rPr>
      <w:rFonts w:ascii="Times New Roman" w:hAnsi="Times New Roman" w:cs="Times New Roman"/>
      <w:sz w:val="28"/>
      <w:szCs w:val="28"/>
    </w:rPr>
  </w:style>
  <w:style w:type="character" w:customStyle="1" w:styleId="WW8Num7z0">
    <w:name w:val="WW8Num7z0"/>
    <w:rsid w:val="008548E5"/>
    <w:rPr>
      <w:rFonts w:ascii="Times New Roman" w:hAnsi="Times New Roman" w:cs="Times New Roman"/>
    </w:rPr>
  </w:style>
  <w:style w:type="character" w:customStyle="1" w:styleId="WW8Num8z0">
    <w:name w:val="WW8Num8z0"/>
    <w:rsid w:val="008548E5"/>
    <w:rPr>
      <w:rFonts w:ascii="Times New Roman" w:eastAsia="Times New Roman" w:hAnsi="Times New Roman" w:cs="Times New Roman"/>
    </w:rPr>
  </w:style>
  <w:style w:type="character" w:customStyle="1" w:styleId="WW8Num9z0">
    <w:name w:val="WW8Num9z0"/>
    <w:rsid w:val="008548E5"/>
    <w:rPr>
      <w:rFonts w:ascii="Times New Roman" w:hAnsi="Times New Roman" w:cs="Times New Roman"/>
    </w:rPr>
  </w:style>
  <w:style w:type="character" w:customStyle="1" w:styleId="WW8Num10z0">
    <w:name w:val="WW8Num10z0"/>
    <w:rsid w:val="008548E5"/>
    <w:rPr>
      <w:rFonts w:cs="Times New Roman"/>
    </w:rPr>
  </w:style>
  <w:style w:type="character" w:customStyle="1" w:styleId="31">
    <w:name w:val="Основной шрифт абзаца3"/>
    <w:rsid w:val="008548E5"/>
  </w:style>
  <w:style w:type="character" w:customStyle="1" w:styleId="Absatz-Standardschriftart">
    <w:name w:val="Absatz-Standardschriftart"/>
    <w:rsid w:val="008548E5"/>
  </w:style>
  <w:style w:type="character" w:customStyle="1" w:styleId="WW8Num11z0">
    <w:name w:val="WW8Num11z0"/>
    <w:rsid w:val="008548E5"/>
    <w:rPr>
      <w:rFonts w:cs="Times New Roman"/>
    </w:rPr>
  </w:style>
  <w:style w:type="character" w:customStyle="1" w:styleId="21">
    <w:name w:val="Основной шрифт абзаца2"/>
    <w:rsid w:val="008548E5"/>
  </w:style>
  <w:style w:type="character" w:customStyle="1" w:styleId="WW-Absatz-Standardschriftart">
    <w:name w:val="WW-Absatz-Standardschriftart"/>
    <w:rsid w:val="008548E5"/>
  </w:style>
  <w:style w:type="character" w:customStyle="1" w:styleId="WW8Num12z0">
    <w:name w:val="WW8Num12z0"/>
    <w:rsid w:val="008548E5"/>
    <w:rPr>
      <w:rFonts w:cs="Times New Roman"/>
    </w:rPr>
  </w:style>
  <w:style w:type="character" w:customStyle="1" w:styleId="WW-Absatz-Standardschriftart1">
    <w:name w:val="WW-Absatz-Standardschriftart1"/>
    <w:rsid w:val="008548E5"/>
  </w:style>
  <w:style w:type="character" w:customStyle="1" w:styleId="WW-Absatz-Standardschriftart11">
    <w:name w:val="WW-Absatz-Standardschriftart11"/>
    <w:rsid w:val="008548E5"/>
  </w:style>
  <w:style w:type="character" w:customStyle="1" w:styleId="WW-Absatz-Standardschriftart111">
    <w:name w:val="WW-Absatz-Standardschriftart111"/>
    <w:rsid w:val="008548E5"/>
  </w:style>
  <w:style w:type="character" w:customStyle="1" w:styleId="WW8Num1z0">
    <w:name w:val="WW8Num1z0"/>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2z0">
    <w:name w:val="WW8Num2z0"/>
    <w:rsid w:val="008548E5"/>
    <w:rPr>
      <w:rFonts w:ascii="Times New Roman" w:hAnsi="Times New Roman" w:cs="Times New Roman"/>
    </w:rPr>
  </w:style>
  <w:style w:type="character" w:customStyle="1" w:styleId="WW8Num2z1">
    <w:name w:val="WW8Num2z1"/>
    <w:rsid w:val="008548E5"/>
    <w:rPr>
      <w:rFonts w:ascii="Courier New" w:hAnsi="Courier New" w:cs="Courier New"/>
    </w:rPr>
  </w:style>
  <w:style w:type="character" w:customStyle="1" w:styleId="WW8Num2z2">
    <w:name w:val="WW8Num2z2"/>
    <w:rsid w:val="008548E5"/>
    <w:rPr>
      <w:rFonts w:ascii="Wingdings" w:hAnsi="Wingdings" w:cs="Wingdings"/>
    </w:rPr>
  </w:style>
  <w:style w:type="character" w:customStyle="1" w:styleId="WW8Num2z3">
    <w:name w:val="WW8Num2z3"/>
    <w:rsid w:val="008548E5"/>
    <w:rPr>
      <w:rFonts w:ascii="Symbol" w:hAnsi="Symbol" w:cs="Symbol"/>
    </w:rPr>
  </w:style>
  <w:style w:type="character" w:customStyle="1" w:styleId="WW8Num3z1">
    <w:name w:val="WW8Num3z1"/>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4z1">
    <w:name w:val="WW8Num4z1"/>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5z0">
    <w:name w:val="WW8Num5z0"/>
    <w:rsid w:val="008548E5"/>
    <w:rPr>
      <w:rFonts w:ascii="Times New Roman" w:eastAsia="Times New Roman" w:hAnsi="Times New Roman" w:cs="Times New Roman"/>
    </w:rPr>
  </w:style>
  <w:style w:type="character" w:customStyle="1" w:styleId="WW8Num15z0">
    <w:name w:val="WW8Num15z0"/>
    <w:rsid w:val="008548E5"/>
    <w:rPr>
      <w:rFonts w:ascii="Times New Roman" w:eastAsia="Times New Roman" w:hAnsi="Times New Roman" w:cs="Times New Roman"/>
    </w:rPr>
  </w:style>
  <w:style w:type="character" w:customStyle="1" w:styleId="WW8Num16z0">
    <w:name w:val="WW8Num16z0"/>
    <w:rsid w:val="008548E5"/>
    <w:rPr>
      <w:rFonts w:ascii="Times New Roman" w:eastAsia="Times New Roman" w:hAnsi="Times New Roman" w:cs="Times New Roman"/>
    </w:rPr>
  </w:style>
  <w:style w:type="character" w:customStyle="1" w:styleId="WW8Num17z0">
    <w:name w:val="WW8Num17z0"/>
    <w:rsid w:val="008548E5"/>
    <w:rPr>
      <w:rFonts w:ascii="Times New Roman" w:hAnsi="Times New Roman" w:cs="Times New Roman"/>
    </w:rPr>
  </w:style>
  <w:style w:type="character" w:customStyle="1" w:styleId="WW8Num17z1">
    <w:name w:val="WW8Num17z1"/>
    <w:rsid w:val="008548E5"/>
    <w:rPr>
      <w:rFonts w:ascii="Courier New" w:hAnsi="Courier New" w:cs="Courier New"/>
    </w:rPr>
  </w:style>
  <w:style w:type="character" w:customStyle="1" w:styleId="WW8Num17z2">
    <w:name w:val="WW8Num17z2"/>
    <w:rsid w:val="008548E5"/>
    <w:rPr>
      <w:rFonts w:ascii="Wingdings" w:hAnsi="Wingdings" w:cs="Wingdings"/>
    </w:rPr>
  </w:style>
  <w:style w:type="character" w:customStyle="1" w:styleId="WW8Num17z3">
    <w:name w:val="WW8Num17z3"/>
    <w:rsid w:val="008548E5"/>
    <w:rPr>
      <w:rFonts w:ascii="Symbol" w:hAnsi="Symbol" w:cs="Symbol"/>
    </w:rPr>
  </w:style>
  <w:style w:type="character" w:customStyle="1" w:styleId="WW8Num19z0">
    <w:name w:val="WW8Num19z0"/>
    <w:rsid w:val="008548E5"/>
    <w:rPr>
      <w:rFonts w:ascii="Times New Roman" w:eastAsia="Times New Roman" w:hAnsi="Times New Roman" w:cs="Times New Roman"/>
    </w:rPr>
  </w:style>
  <w:style w:type="character" w:customStyle="1" w:styleId="WW8Num20z0">
    <w:name w:val="WW8Num20z0"/>
    <w:rsid w:val="008548E5"/>
    <w:rPr>
      <w:rFonts w:ascii="Times New Roman" w:eastAsia="Times New Roman" w:hAnsi="Times New Roman" w:cs="Times New Roman"/>
    </w:rPr>
  </w:style>
  <w:style w:type="character" w:customStyle="1" w:styleId="WW8Num22z0">
    <w:name w:val="WW8Num22z0"/>
    <w:rsid w:val="008548E5"/>
    <w:rPr>
      <w:rFonts w:ascii="Times New Roman" w:eastAsia="Times New Roman" w:hAnsi="Times New Roman" w:cs="Times New Roman"/>
    </w:rPr>
  </w:style>
  <w:style w:type="character" w:customStyle="1" w:styleId="WW8Num23z0">
    <w:name w:val="WW8Num23z0"/>
    <w:rsid w:val="008548E5"/>
    <w:rPr>
      <w:rFonts w:ascii="Times New Roman" w:hAnsi="Times New Roman" w:cs="Times New Roman"/>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23z1">
    <w:name w:val="WW8Num23z1"/>
    <w:rsid w:val="008548E5"/>
    <w:rPr>
      <w:b w:val="0"/>
      <w:bCs w:val="0"/>
      <w:i w:val="0"/>
      <w:iCs w:val="0"/>
      <w:caps w:val="0"/>
      <w:smallCaps w:val="0"/>
      <w:strike w:val="0"/>
      <w:dstrike w:val="0"/>
      <w:color w:val="000000"/>
      <w:spacing w:val="0"/>
      <w:w w:val="100"/>
      <w:position w:val="0"/>
      <w:sz w:val="25"/>
      <w:szCs w:val="25"/>
      <w:u w:val="none"/>
      <w:vertAlign w:val="baseline"/>
    </w:rPr>
  </w:style>
  <w:style w:type="character" w:customStyle="1" w:styleId="WW8Num24z0">
    <w:name w:val="WW8Num24z0"/>
    <w:rsid w:val="008548E5"/>
    <w:rPr>
      <w:rFonts w:ascii="Times New Roman" w:eastAsia="Times New Roman" w:hAnsi="Times New Roman" w:cs="Times New Roman"/>
    </w:rPr>
  </w:style>
  <w:style w:type="character" w:customStyle="1" w:styleId="WW8Num25z0">
    <w:name w:val="WW8Num25z0"/>
    <w:rsid w:val="008548E5"/>
    <w:rPr>
      <w:rFonts w:ascii="Times New Roman" w:eastAsia="Times New Roman" w:hAnsi="Times New Roman" w:cs="Times New Roman"/>
    </w:rPr>
  </w:style>
  <w:style w:type="character" w:customStyle="1" w:styleId="WW8Num26z0">
    <w:name w:val="WW8Num26z0"/>
    <w:rsid w:val="008548E5"/>
    <w:rPr>
      <w:rFonts w:ascii="Times New Roman" w:eastAsia="Times New Roman" w:hAnsi="Times New Roman" w:cs="Times New Roman"/>
    </w:rPr>
  </w:style>
  <w:style w:type="character" w:customStyle="1" w:styleId="WW8Num27z0">
    <w:name w:val="WW8Num27z0"/>
    <w:rsid w:val="008548E5"/>
    <w:rPr>
      <w:rFonts w:ascii="TimesNewRoman" w:hAnsi="TimesNewRoman" w:cs="TimesNewRoman"/>
      <w:sz w:val="24"/>
    </w:rPr>
  </w:style>
  <w:style w:type="character" w:customStyle="1" w:styleId="WW8Num28z0">
    <w:name w:val="WW8Num28z0"/>
    <w:rsid w:val="008548E5"/>
    <w:rPr>
      <w:rFonts w:ascii="Times New Roman" w:hAnsi="Times New Roman" w:cs="Times New Roman"/>
    </w:rPr>
  </w:style>
  <w:style w:type="character" w:customStyle="1" w:styleId="WW8Num28z1">
    <w:name w:val="WW8Num28z1"/>
    <w:rsid w:val="008548E5"/>
    <w:rPr>
      <w:rFonts w:ascii="Courier New" w:hAnsi="Courier New" w:cs="Courier New"/>
    </w:rPr>
  </w:style>
  <w:style w:type="character" w:customStyle="1" w:styleId="WW8Num28z2">
    <w:name w:val="WW8Num28z2"/>
    <w:rsid w:val="008548E5"/>
    <w:rPr>
      <w:rFonts w:ascii="Wingdings" w:hAnsi="Wingdings" w:cs="Wingdings"/>
    </w:rPr>
  </w:style>
  <w:style w:type="character" w:customStyle="1" w:styleId="WW8Num28z3">
    <w:name w:val="WW8Num28z3"/>
    <w:rsid w:val="008548E5"/>
    <w:rPr>
      <w:rFonts w:ascii="Symbol" w:hAnsi="Symbol" w:cs="Symbol"/>
    </w:rPr>
  </w:style>
  <w:style w:type="character" w:customStyle="1" w:styleId="WW8Num29z0">
    <w:name w:val="WW8Num29z0"/>
    <w:rsid w:val="008548E5"/>
    <w:rPr>
      <w:rFonts w:ascii="Times New Roman" w:eastAsia="Times New Roman" w:hAnsi="Times New Roman" w:cs="Times New Roman"/>
    </w:rPr>
  </w:style>
  <w:style w:type="character" w:customStyle="1" w:styleId="WW8Num31z0">
    <w:name w:val="WW8Num31z0"/>
    <w:rsid w:val="008548E5"/>
    <w:rPr>
      <w:rFonts w:ascii="Times New Roman" w:hAnsi="Times New Roman" w:cs="Times New Roman"/>
    </w:rPr>
  </w:style>
  <w:style w:type="character" w:customStyle="1" w:styleId="WW8Num31z1">
    <w:name w:val="WW8Num31z1"/>
    <w:rsid w:val="008548E5"/>
    <w:rPr>
      <w:rFonts w:ascii="Courier New" w:hAnsi="Courier New" w:cs="Courier New"/>
    </w:rPr>
  </w:style>
  <w:style w:type="character" w:customStyle="1" w:styleId="WW8Num31z2">
    <w:name w:val="WW8Num31z2"/>
    <w:rsid w:val="008548E5"/>
    <w:rPr>
      <w:rFonts w:ascii="Wingdings" w:hAnsi="Wingdings" w:cs="Wingdings"/>
    </w:rPr>
  </w:style>
  <w:style w:type="character" w:customStyle="1" w:styleId="WW8Num31z3">
    <w:name w:val="WW8Num31z3"/>
    <w:rsid w:val="008548E5"/>
    <w:rPr>
      <w:rFonts w:ascii="Symbol" w:hAnsi="Symbol" w:cs="Symbol"/>
    </w:rPr>
  </w:style>
  <w:style w:type="character" w:customStyle="1" w:styleId="WW8Num32z0">
    <w:name w:val="WW8Num32z0"/>
    <w:rsid w:val="008548E5"/>
    <w:rPr>
      <w:rFonts w:ascii="Times New Roman" w:hAnsi="Times New Roman" w:cs="Times New Roman"/>
    </w:rPr>
  </w:style>
  <w:style w:type="character" w:customStyle="1" w:styleId="WW8Num32z1">
    <w:name w:val="WW8Num32z1"/>
    <w:rsid w:val="008548E5"/>
    <w:rPr>
      <w:rFonts w:ascii="Courier New" w:hAnsi="Courier New" w:cs="Courier New"/>
    </w:rPr>
  </w:style>
  <w:style w:type="character" w:customStyle="1" w:styleId="WW8Num32z2">
    <w:name w:val="WW8Num32z2"/>
    <w:rsid w:val="008548E5"/>
    <w:rPr>
      <w:rFonts w:ascii="Wingdings" w:hAnsi="Wingdings" w:cs="Wingdings"/>
    </w:rPr>
  </w:style>
  <w:style w:type="character" w:customStyle="1" w:styleId="WW8Num32z3">
    <w:name w:val="WW8Num32z3"/>
    <w:rsid w:val="008548E5"/>
    <w:rPr>
      <w:rFonts w:ascii="Symbol" w:hAnsi="Symbol" w:cs="Symbol"/>
    </w:rPr>
  </w:style>
  <w:style w:type="character" w:customStyle="1" w:styleId="15">
    <w:name w:val="Основной шрифт абзаца1"/>
    <w:rsid w:val="008548E5"/>
  </w:style>
  <w:style w:type="character" w:customStyle="1" w:styleId="ab">
    <w:name w:val="Название Знак"/>
    <w:rsid w:val="008548E5"/>
    <w:rPr>
      <w:rFonts w:ascii="Times New Roman" w:eastAsia="Times New Roman" w:hAnsi="Times New Roman" w:cs="Times New Roman"/>
      <w:b/>
      <w:sz w:val="28"/>
      <w:szCs w:val="20"/>
    </w:rPr>
  </w:style>
  <w:style w:type="character" w:customStyle="1" w:styleId="ac">
    <w:name w:val="Символ сноски"/>
    <w:rsid w:val="008548E5"/>
    <w:rPr>
      <w:vertAlign w:val="superscript"/>
    </w:rPr>
  </w:style>
  <w:style w:type="character" w:customStyle="1" w:styleId="ad">
    <w:name w:val="Текст сноски Знак"/>
    <w:rsid w:val="008548E5"/>
    <w:rPr>
      <w:rFonts w:ascii="Times New Roman" w:eastAsia="Times New Roman" w:hAnsi="Times New Roman" w:cs="Times New Roman"/>
      <w:sz w:val="20"/>
      <w:szCs w:val="20"/>
    </w:rPr>
  </w:style>
  <w:style w:type="character" w:customStyle="1" w:styleId="ae">
    <w:name w:val="Верхний колонтитул Знак"/>
    <w:basedOn w:val="15"/>
    <w:rsid w:val="008548E5"/>
  </w:style>
  <w:style w:type="character" w:customStyle="1" w:styleId="af">
    <w:name w:val="Нижний колонтитул Знак"/>
    <w:basedOn w:val="15"/>
    <w:uiPriority w:val="99"/>
    <w:rsid w:val="008548E5"/>
  </w:style>
  <w:style w:type="character" w:styleId="af0">
    <w:name w:val="Strong"/>
    <w:qFormat/>
    <w:rsid w:val="008548E5"/>
    <w:rPr>
      <w:b/>
      <w:bCs/>
    </w:rPr>
  </w:style>
  <w:style w:type="character" w:styleId="af1">
    <w:name w:val="page number"/>
    <w:basedOn w:val="15"/>
    <w:rsid w:val="008548E5"/>
  </w:style>
  <w:style w:type="character" w:customStyle="1" w:styleId="32">
    <w:name w:val="Основной текст с отступом 3 Знак"/>
    <w:rsid w:val="008548E5"/>
    <w:rPr>
      <w:rFonts w:ascii="Times New Roman" w:hAnsi="Times New Roman" w:cs="Times New Roman"/>
      <w:b/>
      <w:bCs/>
      <w:color w:val="000000"/>
      <w:spacing w:val="-3"/>
      <w:sz w:val="32"/>
      <w:szCs w:val="32"/>
      <w:shd w:val="clear" w:color="auto" w:fill="FFFFFF"/>
      <w:lang w:val="x-none"/>
    </w:rPr>
  </w:style>
  <w:style w:type="character" w:customStyle="1" w:styleId="22">
    <w:name w:val="Основной текст с отступом 2 Знак"/>
    <w:rsid w:val="008548E5"/>
    <w:rPr>
      <w:sz w:val="22"/>
      <w:szCs w:val="22"/>
    </w:rPr>
  </w:style>
  <w:style w:type="character" w:customStyle="1" w:styleId="23">
    <w:name w:val="Основной текст 2 Знак"/>
    <w:rsid w:val="008548E5"/>
    <w:rPr>
      <w:sz w:val="22"/>
      <w:szCs w:val="22"/>
    </w:rPr>
  </w:style>
  <w:style w:type="character" w:customStyle="1" w:styleId="af2">
    <w:name w:val="Текст концевой сноски Знак"/>
    <w:basedOn w:val="15"/>
    <w:rsid w:val="008548E5"/>
  </w:style>
  <w:style w:type="character" w:customStyle="1" w:styleId="af3">
    <w:name w:val="Символы концевой сноски"/>
    <w:rsid w:val="008548E5"/>
    <w:rPr>
      <w:vertAlign w:val="superscript"/>
    </w:rPr>
  </w:style>
  <w:style w:type="character" w:customStyle="1" w:styleId="af4">
    <w:name w:val="Маркеры списка"/>
    <w:rsid w:val="008548E5"/>
    <w:rPr>
      <w:rFonts w:ascii="OpenSymbol" w:eastAsia="OpenSymbol" w:hAnsi="OpenSymbol" w:cs="OpenSymbol"/>
    </w:rPr>
  </w:style>
  <w:style w:type="character" w:customStyle="1" w:styleId="4">
    <w:name w:val="Основной шрифт абзаца4"/>
    <w:rsid w:val="008548E5"/>
  </w:style>
  <w:style w:type="character" w:customStyle="1" w:styleId="16">
    <w:name w:val="Знак сноски1"/>
    <w:rsid w:val="008548E5"/>
    <w:rPr>
      <w:rFonts w:cs="Times New Roman"/>
      <w:vertAlign w:val="superscript"/>
    </w:rPr>
  </w:style>
  <w:style w:type="character" w:customStyle="1" w:styleId="ListLabel1">
    <w:name w:val="ListLabel 1"/>
    <w:rsid w:val="008548E5"/>
    <w:rPr>
      <w:rFonts w:cs="Times New Roman"/>
    </w:rPr>
  </w:style>
  <w:style w:type="character" w:customStyle="1" w:styleId="ListLabel5">
    <w:name w:val="ListLabel 5"/>
    <w:rsid w:val="008548E5"/>
    <w:rPr>
      <w:rFonts w:cs="Times New Roman"/>
      <w:b w:val="0"/>
    </w:rPr>
  </w:style>
  <w:style w:type="paragraph" w:customStyle="1" w:styleId="af5">
    <w:name w:val="Заголовок"/>
    <w:basedOn w:val="a"/>
    <w:next w:val="a6"/>
    <w:rsid w:val="008548E5"/>
    <w:pPr>
      <w:suppressAutoHyphens/>
      <w:spacing w:after="0" w:line="360" w:lineRule="auto"/>
      <w:ind w:firstLine="851"/>
      <w:jc w:val="center"/>
    </w:pPr>
    <w:rPr>
      <w:rFonts w:eastAsia="Times New Roman"/>
      <w:b/>
      <w:sz w:val="28"/>
      <w:szCs w:val="20"/>
      <w:lang w:val="x-none" w:eastAsia="zh-CN"/>
    </w:rPr>
  </w:style>
  <w:style w:type="paragraph" w:styleId="af6">
    <w:name w:val="List"/>
    <w:basedOn w:val="a6"/>
    <w:rsid w:val="008548E5"/>
    <w:rPr>
      <w:rFonts w:cs="Mangal"/>
    </w:rPr>
  </w:style>
  <w:style w:type="paragraph" w:styleId="af7">
    <w:name w:val="caption"/>
    <w:basedOn w:val="a"/>
    <w:qFormat/>
    <w:rsid w:val="008548E5"/>
    <w:pPr>
      <w:suppressLineNumbers/>
      <w:suppressAutoHyphens/>
      <w:spacing w:before="120" w:after="120"/>
    </w:pPr>
    <w:rPr>
      <w:rFonts w:ascii="Calibri" w:eastAsia="Times New Roman" w:hAnsi="Calibri" w:cs="Mangal"/>
      <w:i/>
      <w:iCs/>
      <w:sz w:val="24"/>
      <w:szCs w:val="24"/>
      <w:lang w:eastAsia="zh-CN"/>
    </w:rPr>
  </w:style>
  <w:style w:type="paragraph" w:customStyle="1" w:styleId="33">
    <w:name w:val="Указатель3"/>
    <w:basedOn w:val="a"/>
    <w:rsid w:val="008548E5"/>
    <w:pPr>
      <w:suppressLineNumbers/>
      <w:suppressAutoHyphens/>
    </w:pPr>
    <w:rPr>
      <w:rFonts w:ascii="Calibri" w:eastAsia="Times New Roman" w:hAnsi="Calibri" w:cs="Mangal"/>
      <w:lang w:eastAsia="zh-CN"/>
    </w:rPr>
  </w:style>
  <w:style w:type="paragraph" w:customStyle="1" w:styleId="24">
    <w:name w:val="Название объекта2"/>
    <w:basedOn w:val="a"/>
    <w:rsid w:val="008548E5"/>
    <w:pPr>
      <w:suppressLineNumbers/>
      <w:suppressAutoHyphens/>
      <w:spacing w:before="120" w:after="120"/>
    </w:pPr>
    <w:rPr>
      <w:rFonts w:ascii="Calibri" w:eastAsia="Times New Roman" w:hAnsi="Calibri" w:cs="Mangal"/>
      <w:i/>
      <w:iCs/>
      <w:sz w:val="24"/>
      <w:szCs w:val="24"/>
      <w:lang w:eastAsia="zh-CN"/>
    </w:rPr>
  </w:style>
  <w:style w:type="paragraph" w:customStyle="1" w:styleId="25">
    <w:name w:val="Указатель2"/>
    <w:basedOn w:val="a"/>
    <w:rsid w:val="008548E5"/>
    <w:pPr>
      <w:suppressLineNumbers/>
      <w:suppressAutoHyphens/>
    </w:pPr>
    <w:rPr>
      <w:rFonts w:ascii="Calibri" w:eastAsia="Times New Roman" w:hAnsi="Calibri" w:cs="Mangal"/>
      <w:lang w:eastAsia="zh-CN"/>
    </w:rPr>
  </w:style>
  <w:style w:type="paragraph" w:customStyle="1" w:styleId="17">
    <w:name w:val="Название объекта1"/>
    <w:basedOn w:val="a"/>
    <w:rsid w:val="008548E5"/>
    <w:pPr>
      <w:suppressLineNumbers/>
      <w:suppressAutoHyphens/>
      <w:spacing w:before="120" w:after="120"/>
    </w:pPr>
    <w:rPr>
      <w:rFonts w:ascii="Calibri" w:eastAsia="Times New Roman" w:hAnsi="Calibri" w:cs="Mangal"/>
      <w:i/>
      <w:iCs/>
      <w:sz w:val="24"/>
      <w:szCs w:val="24"/>
      <w:lang w:eastAsia="zh-CN"/>
    </w:rPr>
  </w:style>
  <w:style w:type="paragraph" w:customStyle="1" w:styleId="18">
    <w:name w:val="Указатель1"/>
    <w:basedOn w:val="a"/>
    <w:rsid w:val="008548E5"/>
    <w:pPr>
      <w:suppressLineNumbers/>
      <w:suppressAutoHyphens/>
    </w:pPr>
    <w:rPr>
      <w:rFonts w:ascii="Calibri" w:eastAsia="Times New Roman" w:hAnsi="Calibri" w:cs="Mangal"/>
      <w:lang w:eastAsia="zh-CN"/>
    </w:rPr>
  </w:style>
  <w:style w:type="paragraph" w:styleId="af8">
    <w:name w:val="footnote text"/>
    <w:basedOn w:val="a"/>
    <w:link w:val="19"/>
    <w:rsid w:val="008548E5"/>
    <w:pPr>
      <w:suppressAutoHyphens/>
      <w:spacing w:after="0" w:line="240" w:lineRule="auto"/>
    </w:pPr>
    <w:rPr>
      <w:rFonts w:eastAsia="Times New Roman"/>
      <w:sz w:val="20"/>
      <w:szCs w:val="20"/>
      <w:lang w:val="x-none" w:eastAsia="zh-CN"/>
    </w:rPr>
  </w:style>
  <w:style w:type="character" w:customStyle="1" w:styleId="19">
    <w:name w:val="Текст сноски Знак1"/>
    <w:basedOn w:val="a0"/>
    <w:link w:val="af8"/>
    <w:rsid w:val="008548E5"/>
    <w:rPr>
      <w:rFonts w:ascii="Times New Roman" w:eastAsia="Times New Roman" w:hAnsi="Times New Roman" w:cs="Times New Roman"/>
      <w:sz w:val="20"/>
      <w:szCs w:val="20"/>
      <w:lang w:val="x-none" w:eastAsia="zh-CN"/>
    </w:rPr>
  </w:style>
  <w:style w:type="paragraph" w:styleId="af9">
    <w:name w:val="header"/>
    <w:basedOn w:val="a"/>
    <w:link w:val="1a"/>
    <w:rsid w:val="008548E5"/>
    <w:pPr>
      <w:suppressAutoHyphens/>
      <w:spacing w:after="0" w:line="240" w:lineRule="auto"/>
    </w:pPr>
    <w:rPr>
      <w:rFonts w:ascii="Calibri" w:eastAsia="Times New Roman" w:hAnsi="Calibri" w:cs="Calibri"/>
      <w:lang w:eastAsia="zh-CN"/>
    </w:rPr>
  </w:style>
  <w:style w:type="character" w:customStyle="1" w:styleId="1a">
    <w:name w:val="Верхний колонтитул Знак1"/>
    <w:basedOn w:val="a0"/>
    <w:link w:val="af9"/>
    <w:rsid w:val="008548E5"/>
    <w:rPr>
      <w:rFonts w:ascii="Calibri" w:eastAsia="Times New Roman" w:hAnsi="Calibri" w:cs="Calibri"/>
      <w:lang w:eastAsia="zh-CN"/>
    </w:rPr>
  </w:style>
  <w:style w:type="paragraph" w:styleId="afa">
    <w:name w:val="footer"/>
    <w:basedOn w:val="a"/>
    <w:link w:val="1b"/>
    <w:uiPriority w:val="99"/>
    <w:rsid w:val="008548E5"/>
    <w:pPr>
      <w:suppressAutoHyphens/>
      <w:spacing w:after="0" w:line="240" w:lineRule="auto"/>
    </w:pPr>
    <w:rPr>
      <w:rFonts w:ascii="Calibri" w:eastAsia="Times New Roman" w:hAnsi="Calibri" w:cs="Calibri"/>
      <w:lang w:eastAsia="zh-CN"/>
    </w:rPr>
  </w:style>
  <w:style w:type="character" w:customStyle="1" w:styleId="1b">
    <w:name w:val="Нижний колонтитул Знак1"/>
    <w:basedOn w:val="a0"/>
    <w:link w:val="afa"/>
    <w:uiPriority w:val="99"/>
    <w:rsid w:val="008548E5"/>
    <w:rPr>
      <w:rFonts w:ascii="Calibri" w:eastAsia="Times New Roman" w:hAnsi="Calibri" w:cs="Calibri"/>
      <w:lang w:eastAsia="zh-CN"/>
    </w:rPr>
  </w:style>
  <w:style w:type="paragraph" w:styleId="afb">
    <w:name w:val="Balloon Text"/>
    <w:basedOn w:val="a"/>
    <w:link w:val="afc"/>
    <w:rsid w:val="008548E5"/>
    <w:pPr>
      <w:suppressAutoHyphens/>
    </w:pPr>
    <w:rPr>
      <w:rFonts w:ascii="Tahoma" w:eastAsia="Times New Roman" w:hAnsi="Tahoma" w:cs="Tahoma"/>
      <w:sz w:val="16"/>
      <w:szCs w:val="16"/>
      <w:lang w:eastAsia="zh-CN"/>
    </w:rPr>
  </w:style>
  <w:style w:type="character" w:customStyle="1" w:styleId="afc">
    <w:name w:val="Текст выноски Знак"/>
    <w:basedOn w:val="a0"/>
    <w:link w:val="afb"/>
    <w:rsid w:val="008548E5"/>
    <w:rPr>
      <w:rFonts w:ascii="Tahoma" w:eastAsia="Times New Roman" w:hAnsi="Tahoma" w:cs="Tahoma"/>
      <w:sz w:val="16"/>
      <w:szCs w:val="16"/>
      <w:lang w:eastAsia="zh-CN"/>
    </w:rPr>
  </w:style>
  <w:style w:type="paragraph" w:customStyle="1" w:styleId="ConsTitle">
    <w:name w:val="ConsTitle"/>
    <w:rsid w:val="008548E5"/>
    <w:pPr>
      <w:widowControl w:val="0"/>
      <w:suppressAutoHyphens/>
      <w:autoSpaceDE w:val="0"/>
      <w:spacing w:after="0" w:line="240" w:lineRule="auto"/>
      <w:ind w:right="19772"/>
    </w:pPr>
    <w:rPr>
      <w:rFonts w:ascii="Arial" w:eastAsia="Times New Roman" w:hAnsi="Arial" w:cs="Arial"/>
      <w:b/>
      <w:bCs/>
      <w:sz w:val="16"/>
      <w:szCs w:val="16"/>
      <w:lang w:eastAsia="zh-CN"/>
    </w:rPr>
  </w:style>
  <w:style w:type="paragraph" w:customStyle="1" w:styleId="ConsNonformat">
    <w:name w:val="ConsNonformat"/>
    <w:rsid w:val="008548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Cell">
    <w:name w:val="ConsCell"/>
    <w:rsid w:val="008548E5"/>
    <w:pPr>
      <w:widowControl w:val="0"/>
      <w:suppressAutoHyphens/>
      <w:autoSpaceDE w:val="0"/>
      <w:spacing w:after="0" w:line="240" w:lineRule="auto"/>
      <w:ind w:right="19772"/>
    </w:pPr>
    <w:rPr>
      <w:rFonts w:ascii="Arial" w:eastAsia="Times New Roman" w:hAnsi="Arial" w:cs="Arial"/>
      <w:sz w:val="20"/>
      <w:szCs w:val="20"/>
      <w:lang w:eastAsia="zh-CN"/>
    </w:rPr>
  </w:style>
  <w:style w:type="paragraph" w:customStyle="1" w:styleId="310">
    <w:name w:val="Основной текст с отступом 31"/>
    <w:basedOn w:val="a"/>
    <w:rsid w:val="008548E5"/>
    <w:pPr>
      <w:widowControl w:val="0"/>
      <w:shd w:val="clear" w:color="auto" w:fill="FFFFFF"/>
      <w:suppressAutoHyphens/>
      <w:autoSpaceDE w:val="0"/>
      <w:spacing w:after="0" w:line="240" w:lineRule="auto"/>
      <w:ind w:left="-567"/>
      <w:jc w:val="center"/>
    </w:pPr>
    <w:rPr>
      <w:rFonts w:eastAsia="Times New Roman"/>
      <w:b/>
      <w:bCs/>
      <w:color w:val="000000"/>
      <w:spacing w:val="-3"/>
      <w:sz w:val="32"/>
      <w:szCs w:val="32"/>
      <w:lang w:val="x-none" w:eastAsia="zh-CN"/>
    </w:rPr>
  </w:style>
  <w:style w:type="paragraph" w:customStyle="1" w:styleId="1c">
    <w:name w:val="Цитата1"/>
    <w:basedOn w:val="a"/>
    <w:rsid w:val="008548E5"/>
    <w:pPr>
      <w:suppressAutoHyphens/>
      <w:spacing w:after="0" w:line="240" w:lineRule="auto"/>
      <w:ind w:left="1985" w:right="1557"/>
      <w:jc w:val="both"/>
    </w:pPr>
    <w:rPr>
      <w:rFonts w:eastAsia="Times New Roman"/>
      <w:sz w:val="28"/>
      <w:szCs w:val="24"/>
      <w:lang w:eastAsia="zh-CN"/>
    </w:rPr>
  </w:style>
  <w:style w:type="paragraph" w:customStyle="1" w:styleId="afd">
    <w:name w:val="АА"/>
    <w:basedOn w:val="a"/>
    <w:rsid w:val="008548E5"/>
    <w:pPr>
      <w:suppressAutoHyphens/>
      <w:overflowPunct w:val="0"/>
      <w:autoSpaceDE w:val="0"/>
      <w:spacing w:after="0" w:line="360" w:lineRule="auto"/>
      <w:ind w:firstLine="709"/>
      <w:jc w:val="both"/>
    </w:pPr>
    <w:rPr>
      <w:rFonts w:eastAsia="Times New Roman"/>
      <w:sz w:val="28"/>
      <w:szCs w:val="28"/>
      <w:lang w:eastAsia="zh-CN"/>
    </w:rPr>
  </w:style>
  <w:style w:type="paragraph" w:customStyle="1" w:styleId="FR1">
    <w:name w:val="FR1"/>
    <w:rsid w:val="008548E5"/>
    <w:pPr>
      <w:widowControl w:val="0"/>
      <w:suppressAutoHyphens/>
      <w:spacing w:after="0" w:line="240" w:lineRule="auto"/>
      <w:jc w:val="both"/>
    </w:pPr>
    <w:rPr>
      <w:rFonts w:ascii="Arial" w:eastAsia="Arial" w:hAnsi="Arial" w:cs="Arial"/>
      <w:b/>
      <w:sz w:val="32"/>
      <w:szCs w:val="20"/>
      <w:lang w:eastAsia="zh-CN"/>
    </w:rPr>
  </w:style>
  <w:style w:type="paragraph" w:customStyle="1" w:styleId="p">
    <w:name w:val="p"/>
    <w:basedOn w:val="a"/>
    <w:rsid w:val="008548E5"/>
    <w:pPr>
      <w:suppressAutoHyphens/>
      <w:spacing w:before="280" w:after="280" w:line="240" w:lineRule="auto"/>
    </w:pPr>
    <w:rPr>
      <w:rFonts w:eastAsia="Times New Roman"/>
      <w:sz w:val="24"/>
      <w:szCs w:val="24"/>
      <w:lang w:eastAsia="zh-CN"/>
    </w:rPr>
  </w:style>
  <w:style w:type="paragraph" w:customStyle="1" w:styleId="210">
    <w:name w:val="Основной текст с отступом 21"/>
    <w:basedOn w:val="a"/>
    <w:rsid w:val="008548E5"/>
    <w:pPr>
      <w:suppressAutoHyphens/>
      <w:spacing w:after="120" w:line="480" w:lineRule="auto"/>
      <w:ind w:left="283"/>
    </w:pPr>
    <w:rPr>
      <w:rFonts w:ascii="Calibri" w:eastAsia="Times New Roman" w:hAnsi="Calibri" w:cs="Calibri"/>
      <w:lang w:val="x-none" w:eastAsia="zh-CN"/>
    </w:rPr>
  </w:style>
  <w:style w:type="paragraph" w:customStyle="1" w:styleId="211">
    <w:name w:val="Основной текст 21"/>
    <w:basedOn w:val="a"/>
    <w:rsid w:val="008548E5"/>
    <w:pPr>
      <w:suppressAutoHyphens/>
      <w:spacing w:after="120" w:line="480" w:lineRule="auto"/>
    </w:pPr>
    <w:rPr>
      <w:rFonts w:ascii="Calibri" w:eastAsia="Times New Roman" w:hAnsi="Calibri" w:cs="Calibri"/>
      <w:lang w:val="x-none" w:eastAsia="zh-CN"/>
    </w:rPr>
  </w:style>
  <w:style w:type="paragraph" w:styleId="afe">
    <w:name w:val="endnote text"/>
    <w:basedOn w:val="a"/>
    <w:link w:val="1d"/>
    <w:rsid w:val="008548E5"/>
    <w:pPr>
      <w:suppressAutoHyphens/>
    </w:pPr>
    <w:rPr>
      <w:rFonts w:ascii="Calibri" w:eastAsia="Times New Roman" w:hAnsi="Calibri" w:cs="Calibri"/>
      <w:sz w:val="20"/>
      <w:szCs w:val="20"/>
      <w:lang w:eastAsia="zh-CN"/>
    </w:rPr>
  </w:style>
  <w:style w:type="character" w:customStyle="1" w:styleId="1d">
    <w:name w:val="Текст концевой сноски Знак1"/>
    <w:basedOn w:val="a0"/>
    <w:link w:val="afe"/>
    <w:rsid w:val="008548E5"/>
    <w:rPr>
      <w:rFonts w:ascii="Calibri" w:eastAsia="Times New Roman" w:hAnsi="Calibri" w:cs="Calibri"/>
      <w:sz w:val="20"/>
      <w:szCs w:val="20"/>
      <w:lang w:eastAsia="zh-CN"/>
    </w:rPr>
  </w:style>
  <w:style w:type="paragraph" w:customStyle="1" w:styleId="aff">
    <w:name w:val="Содержимое врезки"/>
    <w:basedOn w:val="a6"/>
    <w:rsid w:val="008548E5"/>
  </w:style>
  <w:style w:type="paragraph" w:customStyle="1" w:styleId="aff0">
    <w:name w:val="Содержимое таблицы"/>
    <w:basedOn w:val="a"/>
    <w:rsid w:val="008548E5"/>
    <w:pPr>
      <w:suppressLineNumbers/>
      <w:suppressAutoHyphens/>
    </w:pPr>
    <w:rPr>
      <w:rFonts w:ascii="Calibri" w:eastAsia="Times New Roman" w:hAnsi="Calibri" w:cs="Calibri"/>
      <w:lang w:eastAsia="zh-CN"/>
    </w:rPr>
  </w:style>
  <w:style w:type="paragraph" w:customStyle="1" w:styleId="aff1">
    <w:name w:val="Заголовок таблицы"/>
    <w:basedOn w:val="aff0"/>
    <w:rsid w:val="008548E5"/>
    <w:pPr>
      <w:jc w:val="center"/>
    </w:pPr>
    <w:rPr>
      <w:b/>
      <w:bCs/>
    </w:rPr>
  </w:style>
  <w:style w:type="paragraph" w:customStyle="1" w:styleId="1e">
    <w:name w:val="Текст сноски1"/>
    <w:basedOn w:val="a"/>
    <w:rsid w:val="008548E5"/>
    <w:pPr>
      <w:suppressAutoHyphens/>
      <w:spacing w:line="200" w:lineRule="atLeast"/>
    </w:pPr>
    <w:rPr>
      <w:rFonts w:ascii="Calibri" w:eastAsia="Times New Roman" w:hAnsi="Calibri" w:cs="Calibri"/>
      <w:sz w:val="20"/>
      <w:lang w:eastAsia="zh-CN"/>
    </w:rPr>
  </w:style>
  <w:style w:type="paragraph" w:customStyle="1" w:styleId="1f">
    <w:name w:val="Обычный (веб)1"/>
    <w:basedOn w:val="a"/>
    <w:rsid w:val="008548E5"/>
    <w:pPr>
      <w:suppressAutoHyphens/>
      <w:spacing w:before="28" w:after="28" w:line="200" w:lineRule="atLeast"/>
    </w:pPr>
    <w:rPr>
      <w:rFonts w:ascii="Arial" w:eastAsia="Times New Roman" w:hAnsi="Arial" w:cs="Arial"/>
      <w:sz w:val="20"/>
      <w:szCs w:val="20"/>
      <w:lang w:eastAsia="zh-CN"/>
    </w:rPr>
  </w:style>
  <w:style w:type="paragraph" w:customStyle="1" w:styleId="aff2">
    <w:name w:val="Знак"/>
    <w:basedOn w:val="a"/>
    <w:semiHidden/>
    <w:rsid w:val="008548E5"/>
    <w:pPr>
      <w:spacing w:after="160" w:line="280" w:lineRule="exact"/>
    </w:pPr>
    <w:rPr>
      <w:rFonts w:ascii="Verdana" w:eastAsia="Times New Roman" w:hAnsi="Verdana"/>
      <w:sz w:val="20"/>
      <w:szCs w:val="20"/>
      <w:lang w:val="en-US"/>
    </w:rPr>
  </w:style>
  <w:style w:type="character" w:customStyle="1" w:styleId="hl">
    <w:name w:val="hl"/>
    <w:rsid w:val="008548E5"/>
    <w:rPr>
      <w:rFonts w:cs="Times New Roman"/>
    </w:rPr>
  </w:style>
  <w:style w:type="paragraph" w:styleId="aff3">
    <w:name w:val="Title"/>
    <w:basedOn w:val="a"/>
    <w:next w:val="aff4"/>
    <w:link w:val="1f0"/>
    <w:qFormat/>
    <w:rsid w:val="008548E5"/>
    <w:pPr>
      <w:widowControl w:val="0"/>
      <w:suppressAutoHyphens/>
      <w:autoSpaceDE w:val="0"/>
      <w:spacing w:after="0" w:line="360" w:lineRule="auto"/>
      <w:ind w:left="1701" w:right="567" w:firstLine="902"/>
      <w:jc w:val="center"/>
    </w:pPr>
    <w:rPr>
      <w:rFonts w:eastAsia="Calibri"/>
      <w:b/>
      <w:color w:val="000000"/>
      <w:sz w:val="32"/>
      <w:szCs w:val="28"/>
      <w:lang w:eastAsia="ar-SA"/>
    </w:rPr>
  </w:style>
  <w:style w:type="character" w:customStyle="1" w:styleId="1f0">
    <w:name w:val="Название Знак1"/>
    <w:basedOn w:val="a0"/>
    <w:link w:val="aff3"/>
    <w:rsid w:val="008548E5"/>
    <w:rPr>
      <w:rFonts w:ascii="Times New Roman" w:eastAsia="Calibri" w:hAnsi="Times New Roman" w:cs="Times New Roman"/>
      <w:b/>
      <w:color w:val="000000"/>
      <w:sz w:val="32"/>
      <w:szCs w:val="28"/>
      <w:lang w:eastAsia="ar-SA"/>
    </w:rPr>
  </w:style>
  <w:style w:type="paragraph" w:styleId="aff4">
    <w:name w:val="Subtitle"/>
    <w:basedOn w:val="a"/>
    <w:link w:val="aff5"/>
    <w:qFormat/>
    <w:rsid w:val="008548E5"/>
    <w:pPr>
      <w:spacing w:after="60"/>
      <w:jc w:val="center"/>
      <w:outlineLvl w:val="1"/>
    </w:pPr>
    <w:rPr>
      <w:rFonts w:ascii="Arial" w:eastAsia="Times New Roman" w:hAnsi="Arial" w:cs="Arial"/>
      <w:sz w:val="24"/>
      <w:szCs w:val="24"/>
    </w:rPr>
  </w:style>
  <w:style w:type="character" w:customStyle="1" w:styleId="aff5">
    <w:name w:val="Подзаголовок Знак"/>
    <w:basedOn w:val="a0"/>
    <w:link w:val="aff4"/>
    <w:rsid w:val="008548E5"/>
    <w:rPr>
      <w:rFonts w:ascii="Arial" w:eastAsia="Times New Roman" w:hAnsi="Arial" w:cs="Arial"/>
      <w:sz w:val="24"/>
      <w:szCs w:val="24"/>
    </w:rPr>
  </w:style>
  <w:style w:type="character" w:customStyle="1" w:styleId="apple-style-span">
    <w:name w:val="apple-style-span"/>
    <w:basedOn w:val="a0"/>
    <w:rsid w:val="008548E5"/>
  </w:style>
  <w:style w:type="character" w:customStyle="1" w:styleId="h3">
    <w:name w:val="h3"/>
    <w:rsid w:val="008548E5"/>
    <w:rPr>
      <w:rFonts w:cs="Times New Roman"/>
    </w:rPr>
  </w:style>
  <w:style w:type="character" w:customStyle="1" w:styleId="prc">
    <w:name w:val="prc"/>
    <w:rsid w:val="008548E5"/>
    <w:rPr>
      <w:rFonts w:cs="Times New Roman"/>
    </w:rPr>
  </w:style>
  <w:style w:type="character" w:customStyle="1" w:styleId="FontStyle33">
    <w:name w:val="Font Style33"/>
    <w:rsid w:val="008548E5"/>
    <w:rPr>
      <w:rFonts w:ascii="Times New Roman" w:hAnsi="Times New Roman" w:cs="Times New Roman"/>
      <w:sz w:val="26"/>
      <w:szCs w:val="26"/>
    </w:rPr>
  </w:style>
  <w:style w:type="character" w:styleId="aff6">
    <w:name w:val="footnote reference"/>
    <w:uiPriority w:val="99"/>
    <w:rsid w:val="008548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495221" TargetMode="External"/><Relationship Id="rId13" Type="http://schemas.openxmlformats.org/officeDocument/2006/relationships/hyperlink" Target="http://biblioclub.ru/index.php?page=book&amp;id=115190" TargetMode="External"/><Relationship Id="rId18" Type="http://schemas.openxmlformats.org/officeDocument/2006/relationships/hyperlink" Target="http://biblioclub.ru/index.php?page=book&amp;id=561038" TargetMode="External"/><Relationship Id="rId3" Type="http://schemas.microsoft.com/office/2007/relationships/stylesWithEffects" Target="stylesWithEffects.xml"/><Relationship Id="rId21" Type="http://schemas.openxmlformats.org/officeDocument/2006/relationships/hyperlink" Target="https://osu.antiplagiat.ru" TargetMode="External"/><Relationship Id="rId7" Type="http://schemas.openxmlformats.org/officeDocument/2006/relationships/endnotes" Target="endnotes.xml"/><Relationship Id="rId12" Type="http://schemas.openxmlformats.org/officeDocument/2006/relationships/hyperlink" Target="http://biblioclub.ru/index.php?page=book&amp;id=115192" TargetMode="External"/><Relationship Id="rId17" Type="http://schemas.openxmlformats.org/officeDocument/2006/relationships/hyperlink" Target="http://biblioclub.ru/index.php?page=book&amp;id=439598" TargetMode="External"/><Relationship Id="rId2" Type="http://schemas.openxmlformats.org/officeDocument/2006/relationships/styles" Target="styles.xml"/><Relationship Id="rId16" Type="http://schemas.openxmlformats.org/officeDocument/2006/relationships/hyperlink" Target="http://biblioclub.ru/index.php?page=book&amp;id=480862" TargetMode="External"/><Relationship Id="rId20" Type="http://schemas.openxmlformats.org/officeDocument/2006/relationships/chart" Target="charts/chart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amp;id=46934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index.php?page=book&amp;id=466995" TargetMode="External"/><Relationship Id="rId23" Type="http://schemas.openxmlformats.org/officeDocument/2006/relationships/fontTable" Target="fontTable.xml"/><Relationship Id="rId10" Type="http://schemas.openxmlformats.org/officeDocument/2006/relationships/hyperlink" Target="http://biblioclub.ru/index.php?page=book&amp;id=49730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index.php?page=book&amp;id=497307" TargetMode="External"/><Relationship Id="rId14" Type="http://schemas.openxmlformats.org/officeDocument/2006/relationships/hyperlink" Target="http://znanium.com/catalog/product/791426" TargetMode="External"/><Relationship Id="rId22" Type="http://schemas.openxmlformats.org/officeDocument/2006/relationships/hyperlink" Target="https://osu.antiplagiat.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ntiplagiat.ru" TargetMode="External"/><Relationship Id="rId1" Type="http://schemas.openxmlformats.org/officeDocument/2006/relationships/hyperlink" Target="https://text.ru/"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400">
          <a:noFill/>
        </a:ln>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результаты</c:v>
                </c:pt>
              </c:strCache>
            </c:strRef>
          </c:tx>
          <c:dPt>
            <c:idx val="0"/>
            <c:bubble3D val="0"/>
            <c:spPr>
              <a:solidFill>
                <a:srgbClr val="70AD47"/>
              </a:solidFill>
              <a:ln w="25400">
                <a:solidFill>
                  <a:srgbClr val="FFFFFF"/>
                </a:solidFill>
                <a:prstDash val="solid"/>
              </a:ln>
            </c:spPr>
          </c:dPt>
          <c:dPt>
            <c:idx val="1"/>
            <c:bubble3D val="0"/>
            <c:spPr>
              <a:solidFill>
                <a:srgbClr val="4472C4"/>
              </a:solidFill>
              <a:ln w="25400">
                <a:solidFill>
                  <a:srgbClr val="FFFFFF"/>
                </a:solidFill>
                <a:prstDash val="solid"/>
              </a:ln>
            </c:spPr>
          </c:dPt>
          <c:dPt>
            <c:idx val="2"/>
            <c:bubble3D val="0"/>
            <c:spPr>
              <a:solidFill>
                <a:srgbClr val="FFC000"/>
              </a:solidFill>
              <a:ln w="25400">
                <a:solidFill>
                  <a:srgbClr val="FFFFFF"/>
                </a:solidFill>
                <a:prstDash val="solid"/>
              </a:ln>
            </c:spPr>
          </c:dPt>
          <c:dPt>
            <c:idx val="3"/>
            <c:bubble3D val="0"/>
            <c:spPr>
              <a:solidFill>
                <a:schemeClr val="accent6">
                  <a:lumMod val="60000"/>
                </a:schemeClr>
              </a:solidFill>
              <a:ln w="25400">
                <a:solidFill>
                  <a:schemeClr val="lt1"/>
                </a:solidFill>
              </a:ln>
              <a:effectLst/>
              <a:sp3d contourW="25400">
                <a:contourClr>
                  <a:schemeClr val="lt1"/>
                </a:contourClr>
              </a:sp3d>
            </c:spPr>
          </c:dPt>
          <c:cat>
            <c:strRef>
              <c:f>Лист1!$A$2:$A$5</c:f>
              <c:strCache>
                <c:ptCount val="4"/>
                <c:pt idx="1">
                  <c:v>Да</c:v>
                </c:pt>
                <c:pt idx="2">
                  <c:v>Нет</c:v>
                </c:pt>
                <c:pt idx="3">
                  <c:v>Иное</c:v>
                </c:pt>
              </c:strCache>
            </c:strRef>
          </c:cat>
          <c:val>
            <c:numRef>
              <c:f>Лист1!$B$2:$B$5</c:f>
              <c:numCache>
                <c:formatCode>General</c:formatCode>
                <c:ptCount val="4"/>
                <c:pt idx="1">
                  <c:v>40</c:v>
                </c:pt>
                <c:pt idx="2">
                  <c:v>42</c:v>
                </c:pt>
                <c:pt idx="3">
                  <c:v>18</c:v>
                </c:pt>
              </c:numCache>
            </c:numRef>
          </c:val>
        </c:ser>
        <c:dLbls>
          <c:showLegendKey val="0"/>
          <c:showVal val="0"/>
          <c:showCatName val="0"/>
          <c:showSerName val="0"/>
          <c:showPercent val="0"/>
          <c:showBubbleSize val="0"/>
          <c:showLeaderLines val="1"/>
        </c:dLbls>
      </c:pie3DChart>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163</TotalTime>
  <Pages>39</Pages>
  <Words>15244</Words>
  <Characters>86895</Characters>
  <Application>Microsoft Office Word</Application>
  <DocSecurity>0</DocSecurity>
  <Lines>724</Lines>
  <Paragraphs>203</Paragraphs>
  <ScaleCrop>false</ScaleCrop>
  <Company>HP</Company>
  <LinksUpToDate>false</LinksUpToDate>
  <CharactersWithSpaces>101936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cp:lastModifiedBy>
  <cp:revision>10</cp:revision>
  <dcterms:created xsi:type="dcterms:W3CDTF">2019-12-15T19:53:00Z</dcterms:created>
  <dcterms:modified xsi:type="dcterms:W3CDTF">2020-02-19T15:26:00Z</dcterms:modified>
</cp:coreProperties>
</file>