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F1C" w:rsidRPr="007B6E97" w:rsidRDefault="00775F1C" w:rsidP="00775F1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6E97">
        <w:rPr>
          <w:rFonts w:ascii="Times New Roman" w:hAnsi="Times New Roman"/>
          <w:sz w:val="24"/>
          <w:szCs w:val="24"/>
        </w:rPr>
        <w:t>МИНИСТЕРСТВО ОБРАЗОВАНИЯ И НАУКИ РОССИЙСКОЙ ФЕДЕРАЦИИ</w:t>
      </w:r>
    </w:p>
    <w:p w:rsidR="00775F1C" w:rsidRPr="007B6E97" w:rsidRDefault="00775F1C" w:rsidP="00775F1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75F1C" w:rsidRPr="007B6E97" w:rsidRDefault="00775F1C" w:rsidP="00775F1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6E97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</w:t>
      </w:r>
    </w:p>
    <w:p w:rsidR="00775F1C" w:rsidRPr="007B6E97" w:rsidRDefault="00775F1C" w:rsidP="00775F1C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6E97">
        <w:rPr>
          <w:rFonts w:ascii="Times New Roman" w:hAnsi="Times New Roman"/>
          <w:sz w:val="24"/>
          <w:szCs w:val="24"/>
        </w:rPr>
        <w:t>Учреждение высшего образования</w:t>
      </w:r>
    </w:p>
    <w:p w:rsidR="00510BE2" w:rsidRDefault="00510BE2" w:rsidP="00510BE2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«Оренбургский государственный университет имени В.А. Бондаренко»</w:t>
      </w:r>
    </w:p>
    <w:p w:rsidR="00775F1C" w:rsidRPr="007B6E97" w:rsidRDefault="00775F1C" w:rsidP="00775F1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en-US"/>
        </w:rPr>
      </w:pPr>
    </w:p>
    <w:p w:rsidR="00775F1C" w:rsidRPr="007B6E97" w:rsidRDefault="00775F1C" w:rsidP="00775F1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en-US"/>
        </w:rPr>
      </w:pPr>
    </w:p>
    <w:p w:rsidR="00775F1C" w:rsidRPr="007B6E97" w:rsidRDefault="00775F1C" w:rsidP="00775F1C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en-US"/>
        </w:rPr>
      </w:pPr>
    </w:p>
    <w:p w:rsidR="00775F1C" w:rsidRPr="007B6E97" w:rsidRDefault="00775F1C" w:rsidP="00775F1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7B6E97">
        <w:rPr>
          <w:rFonts w:ascii="Times New Roman" w:hAnsi="Times New Roman"/>
          <w:sz w:val="24"/>
          <w:szCs w:val="24"/>
          <w:lang w:eastAsia="en-US"/>
        </w:rPr>
        <w:t>Кафедра биофизики и физики конденсированного состояния</w:t>
      </w:r>
    </w:p>
    <w:p w:rsidR="00775F1C" w:rsidRPr="00C662F9" w:rsidRDefault="00775F1C" w:rsidP="00775F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775F1C" w:rsidRPr="00C662F9" w:rsidRDefault="00775F1C" w:rsidP="00775F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775F1C" w:rsidRPr="00C662F9" w:rsidRDefault="00775F1C" w:rsidP="00775F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775F1C" w:rsidRPr="007B6E97" w:rsidRDefault="00775F1C" w:rsidP="00775F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sz w:val="32"/>
          <w:szCs w:val="32"/>
        </w:rPr>
      </w:pPr>
    </w:p>
    <w:p w:rsidR="00775F1C" w:rsidRPr="007B6E97" w:rsidRDefault="00775F1C" w:rsidP="00775F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775F1C" w:rsidRPr="007B6E97" w:rsidRDefault="00775F1C" w:rsidP="00775F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hAnsi="TimesNewRomanPSMT" w:cs="TimesNewRomanPSMT"/>
          <w:sz w:val="28"/>
          <w:szCs w:val="28"/>
        </w:rPr>
      </w:pPr>
    </w:p>
    <w:p w:rsidR="00775F1C" w:rsidRPr="007B6E97" w:rsidRDefault="00775F1C" w:rsidP="00775F1C">
      <w:pPr>
        <w:suppressAutoHyphens/>
        <w:spacing w:before="120" w:after="0" w:line="240" w:lineRule="auto"/>
        <w:jc w:val="center"/>
        <w:rPr>
          <w:rFonts w:ascii="TimesNewRomanPSMT" w:eastAsia="Calibri" w:hAnsi="TimesNewRomanPSMT" w:cs="TimesNewRomanPSMT"/>
          <w:sz w:val="28"/>
          <w:szCs w:val="28"/>
          <w:lang w:eastAsia="en-US"/>
        </w:rPr>
      </w:pPr>
      <w:r w:rsidRPr="007B6E97">
        <w:rPr>
          <w:rFonts w:ascii="TimesNewRomanPSMT" w:eastAsia="Calibri" w:hAnsi="TimesNewRomanPSMT" w:cs="TimesNewRomanPSMT"/>
          <w:sz w:val="28"/>
          <w:szCs w:val="28"/>
          <w:lang w:eastAsia="en-US"/>
        </w:rPr>
        <w:t xml:space="preserve">Методические указания для обучающихся по освоению дисциплины </w:t>
      </w:r>
    </w:p>
    <w:p w:rsidR="00F2104C" w:rsidRPr="007B6E97" w:rsidRDefault="00F2104C" w:rsidP="00F2104C">
      <w:pPr>
        <w:suppressAutoHyphens/>
        <w:spacing w:before="120" w:after="0" w:line="240" w:lineRule="auto"/>
        <w:jc w:val="center"/>
        <w:rPr>
          <w:rFonts w:ascii="Times New Roman" w:eastAsia="Calibri" w:hAnsi="Times New Roman"/>
          <w:i/>
          <w:sz w:val="24"/>
          <w:lang w:eastAsia="en-US"/>
        </w:rPr>
      </w:pPr>
      <w:r w:rsidRPr="007B6E97">
        <w:rPr>
          <w:rFonts w:ascii="Times New Roman" w:eastAsia="Calibri" w:hAnsi="Times New Roman"/>
          <w:i/>
          <w:sz w:val="24"/>
          <w:lang w:eastAsia="en-US"/>
        </w:rPr>
        <w:t>«</w:t>
      </w:r>
      <w:r w:rsidR="00D34EDF" w:rsidRPr="007B6E97">
        <w:rPr>
          <w:rFonts w:ascii="Times New Roman" w:eastAsia="Calibri" w:hAnsi="Times New Roman"/>
          <w:i/>
          <w:sz w:val="24"/>
          <w:lang w:eastAsia="en-US"/>
        </w:rPr>
        <w:t>М.</w:t>
      </w:r>
      <w:r w:rsidR="00D34EDF">
        <w:rPr>
          <w:rFonts w:ascii="Times New Roman" w:eastAsia="Calibri" w:hAnsi="Times New Roman"/>
          <w:i/>
          <w:sz w:val="24"/>
          <w:lang w:eastAsia="en-US"/>
        </w:rPr>
        <w:t>1</w:t>
      </w:r>
      <w:r w:rsidR="00D34EDF" w:rsidRPr="007B6E97">
        <w:rPr>
          <w:rFonts w:ascii="Times New Roman" w:eastAsia="Calibri" w:hAnsi="Times New Roman"/>
          <w:i/>
          <w:sz w:val="24"/>
          <w:lang w:eastAsia="en-US"/>
        </w:rPr>
        <w:t>.В.</w:t>
      </w:r>
      <w:r w:rsidR="00D34EDF">
        <w:rPr>
          <w:rFonts w:ascii="Times New Roman" w:eastAsia="Calibri" w:hAnsi="Times New Roman"/>
          <w:i/>
          <w:sz w:val="24"/>
          <w:lang w:eastAsia="en-US"/>
        </w:rPr>
        <w:t>ДВ.2.2Современные проблемы молекулярной биофизики</w:t>
      </w:r>
      <w:r w:rsidRPr="007B6E97">
        <w:rPr>
          <w:rFonts w:ascii="Times New Roman" w:eastAsia="Calibri" w:hAnsi="Times New Roman"/>
          <w:i/>
          <w:sz w:val="24"/>
          <w:lang w:eastAsia="en-US"/>
        </w:rPr>
        <w:t>»</w:t>
      </w:r>
    </w:p>
    <w:p w:rsidR="00F2104C" w:rsidRPr="007B6E97" w:rsidRDefault="00F2104C" w:rsidP="00F2104C">
      <w:pPr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</w:p>
    <w:p w:rsidR="00F2104C" w:rsidRPr="007B6E97" w:rsidRDefault="00F2104C" w:rsidP="00F2104C">
      <w:pPr>
        <w:tabs>
          <w:tab w:val="center" w:pos="5272"/>
          <w:tab w:val="right" w:pos="10290"/>
        </w:tabs>
        <w:suppressAutoHyphens/>
        <w:spacing w:after="0" w:line="360" w:lineRule="auto"/>
        <w:jc w:val="center"/>
        <w:rPr>
          <w:rFonts w:ascii="Times New Roman" w:eastAsia="Calibri" w:hAnsi="Times New Roman"/>
          <w:sz w:val="24"/>
          <w:lang w:eastAsia="en-US"/>
        </w:rPr>
      </w:pPr>
      <w:r w:rsidRPr="007B6E97">
        <w:rPr>
          <w:rFonts w:ascii="Times New Roman" w:eastAsia="Calibri" w:hAnsi="Times New Roman"/>
          <w:sz w:val="24"/>
          <w:lang w:eastAsia="en-US"/>
        </w:rPr>
        <w:t>Уровень высшего образования</w:t>
      </w:r>
    </w:p>
    <w:p w:rsidR="00F2104C" w:rsidRPr="007B6E97" w:rsidRDefault="00F2104C" w:rsidP="00F2104C">
      <w:pPr>
        <w:tabs>
          <w:tab w:val="center" w:pos="5272"/>
          <w:tab w:val="right" w:pos="10290"/>
        </w:tabs>
        <w:suppressAutoHyphens/>
        <w:spacing w:after="0" w:line="360" w:lineRule="auto"/>
        <w:jc w:val="center"/>
        <w:rPr>
          <w:rFonts w:ascii="Times New Roman" w:eastAsia="Calibri" w:hAnsi="Times New Roman"/>
          <w:sz w:val="24"/>
          <w:lang w:eastAsia="en-US"/>
        </w:rPr>
      </w:pPr>
      <w:r w:rsidRPr="007B6E97">
        <w:rPr>
          <w:rFonts w:ascii="Times New Roman" w:eastAsia="Calibri" w:hAnsi="Times New Roman"/>
          <w:sz w:val="24"/>
          <w:lang w:eastAsia="en-US"/>
        </w:rPr>
        <w:t>МАГИСТРАТУРА</w:t>
      </w:r>
    </w:p>
    <w:p w:rsidR="00F2104C" w:rsidRPr="007B6E97" w:rsidRDefault="00F2104C" w:rsidP="00F2104C">
      <w:pPr>
        <w:tabs>
          <w:tab w:val="center" w:pos="5272"/>
          <w:tab w:val="right" w:pos="10290"/>
        </w:tabs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  <w:r w:rsidRPr="007B6E97">
        <w:rPr>
          <w:rFonts w:ascii="Times New Roman" w:eastAsia="Calibri" w:hAnsi="Times New Roman"/>
          <w:sz w:val="24"/>
          <w:lang w:eastAsia="en-US"/>
        </w:rPr>
        <w:t>Направление подготовки</w:t>
      </w:r>
    </w:p>
    <w:p w:rsidR="00F2104C" w:rsidRPr="007B6E97" w:rsidRDefault="00F2104C" w:rsidP="00F2104C">
      <w:pPr>
        <w:tabs>
          <w:tab w:val="center" w:pos="5272"/>
          <w:tab w:val="right" w:pos="10290"/>
        </w:tabs>
        <w:suppressAutoHyphens/>
        <w:spacing w:after="0" w:line="240" w:lineRule="auto"/>
        <w:jc w:val="center"/>
        <w:rPr>
          <w:rFonts w:ascii="Times New Roman" w:eastAsia="Calibri" w:hAnsi="Times New Roman"/>
          <w:i/>
          <w:sz w:val="24"/>
          <w:u w:val="single"/>
          <w:lang w:eastAsia="en-US"/>
        </w:rPr>
      </w:pPr>
      <w:r w:rsidRPr="007B6E97">
        <w:rPr>
          <w:rFonts w:ascii="Times New Roman" w:eastAsia="Calibri" w:hAnsi="Times New Roman"/>
          <w:i/>
          <w:sz w:val="24"/>
          <w:u w:val="single"/>
          <w:lang w:eastAsia="en-US"/>
        </w:rPr>
        <w:t>03.04.02 Физика</w:t>
      </w:r>
    </w:p>
    <w:p w:rsidR="00F2104C" w:rsidRPr="007B6E97" w:rsidRDefault="00F2104C" w:rsidP="00F2104C">
      <w:pPr>
        <w:tabs>
          <w:tab w:val="center" w:pos="5272"/>
          <w:tab w:val="right" w:pos="10290"/>
        </w:tabs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vertAlign w:val="superscript"/>
          <w:lang w:eastAsia="en-US"/>
        </w:rPr>
      </w:pPr>
      <w:r w:rsidRPr="007B6E97">
        <w:rPr>
          <w:rFonts w:ascii="Times New Roman" w:eastAsia="Calibri" w:hAnsi="Times New Roman"/>
          <w:sz w:val="24"/>
          <w:vertAlign w:val="superscript"/>
          <w:lang w:eastAsia="en-US"/>
        </w:rPr>
        <w:t>(код и наименование направления подготовки)</w:t>
      </w:r>
    </w:p>
    <w:p w:rsidR="00F2104C" w:rsidRPr="007B6E97" w:rsidRDefault="00F2104C" w:rsidP="00F2104C">
      <w:pPr>
        <w:tabs>
          <w:tab w:val="center" w:pos="5272"/>
          <w:tab w:val="right" w:pos="10290"/>
        </w:tabs>
        <w:suppressAutoHyphens/>
        <w:spacing w:after="0" w:line="240" w:lineRule="auto"/>
        <w:jc w:val="center"/>
        <w:rPr>
          <w:rFonts w:ascii="Times New Roman" w:eastAsia="Calibri" w:hAnsi="Times New Roman"/>
          <w:i/>
          <w:sz w:val="24"/>
          <w:u w:val="single"/>
          <w:lang w:eastAsia="en-US"/>
        </w:rPr>
      </w:pPr>
      <w:r w:rsidRPr="007B6E97">
        <w:rPr>
          <w:rFonts w:ascii="Times New Roman" w:eastAsia="Calibri" w:hAnsi="Times New Roman"/>
          <w:i/>
          <w:sz w:val="24"/>
          <w:u w:val="single"/>
          <w:lang w:eastAsia="en-US"/>
        </w:rPr>
        <w:t>Биохимическая</w:t>
      </w:r>
      <w:r w:rsidR="00A70D8D">
        <w:rPr>
          <w:rFonts w:ascii="Times New Roman" w:eastAsia="Calibri" w:hAnsi="Times New Roman"/>
          <w:i/>
          <w:sz w:val="24"/>
          <w:u w:val="single"/>
          <w:lang w:eastAsia="en-US"/>
        </w:rPr>
        <w:t xml:space="preserve"> и медицинская</w:t>
      </w:r>
      <w:bookmarkStart w:id="0" w:name="_GoBack"/>
      <w:bookmarkEnd w:id="0"/>
      <w:r w:rsidRPr="007B6E97">
        <w:rPr>
          <w:rFonts w:ascii="Times New Roman" w:eastAsia="Calibri" w:hAnsi="Times New Roman"/>
          <w:i/>
          <w:sz w:val="24"/>
          <w:u w:val="single"/>
          <w:lang w:eastAsia="en-US"/>
        </w:rPr>
        <w:t xml:space="preserve"> физика</w:t>
      </w:r>
    </w:p>
    <w:p w:rsidR="00F2104C" w:rsidRPr="007B6E97" w:rsidRDefault="00F2104C" w:rsidP="00F2104C">
      <w:pPr>
        <w:tabs>
          <w:tab w:val="center" w:pos="5272"/>
          <w:tab w:val="right" w:pos="10290"/>
        </w:tabs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vertAlign w:val="superscript"/>
          <w:lang w:eastAsia="en-US"/>
        </w:rPr>
      </w:pPr>
      <w:r w:rsidRPr="007B6E97">
        <w:rPr>
          <w:rFonts w:ascii="Times New Roman" w:eastAsia="Calibri" w:hAnsi="Times New Roman"/>
          <w:sz w:val="24"/>
          <w:vertAlign w:val="superscript"/>
          <w:lang w:eastAsia="en-US"/>
        </w:rPr>
        <w:t xml:space="preserve"> (наименование направленности (профиля) образовательной программы)</w:t>
      </w:r>
    </w:p>
    <w:p w:rsidR="00F2104C" w:rsidRPr="007B6E97" w:rsidRDefault="00F2104C" w:rsidP="00F2104C">
      <w:pPr>
        <w:tabs>
          <w:tab w:val="center" w:pos="5272"/>
          <w:tab w:val="right" w:pos="10290"/>
        </w:tabs>
        <w:suppressAutoHyphens/>
        <w:spacing w:before="120"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  <w:r w:rsidRPr="007B6E97">
        <w:rPr>
          <w:rFonts w:ascii="Times New Roman" w:eastAsia="Calibri" w:hAnsi="Times New Roman"/>
          <w:sz w:val="24"/>
          <w:lang w:eastAsia="en-US"/>
        </w:rPr>
        <w:t>Тип образовательной программы</w:t>
      </w:r>
    </w:p>
    <w:p w:rsidR="00F2104C" w:rsidRPr="007B6E97" w:rsidRDefault="00F2104C" w:rsidP="00F2104C">
      <w:pPr>
        <w:tabs>
          <w:tab w:val="center" w:pos="5272"/>
          <w:tab w:val="right" w:pos="10290"/>
        </w:tabs>
        <w:suppressAutoHyphens/>
        <w:spacing w:after="0" w:line="240" w:lineRule="auto"/>
        <w:jc w:val="center"/>
        <w:rPr>
          <w:rFonts w:ascii="Times New Roman" w:eastAsia="Calibri" w:hAnsi="Times New Roman"/>
          <w:i/>
          <w:sz w:val="24"/>
          <w:u w:val="single"/>
          <w:lang w:eastAsia="en-US"/>
        </w:rPr>
      </w:pPr>
      <w:r w:rsidRPr="007B6E97">
        <w:rPr>
          <w:rFonts w:ascii="Times New Roman" w:eastAsia="Calibri" w:hAnsi="Times New Roman"/>
          <w:i/>
          <w:sz w:val="24"/>
          <w:u w:val="single"/>
          <w:lang w:eastAsia="en-US"/>
        </w:rPr>
        <w:t>Программа академической магистратуры</w:t>
      </w:r>
    </w:p>
    <w:p w:rsidR="00F2104C" w:rsidRPr="007B6E97" w:rsidRDefault="00F2104C" w:rsidP="00F2104C">
      <w:pPr>
        <w:tabs>
          <w:tab w:val="center" w:pos="5272"/>
          <w:tab w:val="right" w:pos="10290"/>
        </w:tabs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</w:p>
    <w:p w:rsidR="00F2104C" w:rsidRPr="007B6E97" w:rsidRDefault="00F2104C" w:rsidP="00F2104C">
      <w:pPr>
        <w:tabs>
          <w:tab w:val="center" w:pos="5272"/>
          <w:tab w:val="right" w:pos="10290"/>
        </w:tabs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  <w:r w:rsidRPr="007B6E97">
        <w:rPr>
          <w:rFonts w:ascii="Times New Roman" w:eastAsia="Calibri" w:hAnsi="Times New Roman"/>
          <w:sz w:val="24"/>
          <w:lang w:eastAsia="en-US"/>
        </w:rPr>
        <w:t>Квалификация</w:t>
      </w:r>
    </w:p>
    <w:p w:rsidR="00F2104C" w:rsidRPr="007B6E97" w:rsidRDefault="00F2104C" w:rsidP="00F2104C">
      <w:pPr>
        <w:tabs>
          <w:tab w:val="center" w:pos="5272"/>
          <w:tab w:val="right" w:pos="10290"/>
        </w:tabs>
        <w:suppressAutoHyphens/>
        <w:spacing w:after="0" w:line="240" w:lineRule="auto"/>
        <w:jc w:val="center"/>
        <w:rPr>
          <w:rFonts w:ascii="Times New Roman" w:eastAsia="Calibri" w:hAnsi="Times New Roman"/>
          <w:i/>
          <w:sz w:val="24"/>
          <w:u w:val="single"/>
          <w:lang w:eastAsia="en-US"/>
        </w:rPr>
      </w:pPr>
      <w:r w:rsidRPr="007B6E97">
        <w:rPr>
          <w:rFonts w:ascii="Times New Roman" w:eastAsia="Calibri" w:hAnsi="Times New Roman"/>
          <w:i/>
          <w:sz w:val="24"/>
          <w:u w:val="single"/>
          <w:lang w:eastAsia="en-US"/>
        </w:rPr>
        <w:t>Магистр</w:t>
      </w:r>
    </w:p>
    <w:p w:rsidR="00F2104C" w:rsidRPr="007B6E97" w:rsidRDefault="00F2104C" w:rsidP="00F2104C">
      <w:pPr>
        <w:tabs>
          <w:tab w:val="center" w:pos="5272"/>
          <w:tab w:val="right" w:pos="10290"/>
        </w:tabs>
        <w:suppressAutoHyphens/>
        <w:spacing w:before="120"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  <w:r w:rsidRPr="007B6E97">
        <w:rPr>
          <w:rFonts w:ascii="Times New Roman" w:eastAsia="Calibri" w:hAnsi="Times New Roman"/>
          <w:sz w:val="24"/>
          <w:lang w:eastAsia="en-US"/>
        </w:rPr>
        <w:t>Форма обучения</w:t>
      </w:r>
    </w:p>
    <w:p w:rsidR="00775F1C" w:rsidRPr="007B6E97" w:rsidRDefault="00F2104C" w:rsidP="00F2104C">
      <w:pPr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  <w:r w:rsidRPr="007B6E97">
        <w:rPr>
          <w:rFonts w:ascii="Times New Roman" w:eastAsia="Calibri" w:hAnsi="Times New Roman"/>
          <w:i/>
          <w:sz w:val="24"/>
          <w:u w:val="single"/>
          <w:lang w:eastAsia="en-US"/>
        </w:rPr>
        <w:t>Очная</w:t>
      </w:r>
    </w:p>
    <w:p w:rsidR="00775F1C" w:rsidRPr="007B6E97" w:rsidRDefault="00775F1C" w:rsidP="00775F1C">
      <w:pPr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</w:p>
    <w:p w:rsidR="00775F1C" w:rsidRPr="007B6E97" w:rsidRDefault="00775F1C" w:rsidP="00775F1C">
      <w:pPr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</w:p>
    <w:p w:rsidR="00775F1C" w:rsidRPr="007B6E97" w:rsidRDefault="00775F1C" w:rsidP="00775F1C">
      <w:pPr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</w:p>
    <w:p w:rsidR="00775F1C" w:rsidRPr="00C662F9" w:rsidRDefault="00775F1C" w:rsidP="00775F1C">
      <w:pPr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</w:p>
    <w:p w:rsidR="00775F1C" w:rsidRPr="00C662F9" w:rsidRDefault="00775F1C" w:rsidP="00775F1C">
      <w:pPr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</w:p>
    <w:p w:rsidR="00775F1C" w:rsidRPr="00C662F9" w:rsidRDefault="00775F1C" w:rsidP="00775F1C">
      <w:pPr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</w:p>
    <w:p w:rsidR="00775F1C" w:rsidRPr="00C662F9" w:rsidRDefault="00775F1C" w:rsidP="00775F1C">
      <w:pPr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</w:p>
    <w:p w:rsidR="00775F1C" w:rsidRPr="00C662F9" w:rsidRDefault="00775F1C" w:rsidP="00775F1C">
      <w:pPr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</w:p>
    <w:p w:rsidR="00775F1C" w:rsidRPr="007B6E97" w:rsidRDefault="00775F1C" w:rsidP="00775F1C">
      <w:pPr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</w:p>
    <w:p w:rsidR="00775F1C" w:rsidRPr="007B6E97" w:rsidRDefault="00775F1C" w:rsidP="00775F1C">
      <w:pPr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</w:p>
    <w:p w:rsidR="00775F1C" w:rsidRPr="00C662F9" w:rsidRDefault="00775F1C" w:rsidP="00775F1C">
      <w:pPr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</w:p>
    <w:p w:rsidR="00775F1C" w:rsidRPr="00C662F9" w:rsidRDefault="00775F1C" w:rsidP="00775F1C">
      <w:pPr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</w:p>
    <w:p w:rsidR="00775F1C" w:rsidRPr="00C662F9" w:rsidRDefault="00775F1C" w:rsidP="00775F1C">
      <w:pPr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</w:p>
    <w:p w:rsidR="00775F1C" w:rsidRPr="00C662F9" w:rsidRDefault="00775F1C" w:rsidP="00775F1C">
      <w:pPr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</w:p>
    <w:p w:rsidR="00775F1C" w:rsidRPr="00C662F9" w:rsidRDefault="00775F1C" w:rsidP="00775F1C">
      <w:pPr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</w:p>
    <w:p w:rsidR="00775F1C" w:rsidRPr="007B6E97" w:rsidRDefault="00775F1C" w:rsidP="00775F1C">
      <w:pPr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</w:pPr>
    </w:p>
    <w:p w:rsidR="00775F1C" w:rsidRPr="00A70D8D" w:rsidRDefault="00775F1C" w:rsidP="00775F1C">
      <w:pPr>
        <w:suppressAutoHyphens/>
        <w:spacing w:after="0" w:line="240" w:lineRule="auto"/>
        <w:jc w:val="center"/>
        <w:rPr>
          <w:rFonts w:ascii="Times New Roman" w:eastAsia="Calibri" w:hAnsi="Times New Roman"/>
          <w:sz w:val="24"/>
          <w:lang w:eastAsia="en-US"/>
        </w:rPr>
        <w:sectPr w:rsidR="00775F1C" w:rsidRPr="00A70D8D" w:rsidSect="00775F1C"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7B6E97">
        <w:rPr>
          <w:rFonts w:ascii="Times New Roman" w:hAnsi="Times New Roman"/>
          <w:sz w:val="24"/>
          <w:szCs w:val="24"/>
        </w:rPr>
        <w:t>Оренбург 20</w:t>
      </w:r>
      <w:r w:rsidR="009B300B">
        <w:rPr>
          <w:rFonts w:ascii="Times New Roman" w:hAnsi="Times New Roman"/>
          <w:sz w:val="24"/>
          <w:szCs w:val="24"/>
        </w:rPr>
        <w:t>2</w:t>
      </w:r>
      <w:r w:rsidR="00510BE2">
        <w:rPr>
          <w:rFonts w:ascii="Times New Roman" w:hAnsi="Times New Roman"/>
          <w:sz w:val="24"/>
          <w:szCs w:val="24"/>
        </w:rPr>
        <w:t>6</w:t>
      </w:r>
    </w:p>
    <w:p w:rsidR="00D34EDF" w:rsidRPr="007B6E97" w:rsidRDefault="00775F1C" w:rsidP="00D34EDF">
      <w:pPr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B6E97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Составители _____________________ </w:t>
      </w:r>
      <w:r w:rsidR="00D34EDF">
        <w:rPr>
          <w:rFonts w:ascii="Times New Roman" w:eastAsia="Calibri" w:hAnsi="Times New Roman"/>
          <w:sz w:val="28"/>
          <w:szCs w:val="28"/>
          <w:lang w:eastAsia="en-US"/>
        </w:rPr>
        <w:t xml:space="preserve">Летута С.Н. </w:t>
      </w:r>
    </w:p>
    <w:p w:rsidR="00775F1C" w:rsidRPr="007B6E97" w:rsidRDefault="00775F1C" w:rsidP="00775F1C">
      <w:pPr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775F1C" w:rsidRPr="007B6E97" w:rsidRDefault="00775F1C" w:rsidP="00775F1C">
      <w:pPr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775F1C" w:rsidRPr="007B6E97" w:rsidRDefault="00775F1C" w:rsidP="00775F1C">
      <w:pPr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775F1C" w:rsidRPr="007B6E97" w:rsidRDefault="00775F1C" w:rsidP="00775F1C">
      <w:pPr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B6E97">
        <w:rPr>
          <w:rFonts w:ascii="Times New Roman" w:eastAsia="Calibri" w:hAnsi="Times New Roman"/>
          <w:sz w:val="28"/>
          <w:szCs w:val="28"/>
          <w:lang w:eastAsia="en-US"/>
        </w:rPr>
        <w:t xml:space="preserve">Методические указания рассмотрены и одобрены на заседании кафедры </w:t>
      </w:r>
      <w:r>
        <w:rPr>
          <w:rFonts w:ascii="Times New Roman" w:eastAsia="Calibri" w:hAnsi="Times New Roman"/>
          <w:sz w:val="28"/>
          <w:szCs w:val="28"/>
          <w:lang w:eastAsia="en-US"/>
        </w:rPr>
        <w:t>биофиз</w:t>
      </w:r>
      <w:r>
        <w:rPr>
          <w:rFonts w:ascii="Times New Roman" w:eastAsia="Calibri" w:hAnsi="Times New Roman"/>
          <w:sz w:val="28"/>
          <w:szCs w:val="28"/>
          <w:lang w:eastAsia="en-US"/>
        </w:rPr>
        <w:t>и</w:t>
      </w:r>
      <w:r>
        <w:rPr>
          <w:rFonts w:ascii="Times New Roman" w:eastAsia="Calibri" w:hAnsi="Times New Roman"/>
          <w:sz w:val="28"/>
          <w:szCs w:val="28"/>
          <w:lang w:eastAsia="en-US"/>
        </w:rPr>
        <w:t>ки и физики конденсированного состояния</w:t>
      </w:r>
    </w:p>
    <w:p w:rsidR="00775F1C" w:rsidRPr="007B6E97" w:rsidRDefault="00775F1C" w:rsidP="00775F1C">
      <w:pPr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775F1C" w:rsidRPr="007B6E97" w:rsidRDefault="00775F1C" w:rsidP="00775F1C">
      <w:pPr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B6E97">
        <w:rPr>
          <w:rFonts w:ascii="Times New Roman" w:eastAsia="Calibri" w:hAnsi="Times New Roman"/>
          <w:sz w:val="28"/>
          <w:szCs w:val="28"/>
          <w:lang w:eastAsia="en-US"/>
        </w:rPr>
        <w:t>Заведующий кафедрой ________________________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БердинскийВ.Л.</w:t>
      </w: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775F1C" w:rsidRPr="007B6E97" w:rsidRDefault="00775F1C" w:rsidP="00775F1C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7B6E97">
        <w:rPr>
          <w:rFonts w:ascii="Times New Roman" w:eastAsia="Calibri" w:hAnsi="Times New Roman"/>
          <w:sz w:val="28"/>
          <w:szCs w:val="28"/>
          <w:lang w:eastAsia="en-US"/>
        </w:rPr>
        <w:t>Методические указания  является приложением к рабочей программе по дисци</w:t>
      </w:r>
      <w:r w:rsidRPr="007B6E97">
        <w:rPr>
          <w:rFonts w:ascii="Times New Roman" w:eastAsia="Calibri" w:hAnsi="Times New Roman"/>
          <w:sz w:val="28"/>
          <w:szCs w:val="28"/>
          <w:lang w:eastAsia="en-US"/>
        </w:rPr>
        <w:t>п</w:t>
      </w:r>
      <w:r w:rsidRPr="007B6E97">
        <w:rPr>
          <w:rFonts w:ascii="Times New Roman" w:eastAsia="Calibri" w:hAnsi="Times New Roman"/>
          <w:sz w:val="28"/>
          <w:szCs w:val="28"/>
          <w:lang w:eastAsia="en-US"/>
        </w:rPr>
        <w:t xml:space="preserve">лине </w:t>
      </w:r>
      <w:r w:rsidR="001F461F">
        <w:rPr>
          <w:rFonts w:ascii="Times New Roman" w:eastAsia="Calibri" w:hAnsi="Times New Roman"/>
          <w:sz w:val="28"/>
          <w:szCs w:val="28"/>
          <w:lang w:eastAsia="en-US"/>
        </w:rPr>
        <w:t>«</w:t>
      </w:r>
      <w:r w:rsidR="00283AB1" w:rsidRPr="00283AB1">
        <w:rPr>
          <w:rFonts w:ascii="Times New Roman" w:eastAsia="Calibri" w:hAnsi="Times New Roman"/>
          <w:sz w:val="28"/>
          <w:szCs w:val="28"/>
          <w:lang w:eastAsia="en-US"/>
        </w:rPr>
        <w:t>Современные проблемы молекулярной биофизики</w:t>
      </w:r>
      <w:r w:rsidR="001F461F">
        <w:rPr>
          <w:rFonts w:ascii="Times New Roman" w:eastAsia="Calibri" w:hAnsi="Times New Roman"/>
          <w:sz w:val="28"/>
          <w:szCs w:val="28"/>
          <w:lang w:eastAsia="en-US"/>
        </w:rPr>
        <w:t>»</w:t>
      </w:r>
      <w:r w:rsidRPr="007B6E97">
        <w:rPr>
          <w:rFonts w:ascii="Times New Roman" w:eastAsia="Calibri" w:hAnsi="Times New Roman"/>
          <w:sz w:val="28"/>
          <w:szCs w:val="28"/>
          <w:lang w:eastAsia="en-US"/>
        </w:rPr>
        <w:t xml:space="preserve">, зарегистрированной в ЦИТ под учетным номером___________ </w:t>
      </w:r>
    </w:p>
    <w:p w:rsidR="00967DED" w:rsidRDefault="00967DED" w:rsidP="001135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7DED" w:rsidRDefault="00967DED" w:rsidP="001135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39EC" w:rsidRDefault="003939E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45FFA" w:rsidRDefault="00945FFA" w:rsidP="00945FFA">
      <w:pPr>
        <w:pStyle w:val="ReportMain"/>
        <w:suppressAutoHyphens/>
        <w:spacing w:line="360" w:lineRule="auto"/>
        <w:ind w:firstLine="708"/>
        <w:jc w:val="center"/>
        <w:rPr>
          <w:b/>
          <w:sz w:val="32"/>
          <w:szCs w:val="28"/>
        </w:rPr>
      </w:pPr>
      <w:r w:rsidRPr="00DF23C9">
        <w:rPr>
          <w:b/>
          <w:sz w:val="32"/>
          <w:szCs w:val="28"/>
        </w:rPr>
        <w:lastRenderedPageBreak/>
        <w:t>Содержание</w:t>
      </w:r>
    </w:p>
    <w:p w:rsidR="00945FFA" w:rsidRDefault="00945FFA" w:rsidP="00945FFA">
      <w:pPr>
        <w:pStyle w:val="ReportMain"/>
        <w:suppressAutoHyphens/>
        <w:spacing w:line="360" w:lineRule="auto"/>
        <w:ind w:firstLine="708"/>
        <w:rPr>
          <w:b/>
          <w:sz w:val="28"/>
          <w:szCs w:val="28"/>
        </w:rPr>
      </w:pPr>
    </w:p>
    <w:p w:rsidR="00945FFA" w:rsidRDefault="00945FFA" w:rsidP="00945FFA">
      <w:pPr>
        <w:pStyle w:val="ReportMain"/>
        <w:numPr>
          <w:ilvl w:val="0"/>
          <w:numId w:val="36"/>
        </w:numPr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Общие рекомендации</w:t>
      </w:r>
    </w:p>
    <w:p w:rsidR="00945FFA" w:rsidRPr="000C0915" w:rsidRDefault="00945FFA" w:rsidP="00945FFA">
      <w:pPr>
        <w:pStyle w:val="afb"/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0C0915">
        <w:rPr>
          <w:sz w:val="28"/>
          <w:szCs w:val="28"/>
        </w:rPr>
        <w:t>Методические указания по лекционным занятиям</w:t>
      </w:r>
    </w:p>
    <w:p w:rsidR="00945FFA" w:rsidRDefault="00945FFA" w:rsidP="00945FFA">
      <w:pPr>
        <w:pStyle w:val="ReportMain"/>
        <w:numPr>
          <w:ilvl w:val="0"/>
          <w:numId w:val="36"/>
        </w:numPr>
        <w:suppressAutoHyphens/>
        <w:spacing w:line="360" w:lineRule="auto"/>
        <w:rPr>
          <w:sz w:val="28"/>
          <w:szCs w:val="28"/>
        </w:rPr>
      </w:pPr>
      <w:r w:rsidRPr="000C0915">
        <w:rPr>
          <w:sz w:val="28"/>
          <w:szCs w:val="28"/>
        </w:rPr>
        <w:t>Методические указания по практическим занятиям</w:t>
      </w:r>
    </w:p>
    <w:p w:rsidR="00945FFA" w:rsidRPr="005F5E9E" w:rsidRDefault="00945FFA" w:rsidP="00945FFA">
      <w:pPr>
        <w:pStyle w:val="afb"/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5F5E9E">
        <w:rPr>
          <w:sz w:val="28"/>
          <w:szCs w:val="28"/>
        </w:rPr>
        <w:t xml:space="preserve">Методические указания к самостоятельной работе </w:t>
      </w:r>
    </w:p>
    <w:p w:rsidR="00945FFA" w:rsidRPr="000C0915" w:rsidRDefault="00945FFA" w:rsidP="00945FFA">
      <w:pPr>
        <w:pStyle w:val="afb"/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0C0915">
        <w:rPr>
          <w:sz w:val="28"/>
          <w:szCs w:val="28"/>
        </w:rPr>
        <w:t>Методические указания по промежуточной аттестации по дисциплине</w:t>
      </w:r>
    </w:p>
    <w:p w:rsidR="00945FFA" w:rsidRPr="000C0915" w:rsidRDefault="00945FFA" w:rsidP="00945FFA">
      <w:pPr>
        <w:pStyle w:val="afb"/>
        <w:numPr>
          <w:ilvl w:val="0"/>
          <w:numId w:val="36"/>
        </w:numPr>
        <w:spacing w:line="360" w:lineRule="auto"/>
        <w:jc w:val="both"/>
        <w:rPr>
          <w:sz w:val="28"/>
          <w:szCs w:val="28"/>
        </w:rPr>
      </w:pPr>
      <w:r w:rsidRPr="000C0915">
        <w:rPr>
          <w:sz w:val="28"/>
          <w:szCs w:val="28"/>
        </w:rPr>
        <w:t xml:space="preserve">Методические указания по подготовке к </w:t>
      </w:r>
      <w:r w:rsidR="00111542">
        <w:rPr>
          <w:sz w:val="28"/>
          <w:szCs w:val="28"/>
        </w:rPr>
        <w:t>зачету</w:t>
      </w:r>
    </w:p>
    <w:p w:rsidR="00945FFA" w:rsidRPr="000C0915" w:rsidRDefault="00945FFA" w:rsidP="00945FFA">
      <w:pPr>
        <w:pStyle w:val="ReportMain"/>
        <w:suppressAutoHyphens/>
        <w:spacing w:line="360" w:lineRule="auto"/>
        <w:ind w:left="1068"/>
        <w:rPr>
          <w:sz w:val="28"/>
          <w:szCs w:val="28"/>
        </w:rPr>
      </w:pPr>
    </w:p>
    <w:p w:rsidR="00945FFA" w:rsidRDefault="00945FFA" w:rsidP="00945FF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45FFA" w:rsidRDefault="00945FFA" w:rsidP="00945FF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45FFA" w:rsidRDefault="00945FFA" w:rsidP="00945FF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45FFA" w:rsidRDefault="00945FFA" w:rsidP="00945FF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45FFA" w:rsidRDefault="00945FFA" w:rsidP="00945FF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45FFA" w:rsidRDefault="00945FFA" w:rsidP="00945FF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45FFA" w:rsidRDefault="00945FFA" w:rsidP="00945FF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45FFA" w:rsidRDefault="00945FFA" w:rsidP="00945FF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45FFA" w:rsidRDefault="00945FFA" w:rsidP="00945FF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45FFA" w:rsidRDefault="00945FFA" w:rsidP="00945FF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45FFA" w:rsidRDefault="00945FFA" w:rsidP="00945FF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45FFA" w:rsidRDefault="00945FFA" w:rsidP="00945FF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45FFA" w:rsidRDefault="00945FFA" w:rsidP="00945FF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45FFA" w:rsidRDefault="00945FFA" w:rsidP="00945FF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45FFA" w:rsidRDefault="00945FFA" w:rsidP="00945FF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45FFA" w:rsidRDefault="00945FFA" w:rsidP="00945FFA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45FFA" w:rsidRPr="001B09B1" w:rsidRDefault="00945FFA" w:rsidP="001B09B1">
      <w:pPr>
        <w:pStyle w:val="afb"/>
        <w:numPr>
          <w:ilvl w:val="0"/>
          <w:numId w:val="37"/>
        </w:numPr>
        <w:spacing w:line="360" w:lineRule="auto"/>
        <w:jc w:val="both"/>
        <w:rPr>
          <w:b/>
          <w:sz w:val="28"/>
          <w:szCs w:val="28"/>
        </w:rPr>
      </w:pPr>
      <w:r w:rsidRPr="001B09B1">
        <w:rPr>
          <w:b/>
          <w:sz w:val="28"/>
          <w:szCs w:val="28"/>
        </w:rPr>
        <w:lastRenderedPageBreak/>
        <w:t>Общие рекомендации</w:t>
      </w:r>
    </w:p>
    <w:p w:rsidR="00283AB1" w:rsidRDefault="00283AB1" w:rsidP="007246EE">
      <w:pPr>
        <w:pStyle w:val="ReportMain"/>
        <w:suppressAutoHyphens/>
        <w:ind w:firstLine="709"/>
        <w:jc w:val="both"/>
      </w:pPr>
      <w:r>
        <w:rPr>
          <w:b/>
        </w:rPr>
        <w:t xml:space="preserve">Цель (цели) </w:t>
      </w:r>
      <w:r>
        <w:t>освоения дисциплины:</w:t>
      </w:r>
    </w:p>
    <w:p w:rsidR="00283AB1" w:rsidRPr="00EA4AF5" w:rsidRDefault="00283AB1" w:rsidP="007246EE">
      <w:pPr>
        <w:pStyle w:val="ReportMain"/>
        <w:suppressAutoHyphens/>
        <w:ind w:firstLine="709"/>
        <w:jc w:val="both"/>
      </w:pPr>
      <w:r>
        <w:t>ознакомление студентов с новыми тенденциями и современными исследованиями в области физики и биофизики, структурной и молекулярной биологии, молекулярной медицины и новыми направлениями исследований в частности, возникшими в последние годы в ведущих научно-исследовательских академических и учебных институтах</w:t>
      </w:r>
      <w:r w:rsidRPr="00EA4AF5">
        <w:t xml:space="preserve">. </w:t>
      </w:r>
    </w:p>
    <w:p w:rsidR="00283AB1" w:rsidRPr="00EA4AF5" w:rsidRDefault="00283AB1" w:rsidP="007246EE">
      <w:pPr>
        <w:pStyle w:val="ReportMain"/>
        <w:suppressAutoHyphens/>
        <w:ind w:firstLine="709"/>
        <w:jc w:val="both"/>
        <w:rPr>
          <w:b/>
        </w:rPr>
      </w:pPr>
      <w:r w:rsidRPr="00EA4AF5">
        <w:rPr>
          <w:b/>
        </w:rPr>
        <w:t xml:space="preserve">Задачи: </w:t>
      </w:r>
    </w:p>
    <w:p w:rsidR="00283AB1" w:rsidRDefault="00283AB1" w:rsidP="007246EE">
      <w:pPr>
        <w:pStyle w:val="ReportMain"/>
        <w:numPr>
          <w:ilvl w:val="0"/>
          <w:numId w:val="38"/>
        </w:numPr>
        <w:suppressAutoHyphens/>
        <w:ind w:left="0" w:firstLine="709"/>
        <w:jc w:val="both"/>
      </w:pPr>
      <w:r w:rsidRPr="00EA4AF5">
        <w:t>изучение основ молекулярной биофизики, особенностей строения и структуры белковых молекул и нуклеиновых кислот</w:t>
      </w:r>
      <w:r>
        <w:t>;</w:t>
      </w:r>
    </w:p>
    <w:p w:rsidR="00283AB1" w:rsidRDefault="00283AB1" w:rsidP="007246EE">
      <w:pPr>
        <w:pStyle w:val="ReportMain"/>
        <w:numPr>
          <w:ilvl w:val="0"/>
          <w:numId w:val="38"/>
        </w:numPr>
        <w:suppressAutoHyphens/>
        <w:ind w:left="0" w:firstLine="709"/>
        <w:jc w:val="both"/>
      </w:pPr>
      <w:r w:rsidRPr="00EA4AF5">
        <w:t xml:space="preserve">ознакомление с методами исследования структуры основных биомакромолекул, </w:t>
      </w:r>
      <w:r>
        <w:t xml:space="preserve">проблемами, существующих в данной области; </w:t>
      </w:r>
    </w:p>
    <w:p w:rsidR="00283AB1" w:rsidRDefault="00283AB1" w:rsidP="007246EE">
      <w:pPr>
        <w:pStyle w:val="ReportMain"/>
        <w:numPr>
          <w:ilvl w:val="0"/>
          <w:numId w:val="38"/>
        </w:numPr>
        <w:suppressAutoHyphens/>
        <w:ind w:left="0" w:firstLine="709"/>
        <w:jc w:val="both"/>
      </w:pPr>
      <w:r w:rsidRPr="00EA4AF5">
        <w:t>освоение терминологии, применяемой в молекулярной биофизике</w:t>
      </w:r>
      <w:r>
        <w:t>;</w:t>
      </w:r>
    </w:p>
    <w:p w:rsidR="00283AB1" w:rsidRDefault="00283AB1" w:rsidP="007246EE">
      <w:pPr>
        <w:pStyle w:val="ReportMain"/>
        <w:numPr>
          <w:ilvl w:val="0"/>
          <w:numId w:val="38"/>
        </w:numPr>
        <w:suppressAutoHyphens/>
        <w:ind w:left="0" w:firstLine="709"/>
        <w:jc w:val="both"/>
      </w:pPr>
      <w:r w:rsidRPr="00EA4AF5">
        <w:t>получение навыков моделирования структуры макромолекул с использованием вычислительной техники,  формирование соответствующих компетенций согласно требованиям основной образовательной программы</w:t>
      </w:r>
      <w:r>
        <w:t>;</w:t>
      </w:r>
    </w:p>
    <w:p w:rsidR="00283AB1" w:rsidRPr="00EA4AF5" w:rsidRDefault="00283AB1" w:rsidP="007246EE">
      <w:pPr>
        <w:pStyle w:val="ReportMain"/>
        <w:numPr>
          <w:ilvl w:val="0"/>
          <w:numId w:val="38"/>
        </w:numPr>
        <w:suppressAutoHyphens/>
        <w:ind w:left="0" w:firstLine="709"/>
        <w:jc w:val="both"/>
      </w:pPr>
      <w:r w:rsidRPr="00EA4AF5">
        <w:t xml:space="preserve">приобретение обучающимися знаний в области молекулярной биофизики как теоретической базы для изучения последующих дисциплин профессионального цикла; </w:t>
      </w:r>
    </w:p>
    <w:p w:rsidR="00283AB1" w:rsidRPr="00EA4AF5" w:rsidRDefault="00283AB1" w:rsidP="007246EE">
      <w:pPr>
        <w:pStyle w:val="ReportMain"/>
        <w:numPr>
          <w:ilvl w:val="0"/>
          <w:numId w:val="38"/>
        </w:numPr>
        <w:suppressAutoHyphens/>
        <w:ind w:left="0" w:firstLine="709"/>
        <w:jc w:val="both"/>
      </w:pPr>
      <w:r w:rsidRPr="00EA4AF5">
        <w:t>приобретение обучающимися навыков реализации теоретических знаний на практике в рамках выполнения лабораторных работ с применением интерактивных методов и закреплением соответствующих компетенций</w:t>
      </w:r>
      <w:r>
        <w:t>.</w:t>
      </w:r>
    </w:p>
    <w:p w:rsidR="00945FFA" w:rsidRDefault="00945FFA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>Следует заранее познакомиться с рабочей программой курса, уделяя особое внимание структуре и содержанию курса, а также формируемым компетенциям. После знакомства с раб</w:t>
      </w:r>
      <w:r w:rsidRPr="007246EE">
        <w:rPr>
          <w:rFonts w:ascii="Times New Roman" w:hAnsi="Times New Roman"/>
          <w:sz w:val="24"/>
          <w:szCs w:val="24"/>
        </w:rPr>
        <w:t>о</w:t>
      </w:r>
      <w:r w:rsidRPr="007246EE">
        <w:rPr>
          <w:rFonts w:ascii="Times New Roman" w:hAnsi="Times New Roman"/>
          <w:sz w:val="24"/>
          <w:szCs w:val="24"/>
        </w:rPr>
        <w:t xml:space="preserve">чей программой следует сформулировать вопросы преподавателю по целям, задачам и месту данного курса среди других изучаемых дисциплин.  </w:t>
      </w:r>
    </w:p>
    <w:p w:rsidR="007246EE" w:rsidRDefault="007246EE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>Несмотря на наличие учебников, которые для студентов являются основным источником информации, очень часто возникают ситуации, когда изменения в законодательстве по бухга</w:t>
      </w:r>
      <w:r w:rsidRPr="007246EE">
        <w:rPr>
          <w:rFonts w:ascii="Times New Roman" w:hAnsi="Times New Roman"/>
          <w:sz w:val="24"/>
          <w:szCs w:val="24"/>
        </w:rPr>
        <w:t>л</w:t>
      </w:r>
      <w:r w:rsidRPr="007246EE">
        <w:rPr>
          <w:rFonts w:ascii="Times New Roman" w:hAnsi="Times New Roman"/>
          <w:sz w:val="24"/>
          <w:szCs w:val="24"/>
        </w:rPr>
        <w:t>терскому учету по конкретной теме не нашли отражения в существующих учебниках или нек</w:t>
      </w:r>
      <w:r w:rsidRPr="007246EE">
        <w:rPr>
          <w:rFonts w:ascii="Times New Roman" w:hAnsi="Times New Roman"/>
          <w:sz w:val="24"/>
          <w:szCs w:val="24"/>
        </w:rPr>
        <w:t>о</w:t>
      </w:r>
      <w:r w:rsidRPr="007246EE">
        <w:rPr>
          <w:rFonts w:ascii="Times New Roman" w:hAnsi="Times New Roman"/>
          <w:sz w:val="24"/>
          <w:szCs w:val="24"/>
        </w:rPr>
        <w:t>торые его разделы устарели, поэтому, лекции остаются основной формой обучения. Отдельные темы дисциплины бывают трудны для самостоятельного изучения студентами, поэтому необх</w:t>
      </w:r>
      <w:r w:rsidRPr="007246EE">
        <w:rPr>
          <w:rFonts w:ascii="Times New Roman" w:hAnsi="Times New Roman"/>
          <w:sz w:val="24"/>
          <w:szCs w:val="24"/>
        </w:rPr>
        <w:t>о</w:t>
      </w:r>
      <w:r w:rsidRPr="007246EE">
        <w:rPr>
          <w:rFonts w:ascii="Times New Roman" w:hAnsi="Times New Roman"/>
          <w:sz w:val="24"/>
          <w:szCs w:val="24"/>
        </w:rPr>
        <w:t>дима методическая переработка материала лектором. При существовании разнообразных ко</w:t>
      </w:r>
      <w:r w:rsidRPr="007246EE">
        <w:rPr>
          <w:rFonts w:ascii="Times New Roman" w:hAnsi="Times New Roman"/>
          <w:sz w:val="24"/>
          <w:szCs w:val="24"/>
        </w:rPr>
        <w:t>н</w:t>
      </w:r>
      <w:r w:rsidRPr="007246EE">
        <w:rPr>
          <w:rFonts w:ascii="Times New Roman" w:hAnsi="Times New Roman"/>
          <w:sz w:val="24"/>
          <w:szCs w:val="24"/>
        </w:rPr>
        <w:t>цепций по отдельным темам лекции необходимы для их объективного освещения. Поэтому п</w:t>
      </w:r>
      <w:r w:rsidRPr="007246EE">
        <w:rPr>
          <w:rFonts w:ascii="Times New Roman" w:hAnsi="Times New Roman"/>
          <w:sz w:val="24"/>
          <w:szCs w:val="24"/>
        </w:rPr>
        <w:t>о</w:t>
      </w:r>
      <w:r w:rsidRPr="007246EE">
        <w:rPr>
          <w:rFonts w:ascii="Times New Roman" w:hAnsi="Times New Roman"/>
          <w:sz w:val="24"/>
          <w:szCs w:val="24"/>
        </w:rPr>
        <w:t>сещение лекций по дисциплине обязательно для студентов. Кроме того, для успешного овлад</w:t>
      </w:r>
      <w:r w:rsidRPr="007246EE">
        <w:rPr>
          <w:rFonts w:ascii="Times New Roman" w:hAnsi="Times New Roman"/>
          <w:sz w:val="24"/>
          <w:szCs w:val="24"/>
        </w:rPr>
        <w:t>е</w:t>
      </w:r>
      <w:r w:rsidRPr="007246EE">
        <w:rPr>
          <w:rFonts w:ascii="Times New Roman" w:hAnsi="Times New Roman"/>
          <w:sz w:val="24"/>
          <w:szCs w:val="24"/>
        </w:rPr>
        <w:t xml:space="preserve">ния дисциплиной необходимо выполнять следующие требования: </w:t>
      </w:r>
    </w:p>
    <w:p w:rsidR="007246EE" w:rsidRDefault="007246EE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>1) посещать все лекционные и практические занятия, поскольку весь тематический мат</w:t>
      </w:r>
      <w:r w:rsidRPr="007246EE">
        <w:rPr>
          <w:rFonts w:ascii="Times New Roman" w:hAnsi="Times New Roman"/>
          <w:sz w:val="24"/>
          <w:szCs w:val="24"/>
        </w:rPr>
        <w:t>е</w:t>
      </w:r>
      <w:r w:rsidRPr="007246EE">
        <w:rPr>
          <w:rFonts w:ascii="Times New Roman" w:hAnsi="Times New Roman"/>
          <w:sz w:val="24"/>
          <w:szCs w:val="24"/>
        </w:rPr>
        <w:t xml:space="preserve">риал взаимосвязан между собой и теоретического овладения пропущенного недостаточно для качественного усвоения знаний по дисциплине; </w:t>
      </w:r>
    </w:p>
    <w:p w:rsidR="007246EE" w:rsidRDefault="007246EE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>2) все рассматриваемые на лекциях и практических занятиях темы и вопросы обязательно фиксировать (либо на бумажных, либо на машинных носителях информации);</w:t>
      </w:r>
    </w:p>
    <w:p w:rsidR="007246EE" w:rsidRDefault="007246EE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 xml:space="preserve"> 3) обязательно выполнять все домашние задания, получаемые на лекциях или практич</w:t>
      </w:r>
      <w:r w:rsidRPr="007246EE">
        <w:rPr>
          <w:rFonts w:ascii="Times New Roman" w:hAnsi="Times New Roman"/>
          <w:sz w:val="24"/>
          <w:szCs w:val="24"/>
        </w:rPr>
        <w:t>е</w:t>
      </w:r>
      <w:r w:rsidRPr="007246EE">
        <w:rPr>
          <w:rFonts w:ascii="Times New Roman" w:hAnsi="Times New Roman"/>
          <w:sz w:val="24"/>
          <w:szCs w:val="24"/>
        </w:rPr>
        <w:t xml:space="preserve">ских занятиях; </w:t>
      </w:r>
    </w:p>
    <w:p w:rsidR="007246EE" w:rsidRDefault="007246EE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>4) проявлять активность на интерактивных лекциях и практических занятиях, а также при подготовке к ним. Необходимо помнить, что конечный результат овладения содержанием ди</w:t>
      </w:r>
      <w:r w:rsidRPr="007246EE">
        <w:rPr>
          <w:rFonts w:ascii="Times New Roman" w:hAnsi="Times New Roman"/>
          <w:sz w:val="24"/>
          <w:szCs w:val="24"/>
        </w:rPr>
        <w:t>с</w:t>
      </w:r>
      <w:r w:rsidRPr="007246EE">
        <w:rPr>
          <w:rFonts w:ascii="Times New Roman" w:hAnsi="Times New Roman"/>
          <w:sz w:val="24"/>
          <w:szCs w:val="24"/>
        </w:rPr>
        <w:t xml:space="preserve">циплины необходим, в первую очередь, самому студенту; </w:t>
      </w:r>
    </w:p>
    <w:p w:rsidR="007246EE" w:rsidRDefault="007246EE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>5) в случаях пропуска занятий по каким-либо причинам, необходимо обязательно сам</w:t>
      </w:r>
      <w:r w:rsidRPr="007246EE">
        <w:rPr>
          <w:rFonts w:ascii="Times New Roman" w:hAnsi="Times New Roman"/>
          <w:sz w:val="24"/>
          <w:szCs w:val="24"/>
        </w:rPr>
        <w:t>о</w:t>
      </w:r>
      <w:r w:rsidRPr="007246EE">
        <w:rPr>
          <w:rFonts w:ascii="Times New Roman" w:hAnsi="Times New Roman"/>
          <w:sz w:val="24"/>
          <w:szCs w:val="24"/>
        </w:rPr>
        <w:t xml:space="preserve">стоятельно изучать соответствующий материал. </w:t>
      </w:r>
    </w:p>
    <w:p w:rsidR="007246EE" w:rsidRPr="007246EE" w:rsidRDefault="007246EE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>Существенным моментом для студента является возможность обсуждения и внесения предложений в проекты нормативно-правовых актов по бухгалтерскому учету. При этом нео</w:t>
      </w:r>
      <w:r w:rsidRPr="007246EE">
        <w:rPr>
          <w:rFonts w:ascii="Times New Roman" w:hAnsi="Times New Roman"/>
          <w:sz w:val="24"/>
          <w:szCs w:val="24"/>
        </w:rPr>
        <w:t>б</w:t>
      </w:r>
      <w:r w:rsidRPr="007246EE">
        <w:rPr>
          <w:rFonts w:ascii="Times New Roman" w:hAnsi="Times New Roman"/>
          <w:sz w:val="24"/>
          <w:szCs w:val="24"/>
        </w:rPr>
        <w:t>ходим серьезный и глубокий критический анализ прочитанной научной литературы и содерж</w:t>
      </w:r>
      <w:r w:rsidRPr="007246EE">
        <w:rPr>
          <w:rFonts w:ascii="Times New Roman" w:hAnsi="Times New Roman"/>
          <w:sz w:val="24"/>
          <w:szCs w:val="24"/>
        </w:rPr>
        <w:t>а</w:t>
      </w:r>
      <w:r w:rsidRPr="007246EE">
        <w:rPr>
          <w:rFonts w:ascii="Times New Roman" w:hAnsi="Times New Roman"/>
          <w:sz w:val="24"/>
          <w:szCs w:val="24"/>
        </w:rPr>
        <w:t>ния прослушанной по теме лекции.</w:t>
      </w:r>
    </w:p>
    <w:p w:rsidR="007246EE" w:rsidRPr="00270D75" w:rsidRDefault="007246EE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45FFA" w:rsidRPr="001B09B1" w:rsidRDefault="00945FFA" w:rsidP="001B09B1">
      <w:pPr>
        <w:pStyle w:val="afb"/>
        <w:numPr>
          <w:ilvl w:val="0"/>
          <w:numId w:val="37"/>
        </w:numPr>
        <w:spacing w:line="360" w:lineRule="auto"/>
        <w:jc w:val="both"/>
        <w:rPr>
          <w:b/>
          <w:sz w:val="28"/>
          <w:szCs w:val="28"/>
        </w:rPr>
      </w:pPr>
      <w:r w:rsidRPr="001B09B1">
        <w:rPr>
          <w:b/>
          <w:sz w:val="28"/>
          <w:szCs w:val="28"/>
        </w:rPr>
        <w:t>Методические указания по лекционным занятиям</w:t>
      </w:r>
    </w:p>
    <w:p w:rsidR="00945FFA" w:rsidRPr="007246EE" w:rsidRDefault="00945FFA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>Цель лекционных занятий – сформировать знания по стандартам и нормативным док</w:t>
      </w:r>
      <w:r w:rsidRPr="007246EE">
        <w:rPr>
          <w:rFonts w:ascii="Times New Roman" w:hAnsi="Times New Roman"/>
          <w:sz w:val="24"/>
          <w:szCs w:val="24"/>
        </w:rPr>
        <w:t>у</w:t>
      </w:r>
      <w:r w:rsidRPr="007246EE">
        <w:rPr>
          <w:rFonts w:ascii="Times New Roman" w:hAnsi="Times New Roman"/>
          <w:sz w:val="24"/>
          <w:szCs w:val="24"/>
        </w:rPr>
        <w:t xml:space="preserve">ментам в области </w:t>
      </w:r>
      <w:r w:rsidR="00270D75" w:rsidRPr="007246EE">
        <w:rPr>
          <w:rFonts w:ascii="Times New Roman" w:hAnsi="Times New Roman"/>
          <w:sz w:val="24"/>
          <w:szCs w:val="24"/>
        </w:rPr>
        <w:t>молекулярной биофизики</w:t>
      </w:r>
      <w:r w:rsidRPr="007246EE">
        <w:rPr>
          <w:rFonts w:ascii="Times New Roman" w:hAnsi="Times New Roman"/>
          <w:sz w:val="24"/>
          <w:szCs w:val="24"/>
        </w:rPr>
        <w:t>.Конспектирование лекций – сложный вид вузовской аудиторной работы, предполагающий интенсивную умственную деятельность студента. Ко</w:t>
      </w:r>
      <w:r w:rsidRPr="007246EE">
        <w:rPr>
          <w:rFonts w:ascii="Times New Roman" w:hAnsi="Times New Roman"/>
          <w:sz w:val="24"/>
          <w:szCs w:val="24"/>
        </w:rPr>
        <w:t>н</w:t>
      </w:r>
      <w:r w:rsidRPr="007246EE">
        <w:rPr>
          <w:rFonts w:ascii="Times New Roman" w:hAnsi="Times New Roman"/>
          <w:sz w:val="24"/>
          <w:szCs w:val="24"/>
        </w:rPr>
        <w:lastRenderedPageBreak/>
        <w:t>спект является полезным тогда, когда записано самое существенное и сделано это Вами. Не н</w:t>
      </w:r>
      <w:r w:rsidRPr="007246EE">
        <w:rPr>
          <w:rFonts w:ascii="Times New Roman" w:hAnsi="Times New Roman"/>
          <w:sz w:val="24"/>
          <w:szCs w:val="24"/>
        </w:rPr>
        <w:t>а</w:t>
      </w:r>
      <w:r w:rsidRPr="007246EE">
        <w:rPr>
          <w:rFonts w:ascii="Times New Roman" w:hAnsi="Times New Roman"/>
          <w:sz w:val="24"/>
          <w:szCs w:val="24"/>
        </w:rPr>
        <w:t>до стремиться записать дословно всю лекцию. Такое «конспектирование» приносит больше вреда, чем пользы. Целесообразно вначале понять основную мысль, излагаемую лектором, а з</w:t>
      </w:r>
      <w:r w:rsidRPr="007246EE">
        <w:rPr>
          <w:rFonts w:ascii="Times New Roman" w:hAnsi="Times New Roman"/>
          <w:sz w:val="24"/>
          <w:szCs w:val="24"/>
        </w:rPr>
        <w:t>а</w:t>
      </w:r>
      <w:r w:rsidRPr="007246EE">
        <w:rPr>
          <w:rFonts w:ascii="Times New Roman" w:hAnsi="Times New Roman"/>
          <w:sz w:val="24"/>
          <w:szCs w:val="24"/>
        </w:rPr>
        <w:t>тем записать ее. Желательно запись осуществлять на одной странице листа или оставляя поля, на которых позднее, при самостоятельной работе с конспектом, можно сделать дополнительные записи, отметить непонятные места.</w:t>
      </w:r>
    </w:p>
    <w:p w:rsidR="00945FFA" w:rsidRPr="007246EE" w:rsidRDefault="00945FFA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>Конспект лекции лучше подразделять на пункты, соблюдая красную строку. Этому в большой степени будут способствовать вопросы плана лекции, предложенные преподавателям. Следует обращать внимание на акценты, выводы, которые делает лектор, отмечая наиболее важные моменты в лекционном материале замечаниями «важно», «хорошо запомнить» и т.п. Можно делать это и с помощью разноцветных маркеров или ручек, подчеркивая термины и о</w:t>
      </w:r>
      <w:r w:rsidRPr="007246EE">
        <w:rPr>
          <w:rFonts w:ascii="Times New Roman" w:hAnsi="Times New Roman"/>
          <w:sz w:val="24"/>
          <w:szCs w:val="24"/>
        </w:rPr>
        <w:t>п</w:t>
      </w:r>
      <w:r w:rsidRPr="007246EE">
        <w:rPr>
          <w:rFonts w:ascii="Times New Roman" w:hAnsi="Times New Roman"/>
          <w:sz w:val="24"/>
          <w:szCs w:val="24"/>
        </w:rPr>
        <w:t>ределения.</w:t>
      </w:r>
    </w:p>
    <w:p w:rsidR="00945FFA" w:rsidRPr="007246EE" w:rsidRDefault="00945FFA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>Целесообразно разработать собственную систему сокращений, аббревиатур и символов. Однако при дальнейшей работе с конспектом символы лучше заменить обычными словами для быстрого зрительного восприятия текста.</w:t>
      </w:r>
    </w:p>
    <w:p w:rsidR="00945FFA" w:rsidRPr="007246EE" w:rsidRDefault="00945FFA" w:rsidP="001F461F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7246EE">
        <w:rPr>
          <w:rFonts w:ascii="Times New Roman" w:hAnsi="Times New Roman"/>
          <w:b/>
          <w:sz w:val="24"/>
          <w:szCs w:val="24"/>
        </w:rPr>
        <w:t>Работа с конспектом лекций</w:t>
      </w:r>
    </w:p>
    <w:p w:rsidR="00945FFA" w:rsidRPr="007246EE" w:rsidRDefault="00945FFA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>Просмотрите конспект лекций сразу после занятий. Отметьте материал конспекта ле</w:t>
      </w:r>
      <w:r w:rsidRPr="007246EE">
        <w:rPr>
          <w:rFonts w:ascii="Times New Roman" w:hAnsi="Times New Roman"/>
          <w:sz w:val="24"/>
          <w:szCs w:val="24"/>
        </w:rPr>
        <w:t>к</w:t>
      </w:r>
      <w:r w:rsidRPr="007246EE">
        <w:rPr>
          <w:rFonts w:ascii="Times New Roman" w:hAnsi="Times New Roman"/>
          <w:sz w:val="24"/>
          <w:szCs w:val="24"/>
        </w:rPr>
        <w:t>ций, который вызывает затруднения для понимания. Попытайтесь найти ответы на затрудн</w:t>
      </w:r>
      <w:r w:rsidRPr="007246EE">
        <w:rPr>
          <w:rFonts w:ascii="Times New Roman" w:hAnsi="Times New Roman"/>
          <w:sz w:val="24"/>
          <w:szCs w:val="24"/>
        </w:rPr>
        <w:t>и</w:t>
      </w:r>
      <w:r w:rsidRPr="007246EE">
        <w:rPr>
          <w:rFonts w:ascii="Times New Roman" w:hAnsi="Times New Roman"/>
          <w:sz w:val="24"/>
          <w:szCs w:val="24"/>
        </w:rPr>
        <w:t>тельные вопросы, используя предлагаемую литературу. Если самостоятельно не удалось раз</w:t>
      </w:r>
      <w:r w:rsidRPr="007246EE">
        <w:rPr>
          <w:rFonts w:ascii="Times New Roman" w:hAnsi="Times New Roman"/>
          <w:sz w:val="24"/>
          <w:szCs w:val="24"/>
        </w:rPr>
        <w:t>о</w:t>
      </w:r>
      <w:r w:rsidRPr="007246EE">
        <w:rPr>
          <w:rFonts w:ascii="Times New Roman" w:hAnsi="Times New Roman"/>
          <w:sz w:val="24"/>
          <w:szCs w:val="24"/>
        </w:rPr>
        <w:t>браться в материале, сформулируйте вопросы и обратитесь за текущей консультацией или на ближайшей лекции за помощью к преподавателю. Помните, что глупых вопросов не бывает, бывают только глупые ответы на зачете или на экзамене.</w:t>
      </w:r>
    </w:p>
    <w:p w:rsidR="00945FFA" w:rsidRPr="007246EE" w:rsidRDefault="00945FFA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>Каждую неделю отводите время для повторения пройденного материала, проверяя свои знания, умения и навыки.</w:t>
      </w:r>
    </w:p>
    <w:p w:rsidR="00945FFA" w:rsidRPr="007246EE" w:rsidRDefault="00945FFA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>Рекомендуемая литература указана в рабочей программе дисциплины «</w:t>
      </w:r>
      <w:r w:rsidR="00270D75" w:rsidRPr="007246EE">
        <w:rPr>
          <w:rFonts w:ascii="Times New Roman" w:hAnsi="Times New Roman"/>
          <w:sz w:val="24"/>
          <w:szCs w:val="24"/>
        </w:rPr>
        <w:t>Молекулярная биофизика</w:t>
      </w:r>
      <w:r w:rsidRPr="007246EE">
        <w:rPr>
          <w:rFonts w:ascii="Times New Roman" w:hAnsi="Times New Roman"/>
          <w:sz w:val="24"/>
          <w:szCs w:val="24"/>
        </w:rPr>
        <w:t>».</w:t>
      </w:r>
    </w:p>
    <w:p w:rsidR="001B09B1" w:rsidRPr="007246EE" w:rsidRDefault="001B09B1" w:rsidP="007246EE">
      <w:pPr>
        <w:spacing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945FFA" w:rsidRPr="007246EE" w:rsidRDefault="00945FFA" w:rsidP="007246EE">
      <w:pPr>
        <w:pStyle w:val="afb"/>
        <w:numPr>
          <w:ilvl w:val="0"/>
          <w:numId w:val="37"/>
        </w:numPr>
        <w:jc w:val="both"/>
        <w:rPr>
          <w:b/>
          <w:sz w:val="24"/>
          <w:szCs w:val="24"/>
        </w:rPr>
      </w:pPr>
      <w:r w:rsidRPr="007246EE">
        <w:rPr>
          <w:b/>
          <w:sz w:val="24"/>
          <w:szCs w:val="24"/>
        </w:rPr>
        <w:t xml:space="preserve">Методические указания </w:t>
      </w:r>
      <w:r w:rsidR="006B149E" w:rsidRPr="007246EE">
        <w:rPr>
          <w:b/>
          <w:sz w:val="24"/>
          <w:szCs w:val="24"/>
        </w:rPr>
        <w:t>к</w:t>
      </w:r>
      <w:r w:rsidRPr="007246EE">
        <w:rPr>
          <w:b/>
          <w:sz w:val="24"/>
          <w:szCs w:val="24"/>
        </w:rPr>
        <w:t xml:space="preserve"> практическим занятиям</w:t>
      </w:r>
    </w:p>
    <w:p w:rsidR="007246EE" w:rsidRDefault="007246EE" w:rsidP="007246EE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>Для успешного проведения практических занятий с творческой дискуссией нужна цел</w:t>
      </w:r>
      <w:r w:rsidRPr="007246EE">
        <w:rPr>
          <w:rFonts w:ascii="Times New Roman" w:hAnsi="Times New Roman"/>
          <w:sz w:val="24"/>
          <w:szCs w:val="24"/>
        </w:rPr>
        <w:t>е</w:t>
      </w:r>
      <w:r w:rsidRPr="007246EE">
        <w:rPr>
          <w:rFonts w:ascii="Times New Roman" w:hAnsi="Times New Roman"/>
          <w:sz w:val="24"/>
          <w:szCs w:val="24"/>
        </w:rPr>
        <w:t>направленная предварительная подготовка студентов. Студенты получают от преподавателя конкретные задания на самостоятельную работу в форме проблемно сформулированных вопр</w:t>
      </w:r>
      <w:r w:rsidRPr="007246EE">
        <w:rPr>
          <w:rFonts w:ascii="Times New Roman" w:hAnsi="Times New Roman"/>
          <w:sz w:val="24"/>
          <w:szCs w:val="24"/>
        </w:rPr>
        <w:t>о</w:t>
      </w:r>
      <w:r w:rsidRPr="007246EE">
        <w:rPr>
          <w:rFonts w:ascii="Times New Roman" w:hAnsi="Times New Roman"/>
          <w:sz w:val="24"/>
          <w:szCs w:val="24"/>
        </w:rPr>
        <w:t>сов, которые потребуют от них не только поиска литературы, но и выработки своего собстве</w:t>
      </w:r>
      <w:r w:rsidRPr="007246EE">
        <w:rPr>
          <w:rFonts w:ascii="Times New Roman" w:hAnsi="Times New Roman"/>
          <w:sz w:val="24"/>
          <w:szCs w:val="24"/>
        </w:rPr>
        <w:t>н</w:t>
      </w:r>
      <w:r w:rsidRPr="007246EE">
        <w:rPr>
          <w:rFonts w:ascii="Times New Roman" w:hAnsi="Times New Roman"/>
          <w:sz w:val="24"/>
          <w:szCs w:val="24"/>
        </w:rPr>
        <w:t>ного мнения, которое они должны суметь аргументировать и защищать (отстаивать свои и а</w:t>
      </w:r>
      <w:r w:rsidRPr="007246EE">
        <w:rPr>
          <w:rFonts w:ascii="Times New Roman" w:hAnsi="Times New Roman"/>
          <w:sz w:val="24"/>
          <w:szCs w:val="24"/>
        </w:rPr>
        <w:t>р</w:t>
      </w:r>
      <w:r w:rsidRPr="007246EE">
        <w:rPr>
          <w:rFonts w:ascii="Times New Roman" w:hAnsi="Times New Roman"/>
          <w:sz w:val="24"/>
          <w:szCs w:val="24"/>
        </w:rPr>
        <w:t>гументированно отвергать противоречащие ему мнения своих коллег). Семинар в сравнении с другими формами обучения требует от студентов высокого уровня самостоятельности в работе с литературой, инициативы, а именно: - умение работать с несколькими источниками, - осущ</w:t>
      </w:r>
      <w:r w:rsidRPr="007246EE">
        <w:rPr>
          <w:rFonts w:ascii="Times New Roman" w:hAnsi="Times New Roman"/>
          <w:sz w:val="24"/>
          <w:szCs w:val="24"/>
        </w:rPr>
        <w:t>е</w:t>
      </w:r>
      <w:r w:rsidRPr="007246EE">
        <w:rPr>
          <w:rFonts w:ascii="Times New Roman" w:hAnsi="Times New Roman"/>
          <w:sz w:val="24"/>
          <w:szCs w:val="24"/>
        </w:rPr>
        <w:t>ствить сравнение того, как один и тот же вопрос излагается различными авторами, - сделать собственные обобщения и выводы. Все это создает благоприятные условия для организации дискуссий, повышает уровень осмысления и обобщения изученного материала. В процессе с</w:t>
      </w:r>
      <w:r w:rsidRPr="007246EE">
        <w:rPr>
          <w:rFonts w:ascii="Times New Roman" w:hAnsi="Times New Roman"/>
          <w:sz w:val="24"/>
          <w:szCs w:val="24"/>
        </w:rPr>
        <w:t>е</w:t>
      </w:r>
      <w:r w:rsidRPr="007246EE">
        <w:rPr>
          <w:rFonts w:ascii="Times New Roman" w:hAnsi="Times New Roman"/>
          <w:sz w:val="24"/>
          <w:szCs w:val="24"/>
        </w:rPr>
        <w:t>минара идет активное обсуждение, дискуссии и выступления студентов, где они под руков</w:t>
      </w:r>
      <w:r w:rsidRPr="007246EE">
        <w:rPr>
          <w:rFonts w:ascii="Times New Roman" w:hAnsi="Times New Roman"/>
          <w:sz w:val="24"/>
          <w:szCs w:val="24"/>
        </w:rPr>
        <w:t>о</w:t>
      </w:r>
      <w:r w:rsidRPr="007246EE">
        <w:rPr>
          <w:rFonts w:ascii="Times New Roman" w:hAnsi="Times New Roman"/>
          <w:sz w:val="24"/>
          <w:szCs w:val="24"/>
        </w:rPr>
        <w:t>дством преподавателя делают обобщающие выводы и заключения. В ходе семинара студент учится публично выступать, видеть реакцию слушателей, логично, ясно, четко, грамотным л</w:t>
      </w:r>
      <w:r w:rsidRPr="007246EE">
        <w:rPr>
          <w:rFonts w:ascii="Times New Roman" w:hAnsi="Times New Roman"/>
          <w:sz w:val="24"/>
          <w:szCs w:val="24"/>
        </w:rPr>
        <w:t>и</w:t>
      </w:r>
      <w:r w:rsidRPr="007246EE">
        <w:rPr>
          <w:rFonts w:ascii="Times New Roman" w:hAnsi="Times New Roman"/>
          <w:sz w:val="24"/>
          <w:szCs w:val="24"/>
        </w:rPr>
        <w:t>тературным языком излагать свои мысли, приводить доводы, формулировать аргументы в защ</w:t>
      </w:r>
      <w:r w:rsidRPr="007246EE">
        <w:rPr>
          <w:rFonts w:ascii="Times New Roman" w:hAnsi="Times New Roman"/>
          <w:sz w:val="24"/>
          <w:szCs w:val="24"/>
        </w:rPr>
        <w:t>и</w:t>
      </w:r>
      <w:r w:rsidRPr="007246EE">
        <w:rPr>
          <w:rFonts w:ascii="Times New Roman" w:hAnsi="Times New Roman"/>
          <w:sz w:val="24"/>
          <w:szCs w:val="24"/>
        </w:rPr>
        <w:t>ту своей позиции. На семинаре каждый студент имеет возможность критически оценить свои знания, сравнить со знаниями и умениями их излагать других студентов, сделать выводы о н</w:t>
      </w:r>
      <w:r w:rsidRPr="007246EE">
        <w:rPr>
          <w:rFonts w:ascii="Times New Roman" w:hAnsi="Times New Roman"/>
          <w:sz w:val="24"/>
          <w:szCs w:val="24"/>
        </w:rPr>
        <w:t>е</w:t>
      </w:r>
      <w:r w:rsidRPr="007246EE">
        <w:rPr>
          <w:rFonts w:ascii="Times New Roman" w:hAnsi="Times New Roman"/>
          <w:sz w:val="24"/>
          <w:szCs w:val="24"/>
        </w:rPr>
        <w:t>обходимости более углубленной и ответственной работы над обсуждаемыми проблемами. В х</w:t>
      </w:r>
      <w:r w:rsidRPr="007246EE">
        <w:rPr>
          <w:rFonts w:ascii="Times New Roman" w:hAnsi="Times New Roman"/>
          <w:sz w:val="24"/>
          <w:szCs w:val="24"/>
        </w:rPr>
        <w:t>о</w:t>
      </w:r>
      <w:r w:rsidRPr="007246EE">
        <w:rPr>
          <w:rFonts w:ascii="Times New Roman" w:hAnsi="Times New Roman"/>
          <w:sz w:val="24"/>
          <w:szCs w:val="24"/>
        </w:rPr>
        <w:t>де семинара каждый студент опирается на свои конспекты, сделанные на лекции, собственные выписки из учебников, первоисточников, статей, периодической литературы, нормативного м</w:t>
      </w:r>
      <w:r w:rsidRPr="007246EE">
        <w:rPr>
          <w:rFonts w:ascii="Times New Roman" w:hAnsi="Times New Roman"/>
          <w:sz w:val="24"/>
          <w:szCs w:val="24"/>
        </w:rPr>
        <w:t>а</w:t>
      </w:r>
      <w:r w:rsidRPr="007246EE">
        <w:rPr>
          <w:rFonts w:ascii="Times New Roman" w:hAnsi="Times New Roman"/>
          <w:sz w:val="24"/>
          <w:szCs w:val="24"/>
        </w:rPr>
        <w:t>териала. Семинар стимулирует у студента стремление к совершенствованию своего конспекта, желание сделать его более информативным, качественным. При проведении практических зан</w:t>
      </w:r>
      <w:r w:rsidRPr="007246EE">
        <w:rPr>
          <w:rFonts w:ascii="Times New Roman" w:hAnsi="Times New Roman"/>
          <w:sz w:val="24"/>
          <w:szCs w:val="24"/>
        </w:rPr>
        <w:t>я</w:t>
      </w:r>
      <w:r w:rsidRPr="007246EE">
        <w:rPr>
          <w:rFonts w:ascii="Times New Roman" w:hAnsi="Times New Roman"/>
          <w:sz w:val="24"/>
          <w:szCs w:val="24"/>
        </w:rPr>
        <w:t>тий в виде семинара занятий реализуется принцип совместной деятельности студентов. При этом процесс мышления и усвоения знаний более эффективен в том случае, если решение зад</w:t>
      </w:r>
      <w:r w:rsidRPr="007246EE">
        <w:rPr>
          <w:rFonts w:ascii="Times New Roman" w:hAnsi="Times New Roman"/>
          <w:sz w:val="24"/>
          <w:szCs w:val="24"/>
        </w:rPr>
        <w:t>а</w:t>
      </w:r>
      <w:r w:rsidRPr="007246EE">
        <w:rPr>
          <w:rFonts w:ascii="Times New Roman" w:hAnsi="Times New Roman"/>
          <w:sz w:val="24"/>
          <w:szCs w:val="24"/>
        </w:rPr>
        <w:t>чи осуществляется не индивидуально, а предполагает коллективные усилия. Поэтому семина</w:t>
      </w:r>
      <w:r w:rsidRPr="007246EE">
        <w:rPr>
          <w:rFonts w:ascii="Times New Roman" w:hAnsi="Times New Roman"/>
          <w:sz w:val="24"/>
          <w:szCs w:val="24"/>
        </w:rPr>
        <w:t>р</w:t>
      </w:r>
      <w:r w:rsidRPr="007246EE">
        <w:rPr>
          <w:rFonts w:ascii="Times New Roman" w:hAnsi="Times New Roman"/>
          <w:sz w:val="24"/>
          <w:szCs w:val="24"/>
        </w:rPr>
        <w:t>ское занятие эффективно тогда, когда проводится как заранее подготовленное совместное обс</w:t>
      </w:r>
      <w:r w:rsidRPr="007246EE">
        <w:rPr>
          <w:rFonts w:ascii="Times New Roman" w:hAnsi="Times New Roman"/>
          <w:sz w:val="24"/>
          <w:szCs w:val="24"/>
        </w:rPr>
        <w:t>у</w:t>
      </w:r>
      <w:r w:rsidRPr="007246EE">
        <w:rPr>
          <w:rFonts w:ascii="Times New Roman" w:hAnsi="Times New Roman"/>
          <w:sz w:val="24"/>
          <w:szCs w:val="24"/>
        </w:rPr>
        <w:t xml:space="preserve">ждение выдвинутых вопросов каждым участником семинара. При этом приветствуется общий </w:t>
      </w:r>
      <w:r w:rsidRPr="007246EE">
        <w:rPr>
          <w:rFonts w:ascii="Times New Roman" w:hAnsi="Times New Roman"/>
          <w:sz w:val="24"/>
          <w:szCs w:val="24"/>
        </w:rPr>
        <w:lastRenderedPageBreak/>
        <w:t>поиск ответов группой, возможность раскрытия и обоснования различных точек зрения у ст</w:t>
      </w:r>
      <w:r w:rsidRPr="007246EE">
        <w:rPr>
          <w:rFonts w:ascii="Times New Roman" w:hAnsi="Times New Roman"/>
          <w:sz w:val="24"/>
          <w:szCs w:val="24"/>
        </w:rPr>
        <w:t>у</w:t>
      </w:r>
      <w:r w:rsidRPr="007246EE">
        <w:rPr>
          <w:rFonts w:ascii="Times New Roman" w:hAnsi="Times New Roman"/>
          <w:sz w:val="24"/>
          <w:szCs w:val="24"/>
        </w:rPr>
        <w:t>дентов. Такие занятия обеспечивают контроль за усвоением знаний студентами. Готовясь к с</w:t>
      </w:r>
      <w:r w:rsidRPr="007246EE">
        <w:rPr>
          <w:rFonts w:ascii="Times New Roman" w:hAnsi="Times New Roman"/>
          <w:sz w:val="24"/>
          <w:szCs w:val="24"/>
        </w:rPr>
        <w:t>е</w:t>
      </w:r>
      <w:r w:rsidRPr="007246EE">
        <w:rPr>
          <w:rFonts w:ascii="Times New Roman" w:hAnsi="Times New Roman"/>
          <w:sz w:val="24"/>
          <w:szCs w:val="24"/>
        </w:rPr>
        <w:t xml:space="preserve">минару, студенты должны: </w:t>
      </w:r>
    </w:p>
    <w:p w:rsidR="007246EE" w:rsidRDefault="007246EE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 xml:space="preserve">1. Познакомиться с рекомендуемой преподавателем литературой; </w:t>
      </w:r>
    </w:p>
    <w:p w:rsidR="007246EE" w:rsidRDefault="007246EE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>2. Рассмотреть различные точки зрения по изучаемой теме, используя все доступные и</w:t>
      </w:r>
      <w:r w:rsidRPr="007246EE">
        <w:rPr>
          <w:rFonts w:ascii="Times New Roman" w:hAnsi="Times New Roman"/>
          <w:sz w:val="24"/>
          <w:szCs w:val="24"/>
        </w:rPr>
        <w:t>с</w:t>
      </w:r>
      <w:r w:rsidRPr="007246EE">
        <w:rPr>
          <w:rFonts w:ascii="Times New Roman" w:hAnsi="Times New Roman"/>
          <w:sz w:val="24"/>
          <w:szCs w:val="24"/>
        </w:rPr>
        <w:t xml:space="preserve">точники информации; </w:t>
      </w:r>
    </w:p>
    <w:p w:rsidR="007246EE" w:rsidRDefault="007246EE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 xml:space="preserve">3. Выделить проблемные области и неоднозначные подходы к решению поставленных вопросов; </w:t>
      </w:r>
    </w:p>
    <w:p w:rsidR="007246EE" w:rsidRDefault="007246EE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 xml:space="preserve">4. Сформулировать собственную точку зрения; </w:t>
      </w:r>
    </w:p>
    <w:p w:rsidR="00945FFA" w:rsidRDefault="007246EE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>5. Предусмотреть возникновение спорных хозяйственных ситуаций при решении отдел</w:t>
      </w:r>
      <w:r w:rsidRPr="007246EE">
        <w:rPr>
          <w:rFonts w:ascii="Times New Roman" w:hAnsi="Times New Roman"/>
          <w:sz w:val="24"/>
          <w:szCs w:val="24"/>
        </w:rPr>
        <w:t>ь</w:t>
      </w:r>
      <w:r w:rsidRPr="007246EE">
        <w:rPr>
          <w:rFonts w:ascii="Times New Roman" w:hAnsi="Times New Roman"/>
          <w:sz w:val="24"/>
          <w:szCs w:val="24"/>
        </w:rPr>
        <w:t>ных вопросов и быть готовыми сформулировать свой дискуссионный вопрос.</w:t>
      </w:r>
    </w:p>
    <w:p w:rsidR="007246EE" w:rsidRPr="007246EE" w:rsidRDefault="007246EE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45FFA" w:rsidRPr="007246EE" w:rsidRDefault="00945FFA" w:rsidP="007246EE">
      <w:pPr>
        <w:pStyle w:val="afb"/>
        <w:numPr>
          <w:ilvl w:val="0"/>
          <w:numId w:val="37"/>
        </w:numPr>
        <w:jc w:val="both"/>
        <w:rPr>
          <w:b/>
          <w:sz w:val="24"/>
          <w:szCs w:val="24"/>
        </w:rPr>
      </w:pPr>
      <w:r w:rsidRPr="007246EE">
        <w:rPr>
          <w:b/>
          <w:sz w:val="24"/>
          <w:szCs w:val="24"/>
        </w:rPr>
        <w:t xml:space="preserve">Методические указания к самостоятельной работе </w:t>
      </w:r>
    </w:p>
    <w:p w:rsidR="00945FFA" w:rsidRPr="007246EE" w:rsidRDefault="00945FFA" w:rsidP="007246EE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>Материал, не вынесенный на лекционные занятия, изучается самостоятельно с использ</w:t>
      </w:r>
      <w:r w:rsidRPr="007246EE">
        <w:rPr>
          <w:rFonts w:ascii="Times New Roman" w:hAnsi="Times New Roman"/>
          <w:sz w:val="24"/>
          <w:szCs w:val="24"/>
        </w:rPr>
        <w:t>о</w:t>
      </w:r>
      <w:r w:rsidRPr="007246EE">
        <w:rPr>
          <w:rFonts w:ascii="Times New Roman" w:hAnsi="Times New Roman"/>
          <w:sz w:val="24"/>
          <w:szCs w:val="24"/>
        </w:rPr>
        <w:t>ванием рекомендуемой литературы. Содержание разделов дисциплины приведено в рабочей программе. Для самостоятельного изучения отдельных разделов дисциплины необходимо и</w:t>
      </w:r>
      <w:r w:rsidRPr="007246EE">
        <w:rPr>
          <w:rFonts w:ascii="Times New Roman" w:hAnsi="Times New Roman"/>
          <w:sz w:val="24"/>
          <w:szCs w:val="24"/>
        </w:rPr>
        <w:t>с</w:t>
      </w:r>
      <w:r w:rsidRPr="007246EE">
        <w:rPr>
          <w:rFonts w:ascii="Times New Roman" w:hAnsi="Times New Roman"/>
          <w:sz w:val="24"/>
          <w:szCs w:val="24"/>
        </w:rPr>
        <w:t>пользовать учебную литературу и электронные библиотеки, рекомендованные в рабочей пр</w:t>
      </w:r>
      <w:r w:rsidRPr="007246EE">
        <w:rPr>
          <w:rFonts w:ascii="Times New Roman" w:hAnsi="Times New Roman"/>
          <w:sz w:val="24"/>
          <w:szCs w:val="24"/>
        </w:rPr>
        <w:t>о</w:t>
      </w:r>
      <w:r w:rsidRPr="007246EE">
        <w:rPr>
          <w:rFonts w:ascii="Times New Roman" w:hAnsi="Times New Roman"/>
          <w:sz w:val="24"/>
          <w:szCs w:val="24"/>
        </w:rPr>
        <w:t>грамме. Отдельные вопросы, оставшиеся непонятными при самостоятельном изучении, необх</w:t>
      </w:r>
      <w:r w:rsidRPr="007246EE">
        <w:rPr>
          <w:rFonts w:ascii="Times New Roman" w:hAnsi="Times New Roman"/>
          <w:sz w:val="24"/>
          <w:szCs w:val="24"/>
        </w:rPr>
        <w:t>о</w:t>
      </w:r>
      <w:r w:rsidRPr="007246EE">
        <w:rPr>
          <w:rFonts w:ascii="Times New Roman" w:hAnsi="Times New Roman"/>
          <w:sz w:val="24"/>
          <w:szCs w:val="24"/>
        </w:rPr>
        <w:t>димо выяснить с преподавателем на занятиях. Изученный материал рекомендуется конспект</w:t>
      </w:r>
      <w:r w:rsidRPr="007246EE">
        <w:rPr>
          <w:rFonts w:ascii="Times New Roman" w:hAnsi="Times New Roman"/>
          <w:sz w:val="24"/>
          <w:szCs w:val="24"/>
        </w:rPr>
        <w:t>и</w:t>
      </w:r>
      <w:r w:rsidRPr="007246EE">
        <w:rPr>
          <w:rFonts w:ascii="Times New Roman" w:hAnsi="Times New Roman"/>
          <w:sz w:val="24"/>
          <w:szCs w:val="24"/>
        </w:rPr>
        <w:t>ровать подобно конспекту лекций и заранее сформулировать план ответа на</w:t>
      </w:r>
      <w:r w:rsidR="002F7A0B">
        <w:rPr>
          <w:rFonts w:ascii="Times New Roman" w:hAnsi="Times New Roman"/>
          <w:sz w:val="24"/>
          <w:szCs w:val="24"/>
        </w:rPr>
        <w:t>зачете.</w:t>
      </w:r>
    </w:p>
    <w:p w:rsidR="00945FFA" w:rsidRPr="007246EE" w:rsidRDefault="00945FFA" w:rsidP="007246EE">
      <w:pPr>
        <w:pStyle w:val="afb"/>
        <w:numPr>
          <w:ilvl w:val="0"/>
          <w:numId w:val="37"/>
        </w:numPr>
        <w:jc w:val="both"/>
        <w:rPr>
          <w:b/>
          <w:sz w:val="24"/>
          <w:szCs w:val="24"/>
        </w:rPr>
      </w:pPr>
      <w:r w:rsidRPr="007246EE">
        <w:rPr>
          <w:b/>
          <w:sz w:val="24"/>
          <w:szCs w:val="24"/>
        </w:rPr>
        <w:t>Методические указания по промежуточной аттестации по дисциплине</w:t>
      </w:r>
    </w:p>
    <w:p w:rsidR="00945FFA" w:rsidRPr="007246EE" w:rsidRDefault="00945FFA" w:rsidP="007246EE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>Промежуточный контроль знаний проводится в форме зачета, предполагающего устные ответы. Вопросы, выносимые на зачет</w:t>
      </w:r>
      <w:r w:rsidR="002F7A0B">
        <w:rPr>
          <w:rFonts w:ascii="Times New Roman" w:hAnsi="Times New Roman"/>
          <w:sz w:val="24"/>
          <w:szCs w:val="24"/>
        </w:rPr>
        <w:t>е</w:t>
      </w:r>
      <w:r w:rsidRPr="007246EE">
        <w:rPr>
          <w:rFonts w:ascii="Times New Roman" w:hAnsi="Times New Roman"/>
          <w:sz w:val="24"/>
          <w:szCs w:val="24"/>
        </w:rPr>
        <w:t xml:space="preserve"> по дисциплине</w:t>
      </w:r>
      <w:r w:rsidR="00682B49">
        <w:rPr>
          <w:rFonts w:ascii="Times New Roman" w:hAnsi="Times New Roman"/>
          <w:sz w:val="24"/>
          <w:szCs w:val="24"/>
        </w:rPr>
        <w:t xml:space="preserve">, указаны в ФОСе по дисциплине </w:t>
      </w:r>
      <w:r w:rsidR="006B149E" w:rsidRPr="007246EE">
        <w:rPr>
          <w:rFonts w:ascii="Times New Roman" w:hAnsi="Times New Roman"/>
          <w:sz w:val="24"/>
          <w:szCs w:val="24"/>
        </w:rPr>
        <w:t>«</w:t>
      </w:r>
      <w:r w:rsidR="00682B49" w:rsidRPr="00682B49">
        <w:rPr>
          <w:rFonts w:ascii="Times New Roman" w:hAnsi="Times New Roman"/>
          <w:sz w:val="24"/>
          <w:szCs w:val="24"/>
        </w:rPr>
        <w:t>С</w:t>
      </w:r>
      <w:r w:rsidR="00682B49" w:rsidRPr="00682B49">
        <w:rPr>
          <w:rFonts w:ascii="Times New Roman" w:hAnsi="Times New Roman"/>
          <w:sz w:val="24"/>
          <w:szCs w:val="24"/>
        </w:rPr>
        <w:t>о</w:t>
      </w:r>
      <w:r w:rsidR="00682B49" w:rsidRPr="00682B49">
        <w:rPr>
          <w:rFonts w:ascii="Times New Roman" w:hAnsi="Times New Roman"/>
          <w:sz w:val="24"/>
          <w:szCs w:val="24"/>
        </w:rPr>
        <w:t>временные проблемы молекулярной биофизики</w:t>
      </w:r>
      <w:r w:rsidR="006B149E" w:rsidRPr="007246EE">
        <w:rPr>
          <w:rFonts w:ascii="Times New Roman" w:hAnsi="Times New Roman"/>
          <w:sz w:val="24"/>
          <w:szCs w:val="24"/>
        </w:rPr>
        <w:t>»</w:t>
      </w:r>
      <w:r w:rsidRPr="007246EE">
        <w:rPr>
          <w:rFonts w:ascii="Times New Roman" w:hAnsi="Times New Roman"/>
          <w:sz w:val="24"/>
          <w:szCs w:val="24"/>
        </w:rPr>
        <w:t>. Во время ответа не следует использовать сл</w:t>
      </w:r>
      <w:r w:rsidRPr="007246EE">
        <w:rPr>
          <w:rFonts w:ascii="Times New Roman" w:hAnsi="Times New Roman"/>
          <w:sz w:val="24"/>
          <w:szCs w:val="24"/>
        </w:rPr>
        <w:t>у</w:t>
      </w:r>
      <w:r w:rsidRPr="007246EE">
        <w:rPr>
          <w:rFonts w:ascii="Times New Roman" w:hAnsi="Times New Roman"/>
          <w:sz w:val="24"/>
          <w:szCs w:val="24"/>
        </w:rPr>
        <w:t>чайный поток слов, предполагая, что преподаватель будет выбирать из них правильные. Не спешите сразу же отвечать на дополнительные вопросы, поскольку будет высока вероятность ошибки; вначале</w:t>
      </w:r>
      <w:r w:rsidR="006B149E" w:rsidRPr="007246EE">
        <w:rPr>
          <w:rFonts w:ascii="Times New Roman" w:hAnsi="Times New Roman"/>
          <w:sz w:val="24"/>
          <w:szCs w:val="24"/>
        </w:rPr>
        <w:t xml:space="preserve"> хорошо</w:t>
      </w:r>
      <w:r w:rsidRPr="007246EE">
        <w:rPr>
          <w:rFonts w:ascii="Times New Roman" w:hAnsi="Times New Roman"/>
          <w:sz w:val="24"/>
          <w:szCs w:val="24"/>
        </w:rPr>
        <w:t xml:space="preserve"> продумайте свой ответ. </w:t>
      </w:r>
    </w:p>
    <w:p w:rsidR="00945FFA" w:rsidRPr="007246EE" w:rsidRDefault="00945FFA" w:rsidP="007246EE">
      <w:pPr>
        <w:pStyle w:val="afb"/>
        <w:numPr>
          <w:ilvl w:val="0"/>
          <w:numId w:val="37"/>
        </w:numPr>
        <w:jc w:val="both"/>
        <w:rPr>
          <w:b/>
          <w:sz w:val="24"/>
          <w:szCs w:val="24"/>
        </w:rPr>
      </w:pPr>
      <w:r w:rsidRPr="007246EE">
        <w:rPr>
          <w:b/>
          <w:sz w:val="24"/>
          <w:szCs w:val="24"/>
        </w:rPr>
        <w:t xml:space="preserve">Методические указания по подготовке к экзамену </w:t>
      </w:r>
    </w:p>
    <w:p w:rsidR="002F7A0B" w:rsidRDefault="00945FFA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246EE">
        <w:rPr>
          <w:rFonts w:ascii="Times New Roman" w:hAnsi="Times New Roman"/>
          <w:sz w:val="24"/>
          <w:szCs w:val="24"/>
        </w:rPr>
        <w:t xml:space="preserve">Итоговый контроль знаний по курсу </w:t>
      </w:r>
      <w:r w:rsidR="006B149E" w:rsidRPr="007246EE">
        <w:rPr>
          <w:rFonts w:ascii="Times New Roman" w:hAnsi="Times New Roman"/>
          <w:sz w:val="24"/>
          <w:szCs w:val="24"/>
        </w:rPr>
        <w:t>«</w:t>
      </w:r>
      <w:r w:rsidR="002F7A0B" w:rsidRPr="00682B49">
        <w:rPr>
          <w:rFonts w:ascii="Times New Roman" w:hAnsi="Times New Roman"/>
          <w:sz w:val="24"/>
          <w:szCs w:val="24"/>
        </w:rPr>
        <w:t>Современные проблемы молекулярной биофиз</w:t>
      </w:r>
      <w:r w:rsidR="002F7A0B" w:rsidRPr="00682B49">
        <w:rPr>
          <w:rFonts w:ascii="Times New Roman" w:hAnsi="Times New Roman"/>
          <w:sz w:val="24"/>
          <w:szCs w:val="24"/>
        </w:rPr>
        <w:t>и</w:t>
      </w:r>
      <w:r w:rsidR="002F7A0B" w:rsidRPr="00682B49">
        <w:rPr>
          <w:rFonts w:ascii="Times New Roman" w:hAnsi="Times New Roman"/>
          <w:sz w:val="24"/>
          <w:szCs w:val="24"/>
        </w:rPr>
        <w:t>ки</w:t>
      </w:r>
      <w:r w:rsidR="006B149E" w:rsidRPr="007246EE">
        <w:rPr>
          <w:rFonts w:ascii="Times New Roman" w:hAnsi="Times New Roman"/>
          <w:sz w:val="24"/>
          <w:szCs w:val="24"/>
        </w:rPr>
        <w:t>»</w:t>
      </w:r>
      <w:r w:rsidRPr="007246EE">
        <w:rPr>
          <w:rFonts w:ascii="Times New Roman" w:hAnsi="Times New Roman"/>
          <w:sz w:val="24"/>
          <w:szCs w:val="24"/>
        </w:rPr>
        <w:t xml:space="preserve">проводится в форме </w:t>
      </w:r>
      <w:r w:rsidR="002F7A0B">
        <w:rPr>
          <w:rFonts w:ascii="Times New Roman" w:hAnsi="Times New Roman"/>
          <w:sz w:val="24"/>
          <w:szCs w:val="24"/>
        </w:rPr>
        <w:t>зачета</w:t>
      </w:r>
      <w:r w:rsidR="002F7A0B">
        <w:rPr>
          <w:rFonts w:ascii="Georgia" w:hAnsi="Georgia"/>
          <w:color w:val="000000"/>
          <w:shd w:val="clear" w:color="auto" w:fill="FFFFFF"/>
        </w:rPr>
        <w:t>. При ответе на теоретический вопрос студент должен показать хорошую подготовку, умение анализировать явления, знание методов. При подготовке к зачету следует учесть, что часть вопросов на лекциях не рассматривается. Поэтому рекомендуется пр</w:t>
      </w:r>
      <w:r w:rsidR="002F7A0B">
        <w:rPr>
          <w:rFonts w:ascii="Georgia" w:hAnsi="Georgia"/>
          <w:color w:val="000000"/>
          <w:shd w:val="clear" w:color="auto" w:fill="FFFFFF"/>
        </w:rPr>
        <w:t>о</w:t>
      </w:r>
      <w:r w:rsidR="002F7A0B">
        <w:rPr>
          <w:rFonts w:ascii="Georgia" w:hAnsi="Georgia"/>
          <w:color w:val="000000"/>
          <w:shd w:val="clear" w:color="auto" w:fill="FFFFFF"/>
        </w:rPr>
        <w:t>смотреть вопросы к зачету, рассортировать их по темам и выделить те вопросы, которые на лекциях не рассматриваются. Следует подготовить конспекты по таким вопросам. Если возн</w:t>
      </w:r>
      <w:r w:rsidR="002F7A0B">
        <w:rPr>
          <w:rFonts w:ascii="Georgia" w:hAnsi="Georgia"/>
          <w:color w:val="000000"/>
          <w:shd w:val="clear" w:color="auto" w:fill="FFFFFF"/>
        </w:rPr>
        <w:t>и</w:t>
      </w:r>
      <w:r w:rsidR="002F7A0B">
        <w:rPr>
          <w:rFonts w:ascii="Georgia" w:hAnsi="Georgia"/>
          <w:color w:val="000000"/>
          <w:shd w:val="clear" w:color="auto" w:fill="FFFFFF"/>
        </w:rPr>
        <w:t>кают какие-либо неясности при самостоятельной работе над этими вопросами, то обратитесь к ведущему преподавателю.</w:t>
      </w:r>
    </w:p>
    <w:p w:rsidR="00945FFA" w:rsidRPr="007246EE" w:rsidRDefault="002F7A0B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к зачету</w:t>
      </w:r>
      <w:r w:rsidR="00945FFA" w:rsidRPr="007246EE">
        <w:rPr>
          <w:rFonts w:ascii="Times New Roman" w:hAnsi="Times New Roman"/>
          <w:sz w:val="24"/>
          <w:szCs w:val="24"/>
        </w:rPr>
        <w:t xml:space="preserve"> по дисциплине, указаны в ФОСе по дисци</w:t>
      </w:r>
      <w:r>
        <w:rPr>
          <w:rFonts w:ascii="Times New Roman" w:hAnsi="Times New Roman"/>
          <w:sz w:val="24"/>
          <w:szCs w:val="24"/>
        </w:rPr>
        <w:t>плине</w:t>
      </w:r>
      <w:r w:rsidR="00904FF9">
        <w:rPr>
          <w:rFonts w:ascii="Times New Roman" w:hAnsi="Times New Roman"/>
          <w:sz w:val="24"/>
          <w:szCs w:val="24"/>
        </w:rPr>
        <w:t xml:space="preserve"> </w:t>
      </w:r>
      <w:r w:rsidR="006B149E" w:rsidRPr="007246EE">
        <w:rPr>
          <w:rFonts w:ascii="Times New Roman" w:hAnsi="Times New Roman"/>
          <w:sz w:val="24"/>
          <w:szCs w:val="24"/>
        </w:rPr>
        <w:t>«</w:t>
      </w:r>
      <w:r w:rsidRPr="00682B49">
        <w:rPr>
          <w:rFonts w:ascii="Times New Roman" w:hAnsi="Times New Roman"/>
          <w:sz w:val="24"/>
          <w:szCs w:val="24"/>
        </w:rPr>
        <w:t>Современные пр</w:t>
      </w:r>
      <w:r w:rsidRPr="00682B49">
        <w:rPr>
          <w:rFonts w:ascii="Times New Roman" w:hAnsi="Times New Roman"/>
          <w:sz w:val="24"/>
          <w:szCs w:val="24"/>
        </w:rPr>
        <w:t>о</w:t>
      </w:r>
      <w:r w:rsidRPr="00682B49">
        <w:rPr>
          <w:rFonts w:ascii="Times New Roman" w:hAnsi="Times New Roman"/>
          <w:sz w:val="24"/>
          <w:szCs w:val="24"/>
        </w:rPr>
        <w:t>блемы молекулярной биофизики</w:t>
      </w:r>
      <w:r w:rsidR="006B149E" w:rsidRPr="007246EE">
        <w:rPr>
          <w:rFonts w:ascii="Times New Roman" w:hAnsi="Times New Roman"/>
          <w:sz w:val="24"/>
          <w:szCs w:val="24"/>
        </w:rPr>
        <w:t>»</w:t>
      </w:r>
    </w:p>
    <w:p w:rsidR="00945FFA" w:rsidRPr="007246EE" w:rsidRDefault="002F7A0B" w:rsidP="007246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 на зачете</w:t>
      </w:r>
      <w:r w:rsidR="00945FFA" w:rsidRPr="007246EE">
        <w:rPr>
          <w:rFonts w:ascii="Times New Roman" w:hAnsi="Times New Roman"/>
          <w:sz w:val="24"/>
          <w:szCs w:val="24"/>
        </w:rPr>
        <w:t xml:space="preserve"> не должен быть воспроизведением лекции. Поэтому начинать подготовку к ответу на </w:t>
      </w:r>
      <w:r>
        <w:rPr>
          <w:rFonts w:ascii="Times New Roman" w:hAnsi="Times New Roman"/>
          <w:sz w:val="24"/>
          <w:szCs w:val="24"/>
        </w:rPr>
        <w:t>зачете</w:t>
      </w:r>
      <w:r w:rsidR="00945FFA" w:rsidRPr="007246EE">
        <w:rPr>
          <w:rFonts w:ascii="Times New Roman" w:hAnsi="Times New Roman"/>
          <w:sz w:val="24"/>
          <w:szCs w:val="24"/>
        </w:rPr>
        <w:t xml:space="preserve"> следует с составления плана ответа. Начинать ответ следует с определения основных понятий, содержащихся в экзаменационном вопросе. Затем должны быть сформул</w:t>
      </w:r>
      <w:r w:rsidR="00945FFA" w:rsidRPr="007246EE">
        <w:rPr>
          <w:rFonts w:ascii="Times New Roman" w:hAnsi="Times New Roman"/>
          <w:sz w:val="24"/>
          <w:szCs w:val="24"/>
        </w:rPr>
        <w:t>и</w:t>
      </w:r>
      <w:r w:rsidR="00945FFA" w:rsidRPr="007246EE">
        <w:rPr>
          <w:rFonts w:ascii="Times New Roman" w:hAnsi="Times New Roman"/>
          <w:sz w:val="24"/>
          <w:szCs w:val="24"/>
        </w:rPr>
        <w:t>рованы исходные сведения, вслед за которыми должно идти основное содержание темы экзам</w:t>
      </w:r>
      <w:r w:rsidR="00945FFA" w:rsidRPr="007246EE">
        <w:rPr>
          <w:rFonts w:ascii="Times New Roman" w:hAnsi="Times New Roman"/>
          <w:sz w:val="24"/>
          <w:szCs w:val="24"/>
        </w:rPr>
        <w:t>е</w:t>
      </w:r>
      <w:r w:rsidR="00945FFA" w:rsidRPr="007246EE">
        <w:rPr>
          <w:rFonts w:ascii="Times New Roman" w:hAnsi="Times New Roman"/>
          <w:sz w:val="24"/>
          <w:szCs w:val="24"/>
        </w:rPr>
        <w:t>национного вопроса. При подготовке ответа следует использовать сведения и знания</w:t>
      </w:r>
      <w:r w:rsidR="006B149E" w:rsidRPr="007246EE">
        <w:rPr>
          <w:rFonts w:ascii="Times New Roman" w:hAnsi="Times New Roman"/>
          <w:sz w:val="24"/>
          <w:szCs w:val="24"/>
        </w:rPr>
        <w:t>,</w:t>
      </w:r>
      <w:r w:rsidR="00945FFA" w:rsidRPr="007246EE">
        <w:rPr>
          <w:rFonts w:ascii="Times New Roman" w:hAnsi="Times New Roman"/>
          <w:sz w:val="24"/>
          <w:szCs w:val="24"/>
        </w:rPr>
        <w:t xml:space="preserve"> получе</w:t>
      </w:r>
      <w:r w:rsidR="00945FFA" w:rsidRPr="007246EE">
        <w:rPr>
          <w:rFonts w:ascii="Times New Roman" w:hAnsi="Times New Roman"/>
          <w:sz w:val="24"/>
          <w:szCs w:val="24"/>
        </w:rPr>
        <w:t>н</w:t>
      </w:r>
      <w:r w:rsidR="00945FFA" w:rsidRPr="007246EE">
        <w:rPr>
          <w:rFonts w:ascii="Times New Roman" w:hAnsi="Times New Roman"/>
          <w:sz w:val="24"/>
          <w:szCs w:val="24"/>
        </w:rPr>
        <w:t>ные при изучении других дисциплин. Все математические выкладки, формулы, графики, илл</w:t>
      </w:r>
      <w:r w:rsidR="00945FFA" w:rsidRPr="007246EE">
        <w:rPr>
          <w:rFonts w:ascii="Times New Roman" w:hAnsi="Times New Roman"/>
          <w:sz w:val="24"/>
          <w:szCs w:val="24"/>
        </w:rPr>
        <w:t>ю</w:t>
      </w:r>
      <w:r w:rsidR="00945FFA" w:rsidRPr="007246EE">
        <w:rPr>
          <w:rFonts w:ascii="Times New Roman" w:hAnsi="Times New Roman"/>
          <w:sz w:val="24"/>
          <w:szCs w:val="24"/>
        </w:rPr>
        <w:t>стративные рисунки должны быть заранее аккуратно приведены на бумаге. Обязательно сфо</w:t>
      </w:r>
      <w:r w:rsidR="00945FFA" w:rsidRPr="007246EE">
        <w:rPr>
          <w:rFonts w:ascii="Times New Roman" w:hAnsi="Times New Roman"/>
          <w:sz w:val="24"/>
          <w:szCs w:val="24"/>
        </w:rPr>
        <w:t>р</w:t>
      </w:r>
      <w:r w:rsidR="00945FFA" w:rsidRPr="007246EE">
        <w:rPr>
          <w:rFonts w:ascii="Times New Roman" w:hAnsi="Times New Roman"/>
          <w:sz w:val="24"/>
          <w:szCs w:val="24"/>
        </w:rPr>
        <w:t>мулируйте основные результаты и выводы. Окончанием ответа должны быть сведения о нау</w:t>
      </w:r>
      <w:r w:rsidR="00945FFA" w:rsidRPr="007246EE">
        <w:rPr>
          <w:rFonts w:ascii="Times New Roman" w:hAnsi="Times New Roman"/>
          <w:sz w:val="24"/>
          <w:szCs w:val="24"/>
        </w:rPr>
        <w:t>ч</w:t>
      </w:r>
      <w:r w:rsidR="00945FFA" w:rsidRPr="007246EE">
        <w:rPr>
          <w:rFonts w:ascii="Times New Roman" w:hAnsi="Times New Roman"/>
          <w:sz w:val="24"/>
          <w:szCs w:val="24"/>
        </w:rPr>
        <w:t>ном или прикладном значении темы вопроса с примерами из жизни, науки и техники.</w:t>
      </w:r>
    </w:p>
    <w:p w:rsidR="00945FFA" w:rsidRPr="007246EE" w:rsidRDefault="00945FFA" w:rsidP="007246E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945FFA" w:rsidRPr="007246EE" w:rsidSect="006B149E">
      <w:pgSz w:w="11900" w:h="16840"/>
      <w:pgMar w:top="1040" w:right="920" w:bottom="280" w:left="1020" w:header="116" w:footer="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494" w:rsidRDefault="00DB3494" w:rsidP="0067122E">
      <w:pPr>
        <w:spacing w:after="0" w:line="240" w:lineRule="auto"/>
      </w:pPr>
      <w:r>
        <w:separator/>
      </w:r>
    </w:p>
  </w:endnote>
  <w:endnote w:type="continuationSeparator" w:id="1">
    <w:p w:rsidR="00DB3494" w:rsidRDefault="00DB3494" w:rsidP="00671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494" w:rsidRDefault="00DB3494" w:rsidP="0067122E">
      <w:pPr>
        <w:spacing w:after="0" w:line="240" w:lineRule="auto"/>
      </w:pPr>
      <w:r>
        <w:separator/>
      </w:r>
    </w:p>
  </w:footnote>
  <w:footnote w:type="continuationSeparator" w:id="1">
    <w:p w:rsidR="00DB3494" w:rsidRDefault="00DB3494" w:rsidP="00671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0987B0E"/>
    <w:multiLevelType w:val="singleLevel"/>
    <w:tmpl w:val="8668B4E6"/>
    <w:lvl w:ilvl="0">
      <w:numFmt w:val="decimal"/>
      <w:lvlText w:val=""/>
      <w:lvlJc w:val="left"/>
    </w:lvl>
  </w:abstractNum>
  <w:abstractNum w:abstractNumId="1">
    <w:nsid w:val="840F0000"/>
    <w:multiLevelType w:val="multilevel"/>
    <w:tmpl w:val="841110D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84110E05"/>
    <w:multiLevelType w:val="singleLevel"/>
    <w:tmpl w:val="845EFE98"/>
    <w:lvl w:ilvl="0">
      <w:numFmt w:val="decimal"/>
      <w:lvlText w:val=""/>
      <w:lvlJc w:val="left"/>
    </w:lvl>
  </w:abstractNum>
  <w:abstractNum w:abstractNumId="3">
    <w:nsid w:val="84111950"/>
    <w:multiLevelType w:val="multilevel"/>
    <w:tmpl w:val="845EFE9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84111C15"/>
    <w:multiLevelType w:val="multilevel"/>
    <w:tmpl w:val="845EFE9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845E02C5"/>
    <w:multiLevelType w:val="multilevel"/>
    <w:tmpl w:val="846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845EFE98"/>
    <w:multiLevelType w:val="multilevel"/>
    <w:tmpl w:val="84600E1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845EFF4C"/>
    <w:multiLevelType w:val="singleLevel"/>
    <w:tmpl w:val="84600B35"/>
    <w:lvl w:ilvl="0">
      <w:numFmt w:val="decimal"/>
      <w:lvlText w:val=""/>
      <w:lvlJc w:val="left"/>
    </w:lvl>
  </w:abstractNum>
  <w:abstractNum w:abstractNumId="8">
    <w:nsid w:val="846005A0"/>
    <w:multiLevelType w:val="multilevel"/>
    <w:tmpl w:val="4A4FFE9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84600865"/>
    <w:multiLevelType w:val="multilevel"/>
    <w:tmpl w:val="6887FE9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84601576"/>
    <w:multiLevelType w:val="multilevel"/>
    <w:tmpl w:val="4A4FFE9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86D51AE1"/>
    <w:multiLevelType w:val="singleLevel"/>
    <w:tmpl w:val="A75BA2B7"/>
    <w:lvl w:ilvl="0">
      <w:numFmt w:val="decimal"/>
      <w:lvlText w:val=""/>
      <w:lvlJc w:val="left"/>
    </w:lvl>
  </w:abstractNum>
  <w:abstractNum w:abstractNumId="12">
    <w:nsid w:val="8700286F"/>
    <w:multiLevelType w:val="multilevel"/>
    <w:tmpl w:val="0000006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87FE9884"/>
    <w:multiLevelType w:val="multilevel"/>
    <w:tmpl w:val="0000006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88000000"/>
    <w:multiLevelType w:val="singleLevel"/>
    <w:tmpl w:val="01000048"/>
    <w:lvl w:ilvl="0">
      <w:numFmt w:val="decimal"/>
      <w:lvlText w:val=""/>
      <w:lvlJc w:val="left"/>
    </w:lvl>
  </w:abstractNum>
  <w:abstractNum w:abstractNumId="15">
    <w:nsid w:val="8CC12C93"/>
    <w:multiLevelType w:val="singleLevel"/>
    <w:tmpl w:val="19948642"/>
    <w:lvl w:ilvl="0">
      <w:numFmt w:val="decimal"/>
      <w:lvlText w:val=""/>
      <w:lvlJc w:val="left"/>
    </w:lvl>
  </w:abstractNum>
  <w:abstractNum w:abstractNumId="16">
    <w:nsid w:val="8D505A00"/>
    <w:multiLevelType w:val="hybridMultilevel"/>
    <w:tmpl w:val="8F1E6F00"/>
    <w:lvl w:ilvl="0" w:tplc="5B72BC04">
      <w:numFmt w:val="decimal"/>
      <w:lvlText w:val=""/>
      <w:lvlJc w:val="left"/>
    </w:lvl>
    <w:lvl w:ilvl="1" w:tplc="883E5B6A">
      <w:numFmt w:val="decimal"/>
      <w:lvlText w:val=""/>
      <w:lvlJc w:val="left"/>
    </w:lvl>
    <w:lvl w:ilvl="2" w:tplc="4322C78C">
      <w:numFmt w:val="decimal"/>
      <w:lvlText w:val=""/>
      <w:lvlJc w:val="left"/>
    </w:lvl>
    <w:lvl w:ilvl="3" w:tplc="DEDE8BB6">
      <w:numFmt w:val="decimal"/>
      <w:lvlText w:val=""/>
      <w:lvlJc w:val="left"/>
    </w:lvl>
    <w:lvl w:ilvl="4" w:tplc="467A04D8">
      <w:numFmt w:val="decimal"/>
      <w:lvlText w:val=""/>
      <w:lvlJc w:val="left"/>
    </w:lvl>
    <w:lvl w:ilvl="5" w:tplc="0C7402C0">
      <w:numFmt w:val="decimal"/>
      <w:lvlText w:val=""/>
      <w:lvlJc w:val="left"/>
    </w:lvl>
    <w:lvl w:ilvl="6" w:tplc="ECD65D66">
      <w:numFmt w:val="decimal"/>
      <w:lvlText w:val=""/>
      <w:lvlJc w:val="left"/>
    </w:lvl>
    <w:lvl w:ilvl="7" w:tplc="AC8E77BE">
      <w:numFmt w:val="decimal"/>
      <w:lvlText w:val=""/>
      <w:lvlJc w:val="left"/>
    </w:lvl>
    <w:lvl w:ilvl="8" w:tplc="4AE45FD2">
      <w:numFmt w:val="decimal"/>
      <w:lvlText w:val=""/>
      <w:lvlJc w:val="left"/>
    </w:lvl>
  </w:abstractNum>
  <w:abstractNum w:abstractNumId="17">
    <w:nsid w:val="976D8E00"/>
    <w:multiLevelType w:val="singleLevel"/>
    <w:tmpl w:val="98687E00"/>
    <w:lvl w:ilvl="0">
      <w:numFmt w:val="decimal"/>
      <w:lvlText w:val=""/>
      <w:lvlJc w:val="left"/>
    </w:lvl>
  </w:abstractNum>
  <w:abstractNum w:abstractNumId="18">
    <w:nsid w:val="98841107"/>
    <w:multiLevelType w:val="multilevel"/>
    <w:tmpl w:val="66845EF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9884110B"/>
    <w:multiLevelType w:val="multilevel"/>
    <w:tmpl w:val="35845EF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98841116"/>
    <w:multiLevelType w:val="multilevel"/>
    <w:tmpl w:val="75845EF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9884111C"/>
    <w:multiLevelType w:val="multilevel"/>
    <w:tmpl w:val="15845EF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98846008"/>
    <w:multiLevelType w:val="multilevel"/>
    <w:tmpl w:val="054A4FF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98846012"/>
    <w:multiLevelType w:val="multilevel"/>
    <w:tmpl w:val="0B4A4FF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98846019"/>
    <w:multiLevelType w:val="hybridMultilevel"/>
    <w:tmpl w:val="006887FE"/>
    <w:lvl w:ilvl="0" w:tplc="65E694E4">
      <w:numFmt w:val="decimal"/>
      <w:lvlText w:val=""/>
      <w:lvlJc w:val="left"/>
    </w:lvl>
    <w:lvl w:ilvl="1" w:tplc="5C42C9DE">
      <w:numFmt w:val="decimal"/>
      <w:lvlText w:val=""/>
      <w:lvlJc w:val="left"/>
    </w:lvl>
    <w:lvl w:ilvl="2" w:tplc="D34A5F2C">
      <w:numFmt w:val="decimal"/>
      <w:lvlText w:val=""/>
      <w:lvlJc w:val="left"/>
    </w:lvl>
    <w:lvl w:ilvl="3" w:tplc="6E844DD0">
      <w:numFmt w:val="decimal"/>
      <w:lvlText w:val=""/>
      <w:lvlJc w:val="left"/>
    </w:lvl>
    <w:lvl w:ilvl="4" w:tplc="95AEB330">
      <w:numFmt w:val="decimal"/>
      <w:lvlText w:val=""/>
      <w:lvlJc w:val="left"/>
    </w:lvl>
    <w:lvl w:ilvl="5" w:tplc="E5D0F048">
      <w:numFmt w:val="decimal"/>
      <w:lvlText w:val=""/>
      <w:lvlJc w:val="left"/>
    </w:lvl>
    <w:lvl w:ilvl="6" w:tplc="8F1A5B7C">
      <w:numFmt w:val="decimal"/>
      <w:lvlText w:val=""/>
      <w:lvlJc w:val="left"/>
    </w:lvl>
    <w:lvl w:ilvl="7" w:tplc="3DD2EC02">
      <w:numFmt w:val="decimal"/>
      <w:lvlText w:val=""/>
      <w:lvlJc w:val="left"/>
    </w:lvl>
    <w:lvl w:ilvl="8" w:tplc="8D84926C">
      <w:numFmt w:val="decimal"/>
      <w:lvlText w:val=""/>
      <w:lvlJc w:val="left"/>
    </w:lvl>
  </w:abstractNum>
  <w:abstractNum w:abstractNumId="25">
    <w:nsid w:val="9F24F4F4"/>
    <w:multiLevelType w:val="hybridMultilevel"/>
    <w:tmpl w:val="9F0336C0"/>
    <w:lvl w:ilvl="0" w:tplc="D34E152A">
      <w:numFmt w:val="decimal"/>
      <w:lvlText w:val=""/>
      <w:lvlJc w:val="left"/>
    </w:lvl>
    <w:lvl w:ilvl="1" w:tplc="04190019">
      <w:numFmt w:val="decimal"/>
      <w:lvlText w:val=""/>
      <w:lvlJc w:val="left"/>
    </w:lvl>
    <w:lvl w:ilvl="2" w:tplc="0419001B">
      <w:numFmt w:val="decimal"/>
      <w:lvlText w:val=""/>
      <w:lvlJc w:val="left"/>
    </w:lvl>
    <w:lvl w:ilvl="3" w:tplc="0419000F">
      <w:numFmt w:val="decimal"/>
      <w:lvlText w:val=""/>
      <w:lvlJc w:val="left"/>
    </w:lvl>
    <w:lvl w:ilvl="4" w:tplc="04190019">
      <w:numFmt w:val="decimal"/>
      <w:lvlText w:val=""/>
      <w:lvlJc w:val="left"/>
    </w:lvl>
    <w:lvl w:ilvl="5" w:tplc="0419001B">
      <w:numFmt w:val="decimal"/>
      <w:lvlText w:val=""/>
      <w:lvlJc w:val="left"/>
    </w:lvl>
    <w:lvl w:ilvl="6" w:tplc="0419000F">
      <w:numFmt w:val="decimal"/>
      <w:lvlText w:val=""/>
      <w:lvlJc w:val="left"/>
    </w:lvl>
    <w:lvl w:ilvl="7" w:tplc="04190019">
      <w:numFmt w:val="decimal"/>
      <w:lvlText w:val=""/>
      <w:lvlJc w:val="left"/>
    </w:lvl>
    <w:lvl w:ilvl="8" w:tplc="0419001B">
      <w:numFmt w:val="decimal"/>
      <w:lvlText w:val=""/>
      <w:lvlJc w:val="left"/>
    </w:lvl>
  </w:abstractNum>
  <w:abstractNum w:abstractNumId="26">
    <w:nsid w:val="A5845EFE"/>
    <w:multiLevelType w:val="multilevel"/>
    <w:tmpl w:val="9884601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A7000100"/>
    <w:multiLevelType w:val="multilevel"/>
    <w:tmpl w:val="000001F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A91B1600"/>
    <w:multiLevelType w:val="hybridMultilevel"/>
    <w:tmpl w:val="A93B1F00"/>
    <w:lvl w:ilvl="0" w:tplc="D53AC050">
      <w:numFmt w:val="decimal"/>
      <w:lvlText w:val=""/>
      <w:lvlJc w:val="left"/>
    </w:lvl>
    <w:lvl w:ilvl="1" w:tplc="3DA8E8A8">
      <w:numFmt w:val="decimal"/>
      <w:lvlText w:val=""/>
      <w:lvlJc w:val="left"/>
    </w:lvl>
    <w:lvl w:ilvl="2" w:tplc="F168C7B0">
      <w:numFmt w:val="decimal"/>
      <w:lvlText w:val=""/>
      <w:lvlJc w:val="left"/>
    </w:lvl>
    <w:lvl w:ilvl="3" w:tplc="4434E250">
      <w:numFmt w:val="decimal"/>
      <w:lvlText w:val=""/>
      <w:lvlJc w:val="left"/>
    </w:lvl>
    <w:lvl w:ilvl="4" w:tplc="9C8AFFBA">
      <w:numFmt w:val="decimal"/>
      <w:lvlText w:val=""/>
      <w:lvlJc w:val="left"/>
    </w:lvl>
    <w:lvl w:ilvl="5" w:tplc="18001778">
      <w:numFmt w:val="decimal"/>
      <w:lvlText w:val=""/>
      <w:lvlJc w:val="left"/>
    </w:lvl>
    <w:lvl w:ilvl="6" w:tplc="B02ACB16">
      <w:numFmt w:val="decimal"/>
      <w:lvlText w:val=""/>
      <w:lvlJc w:val="left"/>
    </w:lvl>
    <w:lvl w:ilvl="7" w:tplc="C38E9790">
      <w:numFmt w:val="decimal"/>
      <w:lvlText w:val=""/>
      <w:lvlJc w:val="left"/>
    </w:lvl>
    <w:lvl w:ilvl="8" w:tplc="1F36ABCC">
      <w:numFmt w:val="decimal"/>
      <w:lvlText w:val=""/>
      <w:lvlJc w:val="left"/>
    </w:lvl>
  </w:abstractNum>
  <w:abstractNum w:abstractNumId="29">
    <w:nsid w:val="AFE59CEE"/>
    <w:multiLevelType w:val="hybridMultilevel"/>
    <w:tmpl w:val="52AAD59D"/>
    <w:lvl w:ilvl="0" w:tplc="B21448F0">
      <w:numFmt w:val="decimal"/>
      <w:lvlText w:val=""/>
      <w:lvlJc w:val="left"/>
    </w:lvl>
    <w:lvl w:ilvl="1" w:tplc="91C8456A">
      <w:numFmt w:val="decimal"/>
      <w:lvlText w:val=""/>
      <w:lvlJc w:val="left"/>
    </w:lvl>
    <w:lvl w:ilvl="2" w:tplc="74BCC4B4">
      <w:numFmt w:val="decimal"/>
      <w:lvlText w:val=""/>
      <w:lvlJc w:val="left"/>
    </w:lvl>
    <w:lvl w:ilvl="3" w:tplc="A9B4F222">
      <w:numFmt w:val="decimal"/>
      <w:lvlText w:val=""/>
      <w:lvlJc w:val="left"/>
    </w:lvl>
    <w:lvl w:ilvl="4" w:tplc="B4128A2C">
      <w:numFmt w:val="decimal"/>
      <w:lvlText w:val=""/>
      <w:lvlJc w:val="left"/>
    </w:lvl>
    <w:lvl w:ilvl="5" w:tplc="4A96E9E0">
      <w:numFmt w:val="decimal"/>
      <w:lvlText w:val=""/>
      <w:lvlJc w:val="left"/>
    </w:lvl>
    <w:lvl w:ilvl="6" w:tplc="F9FAB09C">
      <w:numFmt w:val="decimal"/>
      <w:lvlText w:val=""/>
      <w:lvlJc w:val="left"/>
    </w:lvl>
    <w:lvl w:ilvl="7" w:tplc="D7625E64">
      <w:numFmt w:val="decimal"/>
      <w:lvlText w:val=""/>
      <w:lvlJc w:val="left"/>
    </w:lvl>
    <w:lvl w:ilvl="8" w:tplc="B3601766">
      <w:numFmt w:val="decimal"/>
      <w:lvlText w:val=""/>
      <w:lvlJc w:val="left"/>
    </w:lvl>
  </w:abstractNum>
  <w:abstractNum w:abstractNumId="30">
    <w:nsid w:val="AFFF0402"/>
    <w:multiLevelType w:val="singleLevel"/>
    <w:tmpl w:val="FFFFF7FF"/>
    <w:lvl w:ilvl="0">
      <w:numFmt w:val="decimal"/>
      <w:lvlText w:val=""/>
      <w:lvlJc w:val="left"/>
    </w:lvl>
  </w:abstractNum>
  <w:abstractNum w:abstractNumId="31">
    <w:nsid w:val="B10BB16B"/>
    <w:multiLevelType w:val="multilevel"/>
    <w:tmpl w:val="259233B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B4F50800"/>
    <w:multiLevelType w:val="multilevel"/>
    <w:tmpl w:val="190003B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B7000100"/>
    <w:multiLevelType w:val="multilevel"/>
    <w:tmpl w:val="000001F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B8033200"/>
    <w:multiLevelType w:val="singleLevel"/>
    <w:tmpl w:val="09DA3418"/>
    <w:lvl w:ilvl="0">
      <w:numFmt w:val="decimal"/>
      <w:lvlText w:val=""/>
      <w:lvlJc w:val="left"/>
    </w:lvl>
  </w:abstractNum>
  <w:abstractNum w:abstractNumId="35">
    <w:nsid w:val="BB2B557F"/>
    <w:multiLevelType w:val="hybridMultilevel"/>
    <w:tmpl w:val="365C9BA6"/>
    <w:lvl w:ilvl="0" w:tplc="9878B4C8">
      <w:numFmt w:val="decimal"/>
      <w:lvlText w:val=""/>
      <w:lvlJc w:val="left"/>
    </w:lvl>
    <w:lvl w:ilvl="1" w:tplc="D4BE19BA">
      <w:numFmt w:val="decimal"/>
      <w:lvlText w:val=""/>
      <w:lvlJc w:val="left"/>
    </w:lvl>
    <w:lvl w:ilvl="2" w:tplc="7180C014">
      <w:numFmt w:val="decimal"/>
      <w:lvlText w:val=""/>
      <w:lvlJc w:val="left"/>
    </w:lvl>
    <w:lvl w:ilvl="3" w:tplc="49AC9BEE">
      <w:numFmt w:val="decimal"/>
      <w:lvlText w:val=""/>
      <w:lvlJc w:val="left"/>
    </w:lvl>
    <w:lvl w:ilvl="4" w:tplc="63B490A2">
      <w:numFmt w:val="decimal"/>
      <w:lvlText w:val=""/>
      <w:lvlJc w:val="left"/>
    </w:lvl>
    <w:lvl w:ilvl="5" w:tplc="446E7D4A">
      <w:numFmt w:val="decimal"/>
      <w:lvlText w:val=""/>
      <w:lvlJc w:val="left"/>
    </w:lvl>
    <w:lvl w:ilvl="6" w:tplc="F4CE1DDC">
      <w:numFmt w:val="decimal"/>
      <w:lvlText w:val=""/>
      <w:lvlJc w:val="left"/>
    </w:lvl>
    <w:lvl w:ilvl="7" w:tplc="EFBA4332">
      <w:numFmt w:val="decimal"/>
      <w:lvlText w:val=""/>
      <w:lvlJc w:val="left"/>
    </w:lvl>
    <w:lvl w:ilvl="8" w:tplc="5C00F3B6">
      <w:numFmt w:val="decimal"/>
      <w:lvlText w:val=""/>
      <w:lvlJc w:val="left"/>
    </w:lvl>
  </w:abstractNum>
  <w:abstractNum w:abstractNumId="36">
    <w:nsid w:val="BB9D048E"/>
    <w:multiLevelType w:val="hybridMultilevel"/>
    <w:tmpl w:val="F4C3591E"/>
    <w:lvl w:ilvl="0" w:tplc="0F2ECD6A">
      <w:numFmt w:val="decimal"/>
      <w:lvlText w:val=""/>
      <w:lvlJc w:val="left"/>
    </w:lvl>
    <w:lvl w:ilvl="1" w:tplc="D3969E9C">
      <w:numFmt w:val="decimal"/>
      <w:lvlText w:val=""/>
      <w:lvlJc w:val="left"/>
    </w:lvl>
    <w:lvl w:ilvl="2" w:tplc="5B80C4E0">
      <w:numFmt w:val="decimal"/>
      <w:lvlText w:val=""/>
      <w:lvlJc w:val="left"/>
    </w:lvl>
    <w:lvl w:ilvl="3" w:tplc="4F32A692">
      <w:numFmt w:val="decimal"/>
      <w:lvlText w:val=""/>
      <w:lvlJc w:val="left"/>
    </w:lvl>
    <w:lvl w:ilvl="4" w:tplc="BF1E75E0">
      <w:numFmt w:val="decimal"/>
      <w:lvlText w:val=""/>
      <w:lvlJc w:val="left"/>
    </w:lvl>
    <w:lvl w:ilvl="5" w:tplc="7F2C39CA">
      <w:numFmt w:val="decimal"/>
      <w:lvlText w:val=""/>
      <w:lvlJc w:val="left"/>
    </w:lvl>
    <w:lvl w:ilvl="6" w:tplc="59765CC4">
      <w:numFmt w:val="decimal"/>
      <w:lvlText w:val=""/>
      <w:lvlJc w:val="left"/>
    </w:lvl>
    <w:lvl w:ilvl="7" w:tplc="4CD62D26">
      <w:numFmt w:val="decimal"/>
      <w:lvlText w:val=""/>
      <w:lvlJc w:val="left"/>
    </w:lvl>
    <w:lvl w:ilvl="8" w:tplc="7D989500">
      <w:numFmt w:val="decimal"/>
      <w:lvlText w:val=""/>
      <w:lvlJc w:val="left"/>
    </w:lvl>
  </w:abstractNum>
  <w:abstractNum w:abstractNumId="37">
    <w:nsid w:val="BBCD93AE"/>
    <w:multiLevelType w:val="hybridMultilevel"/>
    <w:tmpl w:val="6D75DB92"/>
    <w:lvl w:ilvl="0" w:tplc="13EA6550">
      <w:numFmt w:val="decimal"/>
      <w:lvlText w:val=""/>
      <w:lvlJc w:val="left"/>
    </w:lvl>
    <w:lvl w:ilvl="1" w:tplc="483ECD56">
      <w:numFmt w:val="decimal"/>
      <w:lvlText w:val=""/>
      <w:lvlJc w:val="left"/>
    </w:lvl>
    <w:lvl w:ilvl="2" w:tplc="FEA81A3C">
      <w:numFmt w:val="decimal"/>
      <w:lvlText w:val=""/>
      <w:lvlJc w:val="left"/>
    </w:lvl>
    <w:lvl w:ilvl="3" w:tplc="B8A65E30">
      <w:numFmt w:val="decimal"/>
      <w:lvlText w:val=""/>
      <w:lvlJc w:val="left"/>
    </w:lvl>
    <w:lvl w:ilvl="4" w:tplc="C3F65B70">
      <w:numFmt w:val="decimal"/>
      <w:lvlText w:val=""/>
      <w:lvlJc w:val="left"/>
    </w:lvl>
    <w:lvl w:ilvl="5" w:tplc="37123D28">
      <w:numFmt w:val="decimal"/>
      <w:lvlText w:val=""/>
      <w:lvlJc w:val="left"/>
    </w:lvl>
    <w:lvl w:ilvl="6" w:tplc="A5BC8624">
      <w:numFmt w:val="decimal"/>
      <w:lvlText w:val=""/>
      <w:lvlJc w:val="left"/>
    </w:lvl>
    <w:lvl w:ilvl="7" w:tplc="BD0E6E72">
      <w:numFmt w:val="decimal"/>
      <w:lvlText w:val=""/>
      <w:lvlJc w:val="left"/>
    </w:lvl>
    <w:lvl w:ilvl="8" w:tplc="8D76754A">
      <w:numFmt w:val="decimal"/>
      <w:lvlText w:val=""/>
      <w:lvlJc w:val="left"/>
    </w:lvl>
  </w:abstractNum>
  <w:abstractNum w:abstractNumId="38">
    <w:nsid w:val="BD1E5B00"/>
    <w:multiLevelType w:val="multilevel"/>
    <w:tmpl w:val="BD66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BE93514E"/>
    <w:multiLevelType w:val="singleLevel"/>
    <w:tmpl w:val="215E5E0E"/>
    <w:lvl w:ilvl="0">
      <w:numFmt w:val="decimal"/>
      <w:lvlText w:val=""/>
      <w:lvlJc w:val="left"/>
    </w:lvl>
  </w:abstractNum>
  <w:abstractNum w:abstractNumId="40">
    <w:nsid w:val="C000247B"/>
    <w:multiLevelType w:val="singleLevel"/>
    <w:tmpl w:val="00000009"/>
    <w:lvl w:ilvl="0">
      <w:numFmt w:val="decimal"/>
      <w:lvlText w:val=""/>
      <w:lvlJc w:val="left"/>
    </w:lvl>
  </w:abstractNum>
  <w:abstractNum w:abstractNumId="41">
    <w:nsid w:val="C0007843"/>
    <w:multiLevelType w:val="hybridMultilevel"/>
    <w:tmpl w:val="00000009"/>
    <w:lvl w:ilvl="0" w:tplc="2DE4F6AC">
      <w:numFmt w:val="decimal"/>
      <w:lvlText w:val=""/>
      <w:lvlJc w:val="left"/>
    </w:lvl>
    <w:lvl w:ilvl="1" w:tplc="ACA83796">
      <w:numFmt w:val="decimal"/>
      <w:lvlText w:val=""/>
      <w:lvlJc w:val="left"/>
    </w:lvl>
    <w:lvl w:ilvl="2" w:tplc="DED2B3A0">
      <w:numFmt w:val="decimal"/>
      <w:lvlText w:val=""/>
      <w:lvlJc w:val="left"/>
    </w:lvl>
    <w:lvl w:ilvl="3" w:tplc="96ACBA7E">
      <w:numFmt w:val="decimal"/>
      <w:lvlText w:val=""/>
      <w:lvlJc w:val="left"/>
    </w:lvl>
    <w:lvl w:ilvl="4" w:tplc="186092FA">
      <w:numFmt w:val="decimal"/>
      <w:lvlText w:val=""/>
      <w:lvlJc w:val="left"/>
    </w:lvl>
    <w:lvl w:ilvl="5" w:tplc="0F2C6AD4">
      <w:numFmt w:val="decimal"/>
      <w:lvlText w:val=""/>
      <w:lvlJc w:val="left"/>
    </w:lvl>
    <w:lvl w:ilvl="6" w:tplc="D004DC98">
      <w:numFmt w:val="decimal"/>
      <w:lvlText w:val=""/>
      <w:lvlJc w:val="left"/>
    </w:lvl>
    <w:lvl w:ilvl="7" w:tplc="4A446F50">
      <w:numFmt w:val="decimal"/>
      <w:lvlText w:val=""/>
      <w:lvlJc w:val="left"/>
    </w:lvl>
    <w:lvl w:ilvl="8" w:tplc="B5CCF190">
      <w:numFmt w:val="decimal"/>
      <w:lvlText w:val=""/>
      <w:lvlJc w:val="left"/>
    </w:lvl>
  </w:abstractNum>
  <w:abstractNum w:abstractNumId="42">
    <w:nsid w:val="C20F9900"/>
    <w:multiLevelType w:val="singleLevel"/>
    <w:tmpl w:val="C2324A00"/>
    <w:lvl w:ilvl="0">
      <w:numFmt w:val="decimal"/>
      <w:lvlText w:val=""/>
      <w:lvlJc w:val="left"/>
    </w:lvl>
  </w:abstractNum>
  <w:abstractNum w:abstractNumId="43">
    <w:nsid w:val="C396C6E5"/>
    <w:multiLevelType w:val="singleLevel"/>
    <w:tmpl w:val="9B5EFB92"/>
    <w:lvl w:ilvl="0">
      <w:numFmt w:val="decimal"/>
      <w:lvlText w:val=""/>
      <w:lvlJc w:val="left"/>
    </w:lvl>
  </w:abstractNum>
  <w:abstractNum w:abstractNumId="44">
    <w:nsid w:val="C5402E00"/>
    <w:multiLevelType w:val="multilevel"/>
    <w:tmpl w:val="0000002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C6699E00"/>
    <w:multiLevelType w:val="hybridMultilevel"/>
    <w:tmpl w:val="C6719800"/>
    <w:lvl w:ilvl="0" w:tplc="6FA0B422">
      <w:numFmt w:val="decimal"/>
      <w:lvlText w:val=""/>
      <w:lvlJc w:val="left"/>
    </w:lvl>
    <w:lvl w:ilvl="1" w:tplc="EF44ADF4">
      <w:numFmt w:val="decimal"/>
      <w:lvlText w:val=""/>
      <w:lvlJc w:val="left"/>
    </w:lvl>
    <w:lvl w:ilvl="2" w:tplc="1116D0EC">
      <w:numFmt w:val="decimal"/>
      <w:lvlText w:val=""/>
      <w:lvlJc w:val="left"/>
    </w:lvl>
    <w:lvl w:ilvl="3" w:tplc="8C4EEEC6">
      <w:numFmt w:val="decimal"/>
      <w:lvlText w:val=""/>
      <w:lvlJc w:val="left"/>
    </w:lvl>
    <w:lvl w:ilvl="4" w:tplc="D33C4996">
      <w:numFmt w:val="decimal"/>
      <w:lvlText w:val=""/>
      <w:lvlJc w:val="left"/>
    </w:lvl>
    <w:lvl w:ilvl="5" w:tplc="7CB4A3F0">
      <w:numFmt w:val="decimal"/>
      <w:lvlText w:val=""/>
      <w:lvlJc w:val="left"/>
    </w:lvl>
    <w:lvl w:ilvl="6" w:tplc="BAE432DA">
      <w:numFmt w:val="decimal"/>
      <w:lvlText w:val=""/>
      <w:lvlJc w:val="left"/>
    </w:lvl>
    <w:lvl w:ilvl="7" w:tplc="62E211D8">
      <w:numFmt w:val="decimal"/>
      <w:lvlText w:val=""/>
      <w:lvlJc w:val="left"/>
    </w:lvl>
    <w:lvl w:ilvl="8" w:tplc="F0941722">
      <w:numFmt w:val="decimal"/>
      <w:lvlText w:val=""/>
      <w:lvlJc w:val="left"/>
    </w:lvl>
  </w:abstractNum>
  <w:abstractNum w:abstractNumId="46">
    <w:nsid w:val="C79AF8FB"/>
    <w:multiLevelType w:val="singleLevel"/>
    <w:tmpl w:val="2C121081"/>
    <w:lvl w:ilvl="0">
      <w:numFmt w:val="decimal"/>
      <w:lvlText w:val=""/>
      <w:lvlJc w:val="left"/>
    </w:lvl>
  </w:abstractNum>
  <w:abstractNum w:abstractNumId="47">
    <w:nsid w:val="C805940C"/>
    <w:multiLevelType w:val="multilevel"/>
    <w:tmpl w:val="BDA5672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CD5E158B"/>
    <w:multiLevelType w:val="hybridMultilevel"/>
    <w:tmpl w:val="8DEB6AEE"/>
    <w:lvl w:ilvl="0" w:tplc="1828303E">
      <w:numFmt w:val="decimal"/>
      <w:lvlText w:val=""/>
      <w:lvlJc w:val="left"/>
    </w:lvl>
    <w:lvl w:ilvl="1" w:tplc="2C566286">
      <w:numFmt w:val="decimal"/>
      <w:lvlText w:val=""/>
      <w:lvlJc w:val="left"/>
    </w:lvl>
    <w:lvl w:ilvl="2" w:tplc="4254F888">
      <w:numFmt w:val="decimal"/>
      <w:lvlText w:val=""/>
      <w:lvlJc w:val="left"/>
    </w:lvl>
    <w:lvl w:ilvl="3" w:tplc="1302B5CE">
      <w:numFmt w:val="decimal"/>
      <w:lvlText w:val=""/>
      <w:lvlJc w:val="left"/>
    </w:lvl>
    <w:lvl w:ilvl="4" w:tplc="360E1EC2">
      <w:numFmt w:val="decimal"/>
      <w:lvlText w:val=""/>
      <w:lvlJc w:val="left"/>
    </w:lvl>
    <w:lvl w:ilvl="5" w:tplc="6474491C">
      <w:numFmt w:val="decimal"/>
      <w:lvlText w:val=""/>
      <w:lvlJc w:val="left"/>
    </w:lvl>
    <w:lvl w:ilvl="6" w:tplc="3500CAF2">
      <w:numFmt w:val="decimal"/>
      <w:lvlText w:val=""/>
      <w:lvlJc w:val="left"/>
    </w:lvl>
    <w:lvl w:ilvl="7" w:tplc="27DEBAD4">
      <w:numFmt w:val="decimal"/>
      <w:lvlText w:val=""/>
      <w:lvlJc w:val="left"/>
    </w:lvl>
    <w:lvl w:ilvl="8" w:tplc="CC6A7DC2">
      <w:numFmt w:val="decimal"/>
      <w:lvlText w:val=""/>
      <w:lvlJc w:val="left"/>
    </w:lvl>
  </w:abstractNum>
  <w:abstractNum w:abstractNumId="49">
    <w:nsid w:val="D0F019E5"/>
    <w:multiLevelType w:val="singleLevel"/>
    <w:tmpl w:val="E622447A"/>
    <w:lvl w:ilvl="0">
      <w:numFmt w:val="decimal"/>
      <w:lvlText w:val=""/>
      <w:lvlJc w:val="left"/>
    </w:lvl>
  </w:abstractNum>
  <w:abstractNum w:abstractNumId="50">
    <w:nsid w:val="D5845EFE"/>
    <w:multiLevelType w:val="multilevel"/>
    <w:tmpl w:val="9884601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D7AED65F"/>
    <w:multiLevelType w:val="singleLevel"/>
    <w:tmpl w:val="3627B125"/>
    <w:lvl w:ilvl="0">
      <w:numFmt w:val="decimal"/>
      <w:lvlText w:val=""/>
      <w:lvlJc w:val="left"/>
    </w:lvl>
  </w:abstractNum>
  <w:abstractNum w:abstractNumId="52">
    <w:nsid w:val="D86F2700"/>
    <w:multiLevelType w:val="multilevel"/>
    <w:tmpl w:val="D904D9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E0002EFF"/>
    <w:multiLevelType w:val="hybridMultilevel"/>
    <w:tmpl w:val="C000785B"/>
    <w:lvl w:ilvl="0" w:tplc="8C96E040">
      <w:numFmt w:val="decimal"/>
      <w:lvlText w:val=""/>
      <w:lvlJc w:val="left"/>
    </w:lvl>
    <w:lvl w:ilvl="1" w:tplc="A52E423C">
      <w:numFmt w:val="decimal"/>
      <w:lvlText w:val=""/>
      <w:lvlJc w:val="left"/>
    </w:lvl>
    <w:lvl w:ilvl="2" w:tplc="5038FB8E">
      <w:numFmt w:val="decimal"/>
      <w:lvlText w:val=""/>
      <w:lvlJc w:val="left"/>
    </w:lvl>
    <w:lvl w:ilvl="3" w:tplc="28A48E5C">
      <w:numFmt w:val="decimal"/>
      <w:lvlText w:val=""/>
      <w:lvlJc w:val="left"/>
    </w:lvl>
    <w:lvl w:ilvl="4" w:tplc="0726862C">
      <w:numFmt w:val="decimal"/>
      <w:lvlText w:val=""/>
      <w:lvlJc w:val="left"/>
    </w:lvl>
    <w:lvl w:ilvl="5" w:tplc="C35079DE">
      <w:numFmt w:val="decimal"/>
      <w:lvlText w:val=""/>
      <w:lvlJc w:val="left"/>
    </w:lvl>
    <w:lvl w:ilvl="6" w:tplc="9BEAD66A">
      <w:numFmt w:val="decimal"/>
      <w:lvlText w:val=""/>
      <w:lvlJc w:val="left"/>
    </w:lvl>
    <w:lvl w:ilvl="7" w:tplc="35B60E3C">
      <w:numFmt w:val="decimal"/>
      <w:lvlText w:val=""/>
      <w:lvlJc w:val="left"/>
    </w:lvl>
    <w:lvl w:ilvl="8" w:tplc="53706536">
      <w:numFmt w:val="decimal"/>
      <w:lvlText w:val=""/>
      <w:lvlJc w:val="left"/>
    </w:lvl>
  </w:abstractNum>
  <w:abstractNum w:abstractNumId="54">
    <w:nsid w:val="E321C800"/>
    <w:multiLevelType w:val="singleLevel"/>
    <w:tmpl w:val="F0C43A0A"/>
    <w:lvl w:ilvl="0">
      <w:numFmt w:val="decimal"/>
      <w:lvlText w:val=""/>
      <w:lvlJc w:val="left"/>
    </w:lvl>
  </w:abstractNum>
  <w:abstractNum w:abstractNumId="55">
    <w:nsid w:val="E57D40AD"/>
    <w:multiLevelType w:val="singleLevel"/>
    <w:tmpl w:val="828B866D"/>
    <w:lvl w:ilvl="0">
      <w:numFmt w:val="decimal"/>
      <w:lvlText w:val=""/>
      <w:lvlJc w:val="left"/>
    </w:lvl>
  </w:abstractNum>
  <w:abstractNum w:abstractNumId="56">
    <w:nsid w:val="E8730400"/>
    <w:multiLevelType w:val="multilevel"/>
    <w:tmpl w:val="E95489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>
    <w:nsid w:val="EF194100"/>
    <w:multiLevelType w:val="singleLevel"/>
    <w:tmpl w:val="EF69E100"/>
    <w:lvl w:ilvl="0">
      <w:numFmt w:val="decimal"/>
      <w:lvlText w:val=""/>
      <w:lvlJc w:val="left"/>
    </w:lvl>
  </w:abstractNum>
  <w:abstractNum w:abstractNumId="58">
    <w:nsid w:val="EF589AAC"/>
    <w:multiLevelType w:val="multilevel"/>
    <w:tmpl w:val="322F05C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>
    <w:nsid w:val="F00000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F0A70001"/>
    <w:multiLevelType w:val="multilevel"/>
    <w:tmpl w:val="0000000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>
    <w:nsid w:val="F0B70001"/>
    <w:multiLevelType w:val="multilevel"/>
    <w:tmpl w:val="0000000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F5500400"/>
    <w:multiLevelType w:val="hybridMultilevel"/>
    <w:tmpl w:val="F674F400"/>
    <w:lvl w:ilvl="0" w:tplc="C660D1E4">
      <w:numFmt w:val="decimal"/>
      <w:lvlText w:val=""/>
      <w:lvlJc w:val="left"/>
    </w:lvl>
    <w:lvl w:ilvl="1" w:tplc="AFA24740">
      <w:numFmt w:val="decimal"/>
      <w:lvlText w:val=""/>
      <w:lvlJc w:val="left"/>
    </w:lvl>
    <w:lvl w:ilvl="2" w:tplc="EA8A6FDE">
      <w:numFmt w:val="decimal"/>
      <w:lvlText w:val=""/>
      <w:lvlJc w:val="left"/>
    </w:lvl>
    <w:lvl w:ilvl="3" w:tplc="0AD03D90">
      <w:numFmt w:val="decimal"/>
      <w:lvlText w:val=""/>
      <w:lvlJc w:val="left"/>
    </w:lvl>
    <w:lvl w:ilvl="4" w:tplc="147AF3BA">
      <w:numFmt w:val="decimal"/>
      <w:lvlText w:val=""/>
      <w:lvlJc w:val="left"/>
    </w:lvl>
    <w:lvl w:ilvl="5" w:tplc="C394A786">
      <w:numFmt w:val="decimal"/>
      <w:lvlText w:val=""/>
      <w:lvlJc w:val="left"/>
    </w:lvl>
    <w:lvl w:ilvl="6" w:tplc="5E008C16">
      <w:numFmt w:val="decimal"/>
      <w:lvlText w:val=""/>
      <w:lvlJc w:val="left"/>
    </w:lvl>
    <w:lvl w:ilvl="7" w:tplc="A1AA8F04">
      <w:numFmt w:val="decimal"/>
      <w:lvlText w:val=""/>
      <w:lvlJc w:val="left"/>
    </w:lvl>
    <w:lvl w:ilvl="8" w:tplc="1A7E9B7A">
      <w:numFmt w:val="decimal"/>
      <w:lvlText w:val=""/>
      <w:lvlJc w:val="left"/>
    </w:lvl>
  </w:abstractNum>
  <w:abstractNum w:abstractNumId="63">
    <w:nsid w:val="FD205E00"/>
    <w:multiLevelType w:val="multilevel"/>
    <w:tmpl w:val="FD2E84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FD7E7806"/>
    <w:multiLevelType w:val="hybridMultilevel"/>
    <w:tmpl w:val="316A2F32"/>
    <w:lvl w:ilvl="0" w:tplc="06B8212C">
      <w:numFmt w:val="decimal"/>
      <w:lvlText w:val=""/>
      <w:lvlJc w:val="left"/>
    </w:lvl>
    <w:lvl w:ilvl="1" w:tplc="F8DCB584">
      <w:numFmt w:val="decimal"/>
      <w:lvlText w:val=""/>
      <w:lvlJc w:val="left"/>
    </w:lvl>
    <w:lvl w:ilvl="2" w:tplc="31FC115C">
      <w:numFmt w:val="decimal"/>
      <w:lvlText w:val=""/>
      <w:lvlJc w:val="left"/>
    </w:lvl>
    <w:lvl w:ilvl="3" w:tplc="44B2BD30">
      <w:numFmt w:val="decimal"/>
      <w:lvlText w:val=""/>
      <w:lvlJc w:val="left"/>
    </w:lvl>
    <w:lvl w:ilvl="4" w:tplc="4B880D6C">
      <w:numFmt w:val="decimal"/>
      <w:lvlText w:val=""/>
      <w:lvlJc w:val="left"/>
    </w:lvl>
    <w:lvl w:ilvl="5" w:tplc="3C04C5AC">
      <w:numFmt w:val="decimal"/>
      <w:lvlText w:val=""/>
      <w:lvlJc w:val="left"/>
    </w:lvl>
    <w:lvl w:ilvl="6" w:tplc="F5D81FCA">
      <w:numFmt w:val="decimal"/>
      <w:lvlText w:val=""/>
      <w:lvlJc w:val="left"/>
    </w:lvl>
    <w:lvl w:ilvl="7" w:tplc="EC342874">
      <w:numFmt w:val="decimal"/>
      <w:lvlText w:val=""/>
      <w:lvlJc w:val="left"/>
    </w:lvl>
    <w:lvl w:ilvl="8" w:tplc="53B4A45E">
      <w:numFmt w:val="decimal"/>
      <w:lvlText w:val=""/>
      <w:lvlJc w:val="left"/>
    </w:lvl>
  </w:abstractNum>
  <w:abstractNum w:abstractNumId="65">
    <w:nsid w:val="FE988411"/>
    <w:multiLevelType w:val="multilevel"/>
    <w:tmpl w:val="0870845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>
    <w:nsid w:val="FE988460"/>
    <w:multiLevelType w:val="singleLevel"/>
    <w:tmpl w:val="00006887"/>
    <w:lvl w:ilvl="0">
      <w:numFmt w:val="decimal"/>
      <w:lvlText w:val=""/>
      <w:lvlJc w:val="left"/>
    </w:lvl>
  </w:abstractNum>
  <w:abstractNum w:abstractNumId="67">
    <w:nsid w:val="FFFF7FFF"/>
    <w:multiLevelType w:val="hybridMultilevel"/>
    <w:tmpl w:val="FFFF7FFF"/>
    <w:lvl w:ilvl="0" w:tplc="643CE824">
      <w:numFmt w:val="decimal"/>
      <w:lvlText w:val=""/>
      <w:lvlJc w:val="left"/>
    </w:lvl>
    <w:lvl w:ilvl="1" w:tplc="6FE4DD0E">
      <w:numFmt w:val="decimal"/>
      <w:lvlText w:val=""/>
      <w:lvlJc w:val="left"/>
    </w:lvl>
    <w:lvl w:ilvl="2" w:tplc="0E0C445A">
      <w:numFmt w:val="decimal"/>
      <w:lvlText w:val=""/>
      <w:lvlJc w:val="left"/>
    </w:lvl>
    <w:lvl w:ilvl="3" w:tplc="BDE0BE20">
      <w:numFmt w:val="decimal"/>
      <w:lvlText w:val=""/>
      <w:lvlJc w:val="left"/>
    </w:lvl>
    <w:lvl w:ilvl="4" w:tplc="7E6C79FC">
      <w:numFmt w:val="decimal"/>
      <w:lvlText w:val=""/>
      <w:lvlJc w:val="left"/>
    </w:lvl>
    <w:lvl w:ilvl="5" w:tplc="488A3246">
      <w:numFmt w:val="decimal"/>
      <w:lvlText w:val=""/>
      <w:lvlJc w:val="left"/>
    </w:lvl>
    <w:lvl w:ilvl="6" w:tplc="0A060A4A">
      <w:numFmt w:val="decimal"/>
      <w:lvlText w:val=""/>
      <w:lvlJc w:val="left"/>
    </w:lvl>
    <w:lvl w:ilvl="7" w:tplc="00FC4652">
      <w:numFmt w:val="decimal"/>
      <w:lvlText w:val=""/>
      <w:lvlJc w:val="left"/>
    </w:lvl>
    <w:lvl w:ilvl="8" w:tplc="2CC879C6">
      <w:numFmt w:val="decimal"/>
      <w:lvlText w:val=""/>
      <w:lvlJc w:val="left"/>
    </w:lvl>
  </w:abstractNum>
  <w:abstractNum w:abstractNumId="68">
    <w:nsid w:val="00000001"/>
    <w:multiLevelType w:val="multilevel"/>
    <w:tmpl w:val="0D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>
    <w:nsid w:val="000000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000000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>
    <w:nsid w:val="00000053"/>
    <w:multiLevelType w:val="multilevel"/>
    <w:tmpl w:val="01903D39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>
    <w:nsid w:val="00000068"/>
    <w:multiLevelType w:val="multilevel"/>
    <w:tmpl w:val="004888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000000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>
    <w:nsid w:val="00000080"/>
    <w:multiLevelType w:val="hybridMultilevel"/>
    <w:tmpl w:val="00000000"/>
    <w:lvl w:ilvl="0" w:tplc="D1101172">
      <w:numFmt w:val="decimal"/>
      <w:lvlText w:val=""/>
      <w:lvlJc w:val="left"/>
    </w:lvl>
    <w:lvl w:ilvl="1" w:tplc="90663EE2">
      <w:numFmt w:val="decimal"/>
      <w:lvlText w:val=""/>
      <w:lvlJc w:val="left"/>
    </w:lvl>
    <w:lvl w:ilvl="2" w:tplc="D256D7A4">
      <w:numFmt w:val="decimal"/>
      <w:lvlText w:val=""/>
      <w:lvlJc w:val="left"/>
    </w:lvl>
    <w:lvl w:ilvl="3" w:tplc="55787538">
      <w:numFmt w:val="decimal"/>
      <w:lvlText w:val=""/>
      <w:lvlJc w:val="left"/>
    </w:lvl>
    <w:lvl w:ilvl="4" w:tplc="51547CA6">
      <w:numFmt w:val="decimal"/>
      <w:lvlText w:val=""/>
      <w:lvlJc w:val="left"/>
    </w:lvl>
    <w:lvl w:ilvl="5" w:tplc="4BDA3E44">
      <w:numFmt w:val="decimal"/>
      <w:lvlText w:val=""/>
      <w:lvlJc w:val="left"/>
    </w:lvl>
    <w:lvl w:ilvl="6" w:tplc="3280BEB2">
      <w:numFmt w:val="decimal"/>
      <w:lvlText w:val=""/>
      <w:lvlJc w:val="left"/>
    </w:lvl>
    <w:lvl w:ilvl="7" w:tplc="39723F7A">
      <w:numFmt w:val="decimal"/>
      <w:lvlText w:val=""/>
      <w:lvlJc w:val="left"/>
    </w:lvl>
    <w:lvl w:ilvl="8" w:tplc="987C7C32">
      <w:numFmt w:val="decimal"/>
      <w:lvlText w:val=""/>
      <w:lvlJc w:val="left"/>
    </w:lvl>
  </w:abstractNum>
  <w:abstractNum w:abstractNumId="75">
    <w:nsid w:val="0000008F"/>
    <w:multiLevelType w:val="multilevel"/>
    <w:tmpl w:val="95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>
    <w:nsid w:val="00000090"/>
    <w:multiLevelType w:val="hybridMultilevel"/>
    <w:tmpl w:val="00000000"/>
    <w:lvl w:ilvl="0" w:tplc="995A9BF6">
      <w:numFmt w:val="decimal"/>
      <w:lvlText w:val=""/>
      <w:lvlJc w:val="left"/>
    </w:lvl>
    <w:lvl w:ilvl="1" w:tplc="9D4C1714">
      <w:numFmt w:val="decimal"/>
      <w:lvlText w:val=""/>
      <w:lvlJc w:val="left"/>
    </w:lvl>
    <w:lvl w:ilvl="2" w:tplc="C9EC1E8A">
      <w:numFmt w:val="decimal"/>
      <w:lvlText w:val=""/>
      <w:lvlJc w:val="left"/>
    </w:lvl>
    <w:lvl w:ilvl="3" w:tplc="EC922246">
      <w:numFmt w:val="decimal"/>
      <w:lvlText w:val=""/>
      <w:lvlJc w:val="left"/>
    </w:lvl>
    <w:lvl w:ilvl="4" w:tplc="60A29770">
      <w:numFmt w:val="decimal"/>
      <w:lvlText w:val=""/>
      <w:lvlJc w:val="left"/>
    </w:lvl>
    <w:lvl w:ilvl="5" w:tplc="440A93AC">
      <w:numFmt w:val="decimal"/>
      <w:lvlText w:val=""/>
      <w:lvlJc w:val="left"/>
    </w:lvl>
    <w:lvl w:ilvl="6" w:tplc="CDB0588A">
      <w:numFmt w:val="decimal"/>
      <w:lvlText w:val=""/>
      <w:lvlJc w:val="left"/>
    </w:lvl>
    <w:lvl w:ilvl="7" w:tplc="3998FD04">
      <w:numFmt w:val="decimal"/>
      <w:lvlText w:val=""/>
      <w:lvlJc w:val="left"/>
    </w:lvl>
    <w:lvl w:ilvl="8" w:tplc="0838CBAA">
      <w:numFmt w:val="decimal"/>
      <w:lvlText w:val=""/>
      <w:lvlJc w:val="left"/>
    </w:lvl>
  </w:abstractNum>
  <w:abstractNum w:abstractNumId="77">
    <w:nsid w:val="00000100"/>
    <w:multiLevelType w:val="hybridMultilevel"/>
    <w:tmpl w:val="01103A00"/>
    <w:lvl w:ilvl="0" w:tplc="B61E4790">
      <w:numFmt w:val="decimal"/>
      <w:lvlText w:val=""/>
      <w:lvlJc w:val="left"/>
    </w:lvl>
    <w:lvl w:ilvl="1" w:tplc="BC28C4FE">
      <w:numFmt w:val="decimal"/>
      <w:lvlText w:val=""/>
      <w:lvlJc w:val="left"/>
    </w:lvl>
    <w:lvl w:ilvl="2" w:tplc="EC9E05D4">
      <w:numFmt w:val="decimal"/>
      <w:lvlText w:val=""/>
      <w:lvlJc w:val="left"/>
    </w:lvl>
    <w:lvl w:ilvl="3" w:tplc="EF2033C6">
      <w:numFmt w:val="decimal"/>
      <w:lvlText w:val=""/>
      <w:lvlJc w:val="left"/>
    </w:lvl>
    <w:lvl w:ilvl="4" w:tplc="7F405962">
      <w:numFmt w:val="decimal"/>
      <w:lvlText w:val=""/>
      <w:lvlJc w:val="left"/>
    </w:lvl>
    <w:lvl w:ilvl="5" w:tplc="75BADA1A">
      <w:numFmt w:val="decimal"/>
      <w:lvlText w:val=""/>
      <w:lvlJc w:val="left"/>
    </w:lvl>
    <w:lvl w:ilvl="6" w:tplc="A9B4E8CE">
      <w:numFmt w:val="decimal"/>
      <w:lvlText w:val=""/>
      <w:lvlJc w:val="left"/>
    </w:lvl>
    <w:lvl w:ilvl="7" w:tplc="D9A64104">
      <w:numFmt w:val="decimal"/>
      <w:lvlText w:val=""/>
      <w:lvlJc w:val="left"/>
    </w:lvl>
    <w:lvl w:ilvl="8" w:tplc="92D0CF10">
      <w:numFmt w:val="decimal"/>
      <w:lvlText w:val=""/>
      <w:lvlJc w:val="left"/>
    </w:lvl>
  </w:abstractNum>
  <w:abstractNum w:abstractNumId="78">
    <w:nsid w:val="00000168"/>
    <w:multiLevelType w:val="singleLevel"/>
    <w:tmpl w:val="00000000"/>
    <w:lvl w:ilvl="0">
      <w:numFmt w:val="decimal"/>
      <w:lvlText w:val=""/>
      <w:lvlJc w:val="left"/>
    </w:lvl>
  </w:abstractNum>
  <w:abstractNum w:abstractNumId="79">
    <w:nsid w:val="00000192"/>
    <w:multiLevelType w:val="singleLevel"/>
    <w:tmpl w:val="00000000"/>
    <w:lvl w:ilvl="0">
      <w:numFmt w:val="decimal"/>
      <w:lvlText w:val=""/>
      <w:lvlJc w:val="left"/>
    </w:lvl>
  </w:abstractNum>
  <w:abstractNum w:abstractNumId="80">
    <w:nsid w:val="00000705"/>
    <w:multiLevelType w:val="singleLevel"/>
    <w:tmpl w:val="4C387074"/>
    <w:lvl w:ilvl="0">
      <w:numFmt w:val="decimal"/>
      <w:lvlText w:val=""/>
      <w:lvlJc w:val="left"/>
    </w:lvl>
  </w:abstractNum>
  <w:abstractNum w:abstractNumId="81">
    <w:nsid w:val="00000800"/>
    <w:multiLevelType w:val="hybridMultilevel"/>
    <w:tmpl w:val="0000E500"/>
    <w:lvl w:ilvl="0" w:tplc="37F0493A">
      <w:numFmt w:val="decimal"/>
      <w:lvlText w:val=""/>
      <w:lvlJc w:val="left"/>
    </w:lvl>
    <w:lvl w:ilvl="1" w:tplc="905A7612">
      <w:numFmt w:val="decimal"/>
      <w:lvlText w:val=""/>
      <w:lvlJc w:val="left"/>
    </w:lvl>
    <w:lvl w:ilvl="2" w:tplc="17FC9F38">
      <w:numFmt w:val="decimal"/>
      <w:lvlText w:val=""/>
      <w:lvlJc w:val="left"/>
    </w:lvl>
    <w:lvl w:ilvl="3" w:tplc="96C2FC24">
      <w:numFmt w:val="decimal"/>
      <w:lvlText w:val=""/>
      <w:lvlJc w:val="left"/>
    </w:lvl>
    <w:lvl w:ilvl="4" w:tplc="7DF6C82A">
      <w:numFmt w:val="decimal"/>
      <w:lvlText w:val=""/>
      <w:lvlJc w:val="left"/>
    </w:lvl>
    <w:lvl w:ilvl="5" w:tplc="70A0471A">
      <w:numFmt w:val="decimal"/>
      <w:lvlText w:val=""/>
      <w:lvlJc w:val="left"/>
    </w:lvl>
    <w:lvl w:ilvl="6" w:tplc="2B28F352">
      <w:numFmt w:val="decimal"/>
      <w:lvlText w:val=""/>
      <w:lvlJc w:val="left"/>
    </w:lvl>
    <w:lvl w:ilvl="7" w:tplc="1A1015F6">
      <w:numFmt w:val="decimal"/>
      <w:lvlText w:val=""/>
      <w:lvlJc w:val="left"/>
    </w:lvl>
    <w:lvl w:ilvl="8" w:tplc="BD0036FE">
      <w:numFmt w:val="decimal"/>
      <w:lvlText w:val=""/>
      <w:lvlJc w:val="left"/>
    </w:lvl>
  </w:abstractNum>
  <w:abstractNum w:abstractNumId="82">
    <w:nsid w:val="0000100A"/>
    <w:multiLevelType w:val="multilevel"/>
    <w:tmpl w:val="1945840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>
    <w:nsid w:val="0000100B"/>
    <w:multiLevelType w:val="singleLevel"/>
    <w:tmpl w:val="0A36840F"/>
    <w:lvl w:ilvl="0">
      <w:numFmt w:val="decimal"/>
      <w:lvlText w:val=""/>
      <w:lvlJc w:val="left"/>
    </w:lvl>
  </w:abstractNum>
  <w:abstractNum w:abstractNumId="84">
    <w:nsid w:val="00001015"/>
    <w:multiLevelType w:val="singleLevel"/>
    <w:tmpl w:val="0000840F"/>
    <w:lvl w:ilvl="0">
      <w:numFmt w:val="decimal"/>
      <w:lvlText w:val=""/>
      <w:lvlJc w:val="left"/>
    </w:lvl>
  </w:abstractNum>
  <w:abstractNum w:abstractNumId="85">
    <w:nsid w:val="00001800"/>
    <w:multiLevelType w:val="multilevel"/>
    <w:tmpl w:val="00001A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>
    <w:nsid w:val="00002F92"/>
    <w:multiLevelType w:val="multilevel"/>
    <w:tmpl w:val="00003A9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00004200"/>
    <w:multiLevelType w:val="hybridMultilevel"/>
    <w:tmpl w:val="00000200"/>
    <w:lvl w:ilvl="0" w:tplc="C8920EDC">
      <w:numFmt w:val="decimal"/>
      <w:lvlText w:val=""/>
      <w:lvlJc w:val="left"/>
    </w:lvl>
    <w:lvl w:ilvl="1" w:tplc="8D660740">
      <w:numFmt w:val="decimal"/>
      <w:lvlText w:val=""/>
      <w:lvlJc w:val="left"/>
    </w:lvl>
    <w:lvl w:ilvl="2" w:tplc="817008D2">
      <w:numFmt w:val="decimal"/>
      <w:lvlText w:val=""/>
      <w:lvlJc w:val="left"/>
    </w:lvl>
    <w:lvl w:ilvl="3" w:tplc="C3AE99AC">
      <w:numFmt w:val="decimal"/>
      <w:lvlText w:val=""/>
      <w:lvlJc w:val="left"/>
    </w:lvl>
    <w:lvl w:ilvl="4" w:tplc="E13437A0">
      <w:numFmt w:val="decimal"/>
      <w:lvlText w:val=""/>
      <w:lvlJc w:val="left"/>
    </w:lvl>
    <w:lvl w:ilvl="5" w:tplc="65689C38">
      <w:numFmt w:val="decimal"/>
      <w:lvlText w:val=""/>
      <w:lvlJc w:val="left"/>
    </w:lvl>
    <w:lvl w:ilvl="6" w:tplc="B370449A">
      <w:numFmt w:val="decimal"/>
      <w:lvlText w:val=""/>
      <w:lvlJc w:val="left"/>
    </w:lvl>
    <w:lvl w:ilvl="7" w:tplc="2B3E69F2">
      <w:numFmt w:val="decimal"/>
      <w:lvlText w:val=""/>
      <w:lvlJc w:val="left"/>
    </w:lvl>
    <w:lvl w:ilvl="8" w:tplc="C9D21D5E">
      <w:numFmt w:val="decimal"/>
      <w:lvlText w:val=""/>
      <w:lvlJc w:val="left"/>
    </w:lvl>
  </w:abstractNum>
  <w:abstractNum w:abstractNumId="88">
    <w:nsid w:val="00004888"/>
    <w:multiLevelType w:val="multilevel"/>
    <w:tmpl w:val="0005000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>
    <w:nsid w:val="00006887"/>
    <w:multiLevelType w:val="multilevel"/>
    <w:tmpl w:val="4888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>
    <w:nsid w:val="00008B92"/>
    <w:multiLevelType w:val="singleLevel"/>
    <w:tmpl w:val="00009092"/>
    <w:lvl w:ilvl="0">
      <w:numFmt w:val="decimal"/>
      <w:lvlText w:val=""/>
      <w:lvlJc w:val="left"/>
    </w:lvl>
  </w:abstractNum>
  <w:abstractNum w:abstractNumId="91">
    <w:nsid w:val="00009017"/>
    <w:multiLevelType w:val="hybridMultilevel"/>
    <w:tmpl w:val="00000000"/>
    <w:lvl w:ilvl="0" w:tplc="437EAB8E">
      <w:numFmt w:val="decimal"/>
      <w:lvlText w:val=""/>
      <w:lvlJc w:val="left"/>
    </w:lvl>
    <w:lvl w:ilvl="1" w:tplc="F61E836A">
      <w:numFmt w:val="decimal"/>
      <w:lvlText w:val=""/>
      <w:lvlJc w:val="left"/>
    </w:lvl>
    <w:lvl w:ilvl="2" w:tplc="E3A48B26">
      <w:numFmt w:val="decimal"/>
      <w:lvlText w:val=""/>
      <w:lvlJc w:val="left"/>
    </w:lvl>
    <w:lvl w:ilvl="3" w:tplc="A4F48D02">
      <w:numFmt w:val="decimal"/>
      <w:lvlText w:val=""/>
      <w:lvlJc w:val="left"/>
    </w:lvl>
    <w:lvl w:ilvl="4" w:tplc="124EA918">
      <w:numFmt w:val="decimal"/>
      <w:lvlText w:val=""/>
      <w:lvlJc w:val="left"/>
    </w:lvl>
    <w:lvl w:ilvl="5" w:tplc="AA6EB93A">
      <w:numFmt w:val="decimal"/>
      <w:lvlText w:val=""/>
      <w:lvlJc w:val="left"/>
    </w:lvl>
    <w:lvl w:ilvl="6" w:tplc="68948E40">
      <w:numFmt w:val="decimal"/>
      <w:lvlText w:val=""/>
      <w:lvlJc w:val="left"/>
    </w:lvl>
    <w:lvl w:ilvl="7" w:tplc="A99411AC">
      <w:numFmt w:val="decimal"/>
      <w:lvlText w:val=""/>
      <w:lvlJc w:val="left"/>
    </w:lvl>
    <w:lvl w:ilvl="8" w:tplc="50309004">
      <w:numFmt w:val="decimal"/>
      <w:lvlText w:val=""/>
      <w:lvlJc w:val="left"/>
    </w:lvl>
  </w:abstractNum>
  <w:abstractNum w:abstractNumId="92">
    <w:nsid w:val="00010000"/>
    <w:multiLevelType w:val="multilevel"/>
    <w:tmpl w:val="0001006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>
    <w:nsid w:val="00010028"/>
    <w:multiLevelType w:val="multilevel"/>
    <w:tmpl w:val="0001F0A7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>
    <w:nsid w:val="0001002E"/>
    <w:multiLevelType w:val="multilevel"/>
    <w:tmpl w:val="9004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>
    <w:nsid w:val="0001006F"/>
    <w:multiLevelType w:val="singleLevel"/>
    <w:tmpl w:val="80170000"/>
    <w:lvl w:ilvl="0">
      <w:numFmt w:val="decimal"/>
      <w:lvlText w:val=""/>
      <w:lvlJc w:val="left"/>
    </w:lvl>
  </w:abstractNum>
  <w:abstractNum w:abstractNumId="96">
    <w:nsid w:val="00014A4F"/>
    <w:multiLevelType w:val="multilevel"/>
    <w:tmpl w:val="00014A5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>
    <w:nsid w:val="00014A51"/>
    <w:multiLevelType w:val="hybridMultilevel"/>
    <w:tmpl w:val="8700286F"/>
    <w:lvl w:ilvl="0" w:tplc="F3E66636">
      <w:numFmt w:val="decimal"/>
      <w:lvlText w:val=""/>
      <w:lvlJc w:val="left"/>
    </w:lvl>
    <w:lvl w:ilvl="1" w:tplc="83B8BF88">
      <w:numFmt w:val="decimal"/>
      <w:lvlText w:val=""/>
      <w:lvlJc w:val="left"/>
    </w:lvl>
    <w:lvl w:ilvl="2" w:tplc="63567624">
      <w:numFmt w:val="decimal"/>
      <w:lvlText w:val=""/>
      <w:lvlJc w:val="left"/>
    </w:lvl>
    <w:lvl w:ilvl="3" w:tplc="AC6650D2">
      <w:numFmt w:val="decimal"/>
      <w:lvlText w:val=""/>
      <w:lvlJc w:val="left"/>
    </w:lvl>
    <w:lvl w:ilvl="4" w:tplc="E962E936">
      <w:numFmt w:val="decimal"/>
      <w:lvlText w:val=""/>
      <w:lvlJc w:val="left"/>
    </w:lvl>
    <w:lvl w:ilvl="5" w:tplc="6C465A04">
      <w:numFmt w:val="decimal"/>
      <w:lvlText w:val=""/>
      <w:lvlJc w:val="left"/>
    </w:lvl>
    <w:lvl w:ilvl="6" w:tplc="A4944542">
      <w:numFmt w:val="decimal"/>
      <w:lvlText w:val=""/>
      <w:lvlJc w:val="left"/>
    </w:lvl>
    <w:lvl w:ilvl="7" w:tplc="46B02CDC">
      <w:numFmt w:val="decimal"/>
      <w:lvlText w:val=""/>
      <w:lvlJc w:val="left"/>
    </w:lvl>
    <w:lvl w:ilvl="8" w:tplc="6F3A7236">
      <w:numFmt w:val="decimal"/>
      <w:lvlText w:val=""/>
      <w:lvlJc w:val="left"/>
    </w:lvl>
  </w:abstractNum>
  <w:abstractNum w:abstractNumId="98">
    <w:nsid w:val="00020000"/>
    <w:multiLevelType w:val="multilevel"/>
    <w:tmpl w:val="0029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>
    <w:nsid w:val="000203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>
    <w:nsid w:val="000207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>
    <w:nsid w:val="000269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>
    <w:nsid w:val="000274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>
    <w:nsid w:val="00040002"/>
    <w:multiLevelType w:val="multilevel"/>
    <w:tmpl w:val="000100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>
    <w:nsid w:val="00054A51"/>
    <w:multiLevelType w:val="multilevel"/>
    <w:tmpl w:val="00054A5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>
    <w:nsid w:val="00054A5E"/>
    <w:multiLevelType w:val="hybridMultilevel"/>
    <w:tmpl w:val="8700286F"/>
    <w:lvl w:ilvl="0" w:tplc="201661CE">
      <w:numFmt w:val="decimal"/>
      <w:lvlText w:val=""/>
      <w:lvlJc w:val="left"/>
    </w:lvl>
    <w:lvl w:ilvl="1" w:tplc="9AE86778">
      <w:numFmt w:val="decimal"/>
      <w:lvlText w:val=""/>
      <w:lvlJc w:val="left"/>
    </w:lvl>
    <w:lvl w:ilvl="2" w:tplc="0040DC16">
      <w:numFmt w:val="decimal"/>
      <w:lvlText w:val=""/>
      <w:lvlJc w:val="left"/>
    </w:lvl>
    <w:lvl w:ilvl="3" w:tplc="B4E67E6C">
      <w:numFmt w:val="decimal"/>
      <w:lvlText w:val=""/>
      <w:lvlJc w:val="left"/>
    </w:lvl>
    <w:lvl w:ilvl="4" w:tplc="8D4C3A74">
      <w:numFmt w:val="decimal"/>
      <w:lvlText w:val=""/>
      <w:lvlJc w:val="left"/>
    </w:lvl>
    <w:lvl w:ilvl="5" w:tplc="EF30B2FA">
      <w:numFmt w:val="decimal"/>
      <w:lvlText w:val=""/>
      <w:lvlJc w:val="left"/>
    </w:lvl>
    <w:lvl w:ilvl="6" w:tplc="D32E3E66">
      <w:numFmt w:val="decimal"/>
      <w:lvlText w:val=""/>
      <w:lvlJc w:val="left"/>
    </w:lvl>
    <w:lvl w:ilvl="7" w:tplc="59E659AA">
      <w:numFmt w:val="decimal"/>
      <w:lvlText w:val=""/>
      <w:lvlJc w:val="left"/>
    </w:lvl>
    <w:lvl w:ilvl="8" w:tplc="41082A66">
      <w:numFmt w:val="decimal"/>
      <w:lvlText w:val=""/>
      <w:lvlJc w:val="left"/>
    </w:lvl>
  </w:abstractNum>
  <w:abstractNum w:abstractNumId="106">
    <w:nsid w:val="000568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>
    <w:nsid w:val="000575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>
    <w:nsid w:val="00060002"/>
    <w:multiLevelType w:val="multilevel"/>
    <w:tmpl w:val="0001002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>
    <w:nsid w:val="000729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>
    <w:nsid w:val="000857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>
    <w:nsid w:val="000A29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>
    <w:nsid w:val="000A29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>
    <w:nsid w:val="000B4A4F"/>
    <w:multiLevelType w:val="multilevel"/>
    <w:tmpl w:val="000B4A5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>
    <w:nsid w:val="000B4A51"/>
    <w:multiLevelType w:val="hybridMultilevel"/>
    <w:tmpl w:val="8700286F"/>
    <w:lvl w:ilvl="0" w:tplc="3E129784">
      <w:numFmt w:val="decimal"/>
      <w:lvlText w:val=""/>
      <w:lvlJc w:val="left"/>
    </w:lvl>
    <w:lvl w:ilvl="1" w:tplc="125A6FEA">
      <w:numFmt w:val="decimal"/>
      <w:lvlText w:val=""/>
      <w:lvlJc w:val="left"/>
    </w:lvl>
    <w:lvl w:ilvl="2" w:tplc="049C3368">
      <w:numFmt w:val="decimal"/>
      <w:lvlText w:val=""/>
      <w:lvlJc w:val="left"/>
    </w:lvl>
    <w:lvl w:ilvl="3" w:tplc="A3DCBC70">
      <w:numFmt w:val="decimal"/>
      <w:lvlText w:val=""/>
      <w:lvlJc w:val="left"/>
    </w:lvl>
    <w:lvl w:ilvl="4" w:tplc="CAE2D1DA">
      <w:numFmt w:val="decimal"/>
      <w:lvlText w:val=""/>
      <w:lvlJc w:val="left"/>
    </w:lvl>
    <w:lvl w:ilvl="5" w:tplc="11F43240">
      <w:numFmt w:val="decimal"/>
      <w:lvlText w:val=""/>
      <w:lvlJc w:val="left"/>
    </w:lvl>
    <w:lvl w:ilvl="6" w:tplc="2466E2A0">
      <w:numFmt w:val="decimal"/>
      <w:lvlText w:val=""/>
      <w:lvlJc w:val="left"/>
    </w:lvl>
    <w:lvl w:ilvl="7" w:tplc="95E03240">
      <w:numFmt w:val="decimal"/>
      <w:lvlText w:val=""/>
      <w:lvlJc w:val="left"/>
    </w:lvl>
    <w:lvl w:ilvl="8" w:tplc="4EE04938">
      <w:numFmt w:val="decimal"/>
      <w:lvlText w:val=""/>
      <w:lvlJc w:val="left"/>
    </w:lvl>
  </w:abstractNum>
  <w:abstractNum w:abstractNumId="115">
    <w:nsid w:val="000C000F"/>
    <w:multiLevelType w:val="multilevel"/>
    <w:tmpl w:val="000C001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>
    <w:nsid w:val="000C74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>
    <w:nsid w:val="000C7A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>
    <w:nsid w:val="000D10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>
    <w:nsid w:val="000D14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>
    <w:nsid w:val="000D2B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>
    <w:nsid w:val="000F7F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>
    <w:nsid w:val="00100000"/>
    <w:multiLevelType w:val="multilevel"/>
    <w:tmpl w:val="B0840F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>
    <w:nsid w:val="001008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>
    <w:nsid w:val="00100A00"/>
    <w:multiLevelType w:val="multilevel"/>
    <w:tmpl w:val="D5840F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>
    <w:nsid w:val="00100B00"/>
    <w:multiLevelType w:val="multilevel"/>
    <w:tmpl w:val="06840F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>
    <w:nsid w:val="00101500"/>
    <w:multiLevelType w:val="multilevel"/>
    <w:tmpl w:val="00840F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>
    <w:nsid w:val="00101900"/>
    <w:multiLevelType w:val="multilevel"/>
    <w:tmpl w:val="10840F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>
    <w:nsid w:val="001301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>
    <w:nsid w:val="001310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>
    <w:nsid w:val="001316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>
    <w:nsid w:val="001318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>
    <w:nsid w:val="00141B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>
    <w:nsid w:val="001555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>
    <w:nsid w:val="001731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>
    <w:nsid w:val="00184D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>
    <w:nsid w:val="001854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>
    <w:nsid w:val="001A23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>
    <w:nsid w:val="001A23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>
    <w:nsid w:val="001B4B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>
    <w:nsid w:val="001C5E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>
    <w:nsid w:val="001D76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">
    <w:nsid w:val="002113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">
    <w:nsid w:val="002375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">
    <w:nsid w:val="00237F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">
    <w:nsid w:val="00240D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">
    <w:nsid w:val="002424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">
    <w:nsid w:val="002668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>
    <w:nsid w:val="002706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">
    <w:nsid w:val="002709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">
    <w:nsid w:val="002824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">
    <w:nsid w:val="002827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">
    <w:nsid w:val="002831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">
    <w:nsid w:val="00286F00"/>
    <w:multiLevelType w:val="multilevel"/>
    <w:tmpl w:val="00006887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">
    <w:nsid w:val="002954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">
    <w:nsid w:val="002A02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">
    <w:nsid w:val="002C34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">
    <w:nsid w:val="002D73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">
    <w:nsid w:val="002E0006"/>
    <w:multiLevelType w:val="multilevel"/>
    <w:tmpl w:val="0000000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">
    <w:nsid w:val="002E0C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">
    <w:nsid w:val="002E20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">
    <w:nsid w:val="002F2C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">
    <w:nsid w:val="003064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">
    <w:nsid w:val="003066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">
    <w:nsid w:val="00306F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">
    <w:nsid w:val="003116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">
    <w:nsid w:val="00334B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">
    <w:nsid w:val="003522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">
    <w:nsid w:val="003640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">
    <w:nsid w:val="003766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">
    <w:nsid w:val="00380B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">
    <w:nsid w:val="00381C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">
    <w:nsid w:val="003A52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">
    <w:nsid w:val="003C33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">
    <w:nsid w:val="003C36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">
    <w:nsid w:val="003E00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">
    <w:nsid w:val="003E01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">
    <w:nsid w:val="003E6B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">
    <w:nsid w:val="00416C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">
    <w:nsid w:val="004460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">
    <w:nsid w:val="004506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">
    <w:nsid w:val="00450D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">
    <w:nsid w:val="004578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">
    <w:nsid w:val="00457C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">
    <w:nsid w:val="00461A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">
    <w:nsid w:val="004632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">
    <w:nsid w:val="004764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">
    <w:nsid w:val="00480B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">
    <w:nsid w:val="004866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">
    <w:nsid w:val="00488800"/>
    <w:multiLevelType w:val="singleLevel"/>
    <w:tmpl w:val="A7000100"/>
    <w:lvl w:ilvl="0">
      <w:numFmt w:val="decimal"/>
      <w:lvlText w:val=""/>
      <w:lvlJc w:val="left"/>
    </w:lvl>
  </w:abstractNum>
  <w:abstractNum w:abstractNumId="190">
    <w:nsid w:val="004919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">
    <w:nsid w:val="004930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">
    <w:nsid w:val="004E55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">
    <w:nsid w:val="00502E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">
    <w:nsid w:val="005038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">
    <w:nsid w:val="005142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">
    <w:nsid w:val="005148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">
    <w:nsid w:val="005151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">
    <w:nsid w:val="00526D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">
    <w:nsid w:val="00527B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">
    <w:nsid w:val="005322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">
    <w:nsid w:val="005578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">
    <w:nsid w:val="00560D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">
    <w:nsid w:val="00572B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">
    <w:nsid w:val="005738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">
    <w:nsid w:val="00573F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">
    <w:nsid w:val="005859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">
    <w:nsid w:val="005860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">
    <w:nsid w:val="005911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">
    <w:nsid w:val="005977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">
    <w:nsid w:val="005A25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">
    <w:nsid w:val="005A2C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">
    <w:nsid w:val="005A34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">
    <w:nsid w:val="005B46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">
    <w:nsid w:val="005C07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">
    <w:nsid w:val="005C08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">
    <w:nsid w:val="005C7D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">
    <w:nsid w:val="005D28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">
    <w:nsid w:val="005E4E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">
    <w:nsid w:val="006002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">
    <w:nsid w:val="006013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">
    <w:nsid w:val="00610054"/>
    <w:multiLevelType w:val="multilevel"/>
    <w:tmpl w:val="006F006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">
    <w:nsid w:val="00610069"/>
    <w:multiLevelType w:val="multilevel"/>
    <w:tmpl w:val="0000006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">
    <w:nsid w:val="00613E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">
    <w:nsid w:val="006435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">
    <w:nsid w:val="00650043"/>
    <w:multiLevelType w:val="singleLevel"/>
    <w:tmpl w:val="0074006E"/>
    <w:lvl w:ilvl="0">
      <w:numFmt w:val="decimal"/>
      <w:lvlText w:val=""/>
      <w:lvlJc w:val="left"/>
    </w:lvl>
  </w:abstractNum>
  <w:abstractNum w:abstractNumId="226">
    <w:nsid w:val="00650069"/>
    <w:multiLevelType w:val="singleLevel"/>
    <w:tmpl w:val="00200072"/>
    <w:lvl w:ilvl="0">
      <w:numFmt w:val="decimal"/>
      <w:lvlText w:val=""/>
      <w:lvlJc w:val="left"/>
    </w:lvl>
  </w:abstractNum>
  <w:abstractNum w:abstractNumId="227">
    <w:nsid w:val="006556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">
    <w:nsid w:val="00672F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">
    <w:nsid w:val="00680063"/>
    <w:multiLevelType w:val="multilevel"/>
    <w:tmpl w:val="0074006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">
    <w:nsid w:val="00684C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">
    <w:nsid w:val="00688700"/>
    <w:multiLevelType w:val="multilevel"/>
    <w:tmpl w:val="88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">
    <w:nsid w:val="006887FE"/>
    <w:multiLevelType w:val="multilevel"/>
    <w:tmpl w:val="88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">
    <w:nsid w:val="00690072"/>
    <w:multiLevelType w:val="multilevel"/>
    <w:tmpl w:val="0000006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">
    <w:nsid w:val="006A23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">
    <w:nsid w:val="006D0079"/>
    <w:multiLevelType w:val="multilevel"/>
    <w:tmpl w:val="006F006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">
    <w:nsid w:val="006D10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">
    <w:nsid w:val="006D13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">
    <w:nsid w:val="006D73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">
    <w:nsid w:val="006E27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">
    <w:nsid w:val="006E34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">
    <w:nsid w:val="006F0001"/>
    <w:multiLevelType w:val="multilevel"/>
    <w:tmpl w:val="0000000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">
    <w:nsid w:val="006F57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">
    <w:nsid w:val="006F59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">
    <w:nsid w:val="00706C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">
    <w:nsid w:val="00720062"/>
    <w:multiLevelType w:val="multilevel"/>
    <w:tmpl w:val="00000069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">
    <w:nsid w:val="00730061"/>
    <w:multiLevelType w:val="multilevel"/>
    <w:tmpl w:val="2E41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">
    <w:nsid w:val="007528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">
    <w:nsid w:val="00752C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">
    <w:nsid w:val="007533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">
    <w:nsid w:val="007665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">
    <w:nsid w:val="007800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">
    <w:nsid w:val="007838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">
    <w:nsid w:val="00793E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">
    <w:nsid w:val="007945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">
    <w:nsid w:val="007A7E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">
    <w:nsid w:val="007B20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">
    <w:nsid w:val="007B27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">
    <w:nsid w:val="007B2B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">
    <w:nsid w:val="007C41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">
    <w:nsid w:val="007D66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">
    <w:nsid w:val="007E0B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">
    <w:nsid w:val="007E23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">
    <w:nsid w:val="007F2A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">
    <w:nsid w:val="008111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">
    <w:nsid w:val="008177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">
    <w:nsid w:val="008227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">
    <w:nsid w:val="008348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">
    <w:nsid w:val="00840F00"/>
    <w:multiLevelType w:val="multilevel"/>
    <w:tmpl w:val="C58411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">
    <w:nsid w:val="00845E02"/>
    <w:multiLevelType w:val="multilevel"/>
    <w:tmpl w:val="C5846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">
    <w:nsid w:val="008463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">
    <w:nsid w:val="008527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">
    <w:nsid w:val="00875C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">
    <w:nsid w:val="008819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">
    <w:nsid w:val="00881A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">
    <w:nsid w:val="008822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">
    <w:nsid w:val="008939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">
    <w:nsid w:val="008A64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">
    <w:nsid w:val="008B74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">
    <w:nsid w:val="008B7D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">
    <w:nsid w:val="008F1A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">
    <w:nsid w:val="008F1B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">
    <w:nsid w:val="008F26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">
    <w:nsid w:val="009034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">
    <w:nsid w:val="009049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">
    <w:nsid w:val="00915C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">
    <w:nsid w:val="009465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">
    <w:nsid w:val="009468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">
    <w:nsid w:val="00946E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">
    <w:nsid w:val="00950A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">
    <w:nsid w:val="00950C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">
    <w:nsid w:val="009573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">
    <w:nsid w:val="009637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">
    <w:nsid w:val="009740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">
    <w:nsid w:val="00974C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">
    <w:nsid w:val="009A36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">
    <w:nsid w:val="009B57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">
    <w:nsid w:val="009C12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">
    <w:nsid w:val="009C1A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">
    <w:nsid w:val="009D3A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">
    <w:nsid w:val="009D45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">
    <w:nsid w:val="009F77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">
    <w:nsid w:val="009F7D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">
    <w:nsid w:val="00A021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">
    <w:nsid w:val="00A036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">
    <w:nsid w:val="00A568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">
    <w:nsid w:val="00A56A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">
    <w:nsid w:val="00A56C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">
    <w:nsid w:val="00A607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">
    <w:nsid w:val="00A60D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">
    <w:nsid w:val="00A611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">
    <w:nsid w:val="00A737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">
    <w:nsid w:val="00A90033"/>
    <w:multiLevelType w:val="multilevel"/>
    <w:tmpl w:val="025A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">
    <w:nsid w:val="00AA29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">
    <w:nsid w:val="00B009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">
    <w:nsid w:val="00B266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">
    <w:nsid w:val="00B41C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">
    <w:nsid w:val="00B666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">
    <w:nsid w:val="00B716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">
    <w:nsid w:val="00B71F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">
    <w:nsid w:val="00B72C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">
    <w:nsid w:val="00B83D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">
    <w:nsid w:val="00BA02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">
    <w:nsid w:val="00BA13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">
    <w:nsid w:val="00BB2A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">
    <w:nsid w:val="00BB3E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">
    <w:nsid w:val="00BC48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">
    <w:nsid w:val="00BD12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">
    <w:nsid w:val="00BF42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">
    <w:nsid w:val="00BF49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">
    <w:nsid w:val="00C06C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">
    <w:nsid w:val="00C06D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">
    <w:nsid w:val="00C120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">
    <w:nsid w:val="00C249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">
    <w:nsid w:val="00C24E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">
    <w:nsid w:val="00C251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">
    <w:nsid w:val="00C354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">
    <w:nsid w:val="00C354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">
    <w:nsid w:val="00C41F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">
    <w:nsid w:val="00C521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">
    <w:nsid w:val="00C707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">
    <w:nsid w:val="00C707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">
    <w:nsid w:val="00C814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">
    <w:nsid w:val="00C822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">
    <w:nsid w:val="00C833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">
    <w:nsid w:val="00CC0190"/>
    <w:multiLevelType w:val="multilevel"/>
    <w:tmpl w:val="0306020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">
    <w:nsid w:val="00CC43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">
    <w:nsid w:val="00CD73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">
    <w:nsid w:val="00CE0B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">
    <w:nsid w:val="00CE16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">
    <w:nsid w:val="00CE1E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">
    <w:nsid w:val="00CF2D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">
    <w:nsid w:val="00CF41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">
    <w:nsid w:val="00D34C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">
    <w:nsid w:val="00D63C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">
    <w:nsid w:val="00D755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">
    <w:nsid w:val="00D75A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">
    <w:nsid w:val="00D87E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">
    <w:nsid w:val="00D922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">
    <w:nsid w:val="00D935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">
    <w:nsid w:val="00DA5C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">
    <w:nsid w:val="00DA69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">
    <w:nsid w:val="00DB05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">
    <w:nsid w:val="00DB72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">
    <w:nsid w:val="00DC0000"/>
    <w:multiLevelType w:val="singleLevel"/>
    <w:tmpl w:val="FFFF0000"/>
    <w:lvl w:ilvl="0">
      <w:numFmt w:val="decimal"/>
      <w:lvlText w:val=""/>
      <w:lvlJc w:val="left"/>
    </w:lvl>
  </w:abstractNum>
  <w:abstractNum w:abstractNumId="365">
    <w:nsid w:val="00DD3F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">
    <w:nsid w:val="00DD40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">
    <w:nsid w:val="00DD44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">
    <w:nsid w:val="00DD57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">
    <w:nsid w:val="00DE7E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">
    <w:nsid w:val="00DF25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">
    <w:nsid w:val="00DF26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">
    <w:nsid w:val="00E04F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">
    <w:nsid w:val="00E153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">
    <w:nsid w:val="00E219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">
    <w:nsid w:val="00E44D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">
    <w:nsid w:val="00E503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">
    <w:nsid w:val="00E56F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">
    <w:nsid w:val="00E57B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">
    <w:nsid w:val="00E915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">
    <w:nsid w:val="00EC10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">
    <w:nsid w:val="00ED2F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">
    <w:nsid w:val="00EE51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">
    <w:nsid w:val="00F151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">
    <w:nsid w:val="00F441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">
    <w:nsid w:val="00F739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">
    <w:nsid w:val="00FA20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">
    <w:nsid w:val="00FC63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">
    <w:nsid w:val="00FC76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">
    <w:nsid w:val="00FC7F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">
    <w:nsid w:val="00FE3B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">
    <w:nsid w:val="00FE3F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">
    <w:nsid w:val="00FF65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">
    <w:nsid w:val="01000048"/>
    <w:multiLevelType w:val="multilevel"/>
    <w:tmpl w:val="01F02D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">
    <w:nsid w:val="01000F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">
    <w:nsid w:val="0100286F"/>
    <w:multiLevelType w:val="multilevel"/>
    <w:tmpl w:val="01F0A7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">
    <w:nsid w:val="01002E00"/>
    <w:multiLevelType w:val="multilevel"/>
    <w:tmpl w:val="02002E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">
    <w:nsid w:val="01006F00"/>
    <w:multiLevelType w:val="multilevel"/>
    <w:tmpl w:val="17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">
    <w:nsid w:val="010254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">
    <w:nsid w:val="010300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">
    <w:nsid w:val="01037A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">
    <w:nsid w:val="01041900"/>
    <w:multiLevelType w:val="multilevel"/>
    <w:tmpl w:val="030419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">
    <w:nsid w:val="010434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">
    <w:nsid w:val="01055E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">
    <w:nsid w:val="01067B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">
    <w:nsid w:val="010719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">
    <w:nsid w:val="01071A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">
    <w:nsid w:val="01083D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">
    <w:nsid w:val="010962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">
    <w:nsid w:val="01096D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">
    <w:nsid w:val="01096E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">
    <w:nsid w:val="010A09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">
    <w:nsid w:val="010A1A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">
    <w:nsid w:val="010B36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">
    <w:nsid w:val="010C4B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">
    <w:nsid w:val="010D08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">
    <w:nsid w:val="010D73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">
    <w:nsid w:val="010F46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">
    <w:nsid w:val="011116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">
    <w:nsid w:val="011520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">
    <w:nsid w:val="01153B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">
    <w:nsid w:val="011658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">
    <w:nsid w:val="011B23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">
    <w:nsid w:val="011D64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">
    <w:nsid w:val="011F20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">
    <w:nsid w:val="012046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">
    <w:nsid w:val="012048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">
    <w:nsid w:val="012067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">
    <w:nsid w:val="01217D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">
    <w:nsid w:val="012228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">
    <w:nsid w:val="012342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">
    <w:nsid w:val="01250E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">
    <w:nsid w:val="01263C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">
    <w:nsid w:val="01275E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">
    <w:nsid w:val="012773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">
    <w:nsid w:val="012A61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">
    <w:nsid w:val="012B0E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">
    <w:nsid w:val="012B71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">
    <w:nsid w:val="012C2900"/>
    <w:multiLevelType w:val="singleLevel"/>
    <w:tmpl w:val="02101A00"/>
    <w:lvl w:ilvl="0">
      <w:numFmt w:val="decimal"/>
      <w:lvlText w:val=""/>
      <w:lvlJc w:val="left"/>
    </w:lvl>
  </w:abstractNum>
  <w:abstractNum w:abstractNumId="439">
    <w:nsid w:val="012C2F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">
    <w:nsid w:val="012C31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">
    <w:nsid w:val="012C35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">
    <w:nsid w:val="012E01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">
    <w:nsid w:val="013032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">
    <w:nsid w:val="013040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">
    <w:nsid w:val="01304A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">
    <w:nsid w:val="013204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">
    <w:nsid w:val="01331F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">
    <w:nsid w:val="01333E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">
    <w:nsid w:val="01356D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">
    <w:nsid w:val="013614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">
    <w:nsid w:val="01386A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">
    <w:nsid w:val="013912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">
    <w:nsid w:val="013A46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">
    <w:nsid w:val="013A4A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">
    <w:nsid w:val="013A4E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">
    <w:nsid w:val="013B53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">
    <w:nsid w:val="013C77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">
    <w:nsid w:val="013C78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">
    <w:nsid w:val="013C7F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">
    <w:nsid w:val="013F6B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">
    <w:nsid w:val="01402C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">
    <w:nsid w:val="014138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">
    <w:nsid w:val="01413C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">
    <w:nsid w:val="01413D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">
    <w:nsid w:val="014143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">
    <w:nsid w:val="014438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">
    <w:nsid w:val="014446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">
    <w:nsid w:val="014551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">
    <w:nsid w:val="014601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">
    <w:nsid w:val="01460F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">
    <w:nsid w:val="014721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">
    <w:nsid w:val="014736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">
    <w:nsid w:val="014853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">
    <w:nsid w:val="014A1D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">
    <w:nsid w:val="014A2B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">
    <w:nsid w:val="014C63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">
    <w:nsid w:val="014F62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">
    <w:nsid w:val="014F66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">
    <w:nsid w:val="015244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">
    <w:nsid w:val="01524E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">
    <w:nsid w:val="015256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">
    <w:nsid w:val="015268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">
    <w:nsid w:val="01536E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">
    <w:nsid w:val="015378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">
    <w:nsid w:val="015379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">
    <w:nsid w:val="015415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">
    <w:nsid w:val="01553E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">
    <w:nsid w:val="01566C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">
    <w:nsid w:val="015725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">
    <w:nsid w:val="015A12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">
    <w:nsid w:val="015C4B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">
    <w:nsid w:val="015D7A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">
    <w:nsid w:val="015E1C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">
    <w:nsid w:val="015F3E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">
    <w:nsid w:val="016065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">
    <w:nsid w:val="01606F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">
    <w:nsid w:val="01610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">
    <w:nsid w:val="016110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">
    <w:nsid w:val="016117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">
    <w:nsid w:val="01623E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">
    <w:nsid w:val="01635D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">
    <w:nsid w:val="016363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">
    <w:nsid w:val="01641B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">
    <w:nsid w:val="016647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">
    <w:nsid w:val="016663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">
    <w:nsid w:val="016776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">
    <w:nsid w:val="016800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">
    <w:nsid w:val="016801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">
    <w:nsid w:val="01682A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">
    <w:nsid w:val="016831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">
    <w:nsid w:val="016957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">
    <w:nsid w:val="016A5B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">
    <w:nsid w:val="016C31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">
    <w:nsid w:val="016F1C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">
    <w:nsid w:val="017175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">
    <w:nsid w:val="017178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">
    <w:nsid w:val="01717D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">
    <w:nsid w:val="017217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">
    <w:nsid w:val="017336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">
    <w:nsid w:val="017507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">
    <w:nsid w:val="017645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">
    <w:nsid w:val="017765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">
    <w:nsid w:val="017921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">
    <w:nsid w:val="017A59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">
    <w:nsid w:val="017C0F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">
    <w:nsid w:val="017C23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">
    <w:nsid w:val="017D51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">
    <w:nsid w:val="017E75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">
    <w:nsid w:val="018161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">
    <w:nsid w:val="018575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">
    <w:nsid w:val="018611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">
    <w:nsid w:val="01862F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">
    <w:nsid w:val="018911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">
    <w:nsid w:val="018913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">
    <w:nsid w:val="01891B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">
    <w:nsid w:val="018D1A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">
    <w:nsid w:val="018E46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">
    <w:nsid w:val="018E52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">
    <w:nsid w:val="019151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">
    <w:nsid w:val="01927E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">
    <w:nsid w:val="019320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">
    <w:nsid w:val="019614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">
    <w:nsid w:val="019736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">
    <w:nsid w:val="019A16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">
    <w:nsid w:val="019A1F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">
    <w:nsid w:val="019AE352"/>
    <w:multiLevelType w:val="multilevel"/>
    <w:tmpl w:val="10D83DE9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">
    <w:nsid w:val="019B40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">
    <w:nsid w:val="019D01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">
    <w:nsid w:val="019E2B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">
    <w:nsid w:val="019E2F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">
    <w:nsid w:val="019F6D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">
    <w:nsid w:val="01A12A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">
    <w:nsid w:val="01A249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">
    <w:nsid w:val="01A25B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">
    <w:nsid w:val="01AB29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">
    <w:nsid w:val="01AC4A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">
    <w:nsid w:val="01AC59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">
    <w:nsid w:val="01AE12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">
    <w:nsid w:val="01B113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">
    <w:nsid w:val="01B114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">
    <w:nsid w:val="01B64B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">
    <w:nsid w:val="01B662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">
    <w:nsid w:val="01B76D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">
    <w:nsid w:val="01B774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">
    <w:nsid w:val="01BB1C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">
    <w:nsid w:val="01BC30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">
    <w:nsid w:val="01BC33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">
    <w:nsid w:val="01BD4F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">
    <w:nsid w:val="01BD5A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">
    <w:nsid w:val="01BE0C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">
    <w:nsid w:val="01C041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">
    <w:nsid w:val="01C342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">
    <w:nsid w:val="01C500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">
    <w:nsid w:val="01C50B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">
    <w:nsid w:val="01C633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">
    <w:nsid w:val="01C643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">
    <w:nsid w:val="01C74E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">
    <w:nsid w:val="01C753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">
    <w:nsid w:val="01CA3F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">
    <w:nsid w:val="01CA51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">
    <w:nsid w:val="01CD41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">
    <w:nsid w:val="01CD46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">
    <w:nsid w:val="01CD4F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">
    <w:nsid w:val="01CD4F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">
    <w:nsid w:val="01CE6F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">
    <w:nsid w:val="01D333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">
    <w:nsid w:val="01D461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">
    <w:nsid w:val="01D859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">
    <w:nsid w:val="01DA2A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">
    <w:nsid w:val="01DC14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">
    <w:nsid w:val="01DC78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">
    <w:nsid w:val="01DE57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">
    <w:nsid w:val="01DF64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">
    <w:nsid w:val="01E00F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">
    <w:nsid w:val="01E027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">
    <w:nsid w:val="01E264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">
    <w:nsid w:val="01E274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">
    <w:nsid w:val="01E73C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">
    <w:nsid w:val="01EB39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">
    <w:nsid w:val="01EB47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">
    <w:nsid w:val="01EC5C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">
    <w:nsid w:val="01EC66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">
    <w:nsid w:val="01EC6F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">
    <w:nsid w:val="01ED03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">
    <w:nsid w:val="01EF5D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">
    <w:nsid w:val="01F000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">
    <w:nsid w:val="01F070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">
    <w:nsid w:val="01F07A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">
    <w:nsid w:val="01F0A700"/>
    <w:multiLevelType w:val="multilevel"/>
    <w:tmpl w:val="3A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">
    <w:nsid w:val="01F23D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">
    <w:nsid w:val="01F246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">
    <w:nsid w:val="01F411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">
    <w:nsid w:val="01F41E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">
    <w:nsid w:val="01F42D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">
    <w:nsid w:val="01F65A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">
    <w:nsid w:val="01F65B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">
    <w:nsid w:val="01F83A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">
    <w:nsid w:val="01F843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">
    <w:nsid w:val="01F950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">
    <w:nsid w:val="01FB26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">
    <w:nsid w:val="01FB2F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">
    <w:nsid w:val="01FC5A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">
    <w:nsid w:val="01FC60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">
    <w:nsid w:val="01FD7F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">
    <w:nsid w:val="01FE2B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">
    <w:nsid w:val="02000048"/>
    <w:multiLevelType w:val="singleLevel"/>
    <w:tmpl w:val="2E000400"/>
    <w:lvl w:ilvl="0">
      <w:numFmt w:val="decimal"/>
      <w:lvlText w:val=""/>
      <w:lvlJc w:val="left"/>
    </w:lvl>
  </w:abstractNum>
  <w:abstractNum w:abstractNumId="627">
    <w:nsid w:val="02002E00"/>
    <w:multiLevelType w:val="singleLevel"/>
    <w:tmpl w:val="03002E00"/>
    <w:lvl w:ilvl="0">
      <w:numFmt w:val="decimal"/>
      <w:lvlText w:val=""/>
      <w:lvlJc w:val="left"/>
    </w:lvl>
  </w:abstractNum>
  <w:abstractNum w:abstractNumId="628">
    <w:nsid w:val="02010E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">
    <w:nsid w:val="020118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">
    <w:nsid w:val="020232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">
    <w:nsid w:val="020411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">
    <w:nsid w:val="02047F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">
    <w:nsid w:val="02051B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">
    <w:nsid w:val="02052F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">
    <w:nsid w:val="020641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">
    <w:nsid w:val="020774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">
    <w:nsid w:val="020A59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">
    <w:nsid w:val="020A74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">
    <w:nsid w:val="020A78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">
    <w:nsid w:val="020B06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">
    <w:nsid w:val="020B10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">
    <w:nsid w:val="020C38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">
    <w:nsid w:val="020C39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">
    <w:nsid w:val="020D58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">
    <w:nsid w:val="020D60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">
    <w:nsid w:val="020E00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">
    <w:nsid w:val="020E73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">
    <w:nsid w:val="02103D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">
    <w:nsid w:val="021106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">
    <w:nsid w:val="02147A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">
    <w:nsid w:val="021765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">
    <w:nsid w:val="021A3E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">
    <w:nsid w:val="021B73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">
    <w:nsid w:val="021D3E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">
    <w:nsid w:val="021D40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">
    <w:nsid w:val="021E5C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">
    <w:nsid w:val="021E5C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">
    <w:nsid w:val="021F15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">
    <w:nsid w:val="02227C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">
    <w:nsid w:val="02231F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">
    <w:nsid w:val="022612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">
    <w:nsid w:val="02261E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">
    <w:nsid w:val="02262C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">
    <w:nsid w:val="022733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">
    <w:nsid w:val="02273B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">
    <w:nsid w:val="02273F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">
    <w:nsid w:val="022868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">
    <w:nsid w:val="02286B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">
    <w:nsid w:val="022A26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">
    <w:nsid w:val="022C13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">
    <w:nsid w:val="022F79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">
    <w:nsid w:val="023008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">
    <w:nsid w:val="02314B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">
    <w:nsid w:val="02325C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">
    <w:nsid w:val="023262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">
    <w:nsid w:val="02342A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">
    <w:nsid w:val="02397A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">
    <w:nsid w:val="023A19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">
    <w:nsid w:val="023B3D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">
    <w:nsid w:val="023F48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">
    <w:nsid w:val="024004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">
    <w:nsid w:val="024078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">
    <w:nsid w:val="024245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">
    <w:nsid w:val="02440B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">
    <w:nsid w:val="02452D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">
    <w:nsid w:val="024530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">
    <w:nsid w:val="024546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">
    <w:nsid w:val="02477D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">
    <w:nsid w:val="02482D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">
    <w:nsid w:val="024A04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">
    <w:nsid w:val="024D70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">
    <w:nsid w:val="02511C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">
    <w:nsid w:val="02534D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">
    <w:nsid w:val="025471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">
    <w:nsid w:val="025532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">
    <w:nsid w:val="025534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">
    <w:nsid w:val="025537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">
    <w:nsid w:val="02564C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">
    <w:nsid w:val="025764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">
    <w:nsid w:val="025950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">
    <w:nsid w:val="025A53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">
    <w:nsid w:val="025B11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">
    <w:nsid w:val="025B18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">
    <w:nsid w:val="025C27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">
    <w:nsid w:val="025D49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">
    <w:nsid w:val="025D51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">
    <w:nsid w:val="025E0A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">
    <w:nsid w:val="025E11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">
    <w:nsid w:val="025E6F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">
    <w:nsid w:val="025F21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">
    <w:nsid w:val="026165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">
    <w:nsid w:val="026168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">
    <w:nsid w:val="02616B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">
    <w:nsid w:val="02650D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">
    <w:nsid w:val="02650D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">
    <w:nsid w:val="02661F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">
    <w:nsid w:val="026625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">
    <w:nsid w:val="026630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">
    <w:nsid w:val="02691A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">
    <w:nsid w:val="026A51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">
    <w:nsid w:val="026C1A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">
    <w:nsid w:val="026C2B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">
    <w:nsid w:val="026D4C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">
    <w:nsid w:val="026F01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">
    <w:nsid w:val="027020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">
    <w:nsid w:val="027146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">
    <w:nsid w:val="027276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">
    <w:nsid w:val="027312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">
    <w:nsid w:val="02731E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">
    <w:nsid w:val="02744F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">
    <w:nsid w:val="027566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">
    <w:nsid w:val="027746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">
    <w:nsid w:val="027859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">
    <w:nsid w:val="027868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">
    <w:nsid w:val="02791D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">
    <w:nsid w:val="027A2D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">
    <w:nsid w:val="027D12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">
    <w:nsid w:val="027D12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">
    <w:nsid w:val="027E53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">
    <w:nsid w:val="027F7E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">
    <w:nsid w:val="02801D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">
    <w:nsid w:val="028025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">
    <w:nsid w:val="028302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">
    <w:nsid w:val="028306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">
    <w:nsid w:val="028313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">
    <w:nsid w:val="028318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">
    <w:nsid w:val="02831D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">
    <w:nsid w:val="02867E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">
    <w:nsid w:val="028715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">
    <w:nsid w:val="02871A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">
    <w:nsid w:val="028721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">
    <w:nsid w:val="028724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">
    <w:nsid w:val="028736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">
    <w:nsid w:val="02884A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">
    <w:nsid w:val="028902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">
    <w:nsid w:val="02895E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">
    <w:nsid w:val="028A19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">
    <w:nsid w:val="028A25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">
    <w:nsid w:val="028B4C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">
    <w:nsid w:val="028C6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">
    <w:nsid w:val="028D07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">
    <w:nsid w:val="029247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">
    <w:nsid w:val="02924F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">
    <w:nsid w:val="02936E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">
    <w:nsid w:val="029659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">
    <w:nsid w:val="029702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">
    <w:nsid w:val="029705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">
    <w:nsid w:val="029714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">
    <w:nsid w:val="029778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">
    <w:nsid w:val="02977C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">
    <w:nsid w:val="029831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">
    <w:nsid w:val="029838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">
    <w:nsid w:val="029A09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">
    <w:nsid w:val="029B34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">
    <w:nsid w:val="029C37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">
    <w:nsid w:val="02A051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">
    <w:nsid w:val="02A05C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">
    <w:nsid w:val="02A104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">
    <w:nsid w:val="02A118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">
    <w:nsid w:val="02A21E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">
    <w:nsid w:val="02A348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">
    <w:nsid w:val="02A34D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">
    <w:nsid w:val="02A407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">
    <w:nsid w:val="02A46D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">
    <w:nsid w:val="02A472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">
    <w:nsid w:val="02A524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">
    <w:nsid w:val="02A636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">
    <w:nsid w:val="02A656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">
    <w:nsid w:val="02A779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">
    <w:nsid w:val="02A80E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">
    <w:nsid w:val="02A820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">
    <w:nsid w:val="02A822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">
    <w:nsid w:val="02AA75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">
    <w:nsid w:val="02AB09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">
    <w:nsid w:val="02AE09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">
    <w:nsid w:val="02B039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">
    <w:nsid w:val="02B042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">
    <w:nsid w:val="02B044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">
    <w:nsid w:val="02B05B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">
    <w:nsid w:val="02B15E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">
    <w:nsid w:val="02B165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">
    <w:nsid w:val="02B178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">
    <w:nsid w:val="02B462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">
    <w:nsid w:val="02B46D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">
    <w:nsid w:val="02B500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">
    <w:nsid w:val="02B501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">
    <w:nsid w:val="02B57B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">
    <w:nsid w:val="02B762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">
    <w:nsid w:val="02B802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">
    <w:nsid w:val="02B911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">
    <w:nsid w:val="02B92A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">
    <w:nsid w:val="02B92B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">
    <w:nsid w:val="02BB5D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">
    <w:nsid w:val="02BB70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">
    <w:nsid w:val="02BC14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">
    <w:nsid w:val="02BD3E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7">
    <w:nsid w:val="02BE53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8">
    <w:nsid w:val="02BE5E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9">
    <w:nsid w:val="02C156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0">
    <w:nsid w:val="02C157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1">
    <w:nsid w:val="02C273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2">
    <w:nsid w:val="02C45A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3">
    <w:nsid w:val="02C61D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4">
    <w:nsid w:val="02C97D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5">
    <w:nsid w:val="02C97E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6">
    <w:nsid w:val="02CA31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7">
    <w:nsid w:val="02CC71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8">
    <w:nsid w:val="02CE37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9">
    <w:nsid w:val="02D25D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0">
    <w:nsid w:val="02D300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1">
    <w:nsid w:val="02D313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2">
    <w:nsid w:val="02D67D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3">
    <w:nsid w:val="02D71F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4">
    <w:nsid w:val="02D842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5">
    <w:nsid w:val="02D95A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6">
    <w:nsid w:val="02D966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7">
    <w:nsid w:val="02D97E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8">
    <w:nsid w:val="02DB32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9">
    <w:nsid w:val="02DC66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0">
    <w:nsid w:val="02DE1C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1">
    <w:nsid w:val="02DF65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2">
    <w:nsid w:val="02E076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3">
    <w:nsid w:val="02E13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4">
    <w:nsid w:val="02E411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5">
    <w:nsid w:val="02E53D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6">
    <w:nsid w:val="02E81F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7">
    <w:nsid w:val="02E828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8">
    <w:nsid w:val="02E829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9">
    <w:nsid w:val="02E82E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0">
    <w:nsid w:val="02E835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1">
    <w:nsid w:val="02E836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2">
    <w:nsid w:val="02E966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3">
    <w:nsid w:val="02EB25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4">
    <w:nsid w:val="02ED61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5">
    <w:nsid w:val="02EE08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6">
    <w:nsid w:val="02EF30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7">
    <w:nsid w:val="02EF34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8">
    <w:nsid w:val="02F067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9">
    <w:nsid w:val="02F06D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0">
    <w:nsid w:val="02F107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1">
    <w:nsid w:val="02F239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2">
    <w:nsid w:val="02F23A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3">
    <w:nsid w:val="02F466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4">
    <w:nsid w:val="02F63A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5">
    <w:nsid w:val="02F92E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6">
    <w:nsid w:val="02F937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7">
    <w:nsid w:val="02F93E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8">
    <w:nsid w:val="02FC1E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9">
    <w:nsid w:val="02FC2E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0">
    <w:nsid w:val="02FD5A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1">
    <w:nsid w:val="02FE04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2">
    <w:nsid w:val="02FE07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3">
    <w:nsid w:val="02FE6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4">
    <w:nsid w:val="02FE7A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5">
    <w:nsid w:val="02FE7C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6">
    <w:nsid w:val="03004E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7">
    <w:nsid w:val="03004E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8">
    <w:nsid w:val="030163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9">
    <w:nsid w:val="03016B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0">
    <w:nsid w:val="03041900"/>
    <w:multiLevelType w:val="singleLevel"/>
    <w:tmpl w:val="FB6266B4"/>
    <w:lvl w:ilvl="0">
      <w:numFmt w:val="decimal"/>
      <w:lvlText w:val=""/>
      <w:lvlJc w:val="left"/>
    </w:lvl>
  </w:abstractNum>
  <w:abstractNum w:abstractNumId="881">
    <w:nsid w:val="030459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2">
    <w:nsid w:val="03050D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3">
    <w:nsid w:val="03062A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4">
    <w:nsid w:val="03063E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5">
    <w:nsid w:val="03075B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6">
    <w:nsid w:val="030762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7">
    <w:nsid w:val="030927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8">
    <w:nsid w:val="030A44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9">
    <w:nsid w:val="030C0A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0">
    <w:nsid w:val="030C17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1">
    <w:nsid w:val="030E56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2">
    <w:nsid w:val="030E5C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3">
    <w:nsid w:val="030F10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4">
    <w:nsid w:val="031027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5">
    <w:nsid w:val="031163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6">
    <w:nsid w:val="031312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7">
    <w:nsid w:val="031323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8">
    <w:nsid w:val="03132A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9">
    <w:nsid w:val="03143C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0">
    <w:nsid w:val="031560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1">
    <w:nsid w:val="03156E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2">
    <w:nsid w:val="031611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3">
    <w:nsid w:val="031623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4">
    <w:nsid w:val="03174A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5">
    <w:nsid w:val="031863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6">
    <w:nsid w:val="031917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7">
    <w:nsid w:val="031A37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8">
    <w:nsid w:val="031B49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9">
    <w:nsid w:val="031B4A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0">
    <w:nsid w:val="031B5C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1">
    <w:nsid w:val="031C6D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2">
    <w:nsid w:val="031C71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3">
    <w:nsid w:val="031C7D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4">
    <w:nsid w:val="031E43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5">
    <w:nsid w:val="031F60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6">
    <w:nsid w:val="031F63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7">
    <w:nsid w:val="03200E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8">
    <w:nsid w:val="032014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9">
    <w:nsid w:val="03201C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0">
    <w:nsid w:val="032020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1">
    <w:nsid w:val="032135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2">
    <w:nsid w:val="032138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3">
    <w:nsid w:val="03213D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4">
    <w:nsid w:val="032254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5">
    <w:nsid w:val="032270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6">
    <w:nsid w:val="032379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7">
    <w:nsid w:val="03241F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8">
    <w:nsid w:val="03266F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9">
    <w:nsid w:val="032678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0">
    <w:nsid w:val="03272A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1">
    <w:nsid w:val="03272E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2">
    <w:nsid w:val="032A01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3">
    <w:nsid w:val="032A09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4">
    <w:nsid w:val="032C5E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5">
    <w:nsid w:val="032E19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6">
    <w:nsid w:val="032E19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7">
    <w:nsid w:val="032F43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8">
    <w:nsid w:val="03312E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9">
    <w:nsid w:val="03335C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0">
    <w:nsid w:val="03340B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1">
    <w:nsid w:val="03353B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2">
    <w:nsid w:val="033C3E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3">
    <w:nsid w:val="033C44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4">
    <w:nsid w:val="033D5A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5">
    <w:nsid w:val="033D5B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6">
    <w:nsid w:val="033E1D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7">
    <w:nsid w:val="033F37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8">
    <w:nsid w:val="033F45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9">
    <w:nsid w:val="033F45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0">
    <w:nsid w:val="034058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1">
    <w:nsid w:val="03417C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2">
    <w:nsid w:val="034237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3">
    <w:nsid w:val="034350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4">
    <w:nsid w:val="034468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5">
    <w:nsid w:val="03446A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6">
    <w:nsid w:val="03451C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7">
    <w:nsid w:val="03480C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8">
    <w:nsid w:val="03492F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9">
    <w:nsid w:val="034A4F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0">
    <w:nsid w:val="034B77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1">
    <w:nsid w:val="034D4E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2">
    <w:nsid w:val="034E72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3">
    <w:nsid w:val="035030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4">
    <w:nsid w:val="035346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5">
    <w:nsid w:val="035462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6">
    <w:nsid w:val="035510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7">
    <w:nsid w:val="035874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8">
    <w:nsid w:val="035877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9">
    <w:nsid w:val="03587D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0">
    <w:nsid w:val="035914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1">
    <w:nsid w:val="03592C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2">
    <w:nsid w:val="035A41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3">
    <w:nsid w:val="035A41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4">
    <w:nsid w:val="035C10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5">
    <w:nsid w:val="035D3F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6">
    <w:nsid w:val="035E5B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7">
    <w:nsid w:val="035E6F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8">
    <w:nsid w:val="03613F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9">
    <w:nsid w:val="03615C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0">
    <w:nsid w:val="036266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1">
    <w:nsid w:val="03626D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2">
    <w:nsid w:val="036276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3">
    <w:nsid w:val="03643E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4">
    <w:nsid w:val="03656D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5">
    <w:nsid w:val="03672F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6">
    <w:nsid w:val="036A16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7">
    <w:nsid w:val="036A3B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8">
    <w:nsid w:val="036B46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9">
    <w:nsid w:val="036C75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036C7B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1">
    <w:nsid w:val="036E49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2">
    <w:nsid w:val="036E51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3">
    <w:nsid w:val="036F71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4">
    <w:nsid w:val="03725C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5">
    <w:nsid w:val="037312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6">
    <w:nsid w:val="037721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7">
    <w:nsid w:val="037723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8">
    <w:nsid w:val="03795E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9">
    <w:nsid w:val="037A13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0">
    <w:nsid w:val="037A16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1">
    <w:nsid w:val="037B2F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2">
    <w:nsid w:val="037E37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3">
    <w:nsid w:val="037F59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4">
    <w:nsid w:val="038061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5">
    <w:nsid w:val="038114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6">
    <w:nsid w:val="03824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7">
    <w:nsid w:val="03835A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8">
    <w:nsid w:val="038400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9">
    <w:nsid w:val="03852E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0">
    <w:nsid w:val="03870C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1">
    <w:nsid w:val="038815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2">
    <w:nsid w:val="038958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3">
    <w:nsid w:val="038C36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4">
    <w:nsid w:val="038D6B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5">
    <w:nsid w:val="038E05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6">
    <w:nsid w:val="038F23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7">
    <w:nsid w:val="038F37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8">
    <w:nsid w:val="039107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9">
    <w:nsid w:val="039177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0">
    <w:nsid w:val="03934D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1">
    <w:nsid w:val="03950E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2">
    <w:nsid w:val="03963B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3">
    <w:nsid w:val="039763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4">
    <w:nsid w:val="03976E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5">
    <w:nsid w:val="039805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6">
    <w:nsid w:val="039816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7">
    <w:nsid w:val="03981C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8">
    <w:nsid w:val="039A48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9">
    <w:nsid w:val="039B72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0">
    <w:nsid w:val="039D3C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1">
    <w:nsid w:val="039D56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2">
    <w:nsid w:val="039D5C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3">
    <w:nsid w:val="039D5F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4">
    <w:nsid w:val="03A051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5">
    <w:nsid w:val="03A166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6">
    <w:nsid w:val="03A32E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7">
    <w:nsid w:val="03A50F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8">
    <w:nsid w:val="03A863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9">
    <w:nsid w:val="03A865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0">
    <w:nsid w:val="03A86F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1">
    <w:nsid w:val="03A911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2">
    <w:nsid w:val="03A91C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3">
    <w:nsid w:val="03AA46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4">
    <w:nsid w:val="03AC16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5">
    <w:nsid w:val="03AE64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6">
    <w:nsid w:val="03B260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7">
    <w:nsid w:val="03B321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8">
    <w:nsid w:val="03B446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9">
    <w:nsid w:val="03B67E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0">
    <w:nsid w:val="03B741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1">
    <w:nsid w:val="03B84F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2">
    <w:nsid w:val="03BA23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3">
    <w:nsid w:val="03BA34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4">
    <w:nsid w:val="03BA35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5">
    <w:nsid w:val="03BB4B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6">
    <w:nsid w:val="03BC7E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7">
    <w:nsid w:val="03BD1E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8">
    <w:nsid w:val="03BE40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9">
    <w:nsid w:val="03BE4A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0">
    <w:nsid w:val="03BF58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1">
    <w:nsid w:val="03BF63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2">
    <w:nsid w:val="03BF6F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3">
    <w:nsid w:val="03C002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4">
    <w:nsid w:val="03C130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5">
    <w:nsid w:val="03C425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6">
    <w:nsid w:val="03C707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7">
    <w:nsid w:val="03C849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8">
    <w:nsid w:val="03CB26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9">
    <w:nsid w:val="03CB28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0">
    <w:nsid w:val="03CC68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1">
    <w:nsid w:val="03CD07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2">
    <w:nsid w:val="03CD0D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3">
    <w:nsid w:val="03CD79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4">
    <w:nsid w:val="03CE12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5">
    <w:nsid w:val="03CE25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6">
    <w:nsid w:val="03CF46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7">
    <w:nsid w:val="03CF4A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8">
    <w:nsid w:val="03CF4C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9">
    <w:nsid w:val="03CF59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0">
    <w:nsid w:val="03D079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1">
    <w:nsid w:val="03D230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2">
    <w:nsid w:val="03D357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3">
    <w:nsid w:val="03D35A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4">
    <w:nsid w:val="03D36B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5">
    <w:nsid w:val="03D36F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6">
    <w:nsid w:val="03D406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7">
    <w:nsid w:val="03D40E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8">
    <w:nsid w:val="03D52A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9">
    <w:nsid w:val="03D778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0">
    <w:nsid w:val="03D77D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1">
    <w:nsid w:val="03DB17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2">
    <w:nsid w:val="03DE05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3">
    <w:nsid w:val="03DE78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4">
    <w:nsid w:val="03DF20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5">
    <w:nsid w:val="03DF3A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6">
    <w:nsid w:val="03E064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7">
    <w:nsid w:val="03E067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8">
    <w:nsid w:val="03E35A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9">
    <w:nsid w:val="03E461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0">
    <w:nsid w:val="03E63A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1">
    <w:nsid w:val="03E751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2">
    <w:nsid w:val="03E768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3">
    <w:nsid w:val="03E809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4">
    <w:nsid w:val="03EA46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5">
    <w:nsid w:val="03EA60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6">
    <w:nsid w:val="03EB0E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7">
    <w:nsid w:val="03EC28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8">
    <w:nsid w:val="03EE03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9">
    <w:nsid w:val="03EF0E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0">
    <w:nsid w:val="03F038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1">
    <w:nsid w:val="03F048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2">
    <w:nsid w:val="03F15B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3">
    <w:nsid w:val="03F176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4">
    <w:nsid w:val="03F218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5">
    <w:nsid w:val="03F27B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6">
    <w:nsid w:val="03F56F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7">
    <w:nsid w:val="03F738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8">
    <w:nsid w:val="03F74B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9">
    <w:nsid w:val="03F750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0">
    <w:nsid w:val="03FA2B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1">
    <w:nsid w:val="03FA3B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2">
    <w:nsid w:val="03FB50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3">
    <w:nsid w:val="03FB62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4">
    <w:nsid w:val="03FC09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5">
    <w:nsid w:val="03FC76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6">
    <w:nsid w:val="03FE64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7">
    <w:nsid w:val="03FF06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8">
    <w:nsid w:val="03FF70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9">
    <w:nsid w:val="04000200"/>
    <w:multiLevelType w:val="multilevel"/>
    <w:tmpl w:val="01002E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0">
    <w:nsid w:val="040018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1">
    <w:nsid w:val="04020202"/>
    <w:multiLevelType w:val="multilevel"/>
    <w:tmpl w:val="00000287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2">
    <w:nsid w:val="04020404"/>
    <w:multiLevelType w:val="multilevel"/>
    <w:tmpl w:val="E1002EF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3">
    <w:nsid w:val="040275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4">
    <w:nsid w:val="04042B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5">
    <w:nsid w:val="04085B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6">
    <w:nsid w:val="040A10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7">
    <w:nsid w:val="040A21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8">
    <w:nsid w:val="040B3B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9">
    <w:nsid w:val="040B52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0">
    <w:nsid w:val="040F5C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1">
    <w:nsid w:val="040F63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2">
    <w:nsid w:val="041000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3">
    <w:nsid w:val="04100C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4">
    <w:nsid w:val="041011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5">
    <w:nsid w:val="041012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6">
    <w:nsid w:val="041130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7">
    <w:nsid w:val="04124E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8">
    <w:nsid w:val="04136D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9">
    <w:nsid w:val="04141F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0">
    <w:nsid w:val="041428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1">
    <w:nsid w:val="041433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2">
    <w:nsid w:val="041549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3">
    <w:nsid w:val="041558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4">
    <w:nsid w:val="04170A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5">
    <w:nsid w:val="041A07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6">
    <w:nsid w:val="041B22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7">
    <w:nsid w:val="041C52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8">
    <w:nsid w:val="041C61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9">
    <w:nsid w:val="041C65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0">
    <w:nsid w:val="041D04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1">
    <w:nsid w:val="041D04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2">
    <w:nsid w:val="041E1B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3">
    <w:nsid w:val="041F36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4">
    <w:nsid w:val="041F37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5">
    <w:nsid w:val="042060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6">
    <w:nsid w:val="04210E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7">
    <w:nsid w:val="04211B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8">
    <w:nsid w:val="04236B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9">
    <w:nsid w:val="04240C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0">
    <w:nsid w:val="042540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1">
    <w:nsid w:val="042650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2">
    <w:nsid w:val="042651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3">
    <w:nsid w:val="042700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4">
    <w:nsid w:val="04281E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5">
    <w:nsid w:val="04281F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6">
    <w:nsid w:val="042939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7">
    <w:nsid w:val="042B25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8">
    <w:nsid w:val="042E11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9">
    <w:nsid w:val="04304D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0">
    <w:nsid w:val="043059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1">
    <w:nsid w:val="043169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2">
    <w:nsid w:val="043473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3">
    <w:nsid w:val="0436E28F"/>
    <w:multiLevelType w:val="multilevel"/>
    <w:tmpl w:val="5BB1624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4">
    <w:nsid w:val="043800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5">
    <w:nsid w:val="043874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6">
    <w:nsid w:val="04387E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7">
    <w:nsid w:val="043A55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8">
    <w:nsid w:val="043A57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9">
    <w:nsid w:val="043B0438"/>
    <w:multiLevelType w:val="hybridMultilevel"/>
    <w:tmpl w:val="0432044C"/>
    <w:lvl w:ilvl="0" w:tplc="93268FBA">
      <w:numFmt w:val="decimal"/>
      <w:lvlText w:val=""/>
      <w:lvlJc w:val="left"/>
    </w:lvl>
    <w:lvl w:ilvl="1" w:tplc="4140913C">
      <w:numFmt w:val="decimal"/>
      <w:lvlText w:val=""/>
      <w:lvlJc w:val="left"/>
    </w:lvl>
    <w:lvl w:ilvl="2" w:tplc="50867390">
      <w:numFmt w:val="decimal"/>
      <w:lvlText w:val=""/>
      <w:lvlJc w:val="left"/>
    </w:lvl>
    <w:lvl w:ilvl="3" w:tplc="EA58B52E">
      <w:numFmt w:val="decimal"/>
      <w:lvlText w:val=""/>
      <w:lvlJc w:val="left"/>
    </w:lvl>
    <w:lvl w:ilvl="4" w:tplc="153C0E40">
      <w:numFmt w:val="decimal"/>
      <w:lvlText w:val=""/>
      <w:lvlJc w:val="left"/>
    </w:lvl>
    <w:lvl w:ilvl="5" w:tplc="1D6E8014">
      <w:numFmt w:val="decimal"/>
      <w:lvlText w:val=""/>
      <w:lvlJc w:val="left"/>
    </w:lvl>
    <w:lvl w:ilvl="6" w:tplc="161CA8EE">
      <w:numFmt w:val="decimal"/>
      <w:lvlText w:val=""/>
      <w:lvlJc w:val="left"/>
    </w:lvl>
    <w:lvl w:ilvl="7" w:tplc="3DF8DF74">
      <w:numFmt w:val="decimal"/>
      <w:lvlText w:val=""/>
      <w:lvlJc w:val="left"/>
    </w:lvl>
    <w:lvl w:ilvl="8" w:tplc="2884DA18">
      <w:numFmt w:val="decimal"/>
      <w:lvlText w:val=""/>
      <w:lvlJc w:val="left"/>
    </w:lvl>
  </w:abstractNum>
  <w:abstractNum w:abstractNumId="1190">
    <w:nsid w:val="043B0A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1">
    <w:nsid w:val="043B78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2">
    <w:nsid w:val="043C1E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3">
    <w:nsid w:val="043E7D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4">
    <w:nsid w:val="043F0C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5">
    <w:nsid w:val="043F13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6">
    <w:nsid w:val="043F20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7">
    <w:nsid w:val="044036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8">
    <w:nsid w:val="044046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9">
    <w:nsid w:val="044049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0">
    <w:nsid w:val="044155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1">
    <w:nsid w:val="04415C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2">
    <w:nsid w:val="04415F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3">
    <w:nsid w:val="044579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4">
    <w:nsid w:val="044622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5">
    <w:nsid w:val="044628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6">
    <w:nsid w:val="044741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7">
    <w:nsid w:val="04474F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8">
    <w:nsid w:val="04486C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9">
    <w:nsid w:val="04487E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0">
    <w:nsid w:val="044903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1">
    <w:nsid w:val="044914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2">
    <w:nsid w:val="044C043B"/>
    <w:multiLevelType w:val="multilevel"/>
    <w:tmpl w:val="0430043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3">
    <w:nsid w:val="044C76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4">
    <w:nsid w:val="044F68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5">
    <w:nsid w:val="045011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6">
    <w:nsid w:val="045143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7">
    <w:nsid w:val="045158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8">
    <w:nsid w:val="045265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9">
    <w:nsid w:val="04526C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0">
    <w:nsid w:val="045303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1">
    <w:nsid w:val="04556B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2">
    <w:nsid w:val="04556C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3">
    <w:nsid w:val="045852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4">
    <w:nsid w:val="045904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5">
    <w:nsid w:val="04590C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6">
    <w:nsid w:val="045970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7">
    <w:nsid w:val="045971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8">
    <w:nsid w:val="045D04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9">
    <w:nsid w:val="045D14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0">
    <w:nsid w:val="045E28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1">
    <w:nsid w:val="045E28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2">
    <w:nsid w:val="045F6B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3">
    <w:nsid w:val="046260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4">
    <w:nsid w:val="04630B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5">
    <w:nsid w:val="046420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6">
    <w:nsid w:val="046554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7">
    <w:nsid w:val="046676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8">
    <w:nsid w:val="046847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9">
    <w:nsid w:val="046C55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0">
    <w:nsid w:val="046D68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1">
    <w:nsid w:val="046D7D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2">
    <w:nsid w:val="046E24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3">
    <w:nsid w:val="04705B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4">
    <w:nsid w:val="04710C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5">
    <w:nsid w:val="047112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6">
    <w:nsid w:val="047122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7">
    <w:nsid w:val="047242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8">
    <w:nsid w:val="04781042"/>
    <w:multiLevelType w:val="hybridMultilevel"/>
    <w:tmpl w:val="E37A7F30"/>
    <w:lvl w:ilvl="0" w:tplc="D2FA6C76">
      <w:start w:val="1"/>
      <w:numFmt w:val="decimal"/>
      <w:lvlText w:val="%1."/>
      <w:lvlJc w:val="left"/>
      <w:pPr>
        <w:ind w:left="114" w:hanging="212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6"/>
        <w:szCs w:val="26"/>
        <w:lang w:val="ru-RU" w:eastAsia="ru-RU" w:bidi="ru-RU"/>
      </w:rPr>
    </w:lvl>
    <w:lvl w:ilvl="1" w:tplc="5D96A1D8">
      <w:numFmt w:val="bullet"/>
      <w:lvlText w:val="•"/>
      <w:lvlJc w:val="left"/>
      <w:pPr>
        <w:ind w:left="1104" w:hanging="212"/>
      </w:pPr>
      <w:rPr>
        <w:rFonts w:hint="default"/>
        <w:lang w:val="ru-RU" w:eastAsia="ru-RU" w:bidi="ru-RU"/>
      </w:rPr>
    </w:lvl>
    <w:lvl w:ilvl="2" w:tplc="48042C1E">
      <w:numFmt w:val="bullet"/>
      <w:lvlText w:val="•"/>
      <w:lvlJc w:val="left"/>
      <w:pPr>
        <w:ind w:left="2088" w:hanging="212"/>
      </w:pPr>
      <w:rPr>
        <w:rFonts w:hint="default"/>
        <w:lang w:val="ru-RU" w:eastAsia="ru-RU" w:bidi="ru-RU"/>
      </w:rPr>
    </w:lvl>
    <w:lvl w:ilvl="3" w:tplc="E828DC90">
      <w:numFmt w:val="bullet"/>
      <w:lvlText w:val="•"/>
      <w:lvlJc w:val="left"/>
      <w:pPr>
        <w:ind w:left="3072" w:hanging="212"/>
      </w:pPr>
      <w:rPr>
        <w:rFonts w:hint="default"/>
        <w:lang w:val="ru-RU" w:eastAsia="ru-RU" w:bidi="ru-RU"/>
      </w:rPr>
    </w:lvl>
    <w:lvl w:ilvl="4" w:tplc="23F4B968">
      <w:numFmt w:val="bullet"/>
      <w:lvlText w:val="•"/>
      <w:lvlJc w:val="left"/>
      <w:pPr>
        <w:ind w:left="4056" w:hanging="212"/>
      </w:pPr>
      <w:rPr>
        <w:rFonts w:hint="default"/>
        <w:lang w:val="ru-RU" w:eastAsia="ru-RU" w:bidi="ru-RU"/>
      </w:rPr>
    </w:lvl>
    <w:lvl w:ilvl="5" w:tplc="548CF2AC">
      <w:numFmt w:val="bullet"/>
      <w:lvlText w:val="•"/>
      <w:lvlJc w:val="left"/>
      <w:pPr>
        <w:ind w:left="5040" w:hanging="212"/>
      </w:pPr>
      <w:rPr>
        <w:rFonts w:hint="default"/>
        <w:lang w:val="ru-RU" w:eastAsia="ru-RU" w:bidi="ru-RU"/>
      </w:rPr>
    </w:lvl>
    <w:lvl w:ilvl="6" w:tplc="665EC1EA">
      <w:numFmt w:val="bullet"/>
      <w:lvlText w:val="•"/>
      <w:lvlJc w:val="left"/>
      <w:pPr>
        <w:ind w:left="6024" w:hanging="212"/>
      </w:pPr>
      <w:rPr>
        <w:rFonts w:hint="default"/>
        <w:lang w:val="ru-RU" w:eastAsia="ru-RU" w:bidi="ru-RU"/>
      </w:rPr>
    </w:lvl>
    <w:lvl w:ilvl="7" w:tplc="9FAC0F74">
      <w:numFmt w:val="bullet"/>
      <w:lvlText w:val="•"/>
      <w:lvlJc w:val="left"/>
      <w:pPr>
        <w:ind w:left="7008" w:hanging="212"/>
      </w:pPr>
      <w:rPr>
        <w:rFonts w:hint="default"/>
        <w:lang w:val="ru-RU" w:eastAsia="ru-RU" w:bidi="ru-RU"/>
      </w:rPr>
    </w:lvl>
    <w:lvl w:ilvl="8" w:tplc="2DFC8ABC">
      <w:numFmt w:val="bullet"/>
      <w:lvlText w:val="•"/>
      <w:lvlJc w:val="left"/>
      <w:pPr>
        <w:ind w:left="7992" w:hanging="212"/>
      </w:pPr>
      <w:rPr>
        <w:rFonts w:hint="default"/>
        <w:lang w:val="ru-RU" w:eastAsia="ru-RU" w:bidi="ru-RU"/>
      </w:rPr>
    </w:lvl>
  </w:abstractNum>
  <w:abstractNum w:abstractNumId="1249">
    <w:nsid w:val="047827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0">
    <w:nsid w:val="047943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1">
    <w:nsid w:val="047B8A12"/>
    <w:multiLevelType w:val="singleLevel"/>
    <w:tmpl w:val="5BC2B326"/>
    <w:lvl w:ilvl="0">
      <w:numFmt w:val="decimal"/>
      <w:lvlText w:val=""/>
      <w:lvlJc w:val="left"/>
    </w:lvl>
  </w:abstractNum>
  <w:abstractNum w:abstractNumId="1252">
    <w:nsid w:val="047D6C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3">
    <w:nsid w:val="047F1D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4">
    <w:nsid w:val="047F22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5">
    <w:nsid w:val="047F28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6">
    <w:nsid w:val="048056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7">
    <w:nsid w:val="04805B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8">
    <w:nsid w:val="04833F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9">
    <w:nsid w:val="04834B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0">
    <w:nsid w:val="048478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1">
    <w:nsid w:val="04850C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2">
    <w:nsid w:val="04863F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3">
    <w:nsid w:val="048643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4">
    <w:nsid w:val="048937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5">
    <w:nsid w:val="048B6A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6">
    <w:nsid w:val="048C17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7">
    <w:nsid w:val="049039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8">
    <w:nsid w:val="049202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9">
    <w:nsid w:val="04927D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0">
    <w:nsid w:val="049325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1">
    <w:nsid w:val="04932A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2">
    <w:nsid w:val="049621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3">
    <w:nsid w:val="04962D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4">
    <w:nsid w:val="049739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5">
    <w:nsid w:val="049745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6">
    <w:nsid w:val="049A2F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7">
    <w:nsid w:val="049C0B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8">
    <w:nsid w:val="049D1E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9">
    <w:nsid w:val="049D26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0">
    <w:nsid w:val="049F07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1">
    <w:nsid w:val="04A02B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2">
    <w:nsid w:val="04A147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3">
    <w:nsid w:val="04A152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4">
    <w:nsid w:val="04A314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5">
    <w:nsid w:val="04A442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6">
    <w:nsid w:val="04A55D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7">
    <w:nsid w:val="04A732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8">
    <w:nsid w:val="04A844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9">
    <w:nsid w:val="04AA1A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0">
    <w:nsid w:val="04AA29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1">
    <w:nsid w:val="04AB33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2">
    <w:nsid w:val="04AB44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3">
    <w:nsid w:val="04AD08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4">
    <w:nsid w:val="04AD0B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5">
    <w:nsid w:val="04AD23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6">
    <w:nsid w:val="04AD7D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7">
    <w:nsid w:val="04AE35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8">
    <w:nsid w:val="04AE3A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9">
    <w:nsid w:val="04AF4B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0">
    <w:nsid w:val="04B117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1">
    <w:nsid w:val="04B11C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2">
    <w:nsid w:val="04B120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3">
    <w:nsid w:val="04B135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4">
    <w:nsid w:val="04B242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5">
    <w:nsid w:val="04B364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6">
    <w:nsid w:val="04B65F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7">
    <w:nsid w:val="04B95A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8">
    <w:nsid w:val="04BA12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9">
    <w:nsid w:val="04BA78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0">
    <w:nsid w:val="04BB1A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1">
    <w:nsid w:val="04BC60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2">
    <w:nsid w:val="04BE0B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3">
    <w:nsid w:val="04BE27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4">
    <w:nsid w:val="04C06E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5">
    <w:nsid w:val="04C107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6">
    <w:nsid w:val="04C228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7">
    <w:nsid w:val="04C521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8">
    <w:nsid w:val="04C524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9">
    <w:nsid w:val="04C76B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0">
    <w:nsid w:val="04C77C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1">
    <w:nsid w:val="04C823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2">
    <w:nsid w:val="04C93E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3">
    <w:nsid w:val="04C950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4">
    <w:nsid w:val="04CA59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5">
    <w:nsid w:val="04CB0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6">
    <w:nsid w:val="04CB0E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7">
    <w:nsid w:val="04CB0F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8">
    <w:nsid w:val="04CB14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9">
    <w:nsid w:val="04CD54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0">
    <w:nsid w:val="04CE04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1">
    <w:nsid w:val="04CF1F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2">
    <w:nsid w:val="04D05C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3">
    <w:nsid w:val="04D220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4">
    <w:nsid w:val="04D475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5">
    <w:nsid w:val="04DA49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6">
    <w:nsid w:val="04DA5D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7">
    <w:nsid w:val="04DF7D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8">
    <w:nsid w:val="04E031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9">
    <w:nsid w:val="04E460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0">
    <w:nsid w:val="04E611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1">
    <w:nsid w:val="04E856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2">
    <w:nsid w:val="04EA36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3">
    <w:nsid w:val="04EA3A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4">
    <w:nsid w:val="04EC7D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5">
    <w:nsid w:val="04ED2C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6">
    <w:nsid w:val="04EE60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7">
    <w:nsid w:val="04F25D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8">
    <w:nsid w:val="04F268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9">
    <w:nsid w:val="04F270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0">
    <w:nsid w:val="04F276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1">
    <w:nsid w:val="04F42D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2">
    <w:nsid w:val="04F557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3">
    <w:nsid w:val="04F558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4">
    <w:nsid w:val="04F55C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5">
    <w:nsid w:val="04F565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6">
    <w:nsid w:val="04F612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7">
    <w:nsid w:val="04F720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8">
    <w:nsid w:val="04F83C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9">
    <w:nsid w:val="04F84E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0">
    <w:nsid w:val="04F851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1">
    <w:nsid w:val="04F854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2">
    <w:nsid w:val="04F85B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3">
    <w:nsid w:val="04F965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4">
    <w:nsid w:val="04FA0E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5">
    <w:nsid w:val="04FA1D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6">
    <w:nsid w:val="04FA2D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7">
    <w:nsid w:val="04FE2C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8">
    <w:nsid w:val="04FE33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9">
    <w:nsid w:val="04FE44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0">
    <w:nsid w:val="05024B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1">
    <w:nsid w:val="05030100"/>
    <w:multiLevelType w:val="multilevel"/>
    <w:tmpl w:val="00000907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2">
    <w:nsid w:val="05041900"/>
    <w:multiLevelType w:val="multilevel"/>
    <w:tmpl w:val="120419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3">
    <w:nsid w:val="050425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4">
    <w:nsid w:val="050676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5">
    <w:nsid w:val="05071C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6">
    <w:nsid w:val="05083B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7">
    <w:nsid w:val="050960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8">
    <w:nsid w:val="050A73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9">
    <w:nsid w:val="050B1E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0">
    <w:nsid w:val="050D65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1">
    <w:nsid w:val="050F30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2">
    <w:nsid w:val="050F45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3">
    <w:nsid w:val="051060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4">
    <w:nsid w:val="051230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5">
    <w:nsid w:val="051244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6">
    <w:nsid w:val="05134D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7">
    <w:nsid w:val="05135B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8">
    <w:nsid w:val="051476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9">
    <w:nsid w:val="05164E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0">
    <w:nsid w:val="051766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1">
    <w:nsid w:val="05181E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2">
    <w:nsid w:val="05193E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3">
    <w:nsid w:val="051A59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4">
    <w:nsid w:val="051B08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5">
    <w:nsid w:val="051C29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6">
    <w:nsid w:val="051D59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7">
    <w:nsid w:val="051F15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8">
    <w:nsid w:val="051F20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9">
    <w:nsid w:val="051F29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0">
    <w:nsid w:val="052043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1">
    <w:nsid w:val="052054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2">
    <w:nsid w:val="052217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3">
    <w:nsid w:val="052222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4">
    <w:nsid w:val="052341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5">
    <w:nsid w:val="052506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6">
    <w:nsid w:val="05250A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7">
    <w:nsid w:val="05251D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8">
    <w:nsid w:val="052640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9">
    <w:nsid w:val="052876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0">
    <w:nsid w:val="052A3F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1">
    <w:nsid w:val="052B6A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2">
    <w:nsid w:val="052D38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3">
    <w:nsid w:val="052E5D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4">
    <w:nsid w:val="052F01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5">
    <w:nsid w:val="052F1C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6">
    <w:nsid w:val="053038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7">
    <w:nsid w:val="053167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8">
    <w:nsid w:val="05332D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9">
    <w:nsid w:val="053453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0">
    <w:nsid w:val="05360B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1">
    <w:nsid w:val="053611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2">
    <w:nsid w:val="053744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3">
    <w:nsid w:val="053919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4">
    <w:nsid w:val="053A3B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5">
    <w:nsid w:val="053D22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6">
    <w:nsid w:val="053D23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7">
    <w:nsid w:val="053E5C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8">
    <w:nsid w:val="053F67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9">
    <w:nsid w:val="053F6D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0">
    <w:nsid w:val="053F78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1">
    <w:nsid w:val="054265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2">
    <w:nsid w:val="054265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3">
    <w:nsid w:val="054265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4">
    <w:nsid w:val="05426E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5">
    <w:nsid w:val="054318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6">
    <w:nsid w:val="05441E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7">
    <w:nsid w:val="054438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8">
    <w:nsid w:val="05454B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9">
    <w:nsid w:val="054560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0">
    <w:nsid w:val="054605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1">
    <w:nsid w:val="05483F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2">
    <w:nsid w:val="05484B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3">
    <w:nsid w:val="054A5100"/>
    <w:multiLevelType w:val="singleLevel"/>
    <w:tmpl w:val="054A5E00"/>
    <w:lvl w:ilvl="0">
      <w:numFmt w:val="decimal"/>
      <w:lvlText w:val=""/>
      <w:lvlJc w:val="left"/>
    </w:lvl>
  </w:abstractNum>
  <w:abstractNum w:abstractNumId="1444">
    <w:nsid w:val="054D0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5">
    <w:nsid w:val="054D1C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6">
    <w:nsid w:val="054E3E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7">
    <w:nsid w:val="054E42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8">
    <w:nsid w:val="05506B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9">
    <w:nsid w:val="055072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0">
    <w:nsid w:val="055240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1">
    <w:nsid w:val="055244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2">
    <w:nsid w:val="05537B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3">
    <w:nsid w:val="05566D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4">
    <w:nsid w:val="055822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5">
    <w:nsid w:val="055946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6">
    <w:nsid w:val="055A0A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7">
    <w:nsid w:val="055C3A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8">
    <w:nsid w:val="055E10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9">
    <w:nsid w:val="055F3E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0">
    <w:nsid w:val="055F40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1">
    <w:nsid w:val="056068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2">
    <w:nsid w:val="05606B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3">
    <w:nsid w:val="05647E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4">
    <w:nsid w:val="056521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5">
    <w:nsid w:val="056701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6">
    <w:nsid w:val="056938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7">
    <w:nsid w:val="056A70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8">
    <w:nsid w:val="056B00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9">
    <w:nsid w:val="056B06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0">
    <w:nsid w:val="056B0B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1">
    <w:nsid w:val="056B11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2">
    <w:nsid w:val="056C3D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3">
    <w:nsid w:val="056D62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4">
    <w:nsid w:val="056E0A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5">
    <w:nsid w:val="056E0D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6">
    <w:nsid w:val="056F33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7">
    <w:nsid w:val="057047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8">
    <w:nsid w:val="05704B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9">
    <w:nsid w:val="057050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0">
    <w:nsid w:val="057160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1">
    <w:nsid w:val="057171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2">
    <w:nsid w:val="057332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3">
    <w:nsid w:val="057348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4">
    <w:nsid w:val="05746A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5">
    <w:nsid w:val="057763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6">
    <w:nsid w:val="057A55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7">
    <w:nsid w:val="057C03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8">
    <w:nsid w:val="057C05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9">
    <w:nsid w:val="057C1C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0">
    <w:nsid w:val="057C1E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1">
    <w:nsid w:val="057D2A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2">
    <w:nsid w:val="057D43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3">
    <w:nsid w:val="057E68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4">
    <w:nsid w:val="057E74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5">
    <w:nsid w:val="057F01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6">
    <w:nsid w:val="057F7F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7">
    <w:nsid w:val="058023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8">
    <w:nsid w:val="058042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9">
    <w:nsid w:val="058271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0">
    <w:nsid w:val="058328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1">
    <w:nsid w:val="05840F00"/>
    <w:multiLevelType w:val="multilevel"/>
    <w:tmpl w:val="9884110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2">
    <w:nsid w:val="058618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3">
    <w:nsid w:val="058734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4">
    <w:nsid w:val="058735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5">
    <w:nsid w:val="058A25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6">
    <w:nsid w:val="058B60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7">
    <w:nsid w:val="058D14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8">
    <w:nsid w:val="058D15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9">
    <w:nsid w:val="058D1C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0">
    <w:nsid w:val="058F65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1">
    <w:nsid w:val="05900D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2">
    <w:nsid w:val="059129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3">
    <w:nsid w:val="05912C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4">
    <w:nsid w:val="059264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5">
    <w:nsid w:val="05954D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6">
    <w:nsid w:val="059561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7">
    <w:nsid w:val="05967A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8">
    <w:nsid w:val="05970F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9">
    <w:nsid w:val="059721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0">
    <w:nsid w:val="059965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1">
    <w:nsid w:val="059A18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2">
    <w:nsid w:val="059B2E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3">
    <w:nsid w:val="059C62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4">
    <w:nsid w:val="059C6A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5">
    <w:nsid w:val="059D7D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6">
    <w:nsid w:val="059E1C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7">
    <w:nsid w:val="059E2B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8">
    <w:nsid w:val="059F4A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9">
    <w:nsid w:val="059F65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0">
    <w:nsid w:val="05A005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1">
    <w:nsid w:val="05A54D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2">
    <w:nsid w:val="05A826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3">
    <w:nsid w:val="05A82D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4">
    <w:nsid w:val="05AB33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5">
    <w:nsid w:val="05AC3A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6">
    <w:nsid w:val="05AE17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7">
    <w:nsid w:val="05AF2C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8">
    <w:nsid w:val="05B056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9">
    <w:nsid w:val="05B227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0">
    <w:nsid w:val="05B23B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1">
    <w:nsid w:val="05B475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2">
    <w:nsid w:val="05B532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3">
    <w:nsid w:val="05B777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4">
    <w:nsid w:val="05B80F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5">
    <w:nsid w:val="05B811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6">
    <w:nsid w:val="05B817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7">
    <w:nsid w:val="05BA4D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8">
    <w:nsid w:val="05BA55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9">
    <w:nsid w:val="05BB77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0">
    <w:nsid w:val="05BD5E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1">
    <w:nsid w:val="05BE00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2">
    <w:nsid w:val="05C039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3">
    <w:nsid w:val="05C218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4">
    <w:nsid w:val="05C46A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5">
    <w:nsid w:val="05C46B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6">
    <w:nsid w:val="05C50F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7">
    <w:nsid w:val="05C746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8">
    <w:nsid w:val="05C762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9">
    <w:nsid w:val="05C87E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0">
    <w:nsid w:val="05CA3F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1">
    <w:nsid w:val="05CD2D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2">
    <w:nsid w:val="05CD3D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3">
    <w:nsid w:val="05CF0F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4">
    <w:nsid w:val="05D01D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5">
    <w:nsid w:val="05D02B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6">
    <w:nsid w:val="05D02F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7">
    <w:nsid w:val="05D14F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8">
    <w:nsid w:val="05D434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9">
    <w:nsid w:val="05D57F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0">
    <w:nsid w:val="05D612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1">
    <w:nsid w:val="05D907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2">
    <w:nsid w:val="05D979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3">
    <w:nsid w:val="05DB45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4">
    <w:nsid w:val="05DE36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5">
    <w:nsid w:val="05DF5D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6">
    <w:nsid w:val="05DF5D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7">
    <w:nsid w:val="05DF6A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8">
    <w:nsid w:val="05E012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9">
    <w:nsid w:val="05E142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0">
    <w:nsid w:val="05E267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1">
    <w:nsid w:val="05E42B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2">
    <w:nsid w:val="05E551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3">
    <w:nsid w:val="05E66E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4">
    <w:nsid w:val="05E851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5">
    <w:nsid w:val="05E96B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6">
    <w:nsid w:val="05EA00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7">
    <w:nsid w:val="05EA0E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8">
    <w:nsid w:val="05EB3E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9">
    <w:nsid w:val="05EC4E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0">
    <w:nsid w:val="05F003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1">
    <w:nsid w:val="05F069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2">
    <w:nsid w:val="05F07A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3">
    <w:nsid w:val="05F23F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4">
    <w:nsid w:val="05F24F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5">
    <w:nsid w:val="05F256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6">
    <w:nsid w:val="05F372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7">
    <w:nsid w:val="05F378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8">
    <w:nsid w:val="05F405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9">
    <w:nsid w:val="05F40C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0">
    <w:nsid w:val="05F421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1">
    <w:nsid w:val="05F525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2">
    <w:nsid w:val="05F544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3">
    <w:nsid w:val="05F64B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4">
    <w:nsid w:val="05F658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5">
    <w:nsid w:val="05F706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6">
    <w:nsid w:val="05F77D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7">
    <w:nsid w:val="05F826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8">
    <w:nsid w:val="05F946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9">
    <w:nsid w:val="05F94A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0">
    <w:nsid w:val="05F94F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1">
    <w:nsid w:val="05FA6A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2">
    <w:nsid w:val="05FC37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3">
    <w:nsid w:val="05FC44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4">
    <w:nsid w:val="05FE18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5">
    <w:nsid w:val="06005B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6">
    <w:nsid w:val="06033F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7">
    <w:nsid w:val="060406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8">
    <w:nsid w:val="060475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9">
    <w:nsid w:val="060529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0">
    <w:nsid w:val="06077A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1">
    <w:nsid w:val="060A6E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2">
    <w:nsid w:val="060B09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3">
    <w:nsid w:val="060C21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4">
    <w:nsid w:val="061200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5">
    <w:nsid w:val="061333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6">
    <w:nsid w:val="061572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7">
    <w:nsid w:val="061579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8">
    <w:nsid w:val="061617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9">
    <w:nsid w:val="06173E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0">
    <w:nsid w:val="061747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1">
    <w:nsid w:val="061754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2">
    <w:nsid w:val="061A3B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3">
    <w:nsid w:val="061A4F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4">
    <w:nsid w:val="061C18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5">
    <w:nsid w:val="061C1C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6">
    <w:nsid w:val="061E54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7">
    <w:nsid w:val="061E5A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8">
    <w:nsid w:val="061E65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9">
    <w:nsid w:val="061F0F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0">
    <w:nsid w:val="062147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1">
    <w:nsid w:val="062263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2">
    <w:nsid w:val="06227C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3">
    <w:nsid w:val="06231C25"/>
    <w:multiLevelType w:val="hybridMultilevel"/>
    <w:tmpl w:val="E83A8238"/>
    <w:lvl w:ilvl="0" w:tplc="32A66026">
      <w:numFmt w:val="bullet"/>
      <w:lvlText w:val=""/>
      <w:lvlJc w:val="left"/>
      <w:pPr>
        <w:ind w:left="354" w:hanging="137"/>
      </w:pPr>
      <w:rPr>
        <w:rFonts w:ascii="Symbol" w:eastAsia="Symbol" w:hAnsi="Symbol" w:cs="Symbol" w:hint="default"/>
        <w:w w:val="54"/>
        <w:position w:val="-18"/>
        <w:sz w:val="28"/>
        <w:szCs w:val="28"/>
        <w:lang w:val="ru-RU" w:eastAsia="ru-RU" w:bidi="ru-RU"/>
      </w:rPr>
    </w:lvl>
    <w:lvl w:ilvl="1" w:tplc="F5B828F0">
      <w:numFmt w:val="bullet"/>
      <w:lvlText w:val="•"/>
      <w:lvlJc w:val="left"/>
      <w:pPr>
        <w:ind w:left="389" w:hanging="137"/>
      </w:pPr>
      <w:rPr>
        <w:rFonts w:hint="default"/>
        <w:lang w:val="ru-RU" w:eastAsia="ru-RU" w:bidi="ru-RU"/>
      </w:rPr>
    </w:lvl>
    <w:lvl w:ilvl="2" w:tplc="EE024C18">
      <w:numFmt w:val="bullet"/>
      <w:lvlText w:val="•"/>
      <w:lvlJc w:val="left"/>
      <w:pPr>
        <w:ind w:left="419" w:hanging="137"/>
      </w:pPr>
      <w:rPr>
        <w:rFonts w:hint="default"/>
        <w:lang w:val="ru-RU" w:eastAsia="ru-RU" w:bidi="ru-RU"/>
      </w:rPr>
    </w:lvl>
    <w:lvl w:ilvl="3" w:tplc="B896C856">
      <w:numFmt w:val="bullet"/>
      <w:lvlText w:val="•"/>
      <w:lvlJc w:val="left"/>
      <w:pPr>
        <w:ind w:left="449" w:hanging="137"/>
      </w:pPr>
      <w:rPr>
        <w:rFonts w:hint="default"/>
        <w:lang w:val="ru-RU" w:eastAsia="ru-RU" w:bidi="ru-RU"/>
      </w:rPr>
    </w:lvl>
    <w:lvl w:ilvl="4" w:tplc="17625FE4">
      <w:numFmt w:val="bullet"/>
      <w:lvlText w:val="•"/>
      <w:lvlJc w:val="left"/>
      <w:pPr>
        <w:ind w:left="478" w:hanging="137"/>
      </w:pPr>
      <w:rPr>
        <w:rFonts w:hint="default"/>
        <w:lang w:val="ru-RU" w:eastAsia="ru-RU" w:bidi="ru-RU"/>
      </w:rPr>
    </w:lvl>
    <w:lvl w:ilvl="5" w:tplc="1F5EDA3A">
      <w:numFmt w:val="bullet"/>
      <w:lvlText w:val="•"/>
      <w:lvlJc w:val="left"/>
      <w:pPr>
        <w:ind w:left="508" w:hanging="137"/>
      </w:pPr>
      <w:rPr>
        <w:rFonts w:hint="default"/>
        <w:lang w:val="ru-RU" w:eastAsia="ru-RU" w:bidi="ru-RU"/>
      </w:rPr>
    </w:lvl>
    <w:lvl w:ilvl="6" w:tplc="905EF6B8">
      <w:numFmt w:val="bullet"/>
      <w:lvlText w:val="•"/>
      <w:lvlJc w:val="left"/>
      <w:pPr>
        <w:ind w:left="538" w:hanging="137"/>
      </w:pPr>
      <w:rPr>
        <w:rFonts w:hint="default"/>
        <w:lang w:val="ru-RU" w:eastAsia="ru-RU" w:bidi="ru-RU"/>
      </w:rPr>
    </w:lvl>
    <w:lvl w:ilvl="7" w:tplc="B25E2C00">
      <w:numFmt w:val="bullet"/>
      <w:lvlText w:val="•"/>
      <w:lvlJc w:val="left"/>
      <w:pPr>
        <w:ind w:left="568" w:hanging="137"/>
      </w:pPr>
      <w:rPr>
        <w:rFonts w:hint="default"/>
        <w:lang w:val="ru-RU" w:eastAsia="ru-RU" w:bidi="ru-RU"/>
      </w:rPr>
    </w:lvl>
    <w:lvl w:ilvl="8" w:tplc="8B92CFDC">
      <w:numFmt w:val="bullet"/>
      <w:lvlText w:val="•"/>
      <w:lvlJc w:val="left"/>
      <w:pPr>
        <w:ind w:left="597" w:hanging="137"/>
      </w:pPr>
      <w:rPr>
        <w:rFonts w:hint="default"/>
        <w:lang w:val="ru-RU" w:eastAsia="ru-RU" w:bidi="ru-RU"/>
      </w:rPr>
    </w:lvl>
  </w:abstractNum>
  <w:abstractNum w:abstractNumId="1644">
    <w:nsid w:val="06232F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5">
    <w:nsid w:val="062563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6">
    <w:nsid w:val="062619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7">
    <w:nsid w:val="062853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8">
    <w:nsid w:val="062861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9">
    <w:nsid w:val="062979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0">
    <w:nsid w:val="062B58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1">
    <w:nsid w:val="062C07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2">
    <w:nsid w:val="062E33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3">
    <w:nsid w:val="062E35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4">
    <w:nsid w:val="062E51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5">
    <w:nsid w:val="063019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6">
    <w:nsid w:val="063131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7">
    <w:nsid w:val="06324E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8">
    <w:nsid w:val="063377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9">
    <w:nsid w:val="06354F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0">
    <w:nsid w:val="063559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1">
    <w:nsid w:val="063A15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2">
    <w:nsid w:val="063B26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3">
    <w:nsid w:val="063B35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4">
    <w:nsid w:val="063C61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5">
    <w:nsid w:val="063C6D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6">
    <w:nsid w:val="063D71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7">
    <w:nsid w:val="063E24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8">
    <w:nsid w:val="063F50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9">
    <w:nsid w:val="06407B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0">
    <w:nsid w:val="06423C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1">
    <w:nsid w:val="064247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2">
    <w:nsid w:val="064366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3">
    <w:nsid w:val="064378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4">
    <w:nsid w:val="06464C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5">
    <w:nsid w:val="064940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6">
    <w:nsid w:val="06494F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7">
    <w:nsid w:val="064958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8">
    <w:nsid w:val="06495A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9">
    <w:nsid w:val="064C4B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0">
    <w:nsid w:val="064D59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1">
    <w:nsid w:val="064D6D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2">
    <w:nsid w:val="064F26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3">
    <w:nsid w:val="064F27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4">
    <w:nsid w:val="06510A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5">
    <w:nsid w:val="065217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6">
    <w:nsid w:val="06521F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7">
    <w:nsid w:val="06534D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8">
    <w:nsid w:val="065356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9">
    <w:nsid w:val="065476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0">
    <w:nsid w:val="065479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1">
    <w:nsid w:val="06551A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2">
    <w:nsid w:val="065638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3">
    <w:nsid w:val="06563A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4">
    <w:nsid w:val="065922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5">
    <w:nsid w:val="065941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6">
    <w:nsid w:val="065A5E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7">
    <w:nsid w:val="065B06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8">
    <w:nsid w:val="065E6C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9">
    <w:nsid w:val="065E7D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0">
    <w:nsid w:val="066031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1">
    <w:nsid w:val="066172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2">
    <w:nsid w:val="066173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3">
    <w:nsid w:val="066206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4">
    <w:nsid w:val="066340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5">
    <w:nsid w:val="066512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6">
    <w:nsid w:val="066615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7">
    <w:nsid w:val="06662F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8">
    <w:nsid w:val="066637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9">
    <w:nsid w:val="066741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0">
    <w:nsid w:val="06691F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1">
    <w:nsid w:val="066A46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2">
    <w:nsid w:val="066B71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3">
    <w:nsid w:val="066C0B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4">
    <w:nsid w:val="066D36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5">
    <w:nsid w:val="066D37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6">
    <w:nsid w:val="066E5F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7">
    <w:nsid w:val="06713B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8">
    <w:nsid w:val="067156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9">
    <w:nsid w:val="067269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0">
    <w:nsid w:val="06727F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1">
    <w:nsid w:val="06731D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2">
    <w:nsid w:val="06742E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3">
    <w:nsid w:val="06756C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4">
    <w:nsid w:val="067601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5">
    <w:nsid w:val="067604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6">
    <w:nsid w:val="06761B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7">
    <w:nsid w:val="06767F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8">
    <w:nsid w:val="067742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9">
    <w:nsid w:val="067A22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0">
    <w:nsid w:val="067B59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1">
    <w:nsid w:val="067D0A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2">
    <w:nsid w:val="067E31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3">
    <w:nsid w:val="067F58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4">
    <w:nsid w:val="067F61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5">
    <w:nsid w:val="06800B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6">
    <w:nsid w:val="06807B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7">
    <w:nsid w:val="068124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8">
    <w:nsid w:val="06824F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9">
    <w:nsid w:val="06841B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0">
    <w:nsid w:val="068546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1">
    <w:nsid w:val="06854F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2">
    <w:nsid w:val="068556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3">
    <w:nsid w:val="068668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4">
    <w:nsid w:val="06866C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5">
    <w:nsid w:val="06882F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6">
    <w:nsid w:val="068E1E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7">
    <w:nsid w:val="068F52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8">
    <w:nsid w:val="06906F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9">
    <w:nsid w:val="06907A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0">
    <w:nsid w:val="06907F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1">
    <w:nsid w:val="06910F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2">
    <w:nsid w:val="069120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3">
    <w:nsid w:val="069239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4">
    <w:nsid w:val="069248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5">
    <w:nsid w:val="06947F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6">
    <w:nsid w:val="06964B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7">
    <w:nsid w:val="069774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8">
    <w:nsid w:val="069A78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9">
    <w:nsid w:val="069C35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0">
    <w:nsid w:val="069C39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1">
    <w:nsid w:val="069F2E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2">
    <w:nsid w:val="06A04A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3">
    <w:nsid w:val="06A219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4">
    <w:nsid w:val="06A21E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5">
    <w:nsid w:val="06A21F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6">
    <w:nsid w:val="06A221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7">
    <w:nsid w:val="06A631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8">
    <w:nsid w:val="06A647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9">
    <w:nsid w:val="06A76A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0">
    <w:nsid w:val="06AA48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1">
    <w:nsid w:val="06AA4D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2">
    <w:nsid w:val="06AD4A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3">
    <w:nsid w:val="06AE77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4">
    <w:nsid w:val="06AF17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5">
    <w:nsid w:val="06B048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6">
    <w:nsid w:val="06B210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7">
    <w:nsid w:val="06B21B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8">
    <w:nsid w:val="06B33A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9">
    <w:nsid w:val="06B44A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0">
    <w:nsid w:val="06B571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1">
    <w:nsid w:val="06B742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2">
    <w:nsid w:val="06B752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3">
    <w:nsid w:val="06B86E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4">
    <w:nsid w:val="06B913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5">
    <w:nsid w:val="06BA45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6">
    <w:nsid w:val="06BB71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7">
    <w:nsid w:val="06BC1B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8">
    <w:nsid w:val="06BC78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9">
    <w:nsid w:val="06BE5A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0">
    <w:nsid w:val="06BF7D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1">
    <w:nsid w:val="06C565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2">
    <w:nsid w:val="06C71D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3">
    <w:nsid w:val="06C73B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4">
    <w:nsid w:val="06C847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5">
    <w:nsid w:val="06C866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6">
    <w:nsid w:val="06CA29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7">
    <w:nsid w:val="06CB3F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8">
    <w:nsid w:val="06CD26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9">
    <w:nsid w:val="06CE2C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0">
    <w:nsid w:val="06D00B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1">
    <w:nsid w:val="06D372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2">
    <w:nsid w:val="06D54D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3">
    <w:nsid w:val="06D555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4">
    <w:nsid w:val="06D679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5">
    <w:nsid w:val="06D82E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6">
    <w:nsid w:val="06D83B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7">
    <w:nsid w:val="06D83C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8">
    <w:nsid w:val="06D967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9">
    <w:nsid w:val="06DB34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0">
    <w:nsid w:val="06DC46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1">
    <w:nsid w:val="06DC52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2">
    <w:nsid w:val="06DD02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3">
    <w:nsid w:val="06DD6C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4">
    <w:nsid w:val="06DE2B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5">
    <w:nsid w:val="06DE2E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6">
    <w:nsid w:val="06DF47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7">
    <w:nsid w:val="06E069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8">
    <w:nsid w:val="06E23C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9">
    <w:nsid w:val="06E354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0">
    <w:nsid w:val="06E36C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1">
    <w:nsid w:val="06E409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2">
    <w:nsid w:val="06E653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3">
    <w:nsid w:val="06E702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4">
    <w:nsid w:val="06E76A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5">
    <w:nsid w:val="06E77E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6">
    <w:nsid w:val="06E826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7">
    <w:nsid w:val="06E834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8">
    <w:nsid w:val="06E93A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9">
    <w:nsid w:val="06E947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0">
    <w:nsid w:val="06E94A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1">
    <w:nsid w:val="06E94C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2">
    <w:nsid w:val="06EB06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3">
    <w:nsid w:val="06EC29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4">
    <w:nsid w:val="06EC30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5">
    <w:nsid w:val="06EC30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6">
    <w:nsid w:val="06ED69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7">
    <w:nsid w:val="06F045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8">
    <w:nsid w:val="06F04E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9">
    <w:nsid w:val="06F22B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0">
    <w:nsid w:val="06F355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1">
    <w:nsid w:val="06F466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2">
    <w:nsid w:val="06F504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3">
    <w:nsid w:val="06F50C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4">
    <w:nsid w:val="06F91D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5">
    <w:nsid w:val="06F929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6">
    <w:nsid w:val="06F93D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7">
    <w:nsid w:val="06FC33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8">
    <w:nsid w:val="06FD3C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9">
    <w:nsid w:val="06FE5D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0">
    <w:nsid w:val="06FE65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1">
    <w:nsid w:val="06FE68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2">
    <w:nsid w:val="070329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3">
    <w:nsid w:val="070331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4">
    <w:nsid w:val="070340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5">
    <w:nsid w:val="070453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6">
    <w:nsid w:val="070462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7">
    <w:nsid w:val="07057E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8">
    <w:nsid w:val="070909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9">
    <w:nsid w:val="070A46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0">
    <w:nsid w:val="070A4A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1">
    <w:nsid w:val="070D2C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2">
    <w:nsid w:val="070E46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3">
    <w:nsid w:val="070F70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4">
    <w:nsid w:val="070F71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5">
    <w:nsid w:val="07125F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6">
    <w:nsid w:val="07156D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7">
    <w:nsid w:val="071865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8">
    <w:nsid w:val="071B5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9">
    <w:nsid w:val="071C5D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0">
    <w:nsid w:val="071C62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1">
    <w:nsid w:val="071D13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2">
    <w:nsid w:val="071E2A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3">
    <w:nsid w:val="071E33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4">
    <w:nsid w:val="07213E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5">
    <w:nsid w:val="072262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6">
    <w:nsid w:val="072546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7">
    <w:nsid w:val="072549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8">
    <w:nsid w:val="072678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9">
    <w:nsid w:val="07270E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0">
    <w:nsid w:val="07282A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1">
    <w:nsid w:val="07283C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2">
    <w:nsid w:val="072A02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3">
    <w:nsid w:val="072C42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4">
    <w:nsid w:val="072C53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5">
    <w:nsid w:val="072C54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6">
    <w:nsid w:val="072C63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7">
    <w:nsid w:val="072D08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8">
    <w:nsid w:val="07305E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9">
    <w:nsid w:val="07307E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0">
    <w:nsid w:val="07310C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1">
    <w:nsid w:val="073119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2">
    <w:nsid w:val="07322B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3">
    <w:nsid w:val="073244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4">
    <w:nsid w:val="073249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5">
    <w:nsid w:val="073365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6">
    <w:nsid w:val="073366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7">
    <w:nsid w:val="07377A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8">
    <w:nsid w:val="073829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9">
    <w:nsid w:val="073A77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0">
    <w:nsid w:val="073B0F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1">
    <w:nsid w:val="073B1B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2">
    <w:nsid w:val="073C39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3">
    <w:nsid w:val="073C43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4">
    <w:nsid w:val="074041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5">
    <w:nsid w:val="074173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6">
    <w:nsid w:val="074226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7">
    <w:nsid w:val="07434E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8">
    <w:nsid w:val="074501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9">
    <w:nsid w:val="074505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0">
    <w:nsid w:val="074520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1">
    <w:nsid w:val="074645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2">
    <w:nsid w:val="074751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3">
    <w:nsid w:val="074939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4">
    <w:nsid w:val="074B02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5">
    <w:nsid w:val="074B72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6">
    <w:nsid w:val="074C0E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7">
    <w:nsid w:val="074D4E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8">
    <w:nsid w:val="074F0D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9">
    <w:nsid w:val="075048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0">
    <w:nsid w:val="075327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1">
    <w:nsid w:val="07532F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2">
    <w:nsid w:val="075738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3">
    <w:nsid w:val="075743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4">
    <w:nsid w:val="075916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5">
    <w:nsid w:val="075A34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6">
    <w:nsid w:val="075A34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7">
    <w:nsid w:val="075A42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8">
    <w:nsid w:val="075B4B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9">
    <w:nsid w:val="075D19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0">
    <w:nsid w:val="075D2E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1">
    <w:nsid w:val="075F07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2">
    <w:nsid w:val="075F69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3">
    <w:nsid w:val="076011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4">
    <w:nsid w:val="076011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5">
    <w:nsid w:val="076017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6">
    <w:nsid w:val="076135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7">
    <w:nsid w:val="07631B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8">
    <w:nsid w:val="076438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9">
    <w:nsid w:val="076736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0">
    <w:nsid w:val="076A2E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1">
    <w:nsid w:val="076B3B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2">
    <w:nsid w:val="076F5B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3">
    <w:nsid w:val="076F6B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4">
    <w:nsid w:val="07711A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5">
    <w:nsid w:val="07741C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6">
    <w:nsid w:val="077425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7">
    <w:nsid w:val="077550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8">
    <w:nsid w:val="077718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9">
    <w:nsid w:val="07771D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0">
    <w:nsid w:val="07771F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1">
    <w:nsid w:val="077839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2">
    <w:nsid w:val="077A15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3">
    <w:nsid w:val="077A71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4">
    <w:nsid w:val="077A7A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5">
    <w:nsid w:val="077B25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6">
    <w:nsid w:val="077B30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7">
    <w:nsid w:val="077C44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8">
    <w:nsid w:val="077C4F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9">
    <w:nsid w:val="077C52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0">
    <w:nsid w:val="077F47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1">
    <w:nsid w:val="077F4C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2">
    <w:nsid w:val="077F55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3">
    <w:nsid w:val="07806E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4">
    <w:nsid w:val="07806F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5">
    <w:nsid w:val="078071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6">
    <w:nsid w:val="07810D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7">
    <w:nsid w:val="078238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8">
    <w:nsid w:val="078350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9">
    <w:nsid w:val="07836D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0">
    <w:nsid w:val="078527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1">
    <w:nsid w:val="078766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2">
    <w:nsid w:val="078776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3">
    <w:nsid w:val="078817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4">
    <w:nsid w:val="078829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5">
    <w:nsid w:val="078A59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6">
    <w:nsid w:val="078B10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7">
    <w:nsid w:val="078E14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8">
    <w:nsid w:val="078F29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9">
    <w:nsid w:val="078F31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0">
    <w:nsid w:val="079054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1">
    <w:nsid w:val="07905A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2">
    <w:nsid w:val="07920F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3">
    <w:nsid w:val="079218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4">
    <w:nsid w:val="079221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5">
    <w:nsid w:val="079336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6">
    <w:nsid w:val="079353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7">
    <w:nsid w:val="07950E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8">
    <w:nsid w:val="07976D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9">
    <w:nsid w:val="07980F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0">
    <w:nsid w:val="079879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1">
    <w:nsid w:val="079B69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2">
    <w:nsid w:val="079B70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3">
    <w:nsid w:val="079D3D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4">
    <w:nsid w:val="079F21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5">
    <w:nsid w:val="07A030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6">
    <w:nsid w:val="07A166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7">
    <w:nsid w:val="07A16E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8">
    <w:nsid w:val="07A204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9">
    <w:nsid w:val="07A27B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0">
    <w:nsid w:val="07A32B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1">
    <w:nsid w:val="07A443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2">
    <w:nsid w:val="07A609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3">
    <w:nsid w:val="07A86B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4">
    <w:nsid w:val="07A908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5">
    <w:nsid w:val="07AB6C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6">
    <w:nsid w:val="07AC00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7">
    <w:nsid w:val="07AC10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8">
    <w:nsid w:val="07AE49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9">
    <w:nsid w:val="07AF6C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0">
    <w:nsid w:val="07B02E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1">
    <w:nsid w:val="07B131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2">
    <w:nsid w:val="07B256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3">
    <w:nsid w:val="07B424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4">
    <w:nsid w:val="07B43A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5">
    <w:nsid w:val="07B440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6">
    <w:nsid w:val="07B54B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7">
    <w:nsid w:val="07B901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8">
    <w:nsid w:val="07BB45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9">
    <w:nsid w:val="07BB46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0">
    <w:nsid w:val="07BD1B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1">
    <w:nsid w:val="07BD7F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2">
    <w:nsid w:val="07BF6E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3">
    <w:nsid w:val="07C009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4">
    <w:nsid w:val="07C126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5">
    <w:nsid w:val="07C252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6">
    <w:nsid w:val="07C365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7">
    <w:nsid w:val="07C660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8">
    <w:nsid w:val="07C71C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9">
    <w:nsid w:val="07C720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0">
    <w:nsid w:val="07C834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1">
    <w:nsid w:val="07CA78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2">
    <w:nsid w:val="07CD6C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3">
    <w:nsid w:val="07CE17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4">
    <w:nsid w:val="07CE2A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5">
    <w:nsid w:val="07D109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6">
    <w:nsid w:val="07D10E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7">
    <w:nsid w:val="07D22E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8">
    <w:nsid w:val="07D22F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9">
    <w:nsid w:val="07D356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0">
    <w:nsid w:val="07D40B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1">
    <w:nsid w:val="07D40D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2">
    <w:nsid w:val="07D64E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3">
    <w:nsid w:val="07D936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4">
    <w:nsid w:val="07DB03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5">
    <w:nsid w:val="07DB0A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6">
    <w:nsid w:val="07DB7F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7">
    <w:nsid w:val="07DC22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8">
    <w:nsid w:val="07DD54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9">
    <w:nsid w:val="07DD60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0">
    <w:nsid w:val="07DE72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1">
    <w:nsid w:val="07DF29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2">
    <w:nsid w:val="07DF2E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3">
    <w:nsid w:val="07DF2F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4">
    <w:nsid w:val="07E046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5">
    <w:nsid w:val="07E05E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6">
    <w:nsid w:val="07E167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7">
    <w:nsid w:val="07E214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8">
    <w:nsid w:val="07E22B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9">
    <w:nsid w:val="07E32D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0">
    <w:nsid w:val="07E32F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1">
    <w:nsid w:val="07E51F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2">
    <w:nsid w:val="07E62A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3">
    <w:nsid w:val="07E762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4">
    <w:nsid w:val="07E76A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5">
    <w:nsid w:val="07E87C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6">
    <w:nsid w:val="07E92C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7">
    <w:nsid w:val="07E92E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8">
    <w:nsid w:val="07EB04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9">
    <w:nsid w:val="07EB5F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0">
    <w:nsid w:val="07EB68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1">
    <w:nsid w:val="07EB69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2">
    <w:nsid w:val="07EC0F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3">
    <w:nsid w:val="07ED48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4">
    <w:nsid w:val="07F27D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5">
    <w:nsid w:val="07F624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6">
    <w:nsid w:val="07F902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7">
    <w:nsid w:val="07F904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8">
    <w:nsid w:val="07F909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9">
    <w:nsid w:val="07F90D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0">
    <w:nsid w:val="07FA1F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1">
    <w:nsid w:val="07FA3E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2">
    <w:nsid w:val="07FC6E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3">
    <w:nsid w:val="07FC70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4">
    <w:nsid w:val="07FE59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5">
    <w:nsid w:val="07FF6C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6">
    <w:nsid w:val="080000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7">
    <w:nsid w:val="08001D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8">
    <w:nsid w:val="08013A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9">
    <w:nsid w:val="08014B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0">
    <w:nsid w:val="08014B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1">
    <w:nsid w:val="080262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2">
    <w:nsid w:val="08026D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3">
    <w:nsid w:val="080310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4">
    <w:nsid w:val="080430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5">
    <w:nsid w:val="080C6C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6">
    <w:nsid w:val="080D06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7">
    <w:nsid w:val="080D0B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8">
    <w:nsid w:val="080D15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9">
    <w:nsid w:val="080D78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0">
    <w:nsid w:val="080E22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1">
    <w:nsid w:val="081112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2">
    <w:nsid w:val="081126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3">
    <w:nsid w:val="08112F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4">
    <w:nsid w:val="08136C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5">
    <w:nsid w:val="081370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6">
    <w:nsid w:val="08142B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7">
    <w:nsid w:val="081669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8">
    <w:nsid w:val="081702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9">
    <w:nsid w:val="081704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0">
    <w:nsid w:val="081839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1">
    <w:nsid w:val="081840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2">
    <w:nsid w:val="081949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3">
    <w:nsid w:val="081A7B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4">
    <w:nsid w:val="081B15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5">
    <w:nsid w:val="081B1B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6">
    <w:nsid w:val="081C3D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7">
    <w:nsid w:val="081D5E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8">
    <w:nsid w:val="081D6B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9">
    <w:nsid w:val="081D78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0">
    <w:nsid w:val="081E1B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1">
    <w:nsid w:val="082059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2">
    <w:nsid w:val="082061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3">
    <w:nsid w:val="082106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4">
    <w:nsid w:val="082106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5">
    <w:nsid w:val="08217F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6">
    <w:nsid w:val="08221F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7">
    <w:nsid w:val="082223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8">
    <w:nsid w:val="08222E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9">
    <w:nsid w:val="082472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0">
    <w:nsid w:val="082642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1">
    <w:nsid w:val="082651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2">
    <w:nsid w:val="082653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3">
    <w:nsid w:val="082653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4">
    <w:nsid w:val="082773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5">
    <w:nsid w:val="08281B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6">
    <w:nsid w:val="08293F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7">
    <w:nsid w:val="082C25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8">
    <w:nsid w:val="082C2D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9">
    <w:nsid w:val="082C40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0">
    <w:nsid w:val="082D6A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1">
    <w:nsid w:val="08305A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2">
    <w:nsid w:val="08316D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3">
    <w:nsid w:val="083175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4">
    <w:nsid w:val="083176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5">
    <w:nsid w:val="083177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6">
    <w:nsid w:val="083207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7">
    <w:nsid w:val="083345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8">
    <w:nsid w:val="083464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9">
    <w:nsid w:val="083642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0">
    <w:nsid w:val="08375D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1">
    <w:nsid w:val="083916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2">
    <w:nsid w:val="083A41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3">
    <w:nsid w:val="083B6E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4">
    <w:nsid w:val="083B6F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5">
    <w:nsid w:val="083C0D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6">
    <w:nsid w:val="083C25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7">
    <w:nsid w:val="083D2E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8">
    <w:nsid w:val="083D32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9">
    <w:nsid w:val="083D4D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0">
    <w:nsid w:val="083E5D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1">
    <w:nsid w:val="084022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2">
    <w:nsid w:val="08420D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3">
    <w:nsid w:val="08431F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4">
    <w:nsid w:val="084A20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5">
    <w:nsid w:val="084A21F3"/>
    <w:multiLevelType w:val="multilevel"/>
    <w:tmpl w:val="FFFFFFF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6">
    <w:nsid w:val="084C77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7">
    <w:nsid w:val="084D2A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8">
    <w:nsid w:val="084E3C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9">
    <w:nsid w:val="084E3E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0">
    <w:nsid w:val="084E45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1">
    <w:nsid w:val="084E50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2">
    <w:nsid w:val="08501D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3">
    <w:nsid w:val="085024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4">
    <w:nsid w:val="085028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5">
    <w:nsid w:val="085560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6">
    <w:nsid w:val="085967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7">
    <w:nsid w:val="086075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8">
    <w:nsid w:val="086127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9">
    <w:nsid w:val="086241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0">
    <w:nsid w:val="086402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1">
    <w:nsid w:val="08640F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2">
    <w:nsid w:val="08652E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3">
    <w:nsid w:val="08654C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4">
    <w:nsid w:val="086651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5">
    <w:nsid w:val="086704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6">
    <w:nsid w:val="086835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7">
    <w:nsid w:val="086C3A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8">
    <w:nsid w:val="086C3F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9">
    <w:nsid w:val="086D60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0">
    <w:nsid w:val="086E0C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1">
    <w:nsid w:val="086F2D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2">
    <w:nsid w:val="087233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3">
    <w:nsid w:val="08734A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4">
    <w:nsid w:val="08734B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5">
    <w:nsid w:val="08740A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6">
    <w:nsid w:val="08752B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7">
    <w:nsid w:val="08763B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8">
    <w:nsid w:val="087653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9">
    <w:nsid w:val="087657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0">
    <w:nsid w:val="087765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1">
    <w:nsid w:val="087774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2">
    <w:nsid w:val="08780E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3">
    <w:nsid w:val="087813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4">
    <w:nsid w:val="08792C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5">
    <w:nsid w:val="087944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6">
    <w:nsid w:val="08794A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7">
    <w:nsid w:val="087C3F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8">
    <w:nsid w:val="087D52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9">
    <w:nsid w:val="087E0A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0">
    <w:nsid w:val="087F20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1">
    <w:nsid w:val="08815A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2">
    <w:nsid w:val="08815D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3">
    <w:nsid w:val="08846D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4">
    <w:nsid w:val="088502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5">
    <w:nsid w:val="088633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6">
    <w:nsid w:val="088801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7">
    <w:nsid w:val="08891E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8">
    <w:nsid w:val="088A37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9">
    <w:nsid w:val="088A58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0">
    <w:nsid w:val="088B73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1">
    <w:nsid w:val="088D28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2">
    <w:nsid w:val="088E65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3">
    <w:nsid w:val="088F15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4">
    <w:nsid w:val="089037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5">
    <w:nsid w:val="089204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6">
    <w:nsid w:val="089311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7">
    <w:nsid w:val="089601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8">
    <w:nsid w:val="08985D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9">
    <w:nsid w:val="08986C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0">
    <w:nsid w:val="089A3F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1">
    <w:nsid w:val="089C7A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2">
    <w:nsid w:val="089D1A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3">
    <w:nsid w:val="089D22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4">
    <w:nsid w:val="089D30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5">
    <w:nsid w:val="089E3F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6">
    <w:nsid w:val="089E4C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7">
    <w:nsid w:val="089F5A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8">
    <w:nsid w:val="08A14C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9">
    <w:nsid w:val="08A258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0">
    <w:nsid w:val="08A71478"/>
    <w:multiLevelType w:val="multilevel"/>
    <w:tmpl w:val="001019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1">
    <w:nsid w:val="08A718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2">
    <w:nsid w:val="08A728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3">
    <w:nsid w:val="08A96F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4">
    <w:nsid w:val="08AA19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5">
    <w:nsid w:val="08AB35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6">
    <w:nsid w:val="08AC51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7">
    <w:nsid w:val="08AC54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8">
    <w:nsid w:val="08AD18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9">
    <w:nsid w:val="08AE23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0">
    <w:nsid w:val="08B11F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1">
    <w:nsid w:val="08B35A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2">
    <w:nsid w:val="08B35B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3">
    <w:nsid w:val="08B420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4">
    <w:nsid w:val="08B422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5">
    <w:nsid w:val="08B65A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6">
    <w:nsid w:val="08B65F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7">
    <w:nsid w:val="08B668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8">
    <w:nsid w:val="08B82B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9">
    <w:nsid w:val="08BB11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0">
    <w:nsid w:val="08BD75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1">
    <w:nsid w:val="08BE0C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2">
    <w:nsid w:val="08BE1E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3">
    <w:nsid w:val="08C060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4">
    <w:nsid w:val="08C063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5">
    <w:nsid w:val="08C17E38"/>
    <w:multiLevelType w:val="multilevel"/>
    <w:tmpl w:val="420000D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6">
    <w:nsid w:val="08C17F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7">
    <w:nsid w:val="08C225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8">
    <w:nsid w:val="08C522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9">
    <w:nsid w:val="08C635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0">
    <w:nsid w:val="08C766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1">
    <w:nsid w:val="08C766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2">
    <w:nsid w:val="08C778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3">
    <w:nsid w:val="08C810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4">
    <w:nsid w:val="08C93D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5">
    <w:nsid w:val="08C948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6">
    <w:nsid w:val="08CA53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7">
    <w:nsid w:val="08CB05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8">
    <w:nsid w:val="08CC3B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9">
    <w:nsid w:val="08CD5E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0">
    <w:nsid w:val="08CD61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1">
    <w:nsid w:val="08D040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2">
    <w:nsid w:val="08D336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3">
    <w:nsid w:val="08D339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4">
    <w:nsid w:val="08D341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5">
    <w:nsid w:val="08D45B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6">
    <w:nsid w:val="08D573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7">
    <w:nsid w:val="08D73F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8">
    <w:nsid w:val="08D741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9">
    <w:nsid w:val="08D86C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0">
    <w:nsid w:val="08D928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1">
    <w:nsid w:val="08DA48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2">
    <w:nsid w:val="08DA49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3">
    <w:nsid w:val="08DB68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4">
    <w:nsid w:val="08DB70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5">
    <w:nsid w:val="08DC16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6">
    <w:nsid w:val="08DD27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7">
    <w:nsid w:val="08DF0F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8">
    <w:nsid w:val="08E038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9">
    <w:nsid w:val="08E142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0">
    <w:nsid w:val="08E267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1">
    <w:nsid w:val="08E26F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2">
    <w:nsid w:val="08E327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3">
    <w:nsid w:val="08E612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4">
    <w:nsid w:val="08E61C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5">
    <w:nsid w:val="08E73A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6">
    <w:nsid w:val="08E84A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7">
    <w:nsid w:val="08E859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8">
    <w:nsid w:val="08E86E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9">
    <w:nsid w:val="08E914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0">
    <w:nsid w:val="08E978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1">
    <w:nsid w:val="08EA28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2">
    <w:nsid w:val="08EB40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3">
    <w:nsid w:val="08EC68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4">
    <w:nsid w:val="08ED1E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5">
    <w:nsid w:val="08EF67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6">
    <w:nsid w:val="08F128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7">
    <w:nsid w:val="08F13A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8">
    <w:nsid w:val="08F30F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9">
    <w:nsid w:val="08F417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0">
    <w:nsid w:val="08F42B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1">
    <w:nsid w:val="08F558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2">
    <w:nsid w:val="08F55E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3">
    <w:nsid w:val="08F71C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4">
    <w:nsid w:val="08F848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5">
    <w:nsid w:val="08FA1D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6">
    <w:nsid w:val="08FA1E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7">
    <w:nsid w:val="08FD77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8">
    <w:nsid w:val="08FE24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9">
    <w:nsid w:val="08FF54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0">
    <w:nsid w:val="08FF56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1">
    <w:nsid w:val="09011B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2">
    <w:nsid w:val="09035A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3">
    <w:nsid w:val="09047C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4">
    <w:nsid w:val="090538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5">
    <w:nsid w:val="09094B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6">
    <w:nsid w:val="090A6B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7">
    <w:nsid w:val="090A7B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8">
    <w:nsid w:val="090B16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9">
    <w:nsid w:val="090B2C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0">
    <w:nsid w:val="090D59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1">
    <w:nsid w:val="090D65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2">
    <w:nsid w:val="090D6A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3">
    <w:nsid w:val="090E1F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4">
    <w:nsid w:val="090F23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5">
    <w:nsid w:val="090F2E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6">
    <w:nsid w:val="09105C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7">
    <w:nsid w:val="091345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8">
    <w:nsid w:val="09134F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9">
    <w:nsid w:val="091355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0">
    <w:nsid w:val="09135A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1">
    <w:nsid w:val="091479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2">
    <w:nsid w:val="09152D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3">
    <w:nsid w:val="091630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4">
    <w:nsid w:val="091640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5">
    <w:nsid w:val="091650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6">
    <w:nsid w:val="09177B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7">
    <w:nsid w:val="0917FE00"/>
    <w:multiLevelType w:val="multilevel"/>
    <w:tmpl w:val="09257A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8">
    <w:nsid w:val="091801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9">
    <w:nsid w:val="09180F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0">
    <w:nsid w:val="09181E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1">
    <w:nsid w:val="091E6E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2">
    <w:nsid w:val="091F1D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3">
    <w:nsid w:val="09203A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4">
    <w:nsid w:val="09204F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5">
    <w:nsid w:val="09220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6">
    <w:nsid w:val="092217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7">
    <w:nsid w:val="092220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8">
    <w:nsid w:val="09245C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9">
    <w:nsid w:val="09246D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0">
    <w:nsid w:val="092500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1">
    <w:nsid w:val="09250A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2">
    <w:nsid w:val="092616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3">
    <w:nsid w:val="09262A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4">
    <w:nsid w:val="09262C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5">
    <w:nsid w:val="09274E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6">
    <w:nsid w:val="092759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7">
    <w:nsid w:val="09275E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8">
    <w:nsid w:val="09287A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9">
    <w:nsid w:val="092929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0">
    <w:nsid w:val="092A4A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1">
    <w:nsid w:val="092B5C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2">
    <w:nsid w:val="092D33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3">
    <w:nsid w:val="092D37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4">
    <w:nsid w:val="092E47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5">
    <w:nsid w:val="092E58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6">
    <w:nsid w:val="093017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7">
    <w:nsid w:val="093021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8">
    <w:nsid w:val="093024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9">
    <w:nsid w:val="093153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0">
    <w:nsid w:val="093159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1">
    <w:nsid w:val="093312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2">
    <w:nsid w:val="09331F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3">
    <w:nsid w:val="093322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4">
    <w:nsid w:val="093433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5">
    <w:nsid w:val="09344F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6">
    <w:nsid w:val="093559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7">
    <w:nsid w:val="093A30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8">
    <w:nsid w:val="093E4D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9">
    <w:nsid w:val="093F5A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0">
    <w:nsid w:val="093F6A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1">
    <w:nsid w:val="094134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2">
    <w:nsid w:val="09413D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3">
    <w:nsid w:val="094250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4">
    <w:nsid w:val="09425A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5">
    <w:nsid w:val="09441A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6">
    <w:nsid w:val="09441B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7">
    <w:nsid w:val="094434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8">
    <w:nsid w:val="09471D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9">
    <w:nsid w:val="094C5E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0">
    <w:nsid w:val="094C69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1">
    <w:nsid w:val="094E1F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2">
    <w:nsid w:val="094F55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3">
    <w:nsid w:val="095067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4">
    <w:nsid w:val="09506C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5">
    <w:nsid w:val="09506C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6">
    <w:nsid w:val="095129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7">
    <w:nsid w:val="095248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8">
    <w:nsid w:val="095358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9">
    <w:nsid w:val="09564B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0">
    <w:nsid w:val="09564B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1">
    <w:nsid w:val="095654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2">
    <w:nsid w:val="09570B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3">
    <w:nsid w:val="095813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4">
    <w:nsid w:val="09581B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5">
    <w:nsid w:val="095940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6">
    <w:nsid w:val="095B27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7">
    <w:nsid w:val="095C30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8">
    <w:nsid w:val="095D59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9">
    <w:nsid w:val="095D5F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0">
    <w:nsid w:val="095E7C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1">
    <w:nsid w:val="096055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2">
    <w:nsid w:val="096069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3">
    <w:nsid w:val="096109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4">
    <w:nsid w:val="096171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5">
    <w:nsid w:val="096236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6">
    <w:nsid w:val="096404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7">
    <w:nsid w:val="096473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8">
    <w:nsid w:val="09647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9">
    <w:nsid w:val="096517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0">
    <w:nsid w:val="096525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1">
    <w:nsid w:val="096755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2">
    <w:nsid w:val="096920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3">
    <w:nsid w:val="096A4D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4">
    <w:nsid w:val="096A5F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5">
    <w:nsid w:val="096C23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6">
    <w:nsid w:val="096C2F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7">
    <w:nsid w:val="096D43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8">
    <w:nsid w:val="096E77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9">
    <w:nsid w:val="096F0F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0">
    <w:nsid w:val="096F10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1">
    <w:nsid w:val="096F18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2">
    <w:nsid w:val="097051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3">
    <w:nsid w:val="097154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4">
    <w:nsid w:val="097216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5">
    <w:nsid w:val="09757A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6">
    <w:nsid w:val="09774D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7">
    <w:nsid w:val="097909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8">
    <w:nsid w:val="097914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9">
    <w:nsid w:val="097929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0">
    <w:nsid w:val="097A31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1">
    <w:nsid w:val="097A4D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2">
    <w:nsid w:val="097B59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3">
    <w:nsid w:val="097B60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4">
    <w:nsid w:val="097B6F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5">
    <w:nsid w:val="097C00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6">
    <w:nsid w:val="097C10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7">
    <w:nsid w:val="097D42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8">
    <w:nsid w:val="097F7F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9">
    <w:nsid w:val="098148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0">
    <w:nsid w:val="098149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1">
    <w:nsid w:val="09814C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2">
    <w:nsid w:val="098200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3">
    <w:nsid w:val="098329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4">
    <w:nsid w:val="09867C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5">
    <w:nsid w:val="098724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6">
    <w:nsid w:val="098860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7">
    <w:nsid w:val="098A2A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8">
    <w:nsid w:val="098B43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9">
    <w:nsid w:val="098B58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0">
    <w:nsid w:val="098B5C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1">
    <w:nsid w:val="098D0C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2">
    <w:nsid w:val="098F5E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3">
    <w:nsid w:val="098F76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4">
    <w:nsid w:val="099015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5">
    <w:nsid w:val="09930F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6">
    <w:nsid w:val="09942D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7">
    <w:nsid w:val="099436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8">
    <w:nsid w:val="09953C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9">
    <w:nsid w:val="099556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0">
    <w:nsid w:val="099672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1">
    <w:nsid w:val="099951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2">
    <w:nsid w:val="099952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3">
    <w:nsid w:val="099A11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4">
    <w:nsid w:val="099E1C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5">
    <w:nsid w:val="09A107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6">
    <w:nsid w:val="09A239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7">
    <w:nsid w:val="09A354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8">
    <w:nsid w:val="09A40E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9">
    <w:nsid w:val="09A810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0">
    <w:nsid w:val="09A81D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1">
    <w:nsid w:val="09A82E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2">
    <w:nsid w:val="09A948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3">
    <w:nsid w:val="09AB06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4">
    <w:nsid w:val="09AB20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5">
    <w:nsid w:val="09AC43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6">
    <w:nsid w:val="09AD68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7">
    <w:nsid w:val="09AD6C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8">
    <w:nsid w:val="09AD6D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9">
    <w:nsid w:val="09AF23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0">
    <w:nsid w:val="09B059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1">
    <w:nsid w:val="09B104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2">
    <w:nsid w:val="09B221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3">
    <w:nsid w:val="09B233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4">
    <w:nsid w:val="09B351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5">
    <w:nsid w:val="09B35C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6">
    <w:nsid w:val="09B473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7">
    <w:nsid w:val="09B634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8">
    <w:nsid w:val="09B87F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9">
    <w:nsid w:val="09BA4F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0">
    <w:nsid w:val="09BA5C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1">
    <w:nsid w:val="09BA63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2">
    <w:nsid w:val="09BA67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3">
    <w:nsid w:val="09BD4F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4">
    <w:nsid w:val="09BE5C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5">
    <w:nsid w:val="09BF11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6">
    <w:nsid w:val="09C279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7">
    <w:nsid w:val="09C504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8">
    <w:nsid w:val="09C50B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9">
    <w:nsid w:val="09C50E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0">
    <w:nsid w:val="09C57C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1">
    <w:nsid w:val="09C610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2">
    <w:nsid w:val="09C612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3">
    <w:nsid w:val="09C73E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4">
    <w:nsid w:val="09C86B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5">
    <w:nsid w:val="09C927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6">
    <w:nsid w:val="09CA30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7">
    <w:nsid w:val="09CA45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8">
    <w:nsid w:val="09CB65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9">
    <w:nsid w:val="09CB70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0">
    <w:nsid w:val="09CC03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1">
    <w:nsid w:val="09CC16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2">
    <w:nsid w:val="09CD25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3">
    <w:nsid w:val="09CE56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4">
    <w:nsid w:val="09CE63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5">
    <w:nsid w:val="09CF09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6">
    <w:nsid w:val="09CF0D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7">
    <w:nsid w:val="09D029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8">
    <w:nsid w:val="09D14A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9">
    <w:nsid w:val="09D428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0">
    <w:nsid w:val="09D43E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1">
    <w:nsid w:val="09D741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2">
    <w:nsid w:val="09D85E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3">
    <w:nsid w:val="09D905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4">
    <w:nsid w:val="09DB4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5">
    <w:nsid w:val="09DC5C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6">
    <w:nsid w:val="09DD09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7">
    <w:nsid w:val="09E13F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8">
    <w:nsid w:val="09E140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9">
    <w:nsid w:val="09E370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0">
    <w:nsid w:val="09E425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1">
    <w:nsid w:val="09E42F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2">
    <w:nsid w:val="09E665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3">
    <w:nsid w:val="09E679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4">
    <w:nsid w:val="09E67F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5">
    <w:nsid w:val="09E708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6">
    <w:nsid w:val="09E717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7">
    <w:nsid w:val="09E834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8">
    <w:nsid w:val="09E848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9">
    <w:nsid w:val="09E955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0">
    <w:nsid w:val="09E96E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1">
    <w:nsid w:val="09EA11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2">
    <w:nsid w:val="09EC41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3">
    <w:nsid w:val="09EE1E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4">
    <w:nsid w:val="09F05A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5">
    <w:nsid w:val="09F06E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6">
    <w:nsid w:val="09F100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7">
    <w:nsid w:val="09F102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8">
    <w:nsid w:val="09F235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9">
    <w:nsid w:val="09F242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0">
    <w:nsid w:val="09F35F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1">
    <w:nsid w:val="09F404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2">
    <w:nsid w:val="09F65B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3">
    <w:nsid w:val="09F666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4">
    <w:nsid w:val="09F770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5">
    <w:nsid w:val="09F813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6">
    <w:nsid w:val="09F81B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7">
    <w:nsid w:val="09F94D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8">
    <w:nsid w:val="09F957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9">
    <w:nsid w:val="09FA6A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0">
    <w:nsid w:val="09FB03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1">
    <w:nsid w:val="09FB07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2">
    <w:nsid w:val="09FB12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3">
    <w:nsid w:val="09FC33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4">
    <w:nsid w:val="09FD58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5">
    <w:nsid w:val="09FD63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6">
    <w:nsid w:val="09FF1F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7">
    <w:nsid w:val="0A000000"/>
    <w:multiLevelType w:val="multilevel"/>
    <w:tmpl w:val="0F00001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8">
    <w:nsid w:val="0A0043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9">
    <w:nsid w:val="0A005E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0">
    <w:nsid w:val="0A0168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1">
    <w:nsid w:val="0A050C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2">
    <w:nsid w:val="0A059DEC"/>
    <w:multiLevelType w:val="singleLevel"/>
    <w:tmpl w:val="CA183EDD"/>
    <w:lvl w:ilvl="0">
      <w:numFmt w:val="decimal"/>
      <w:lvlText w:val=""/>
      <w:lvlJc w:val="left"/>
    </w:lvl>
  </w:abstractNum>
  <w:abstractNum w:abstractNumId="2603">
    <w:nsid w:val="0A0875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4">
    <w:nsid w:val="0A0A4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5">
    <w:nsid w:val="0A0A4B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6">
    <w:nsid w:val="0A0A53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7">
    <w:nsid w:val="0A0B78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8">
    <w:nsid w:val="0A0B78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9">
    <w:nsid w:val="0A0D3A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0">
    <w:nsid w:val="0A0D4C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1">
    <w:nsid w:val="0A0F0E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2">
    <w:nsid w:val="0A1169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3">
    <w:nsid w:val="0A1204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4">
    <w:nsid w:val="0A1273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5">
    <w:nsid w:val="0A131D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6">
    <w:nsid w:val="0A1507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7">
    <w:nsid w:val="0A1566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8">
    <w:nsid w:val="0A1869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9">
    <w:nsid w:val="0A1900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0">
    <w:nsid w:val="0A1A32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1">
    <w:nsid w:val="0A1A43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2">
    <w:nsid w:val="0A1B63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3">
    <w:nsid w:val="0A1C0C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4">
    <w:nsid w:val="0A1D20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5">
    <w:nsid w:val="0A1E42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6">
    <w:nsid w:val="0A1E62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7">
    <w:nsid w:val="0A1F69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8">
    <w:nsid w:val="0A213F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9">
    <w:nsid w:val="0A225C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0">
    <w:nsid w:val="0A2426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1">
    <w:nsid w:val="0A256C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2">
    <w:nsid w:val="0A256D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3">
    <w:nsid w:val="0A2602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4">
    <w:nsid w:val="0A2842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5">
    <w:nsid w:val="0A2851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6">
    <w:nsid w:val="0A2E2C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7">
    <w:nsid w:val="0A2F67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8">
    <w:nsid w:val="0A300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9">
    <w:nsid w:val="0A3129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0">
    <w:nsid w:val="0A312E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1">
    <w:nsid w:val="0A3253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2">
    <w:nsid w:val="0A3258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3">
    <w:nsid w:val="0A3411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4">
    <w:nsid w:val="0A341E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5">
    <w:nsid w:val="0A353E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6">
    <w:nsid w:val="0A354D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7">
    <w:nsid w:val="0A3551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8">
    <w:nsid w:val="0A366B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9">
    <w:nsid w:val="0A3674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0">
    <w:nsid w:val="0A3704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1">
    <w:nsid w:val="0A382F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2">
    <w:nsid w:val="0A3B2B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3">
    <w:nsid w:val="0A3C56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4">
    <w:nsid w:val="0A3E0B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5">
    <w:nsid w:val="0A3E0D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6">
    <w:nsid w:val="0A3E22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7">
    <w:nsid w:val="0A3F38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8">
    <w:nsid w:val="0A4408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9">
    <w:nsid w:val="0A4950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0">
    <w:nsid w:val="0A4A5D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1">
    <w:nsid w:val="0A4B15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2">
    <w:nsid w:val="0A4C2A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3">
    <w:nsid w:val="0A4C30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4">
    <w:nsid w:val="0A4C45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5">
    <w:nsid w:val="0A4D66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6">
    <w:nsid w:val="0A4D70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7">
    <w:nsid w:val="0A4E0A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8">
    <w:nsid w:val="0A4E78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9">
    <w:nsid w:val="0A4E7E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0">
    <w:nsid w:val="0A4F2A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1">
    <w:nsid w:val="0A503E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2">
    <w:nsid w:val="0A5045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3">
    <w:nsid w:val="0A5170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4">
    <w:nsid w:val="0A5177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5">
    <w:nsid w:val="0A5220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6">
    <w:nsid w:val="0A5339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7">
    <w:nsid w:val="0A547A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8">
    <w:nsid w:val="0A5500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9">
    <w:nsid w:val="0A550D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0">
    <w:nsid w:val="0A5750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1">
    <w:nsid w:val="0A580C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2">
    <w:nsid w:val="0A5933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3">
    <w:nsid w:val="0A5D49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4">
    <w:nsid w:val="0A6151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5">
    <w:nsid w:val="0A644C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6">
    <w:nsid w:val="0A656F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7">
    <w:nsid w:val="0A673B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8">
    <w:nsid w:val="0A6749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9">
    <w:nsid w:val="0A6876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0">
    <w:nsid w:val="0A6879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1">
    <w:nsid w:val="0A6A4C00"/>
    <w:multiLevelType w:val="singleLevel"/>
    <w:tmpl w:val="0B653D00"/>
    <w:lvl w:ilvl="0">
      <w:numFmt w:val="decimal"/>
      <w:lvlText w:val=""/>
      <w:lvlJc w:val="left"/>
    </w:lvl>
  </w:abstractNum>
  <w:abstractNum w:abstractNumId="2692">
    <w:nsid w:val="0A6C08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3">
    <w:nsid w:val="0A6E44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4">
    <w:nsid w:val="0A6F63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5">
    <w:nsid w:val="0A6F76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6">
    <w:nsid w:val="0A702C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7">
    <w:nsid w:val="0A7147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8">
    <w:nsid w:val="0A7150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9">
    <w:nsid w:val="0A727B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0">
    <w:nsid w:val="0A7312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1">
    <w:nsid w:val="0A7607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2">
    <w:nsid w:val="0A7670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3">
    <w:nsid w:val="0A7670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4">
    <w:nsid w:val="0A7674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5">
    <w:nsid w:val="0A7729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6">
    <w:nsid w:val="0A7968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7">
    <w:nsid w:val="0A7C5E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8">
    <w:nsid w:val="0A7E24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9">
    <w:nsid w:val="0A7F4A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0">
    <w:nsid w:val="0A811D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1">
    <w:nsid w:val="0A8139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2">
    <w:nsid w:val="0A823B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3">
    <w:nsid w:val="0A8258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4">
    <w:nsid w:val="0A8374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5">
    <w:nsid w:val="0A842D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6">
    <w:nsid w:val="0A8667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7">
    <w:nsid w:val="0A870B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8">
    <w:nsid w:val="0A8836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9">
    <w:nsid w:val="0A895D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0">
    <w:nsid w:val="0A8960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1">
    <w:nsid w:val="0A8A09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2">
    <w:nsid w:val="0A8A6E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3">
    <w:nsid w:val="0A8A74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4">
    <w:nsid w:val="0A8A78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5">
    <w:nsid w:val="0A8C61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6">
    <w:nsid w:val="0A8D73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7">
    <w:nsid w:val="0A8D76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8">
    <w:nsid w:val="0A8F38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9">
    <w:nsid w:val="0A9056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0">
    <w:nsid w:val="0A905B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1">
    <w:nsid w:val="0A910A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2">
    <w:nsid w:val="0A922C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3">
    <w:nsid w:val="0A9351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4">
    <w:nsid w:val="0A9352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5">
    <w:nsid w:val="0A947D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6">
    <w:nsid w:val="0A947E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7">
    <w:nsid w:val="0A963A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8">
    <w:nsid w:val="0A963F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9">
    <w:nsid w:val="0A964D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0">
    <w:nsid w:val="0A965D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1">
    <w:nsid w:val="0A9932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2">
    <w:nsid w:val="0A9951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3">
    <w:nsid w:val="0A9A67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4">
    <w:nsid w:val="0A9B00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5">
    <w:nsid w:val="0A9C2E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6">
    <w:nsid w:val="0A9E12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7">
    <w:nsid w:val="0A9F1E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8">
    <w:nsid w:val="0A9F2B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9">
    <w:nsid w:val="0A9F33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0">
    <w:nsid w:val="0A9F36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1">
    <w:nsid w:val="0AA16E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2">
    <w:nsid w:val="0AA176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3">
    <w:nsid w:val="0AA177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4">
    <w:nsid w:val="0AA330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5">
    <w:nsid w:val="0AA643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6">
    <w:nsid w:val="0AA879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7">
    <w:nsid w:val="0AA934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8">
    <w:nsid w:val="0AAA43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9">
    <w:nsid w:val="0AAA5B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0">
    <w:nsid w:val="0AAB00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1">
    <w:nsid w:val="0AAB6C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2">
    <w:nsid w:val="0AAD41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3">
    <w:nsid w:val="0AAF1F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4">
    <w:nsid w:val="0AB031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5">
    <w:nsid w:val="0AB152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6">
    <w:nsid w:val="0AB16A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7">
    <w:nsid w:val="0AB209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8">
    <w:nsid w:val="0AB27B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9">
    <w:nsid w:val="0AB27C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0">
    <w:nsid w:val="0AB32E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1">
    <w:nsid w:val="0AB43A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2">
    <w:nsid w:val="0AB448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3">
    <w:nsid w:val="0AB503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4">
    <w:nsid w:val="0AB566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5">
    <w:nsid w:val="0AB86B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6">
    <w:nsid w:val="0AB903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7">
    <w:nsid w:val="0ABA40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8">
    <w:nsid w:val="0ABB63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9">
    <w:nsid w:val="0ABD1F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0">
    <w:nsid w:val="0ABD34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1">
    <w:nsid w:val="0ABF76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2">
    <w:nsid w:val="0AC145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3">
    <w:nsid w:val="0AC310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4">
    <w:nsid w:val="0AC426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5">
    <w:nsid w:val="0AC54E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6">
    <w:nsid w:val="0AC965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7">
    <w:nsid w:val="0ACC55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8">
    <w:nsid w:val="0ACD13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9">
    <w:nsid w:val="0ACD19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0">
    <w:nsid w:val="0AD004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1">
    <w:nsid w:val="0AD006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2">
    <w:nsid w:val="0AD00C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3">
    <w:nsid w:val="0AD070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4">
    <w:nsid w:val="0AD077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5">
    <w:nsid w:val="0AD129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6">
    <w:nsid w:val="0AD421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7">
    <w:nsid w:val="0AD54D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8">
    <w:nsid w:val="0AD65D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9">
    <w:nsid w:val="0AD706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0">
    <w:nsid w:val="0AD715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1">
    <w:nsid w:val="0AD946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2">
    <w:nsid w:val="0ADB1D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3">
    <w:nsid w:val="0ADC3A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4">
    <w:nsid w:val="0ADC5A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5">
    <w:nsid w:val="0ADD70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6">
    <w:nsid w:val="0ADD77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7">
    <w:nsid w:val="0ADE12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8">
    <w:nsid w:val="0ADE1C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9">
    <w:nsid w:val="0ADF4C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0">
    <w:nsid w:val="0AE053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1">
    <w:nsid w:val="0AE05F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2">
    <w:nsid w:val="0AE110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3">
    <w:nsid w:val="0AE221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4">
    <w:nsid w:val="0AE244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5">
    <w:nsid w:val="0AE365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6">
    <w:nsid w:val="0AE367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7">
    <w:nsid w:val="0AE401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8">
    <w:nsid w:val="0AE768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9">
    <w:nsid w:val="0AE933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0">
    <w:nsid w:val="0AEE00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1">
    <w:nsid w:val="0AEF37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2">
    <w:nsid w:val="0AF039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3">
    <w:nsid w:val="0AF044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4">
    <w:nsid w:val="0AF332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5">
    <w:nsid w:val="0AF341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6">
    <w:nsid w:val="0AF459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7">
    <w:nsid w:val="0AF80E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8">
    <w:nsid w:val="0AF872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9">
    <w:nsid w:val="0AF878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0">
    <w:nsid w:val="0AF87E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1">
    <w:nsid w:val="0AF87F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2">
    <w:nsid w:val="0AFB71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3">
    <w:nsid w:val="0AFB72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4">
    <w:nsid w:val="0AFC0B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5">
    <w:nsid w:val="0AFC12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6">
    <w:nsid w:val="0AFD2E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7">
    <w:nsid w:val="0AFE72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8">
    <w:nsid w:val="0B000000"/>
    <w:multiLevelType w:val="multilevel"/>
    <w:tmpl w:val="0F00001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9">
    <w:nsid w:val="0B0036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0">
    <w:nsid w:val="0B003D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1">
    <w:nsid w:val="0B0150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2">
    <w:nsid w:val="0B0457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3">
    <w:nsid w:val="0B0570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4">
    <w:nsid w:val="0B0574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5">
    <w:nsid w:val="0B074F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6">
    <w:nsid w:val="0B0863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7">
    <w:nsid w:val="0B0876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8">
    <w:nsid w:val="0B0B43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9">
    <w:nsid w:val="0B0B4B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0">
    <w:nsid w:val="0B0B67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1">
    <w:nsid w:val="0B0C78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2">
    <w:nsid w:val="0B0D18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3">
    <w:nsid w:val="0B100D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4">
    <w:nsid w:val="0B1017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5">
    <w:nsid w:val="0B1024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6">
    <w:nsid w:val="0B1134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7">
    <w:nsid w:val="0B114E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8">
    <w:nsid w:val="0B1271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9">
    <w:nsid w:val="0B1439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0">
    <w:nsid w:val="0B143E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1">
    <w:nsid w:val="0B166C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2">
    <w:nsid w:val="0B1855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3">
    <w:nsid w:val="0B1972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4">
    <w:nsid w:val="0B1A24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5">
    <w:nsid w:val="0B1A28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6">
    <w:nsid w:val="0B1A28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7">
    <w:nsid w:val="0B1B2C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8">
    <w:nsid w:val="0B1B4B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9">
    <w:nsid w:val="0B1F5C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0">
    <w:nsid w:val="0B1F65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1">
    <w:nsid w:val="0B210F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2">
    <w:nsid w:val="0B2129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3">
    <w:nsid w:val="0B212F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4">
    <w:nsid w:val="0B224E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5">
    <w:nsid w:val="0B2366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6">
    <w:nsid w:val="0B2411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7">
    <w:nsid w:val="0B2420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8">
    <w:nsid w:val="0B2715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9">
    <w:nsid w:val="0B2953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0">
    <w:nsid w:val="0B2956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1">
    <w:nsid w:val="0B2A07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2">
    <w:nsid w:val="0B2A69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3">
    <w:nsid w:val="0B2A73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4">
    <w:nsid w:val="0B2D7E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5">
    <w:nsid w:val="0B2F46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6">
    <w:nsid w:val="0B3060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7">
    <w:nsid w:val="0B3069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8">
    <w:nsid w:val="0B3175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9">
    <w:nsid w:val="0B322B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0">
    <w:nsid w:val="0B323A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1">
    <w:nsid w:val="0B346C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2">
    <w:nsid w:val="0B347C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3">
    <w:nsid w:val="0B351F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4">
    <w:nsid w:val="0B364C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5">
    <w:nsid w:val="0B3949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6">
    <w:nsid w:val="0B394A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7">
    <w:nsid w:val="0B3A4F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8">
    <w:nsid w:val="0B3A6B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9">
    <w:nsid w:val="0B3B09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0">
    <w:nsid w:val="0B3B0A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1">
    <w:nsid w:val="0B3B0F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2">
    <w:nsid w:val="0B3B78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3">
    <w:nsid w:val="0B3B7F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4">
    <w:nsid w:val="0B3F16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5">
    <w:nsid w:val="0B3F25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6">
    <w:nsid w:val="0B403D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7">
    <w:nsid w:val="0B403F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8">
    <w:nsid w:val="0B40845E"/>
    <w:multiLevelType w:val="multilevel"/>
    <w:tmpl w:val="FE98846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9">
    <w:nsid w:val="0B417A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0">
    <w:nsid w:val="0B434A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1">
    <w:nsid w:val="0B4450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2">
    <w:nsid w:val="0B445F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3">
    <w:nsid w:val="0B4752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4">
    <w:nsid w:val="0B4804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5">
    <w:nsid w:val="0B4A3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6">
    <w:nsid w:val="0B4B61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7">
    <w:nsid w:val="0B4B6A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8">
    <w:nsid w:val="0B4B6C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9">
    <w:nsid w:val="0B4B73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0">
    <w:nsid w:val="0B4D4C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1">
    <w:nsid w:val="0B4F75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2">
    <w:nsid w:val="0B503B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3">
    <w:nsid w:val="0B5205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4">
    <w:nsid w:val="0B5268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5">
    <w:nsid w:val="0B5269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6">
    <w:nsid w:val="0B5328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7">
    <w:nsid w:val="0B532D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8">
    <w:nsid w:val="0B532E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9">
    <w:nsid w:val="0B556D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0">
    <w:nsid w:val="0B572D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1">
    <w:nsid w:val="0B574A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2">
    <w:nsid w:val="0B5871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3">
    <w:nsid w:val="0B590F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4">
    <w:nsid w:val="0B5B62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5">
    <w:nsid w:val="0B6005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6">
    <w:nsid w:val="0B6142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7">
    <w:nsid w:val="0B6311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8">
    <w:nsid w:val="0B642D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9">
    <w:nsid w:val="0B670F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0">
    <w:nsid w:val="0B6730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1">
    <w:nsid w:val="0B6855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2">
    <w:nsid w:val="0B6970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3">
    <w:nsid w:val="0B6A24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4">
    <w:nsid w:val="0B6C50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5">
    <w:nsid w:val="0B6C53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6">
    <w:nsid w:val="0B6C5A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7">
    <w:nsid w:val="0B6C69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8">
    <w:nsid w:val="0B710C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9">
    <w:nsid w:val="0B7112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0">
    <w:nsid w:val="0B712E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1">
    <w:nsid w:val="0B7237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2">
    <w:nsid w:val="0B7363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3">
    <w:nsid w:val="0B7368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4">
    <w:nsid w:val="0B7369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5">
    <w:nsid w:val="0B752B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6">
    <w:nsid w:val="0B7542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7">
    <w:nsid w:val="0B7820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8">
    <w:nsid w:val="0B7824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9">
    <w:nsid w:val="0B794C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0">
    <w:nsid w:val="0B7965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1">
    <w:nsid w:val="0B7E06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2">
    <w:nsid w:val="0B7E09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3">
    <w:nsid w:val="0B7F34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4">
    <w:nsid w:val="0B7F37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5">
    <w:nsid w:val="0B804E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6">
    <w:nsid w:val="0B8062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7">
    <w:nsid w:val="0B8101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8">
    <w:nsid w:val="0B8220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9">
    <w:nsid w:val="0B822E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0">
    <w:nsid w:val="0B835A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1">
    <w:nsid w:val="0B8401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2">
    <w:nsid w:val="0B846B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3">
    <w:nsid w:val="0B850C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4">
    <w:nsid w:val="0B875A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5">
    <w:nsid w:val="0B8814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6">
    <w:nsid w:val="0B8816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7">
    <w:nsid w:val="0B8B72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8">
    <w:nsid w:val="0B8C34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9">
    <w:nsid w:val="0B8D40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0">
    <w:nsid w:val="0B8D5B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1">
    <w:nsid w:val="0B8E66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2">
    <w:nsid w:val="0B915B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3">
    <w:nsid w:val="0B9202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4">
    <w:nsid w:val="0B9216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5">
    <w:nsid w:val="0B9465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6">
    <w:nsid w:val="0B9501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7">
    <w:nsid w:val="0B9741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8">
    <w:nsid w:val="0B9741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9">
    <w:nsid w:val="0B9746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0">
    <w:nsid w:val="0B980A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1">
    <w:nsid w:val="0B991A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2">
    <w:nsid w:val="0B991C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3">
    <w:nsid w:val="0B9A50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4">
    <w:nsid w:val="0B9B61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5">
    <w:nsid w:val="0B9B68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6">
    <w:nsid w:val="0B9C0B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7">
    <w:nsid w:val="0B9C11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8">
    <w:nsid w:val="0B9D39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9">
    <w:nsid w:val="0BA140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0">
    <w:nsid w:val="0BA270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1">
    <w:nsid w:val="0BA31B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2">
    <w:nsid w:val="0BA450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3">
    <w:nsid w:val="0BA452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4">
    <w:nsid w:val="0BAC0A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5">
    <w:nsid w:val="0BAC75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6">
    <w:nsid w:val="0BAE33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7">
    <w:nsid w:val="0BAE53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8">
    <w:nsid w:val="0BAF63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9">
    <w:nsid w:val="0BB149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0">
    <w:nsid w:val="0BB437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1">
    <w:nsid w:val="0BB546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2">
    <w:nsid w:val="0BB83A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3">
    <w:nsid w:val="0BB975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4">
    <w:nsid w:val="0BBA15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5">
    <w:nsid w:val="0BBB41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6">
    <w:nsid w:val="0BBB41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7">
    <w:nsid w:val="0BBC6B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8">
    <w:nsid w:val="0BBF3D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9">
    <w:nsid w:val="0BBF3E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0">
    <w:nsid w:val="0BC063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1">
    <w:nsid w:val="0BC073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2">
    <w:nsid w:val="0BC123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3">
    <w:nsid w:val="0BC234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4">
    <w:nsid w:val="0BC251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5">
    <w:nsid w:val="0BC256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6">
    <w:nsid w:val="0BC36A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7">
    <w:nsid w:val="0BC36B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8">
    <w:nsid w:val="0BC36D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9">
    <w:nsid w:val="0BC422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0">
    <w:nsid w:val="0BC657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1">
    <w:nsid w:val="0BC66D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2">
    <w:nsid w:val="0BC70F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3">
    <w:nsid w:val="0BCA7D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4">
    <w:nsid w:val="0BCC42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5">
    <w:nsid w:val="0BCC47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6">
    <w:nsid w:val="0BCD5C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7">
    <w:nsid w:val="0BCD6B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8">
    <w:nsid w:val="0BCD76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9">
    <w:nsid w:val="0BCE06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0">
    <w:nsid w:val="0BD04A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1">
    <w:nsid w:val="0BD062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2">
    <w:nsid w:val="0BD170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3">
    <w:nsid w:val="0BD219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4">
    <w:nsid w:val="0BD21C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5">
    <w:nsid w:val="0BD233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6">
    <w:nsid w:val="0BD46A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7">
    <w:nsid w:val="0BD527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8">
    <w:nsid w:val="0BD52A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9">
    <w:nsid w:val="0BD633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0">
    <w:nsid w:val="0BD633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1">
    <w:nsid w:val="0BD640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2">
    <w:nsid w:val="0BD772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3">
    <w:nsid w:val="0BD777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4">
    <w:nsid w:val="0BD802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5">
    <w:nsid w:val="0BD80E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6">
    <w:nsid w:val="0BD92C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7">
    <w:nsid w:val="0BD941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8">
    <w:nsid w:val="0BDA56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9">
    <w:nsid w:val="0BDE73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0">
    <w:nsid w:val="0BDE73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1">
    <w:nsid w:val="0BDE74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2">
    <w:nsid w:val="0BE033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3">
    <w:nsid w:val="0BE039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4">
    <w:nsid w:val="0BE177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5">
    <w:nsid w:val="0BE323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6">
    <w:nsid w:val="0BE343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7">
    <w:nsid w:val="0BE44A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8">
    <w:nsid w:val="0BE90D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9">
    <w:nsid w:val="0BE918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0">
    <w:nsid w:val="0BEA50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1">
    <w:nsid w:val="0BEB62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2">
    <w:nsid w:val="0BED26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3">
    <w:nsid w:val="0BED30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4">
    <w:nsid w:val="0BED3E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5">
    <w:nsid w:val="0BEE4E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6">
    <w:nsid w:val="0BEF71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7">
    <w:nsid w:val="0BF023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8">
    <w:nsid w:val="0BF264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9">
    <w:nsid w:val="0BF314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0">
    <w:nsid w:val="0BF31C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1">
    <w:nsid w:val="0BF56F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2">
    <w:nsid w:val="0BF602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3">
    <w:nsid w:val="0BF727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4">
    <w:nsid w:val="0BF72E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5">
    <w:nsid w:val="0BF85C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6">
    <w:nsid w:val="0BF865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7">
    <w:nsid w:val="0BFA1D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8">
    <w:nsid w:val="0BFA2C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9">
    <w:nsid w:val="0BFD2C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0">
    <w:nsid w:val="0BFD2C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1">
    <w:nsid w:val="0BFF74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2">
    <w:nsid w:val="0BFF77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3">
    <w:nsid w:val="0C001E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4">
    <w:nsid w:val="0C0145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5">
    <w:nsid w:val="0C0430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6">
    <w:nsid w:val="0C0716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7">
    <w:nsid w:val="0C082F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8">
    <w:nsid w:val="0C0846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9">
    <w:nsid w:val="0C0850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0">
    <w:nsid w:val="0C0A7B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1">
    <w:nsid w:val="0C0B27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2">
    <w:nsid w:val="0C0B45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3">
    <w:nsid w:val="0C0D04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4">
    <w:nsid w:val="0C0D09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5">
    <w:nsid w:val="0C0D10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6">
    <w:nsid w:val="0C0D73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7">
    <w:nsid w:val="0C0E28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8">
    <w:nsid w:val="0C0E28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9">
    <w:nsid w:val="0C1061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0">
    <w:nsid w:val="0C1073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1">
    <w:nsid w:val="0C1251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2">
    <w:nsid w:val="0C1252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3">
    <w:nsid w:val="0C152A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4">
    <w:nsid w:val="0C152C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5">
    <w:nsid w:val="0C153C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6">
    <w:nsid w:val="0C153C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7">
    <w:nsid w:val="0C164E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8">
    <w:nsid w:val="0C165B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9">
    <w:nsid w:val="0C170D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0">
    <w:nsid w:val="0C181F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1">
    <w:nsid w:val="0C1835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2">
    <w:nsid w:val="0C193C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3">
    <w:nsid w:val="0C1942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4">
    <w:nsid w:val="0C1A74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5">
    <w:nsid w:val="0C1B06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6">
    <w:nsid w:val="0C1C37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7">
    <w:nsid w:val="0C1C42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8">
    <w:nsid w:val="0C1E14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9">
    <w:nsid w:val="0C1E1E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0">
    <w:nsid w:val="0C1E1F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1">
    <w:nsid w:val="0C204E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2">
    <w:nsid w:val="0C205A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3">
    <w:nsid w:val="0C2108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4">
    <w:nsid w:val="0C222B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5">
    <w:nsid w:val="0C246B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6">
    <w:nsid w:val="0C2474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7">
    <w:nsid w:val="0C2477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8">
    <w:nsid w:val="0C2478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9">
    <w:nsid w:val="0C247F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0">
    <w:nsid w:val="0C2526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1">
    <w:nsid w:val="0C276E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2">
    <w:nsid w:val="0C2815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3">
    <w:nsid w:val="0C281A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4">
    <w:nsid w:val="0C281C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5">
    <w:nsid w:val="0C2D3B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6">
    <w:nsid w:val="0C2D54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7">
    <w:nsid w:val="0C2F15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8">
    <w:nsid w:val="0C2F20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9">
    <w:nsid w:val="0C3155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0">
    <w:nsid w:val="0C3210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1">
    <w:nsid w:val="0C3617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2">
    <w:nsid w:val="0C3633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3">
    <w:nsid w:val="0C3749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4">
    <w:nsid w:val="0C387C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5">
    <w:nsid w:val="0C3A3B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6">
    <w:nsid w:val="0C3A4E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7">
    <w:nsid w:val="0C3A50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8">
    <w:nsid w:val="0C3B62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9">
    <w:nsid w:val="0C3B76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0">
    <w:nsid w:val="0C3C13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1">
    <w:nsid w:val="0C3D3A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2">
    <w:nsid w:val="0C3E66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3">
    <w:nsid w:val="0C4021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4">
    <w:nsid w:val="0C4037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5">
    <w:nsid w:val="0C4145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6">
    <w:nsid w:val="0C414D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7">
    <w:nsid w:val="0C4567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8">
    <w:nsid w:val="0C456E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9">
    <w:nsid w:val="0C4600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0">
    <w:nsid w:val="0C473D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1">
    <w:nsid w:val="0C4741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2">
    <w:nsid w:val="0C4855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3">
    <w:nsid w:val="0C4B3F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4">
    <w:nsid w:val="0C4C6E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5">
    <w:nsid w:val="0C4D0A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6">
    <w:nsid w:val="0C4D25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7">
    <w:nsid w:val="0C4F52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8">
    <w:nsid w:val="0C4F56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79">
    <w:nsid w:val="0C4F6E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0">
    <w:nsid w:val="0C4F74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1">
    <w:nsid w:val="0C500C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2">
    <w:nsid w:val="0C5300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3">
    <w:nsid w:val="0C553E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4">
    <w:nsid w:val="0C5555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5">
    <w:nsid w:val="0C5661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6">
    <w:nsid w:val="0C5725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7">
    <w:nsid w:val="0C5B2D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8">
    <w:nsid w:val="0C5C46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89">
    <w:nsid w:val="0C5D02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0">
    <w:nsid w:val="0C5D71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1">
    <w:nsid w:val="0C5D7B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2">
    <w:nsid w:val="0C5F47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3">
    <w:nsid w:val="0C5F56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4">
    <w:nsid w:val="0C6072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5">
    <w:nsid w:val="0C610B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6">
    <w:nsid w:val="0C623C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7">
    <w:nsid w:val="0C6372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8">
    <w:nsid w:val="0C676E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99">
    <w:nsid w:val="0C6814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0">
    <w:nsid w:val="0C6827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1">
    <w:nsid w:val="0C6831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2">
    <w:nsid w:val="0C6A6C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3">
    <w:nsid w:val="0C6A78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4">
    <w:nsid w:val="0C6B10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5">
    <w:nsid w:val="0C6B16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6">
    <w:nsid w:val="0C6B1A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7">
    <w:nsid w:val="0C6D75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8">
    <w:nsid w:val="0C6E17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09">
    <w:nsid w:val="0C6F23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0">
    <w:nsid w:val="0C7048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1">
    <w:nsid w:val="0C7229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2">
    <w:nsid w:val="0C733F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3">
    <w:nsid w:val="0C746F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4">
    <w:nsid w:val="0C7631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5">
    <w:nsid w:val="0C7759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6">
    <w:nsid w:val="0C7801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7">
    <w:nsid w:val="0C7802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8">
    <w:nsid w:val="0C793D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19">
    <w:nsid w:val="0C7B08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0">
    <w:nsid w:val="0C7B7A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1">
    <w:nsid w:val="0C7C17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2">
    <w:nsid w:val="0C7E68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3">
    <w:nsid w:val="0C7F0C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4">
    <w:nsid w:val="0C7F1C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5">
    <w:nsid w:val="0C803C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6">
    <w:nsid w:val="0C803F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7">
    <w:nsid w:val="0C8152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8">
    <w:nsid w:val="0C8208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29">
    <w:nsid w:val="0C8320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0">
    <w:nsid w:val="0C8742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1">
    <w:nsid w:val="0C8863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2">
    <w:nsid w:val="0C890F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3">
    <w:nsid w:val="0C8926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4">
    <w:nsid w:val="0C8B59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5">
    <w:nsid w:val="0C8B5E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6">
    <w:nsid w:val="0C8C0F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7">
    <w:nsid w:val="0C8C7F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8">
    <w:nsid w:val="0C8D30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39">
    <w:nsid w:val="0C8E64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0">
    <w:nsid w:val="0C8F09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1">
    <w:nsid w:val="0C9011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2">
    <w:nsid w:val="0C9018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3">
    <w:nsid w:val="0C902A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4">
    <w:nsid w:val="0C913B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5">
    <w:nsid w:val="0C9143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6">
    <w:nsid w:val="0C9144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7">
    <w:nsid w:val="0C925D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8">
    <w:nsid w:val="0C9260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49">
    <w:nsid w:val="0C926E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0">
    <w:nsid w:val="0C927D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1">
    <w:nsid w:val="0C956C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2">
    <w:nsid w:val="0C9722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3">
    <w:nsid w:val="0C9867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4">
    <w:nsid w:val="0C9D15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5">
    <w:nsid w:val="0C9F5F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6">
    <w:nsid w:val="0CA00B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7">
    <w:nsid w:val="0CA07D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8">
    <w:nsid w:val="0CA244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59">
    <w:nsid w:val="0CA254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0">
    <w:nsid w:val="0CA305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1">
    <w:nsid w:val="0CA376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2">
    <w:nsid w:val="0CA666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3">
    <w:nsid w:val="0CA95C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4">
    <w:nsid w:val="0CAB28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5">
    <w:nsid w:val="0CAB38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6">
    <w:nsid w:val="0CAE29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7">
    <w:nsid w:val="0CAE33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8">
    <w:nsid w:val="0CAF4D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69">
    <w:nsid w:val="0CB53F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0">
    <w:nsid w:val="0CB651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1">
    <w:nsid w:val="0CB814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2">
    <w:nsid w:val="0CBA65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3">
    <w:nsid w:val="0CBB0F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4">
    <w:nsid w:val="0CBC46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5">
    <w:nsid w:val="0CBD6C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6">
    <w:nsid w:val="0CBE0A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7">
    <w:nsid w:val="0CC050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8">
    <w:nsid w:val="0CC169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79">
    <w:nsid w:val="0CC336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0">
    <w:nsid w:val="0CC347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1">
    <w:nsid w:val="0CC46A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2">
    <w:nsid w:val="0CC477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3">
    <w:nsid w:val="0CC635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4">
    <w:nsid w:val="0CC92A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5">
    <w:nsid w:val="0CCA53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6">
    <w:nsid w:val="0CCB6F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7">
    <w:nsid w:val="0CCD45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8">
    <w:nsid w:val="0CCD4C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89">
    <w:nsid w:val="0CCD52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0">
    <w:nsid w:val="0CCD54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1">
    <w:nsid w:val="0CCE68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2">
    <w:nsid w:val="0CCE70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3">
    <w:nsid w:val="0CCF24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4">
    <w:nsid w:val="0CD150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5">
    <w:nsid w:val="0CD273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6">
    <w:nsid w:val="0CD31B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7">
    <w:nsid w:val="0CD33B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8">
    <w:nsid w:val="0CD444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99">
    <w:nsid w:val="0CD57B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0">
    <w:nsid w:val="0CD611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1">
    <w:nsid w:val="0CD616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2">
    <w:nsid w:val="0CD618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3">
    <w:nsid w:val="0CD61F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4">
    <w:nsid w:val="0CD734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5">
    <w:nsid w:val="0CD736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6">
    <w:nsid w:val="0CD742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7">
    <w:nsid w:val="0CD745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8">
    <w:nsid w:val="0CD87B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09">
    <w:nsid w:val="0CD911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0">
    <w:nsid w:val="0CD91B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1">
    <w:nsid w:val="0CDC13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2">
    <w:nsid w:val="0CDD1D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3">
    <w:nsid w:val="0CDE4C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4">
    <w:nsid w:val="0CDE50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5">
    <w:nsid w:val="0CDF77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6">
    <w:nsid w:val="0CDF78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7">
    <w:nsid w:val="0CE011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8">
    <w:nsid w:val="0CE30F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19">
    <w:nsid w:val="0CE319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0">
    <w:nsid w:val="0CE738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1">
    <w:nsid w:val="0CE973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2">
    <w:nsid w:val="0CEA2B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3">
    <w:nsid w:val="0CEA2F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4">
    <w:nsid w:val="0CEC75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5">
    <w:nsid w:val="0CEF55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6">
    <w:nsid w:val="0CEF62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7">
    <w:nsid w:val="0CF12F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8">
    <w:nsid w:val="0CF244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29">
    <w:nsid w:val="0CF246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0">
    <w:nsid w:val="0CF40F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1">
    <w:nsid w:val="0CF415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2">
    <w:nsid w:val="0CF429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3">
    <w:nsid w:val="0CF545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4">
    <w:nsid w:val="0CF71F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5">
    <w:nsid w:val="0CF82B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6">
    <w:nsid w:val="0CF95F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7">
    <w:nsid w:val="0CFA01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8">
    <w:nsid w:val="0CFB18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39">
    <w:nsid w:val="0CFB1F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0">
    <w:nsid w:val="0CFC54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1">
    <w:nsid w:val="0CFC60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2">
    <w:nsid w:val="0CFF41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3">
    <w:nsid w:val="0CFF44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4">
    <w:nsid w:val="0D0119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5">
    <w:nsid w:val="0D0225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6">
    <w:nsid w:val="0D0414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7">
    <w:nsid w:val="0D0524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8">
    <w:nsid w:val="0D064F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49">
    <w:nsid w:val="0D0777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0">
    <w:nsid w:val="0D080D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1">
    <w:nsid w:val="0D0934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2">
    <w:nsid w:val="0D0936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3">
    <w:nsid w:val="0D0B0907"/>
    <w:multiLevelType w:val="singleLevel"/>
    <w:tmpl w:val="6F0CB65E"/>
    <w:lvl w:ilvl="0">
      <w:numFmt w:val="decimal"/>
      <w:lvlText w:val=""/>
      <w:lvlJc w:val="left"/>
    </w:lvl>
  </w:abstractNum>
  <w:abstractNum w:abstractNumId="3354">
    <w:nsid w:val="0D0B09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5">
    <w:nsid w:val="0D0B7F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6">
    <w:nsid w:val="0D0C45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7">
    <w:nsid w:val="0D0E07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8">
    <w:nsid w:val="0D0E7D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59">
    <w:nsid w:val="0D0E7F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0">
    <w:nsid w:val="0D0F18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1">
    <w:nsid w:val="0D0F3A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2">
    <w:nsid w:val="0D0F3C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3">
    <w:nsid w:val="0D105514"/>
    <w:multiLevelType w:val="singleLevel"/>
    <w:tmpl w:val="23D2A766"/>
    <w:lvl w:ilvl="0">
      <w:numFmt w:val="decimal"/>
      <w:lvlText w:val=""/>
      <w:lvlJc w:val="left"/>
    </w:lvl>
  </w:abstractNum>
  <w:abstractNum w:abstractNumId="3364">
    <w:nsid w:val="0D1057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5">
    <w:nsid w:val="0D105B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6">
    <w:nsid w:val="0D1215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7">
    <w:nsid w:val="0D1222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8">
    <w:nsid w:val="0D1469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69">
    <w:nsid w:val="0D146D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0">
    <w:nsid w:val="0D1516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1">
    <w:nsid w:val="0D162F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2">
    <w:nsid w:val="0D1646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3">
    <w:nsid w:val="0D1765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4">
    <w:nsid w:val="0D1926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5">
    <w:nsid w:val="0D192F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6">
    <w:nsid w:val="0D1A40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7">
    <w:nsid w:val="0D1C26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8">
    <w:nsid w:val="0D1C28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79">
    <w:nsid w:val="0D1E59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0">
    <w:nsid w:val="0D1F15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1">
    <w:nsid w:val="0D1F7D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2">
    <w:nsid w:val="0D256B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3">
    <w:nsid w:val="0D285F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4">
    <w:nsid w:val="0D2A3A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5">
    <w:nsid w:val="0D2B6A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6">
    <w:nsid w:val="0D2C06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7">
    <w:nsid w:val="0D2C06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8">
    <w:nsid w:val="0D2C15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89">
    <w:nsid w:val="0D2C7A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0">
    <w:nsid w:val="0D2E5D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1">
    <w:nsid w:val="0D2F09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2">
    <w:nsid w:val="0D2F76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3">
    <w:nsid w:val="0D3149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4">
    <w:nsid w:val="0D3258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5">
    <w:nsid w:val="0D3259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6">
    <w:nsid w:val="0D3262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7">
    <w:nsid w:val="0D326F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8">
    <w:nsid w:val="0D3276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99">
    <w:nsid w:val="0D3309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0">
    <w:nsid w:val="0D330C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1">
    <w:nsid w:val="0D3732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2">
    <w:nsid w:val="0D3733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3">
    <w:nsid w:val="0D3841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4">
    <w:nsid w:val="0D3903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5">
    <w:nsid w:val="0D3966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6">
    <w:nsid w:val="0D397B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7">
    <w:nsid w:val="0D3B4B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8">
    <w:nsid w:val="0D3D0F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09">
    <w:nsid w:val="0D3D1E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0">
    <w:nsid w:val="0D3F4A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1">
    <w:nsid w:val="0D4138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2">
    <w:nsid w:val="0D4244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3">
    <w:nsid w:val="0D424F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4">
    <w:nsid w:val="0D4375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5">
    <w:nsid w:val="0D4375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6">
    <w:nsid w:val="0D441F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7">
    <w:nsid w:val="0D466F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8">
    <w:nsid w:val="0D470B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19">
    <w:nsid w:val="0D471D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0">
    <w:nsid w:val="0D4950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1">
    <w:nsid w:val="0D4951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2">
    <w:nsid w:val="0D4A77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3">
    <w:nsid w:val="0D4C3F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4">
    <w:nsid w:val="0D4D9E24"/>
    <w:multiLevelType w:val="singleLevel"/>
    <w:tmpl w:val="79522D20"/>
    <w:lvl w:ilvl="0">
      <w:numFmt w:val="decimal"/>
      <w:lvlText w:val=""/>
      <w:lvlJc w:val="left"/>
    </w:lvl>
  </w:abstractNum>
  <w:abstractNum w:abstractNumId="3425">
    <w:nsid w:val="0D4F30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6">
    <w:nsid w:val="0D4F39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7">
    <w:nsid w:val="0D511F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8">
    <w:nsid w:val="0D517D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29">
    <w:nsid w:val="0D5232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0">
    <w:nsid w:val="0D536C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1">
    <w:nsid w:val="0D540F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2">
    <w:nsid w:val="0D5412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3">
    <w:nsid w:val="0D5519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4">
    <w:nsid w:val="0D5533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5">
    <w:nsid w:val="0D565A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6">
    <w:nsid w:val="0D5765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7">
    <w:nsid w:val="0D5774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8">
    <w:nsid w:val="0D5778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39">
    <w:nsid w:val="0D577C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0">
    <w:nsid w:val="0D580C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1">
    <w:nsid w:val="0D580E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2">
    <w:nsid w:val="0D5812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3">
    <w:nsid w:val="0D594B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4">
    <w:nsid w:val="0D5A66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5">
    <w:nsid w:val="0D5E7D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6">
    <w:nsid w:val="0D5F2A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7">
    <w:nsid w:val="0D5F35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8">
    <w:nsid w:val="0D605F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49">
    <w:nsid w:val="0D6338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0">
    <w:nsid w:val="0D645F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1">
    <w:nsid w:val="0D6472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2">
    <w:nsid w:val="0D662B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3">
    <w:nsid w:val="0D680B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4">
    <w:nsid w:val="0D6813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5">
    <w:nsid w:val="0D687E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6">
    <w:nsid w:val="0D691A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7">
    <w:nsid w:val="0D6A4F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8">
    <w:nsid w:val="0D6B04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59">
    <w:nsid w:val="0D6B72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0">
    <w:nsid w:val="0D6C20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1">
    <w:nsid w:val="0D6D40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2">
    <w:nsid w:val="0D6E63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3">
    <w:nsid w:val="0D6F1B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4">
    <w:nsid w:val="0D6F1E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5">
    <w:nsid w:val="0D703B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6">
    <w:nsid w:val="0D714F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7">
    <w:nsid w:val="0D7157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8">
    <w:nsid w:val="0D745D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69">
    <w:nsid w:val="0D745F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0">
    <w:nsid w:val="0D760C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1">
    <w:nsid w:val="0D760D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2">
    <w:nsid w:val="0D760E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3">
    <w:nsid w:val="0D761F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4">
    <w:nsid w:val="0D7733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5">
    <w:nsid w:val="0D7856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6">
    <w:nsid w:val="0D791E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7">
    <w:nsid w:val="0D7A38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8">
    <w:nsid w:val="0D7B5A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79">
    <w:nsid w:val="0D7C0D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0">
    <w:nsid w:val="0D7D2B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1">
    <w:nsid w:val="0D7D2C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2">
    <w:nsid w:val="0D7D2C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3">
    <w:nsid w:val="0D7D33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4">
    <w:nsid w:val="0D7E44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5">
    <w:nsid w:val="0D7E44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6">
    <w:nsid w:val="0D7E5B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7">
    <w:nsid w:val="0D7F6C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8">
    <w:nsid w:val="0D7F6F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89">
    <w:nsid w:val="0D800E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0">
    <w:nsid w:val="0D802A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1">
    <w:nsid w:val="0D8139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2">
    <w:nsid w:val="0D814D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3">
    <w:nsid w:val="0D825F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4">
    <w:nsid w:val="0D8266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5">
    <w:nsid w:val="0D8268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6">
    <w:nsid w:val="0D8271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7">
    <w:nsid w:val="0D8272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8">
    <w:nsid w:val="0D8305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99">
    <w:nsid w:val="0D842F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0">
    <w:nsid w:val="0D8547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1">
    <w:nsid w:val="0D855F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2">
    <w:nsid w:val="0D8673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3">
    <w:nsid w:val="0D883F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4">
    <w:nsid w:val="0D884D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5">
    <w:nsid w:val="0D885A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6">
    <w:nsid w:val="0D8967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7">
    <w:nsid w:val="0D8A0A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8">
    <w:nsid w:val="0D8A1B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09">
    <w:nsid w:val="0D8A23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0">
    <w:nsid w:val="0D8B2F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1">
    <w:nsid w:val="0D8C63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2">
    <w:nsid w:val="0D8C66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3">
    <w:nsid w:val="0D8F56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4">
    <w:nsid w:val="0D8F6B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5">
    <w:nsid w:val="0D912A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6">
    <w:nsid w:val="0D9250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7">
    <w:nsid w:val="0D9302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8">
    <w:nsid w:val="0D9364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19">
    <w:nsid w:val="0D9415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0">
    <w:nsid w:val="0D9415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1">
    <w:nsid w:val="0D9709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2">
    <w:nsid w:val="0D9833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3">
    <w:nsid w:val="0D9949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4">
    <w:nsid w:val="0D995D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5">
    <w:nsid w:val="0D9A0D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6">
    <w:nsid w:val="0D9B18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7">
    <w:nsid w:val="0D9B23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8">
    <w:nsid w:val="0D9B27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29">
    <w:nsid w:val="0D9C3C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0">
    <w:nsid w:val="0D9D66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1">
    <w:nsid w:val="0D9E05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2">
    <w:nsid w:val="0D9E18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3">
    <w:nsid w:val="0DA220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4">
    <w:nsid w:val="0DA359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5">
    <w:nsid w:val="0DA35E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6">
    <w:nsid w:val="0DA406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7">
    <w:nsid w:val="0DA644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8">
    <w:nsid w:val="0DA701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39">
    <w:nsid w:val="0DA94E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0">
    <w:nsid w:val="0DAC2B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1">
    <w:nsid w:val="0DAE0B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2">
    <w:nsid w:val="0DAE70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3">
    <w:nsid w:val="0DAE76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4">
    <w:nsid w:val="0DB219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5">
    <w:nsid w:val="0DB32C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6">
    <w:nsid w:val="0DB332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7">
    <w:nsid w:val="0DB476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8">
    <w:nsid w:val="0DB506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49">
    <w:nsid w:val="0DB508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0">
    <w:nsid w:val="0DB57D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1">
    <w:nsid w:val="0DB642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2">
    <w:nsid w:val="0DB746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3">
    <w:nsid w:val="0DB74D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4">
    <w:nsid w:val="0DB878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5">
    <w:nsid w:val="0DB87B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6">
    <w:nsid w:val="0DB916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7">
    <w:nsid w:val="0DB92D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8">
    <w:nsid w:val="0DBA5C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59">
    <w:nsid w:val="0DBB69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0">
    <w:nsid w:val="0DBB6C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1">
    <w:nsid w:val="0DBB7B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2">
    <w:nsid w:val="0DBC19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3">
    <w:nsid w:val="0DBD39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4">
    <w:nsid w:val="0DBF16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5">
    <w:nsid w:val="0DBF1C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6">
    <w:nsid w:val="0DC026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7">
    <w:nsid w:val="0DC150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8">
    <w:nsid w:val="0DC169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69">
    <w:nsid w:val="0DC209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0">
    <w:nsid w:val="0DC319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1">
    <w:nsid w:val="0DC327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2">
    <w:nsid w:val="0DC458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3">
    <w:nsid w:val="0DC568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4">
    <w:nsid w:val="0DC609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5">
    <w:nsid w:val="0DC609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6">
    <w:nsid w:val="0DC616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7">
    <w:nsid w:val="0DC90E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8">
    <w:nsid w:val="0DC913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79">
    <w:nsid w:val="0DCB44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0">
    <w:nsid w:val="0DCB55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1">
    <w:nsid w:val="0DCC0E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2">
    <w:nsid w:val="0DCC6A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3">
    <w:nsid w:val="0DCC73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4">
    <w:nsid w:val="0DCF62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5">
    <w:nsid w:val="0DD00D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6">
    <w:nsid w:val="0DD010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7">
    <w:nsid w:val="0DD262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8">
    <w:nsid w:val="0DD312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89">
    <w:nsid w:val="0DD318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0">
    <w:nsid w:val="0DD424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1">
    <w:nsid w:val="0DD54E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2">
    <w:nsid w:val="0DD565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3">
    <w:nsid w:val="0DD901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4">
    <w:nsid w:val="0DD96E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5">
    <w:nsid w:val="0DD972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6">
    <w:nsid w:val="0DDA0B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7">
    <w:nsid w:val="0DDA1E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8">
    <w:nsid w:val="0DDB4A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99">
    <w:nsid w:val="0DDF66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0">
    <w:nsid w:val="0DE116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1">
    <w:nsid w:val="0DE12F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2">
    <w:nsid w:val="0DE132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3">
    <w:nsid w:val="0DE238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4">
    <w:nsid w:val="0DE414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5">
    <w:nsid w:val="0DE423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6">
    <w:nsid w:val="0DE707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7">
    <w:nsid w:val="0DE707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8">
    <w:nsid w:val="0DE711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09">
    <w:nsid w:val="0DE717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0">
    <w:nsid w:val="0DEA71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1">
    <w:nsid w:val="0DEC3B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2">
    <w:nsid w:val="0DEC3F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3">
    <w:nsid w:val="0DEC48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4">
    <w:nsid w:val="0DED65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5">
    <w:nsid w:val="0DF065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6">
    <w:nsid w:val="0DF223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7">
    <w:nsid w:val="0DF237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8">
    <w:nsid w:val="0DF354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19">
    <w:nsid w:val="0DF52D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0">
    <w:nsid w:val="0DF638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1">
    <w:nsid w:val="0DF64D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2">
    <w:nsid w:val="0DF80E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3">
    <w:nsid w:val="0DFA5F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4">
    <w:nsid w:val="0DFA6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5">
    <w:nsid w:val="0DFB19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6">
    <w:nsid w:val="0DFB7A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7">
    <w:nsid w:val="0DFC1F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8">
    <w:nsid w:val="0E004B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29">
    <w:nsid w:val="0E004E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0">
    <w:nsid w:val="0E0179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1">
    <w:nsid w:val="0E045A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2">
    <w:nsid w:val="0E0505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3">
    <w:nsid w:val="0E062F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4">
    <w:nsid w:val="0E0631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5">
    <w:nsid w:val="0E0639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6">
    <w:nsid w:val="0E0A3D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7">
    <w:nsid w:val="0E0A45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8">
    <w:nsid w:val="0E0A55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39">
    <w:nsid w:val="0E0D43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0">
    <w:nsid w:val="0E0E5E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1">
    <w:nsid w:val="0E0E66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2">
    <w:nsid w:val="0E0F06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3">
    <w:nsid w:val="0E0F78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4">
    <w:nsid w:val="0E1026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5">
    <w:nsid w:val="0E132A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6">
    <w:nsid w:val="0E145A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7">
    <w:nsid w:val="0E1748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8">
    <w:nsid w:val="0E1857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49">
    <w:nsid w:val="0E1A38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0">
    <w:nsid w:val="0E1C78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1">
    <w:nsid w:val="0E1E4D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2">
    <w:nsid w:val="0E1F7F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3">
    <w:nsid w:val="0E2012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4">
    <w:nsid w:val="0E2127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5">
    <w:nsid w:val="0E2145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6">
    <w:nsid w:val="0E230E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7">
    <w:nsid w:val="0E241A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8">
    <w:nsid w:val="0E241F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59">
    <w:nsid w:val="0E243C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0">
    <w:nsid w:val="0E271D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1">
    <w:nsid w:val="0E272C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2">
    <w:nsid w:val="0E2836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3">
    <w:nsid w:val="0E297A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4">
    <w:nsid w:val="0E297A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5">
    <w:nsid w:val="0E2A1A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6">
    <w:nsid w:val="0E2A23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7">
    <w:nsid w:val="0E2B4C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8">
    <w:nsid w:val="0E2D0F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69">
    <w:nsid w:val="0E2E37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0">
    <w:nsid w:val="0E3361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1">
    <w:nsid w:val="0E341D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2">
    <w:nsid w:val="0E3426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3">
    <w:nsid w:val="0E352F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4">
    <w:nsid w:val="0E3540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5">
    <w:nsid w:val="0E354B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6">
    <w:nsid w:val="0E354C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7">
    <w:nsid w:val="0E365C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8">
    <w:nsid w:val="0E3946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79">
    <w:nsid w:val="0E3957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0">
    <w:nsid w:val="0E3A7D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1">
    <w:nsid w:val="0E3B0000"/>
    <w:multiLevelType w:val="multilevel"/>
    <w:tmpl w:val="0002019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2">
    <w:nsid w:val="0E3E05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3">
    <w:nsid w:val="0E3E10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4">
    <w:nsid w:val="0E3F4A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5">
    <w:nsid w:val="0E4104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6">
    <w:nsid w:val="0E4109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7">
    <w:nsid w:val="0E4175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8">
    <w:nsid w:val="0E423C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89">
    <w:nsid w:val="0E4343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0">
    <w:nsid w:val="0E435B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1">
    <w:nsid w:val="0E4407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2">
    <w:nsid w:val="0E4510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3">
    <w:nsid w:val="0E4526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4">
    <w:nsid w:val="0E463B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5">
    <w:nsid w:val="0E463F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6">
    <w:nsid w:val="0E4653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7">
    <w:nsid w:val="0E4804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8">
    <w:nsid w:val="0E493E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99">
    <w:nsid w:val="0E4A6E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0">
    <w:nsid w:val="0E4B0B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1">
    <w:nsid w:val="0E4B0C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2">
    <w:nsid w:val="0E4D5A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3">
    <w:nsid w:val="0E4D5C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4">
    <w:nsid w:val="0E5051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5">
    <w:nsid w:val="0E5330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6">
    <w:nsid w:val="0E5453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7">
    <w:nsid w:val="0E561F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8">
    <w:nsid w:val="0E5629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09">
    <w:nsid w:val="0E5634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0">
    <w:nsid w:val="0E5808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1">
    <w:nsid w:val="0E586C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2">
    <w:nsid w:val="0E5878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3">
    <w:nsid w:val="0E5ABD00"/>
    <w:multiLevelType w:val="multilevel"/>
    <w:tmpl w:val="0000002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4">
    <w:nsid w:val="0E5D2C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5">
    <w:nsid w:val="0E5D42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6">
    <w:nsid w:val="0E614A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7">
    <w:nsid w:val="0E6159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8">
    <w:nsid w:val="0E626B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19">
    <w:nsid w:val="0E6270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0">
    <w:nsid w:val="0E632B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1">
    <w:nsid w:val="0E6331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2">
    <w:nsid w:val="0E644C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3">
    <w:nsid w:val="0E6558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4">
    <w:nsid w:val="0E6560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5">
    <w:nsid w:val="0E659400"/>
    <w:multiLevelType w:val="hybridMultilevel"/>
    <w:tmpl w:val="1135D300"/>
    <w:lvl w:ilvl="0" w:tplc="908E3162">
      <w:numFmt w:val="decimal"/>
      <w:lvlText w:val=""/>
      <w:lvlJc w:val="left"/>
    </w:lvl>
    <w:lvl w:ilvl="1" w:tplc="DEC4B3C6">
      <w:numFmt w:val="decimal"/>
      <w:lvlText w:val=""/>
      <w:lvlJc w:val="left"/>
    </w:lvl>
    <w:lvl w:ilvl="2" w:tplc="2594FD6A">
      <w:numFmt w:val="decimal"/>
      <w:lvlText w:val=""/>
      <w:lvlJc w:val="left"/>
    </w:lvl>
    <w:lvl w:ilvl="3" w:tplc="60809FB2">
      <w:numFmt w:val="decimal"/>
      <w:lvlText w:val=""/>
      <w:lvlJc w:val="left"/>
    </w:lvl>
    <w:lvl w:ilvl="4" w:tplc="0F3CC46C">
      <w:numFmt w:val="decimal"/>
      <w:lvlText w:val=""/>
      <w:lvlJc w:val="left"/>
    </w:lvl>
    <w:lvl w:ilvl="5" w:tplc="DD5E0BDC">
      <w:numFmt w:val="decimal"/>
      <w:lvlText w:val=""/>
      <w:lvlJc w:val="left"/>
    </w:lvl>
    <w:lvl w:ilvl="6" w:tplc="5B3CA3C2">
      <w:numFmt w:val="decimal"/>
      <w:lvlText w:val=""/>
      <w:lvlJc w:val="left"/>
    </w:lvl>
    <w:lvl w:ilvl="7" w:tplc="ECA290C2">
      <w:numFmt w:val="decimal"/>
      <w:lvlText w:val=""/>
      <w:lvlJc w:val="left"/>
    </w:lvl>
    <w:lvl w:ilvl="8" w:tplc="09460B18">
      <w:numFmt w:val="decimal"/>
      <w:lvlText w:val=""/>
      <w:lvlJc w:val="left"/>
    </w:lvl>
  </w:abstractNum>
  <w:abstractNum w:abstractNumId="3726">
    <w:nsid w:val="0E6605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7">
    <w:nsid w:val="0E673A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8">
    <w:nsid w:val="0E690C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29">
    <w:nsid w:val="0E690D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0">
    <w:nsid w:val="0E697E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1">
    <w:nsid w:val="0E6A21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2">
    <w:nsid w:val="0E6A23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3">
    <w:nsid w:val="0E6A32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4">
    <w:nsid w:val="0E6B41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5">
    <w:nsid w:val="0E6C7B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6">
    <w:nsid w:val="0E6D10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7">
    <w:nsid w:val="0E6D11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8">
    <w:nsid w:val="0E6D21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39">
    <w:nsid w:val="0E6E36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0">
    <w:nsid w:val="0E6E3A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1">
    <w:nsid w:val="0E6E4A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2">
    <w:nsid w:val="0E6F5A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3">
    <w:nsid w:val="0E7126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4">
    <w:nsid w:val="0E7130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5">
    <w:nsid w:val="0E7376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6">
    <w:nsid w:val="0E7542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7">
    <w:nsid w:val="0E755E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8">
    <w:nsid w:val="0E767D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49">
    <w:nsid w:val="0E7719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0">
    <w:nsid w:val="0E7726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1">
    <w:nsid w:val="0E7852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2">
    <w:nsid w:val="0E7975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3">
    <w:nsid w:val="0E7B31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4">
    <w:nsid w:val="0E7C60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5">
    <w:nsid w:val="0E7F58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6">
    <w:nsid w:val="0E7F58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7">
    <w:nsid w:val="0E807D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8">
    <w:nsid w:val="0E8115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59">
    <w:nsid w:val="0E8128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0">
    <w:nsid w:val="0E8236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1">
    <w:nsid w:val="0E8237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2">
    <w:nsid w:val="0E823F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3">
    <w:nsid w:val="0E823F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4">
    <w:nsid w:val="0E840A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5">
    <w:nsid w:val="0E840F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6">
    <w:nsid w:val="0E853B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7">
    <w:nsid w:val="0E8661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8">
    <w:nsid w:val="0E877F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69">
    <w:nsid w:val="0E8837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0">
    <w:nsid w:val="0E893D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1">
    <w:nsid w:val="0E8945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2">
    <w:nsid w:val="0E8A72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3">
    <w:nsid w:val="0E8A75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4">
    <w:nsid w:val="0E8D5B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5">
    <w:nsid w:val="0E8D5C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6">
    <w:nsid w:val="0E8E20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7">
    <w:nsid w:val="0E8F3F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8">
    <w:nsid w:val="0E8F41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79">
    <w:nsid w:val="0E8F43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0">
    <w:nsid w:val="0E921B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1">
    <w:nsid w:val="0E9233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2">
    <w:nsid w:val="0E9236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3">
    <w:nsid w:val="0E9359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4">
    <w:nsid w:val="0E9360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5">
    <w:nsid w:val="0E9476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6">
    <w:nsid w:val="0E9514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7">
    <w:nsid w:val="0E976D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8">
    <w:nsid w:val="0E9777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89">
    <w:nsid w:val="0E9A59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0">
    <w:nsid w:val="0E9A5A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1">
    <w:nsid w:val="0E9B02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2">
    <w:nsid w:val="0E9C28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3">
    <w:nsid w:val="0E9D58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4">
    <w:nsid w:val="0EA039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5">
    <w:nsid w:val="0EA03A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6">
    <w:nsid w:val="0EA054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7">
    <w:nsid w:val="0EA172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8">
    <w:nsid w:val="0EA33D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99">
    <w:nsid w:val="0EA468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0">
    <w:nsid w:val="0EA506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1">
    <w:nsid w:val="0EA62D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2">
    <w:nsid w:val="0EA756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3">
    <w:nsid w:val="0EA75C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4">
    <w:nsid w:val="0EA875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5">
    <w:nsid w:val="0EA90E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6">
    <w:nsid w:val="0EA915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7">
    <w:nsid w:val="0EAB68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8">
    <w:nsid w:val="0EAD25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09">
    <w:nsid w:val="0EAF10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0">
    <w:nsid w:val="0EAF77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1">
    <w:nsid w:val="0EB025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2">
    <w:nsid w:val="0EB02A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3">
    <w:nsid w:val="0EB27C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4">
    <w:nsid w:val="0EB320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5">
    <w:nsid w:val="0EB32C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6">
    <w:nsid w:val="0EB440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7">
    <w:nsid w:val="0EB44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8">
    <w:nsid w:val="0EB566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19">
    <w:nsid w:val="0EB61E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0">
    <w:nsid w:val="0EB620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1">
    <w:nsid w:val="0EB855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2">
    <w:nsid w:val="0EB85D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3">
    <w:nsid w:val="0EB865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4">
    <w:nsid w:val="0EB907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5">
    <w:nsid w:val="0EBB4B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6">
    <w:nsid w:val="0EBC65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7">
    <w:nsid w:val="0EBC71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8">
    <w:nsid w:val="0EBC75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29">
    <w:nsid w:val="0EBD28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0">
    <w:nsid w:val="0EBF5F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1">
    <w:nsid w:val="0EBF6D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2">
    <w:nsid w:val="0EBF79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3">
    <w:nsid w:val="0EC13E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4">
    <w:nsid w:val="0EC250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5">
    <w:nsid w:val="0EC26C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6">
    <w:nsid w:val="0EC67F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7">
    <w:nsid w:val="0EC838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8">
    <w:nsid w:val="0EC842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39">
    <w:nsid w:val="0EC84B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0">
    <w:nsid w:val="0EC959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1">
    <w:nsid w:val="0EC965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2">
    <w:nsid w:val="0ECA10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3">
    <w:nsid w:val="0ECB21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4">
    <w:nsid w:val="0ECB32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5">
    <w:nsid w:val="0ECC66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6">
    <w:nsid w:val="0ECD7E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7">
    <w:nsid w:val="0ECD7E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8">
    <w:nsid w:val="0ECF46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49">
    <w:nsid w:val="0ECF60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0">
    <w:nsid w:val="0ED07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1">
    <w:nsid w:val="0ED111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2">
    <w:nsid w:val="0ED11E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3">
    <w:nsid w:val="0ED12B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4">
    <w:nsid w:val="0ED362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5">
    <w:nsid w:val="0ED369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6">
    <w:nsid w:val="0ED40D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7">
    <w:nsid w:val="0ED416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8">
    <w:nsid w:val="0ED526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59">
    <w:nsid w:val="0ED530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0">
    <w:nsid w:val="0ED66C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1">
    <w:nsid w:val="0ED703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2">
    <w:nsid w:val="0ED76E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3">
    <w:nsid w:val="0ED77C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4">
    <w:nsid w:val="0ED819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5">
    <w:nsid w:val="0EDD59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6">
    <w:nsid w:val="0EDE04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7">
    <w:nsid w:val="0EE04A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8">
    <w:nsid w:val="0EE058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69">
    <w:nsid w:val="0EE05F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0">
    <w:nsid w:val="0EE174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1">
    <w:nsid w:val="0EE176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2">
    <w:nsid w:val="0EE216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3">
    <w:nsid w:val="0EE22A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4">
    <w:nsid w:val="0EE515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5">
    <w:nsid w:val="0EE64A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6">
    <w:nsid w:val="0EE64A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7">
    <w:nsid w:val="0EEA6A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8">
    <w:nsid w:val="0EED4C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79">
    <w:nsid w:val="0EEF1A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0">
    <w:nsid w:val="0EF042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1">
    <w:nsid w:val="0EF216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2">
    <w:nsid w:val="0EF326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3">
    <w:nsid w:val="0EF50A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4">
    <w:nsid w:val="0EF743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5">
    <w:nsid w:val="0EF802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6">
    <w:nsid w:val="0EF86B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7">
    <w:nsid w:val="0EFA4A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8">
    <w:nsid w:val="0EFB72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89">
    <w:nsid w:val="0EFC08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0">
    <w:nsid w:val="0EFE61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1">
    <w:nsid w:val="0EFF0D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2">
    <w:nsid w:val="0F000010"/>
    <w:multiLevelType w:val="multilevel"/>
    <w:tmpl w:val="1110E08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3">
    <w:nsid w:val="0F0158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4">
    <w:nsid w:val="0F041900"/>
    <w:multiLevelType w:val="multilevel"/>
    <w:tmpl w:val="190419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5">
    <w:nsid w:val="0F043C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6">
    <w:nsid w:val="0F0443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7">
    <w:nsid w:val="0F0555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8">
    <w:nsid w:val="0F055D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99">
    <w:nsid w:val="0F0560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0">
    <w:nsid w:val="0F0606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1">
    <w:nsid w:val="0F067E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2">
    <w:nsid w:val="0F0A19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3">
    <w:nsid w:val="0F0A29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4">
    <w:nsid w:val="0F0A32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5">
    <w:nsid w:val="0F0D10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6">
    <w:nsid w:val="0F125D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7">
    <w:nsid w:val="0F153F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8">
    <w:nsid w:val="0F1850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09">
    <w:nsid w:val="0F1A04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0">
    <w:nsid w:val="0F1A06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1">
    <w:nsid w:val="0F1C68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2">
    <w:nsid w:val="0F1D00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3">
    <w:nsid w:val="0F1F37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4">
    <w:nsid w:val="0F2001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5">
    <w:nsid w:val="0F2105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6">
    <w:nsid w:val="0F2126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7">
    <w:nsid w:val="0F222D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8">
    <w:nsid w:val="0F224B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19">
    <w:nsid w:val="0F2400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0">
    <w:nsid w:val="0F2406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1">
    <w:nsid w:val="0F252D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2">
    <w:nsid w:val="0F276F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3">
    <w:nsid w:val="0F2830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4">
    <w:nsid w:val="0F2834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5">
    <w:nsid w:val="0F2A72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6">
    <w:nsid w:val="0F2B1A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7">
    <w:nsid w:val="0F2B26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8">
    <w:nsid w:val="0F2C37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29">
    <w:nsid w:val="0F2F39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0">
    <w:nsid w:val="0F2F41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1">
    <w:nsid w:val="0F304A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2">
    <w:nsid w:val="0F3054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3">
    <w:nsid w:val="0F316C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4">
    <w:nsid w:val="0F316E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5">
    <w:nsid w:val="0F321E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6">
    <w:nsid w:val="0F3226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7">
    <w:nsid w:val="0F334D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8">
    <w:nsid w:val="0F3403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39">
    <w:nsid w:val="0F3523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0">
    <w:nsid w:val="0F363C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1">
    <w:nsid w:val="0F3C13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2">
    <w:nsid w:val="0F3D4A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3">
    <w:nsid w:val="0F3D4E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4">
    <w:nsid w:val="0F3F1C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5">
    <w:nsid w:val="0F3F1D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6">
    <w:nsid w:val="0F4163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7">
    <w:nsid w:val="0F432D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8">
    <w:nsid w:val="0F450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49">
    <w:nsid w:val="0F456B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0">
    <w:nsid w:val="0F4906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1">
    <w:nsid w:val="0F4912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2">
    <w:nsid w:val="0F4A3B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3">
    <w:nsid w:val="0F4C01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4">
    <w:nsid w:val="0F4E69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5">
    <w:nsid w:val="0F5201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6">
    <w:nsid w:val="0F5270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7">
    <w:nsid w:val="0F542A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8">
    <w:nsid w:val="0F5720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59">
    <w:nsid w:val="0F584D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0">
    <w:nsid w:val="0F5B48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1">
    <w:nsid w:val="0F5D27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2">
    <w:nsid w:val="0F5E32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3">
    <w:nsid w:val="0F5E48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4">
    <w:nsid w:val="0F5F58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5">
    <w:nsid w:val="0F5F5A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6">
    <w:nsid w:val="0F5F6B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7">
    <w:nsid w:val="0F5F6B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8">
    <w:nsid w:val="0F5F74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69">
    <w:nsid w:val="0F6306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0">
    <w:nsid w:val="0F6664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1">
    <w:nsid w:val="0F6705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2">
    <w:nsid w:val="0F6707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3">
    <w:nsid w:val="0F683A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4">
    <w:nsid w:val="0F684B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5">
    <w:nsid w:val="0F6964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6">
    <w:nsid w:val="0F6A00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7">
    <w:nsid w:val="0F6F58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8">
    <w:nsid w:val="0F7068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79">
    <w:nsid w:val="0F707A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0">
    <w:nsid w:val="0F7242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1">
    <w:nsid w:val="0F7247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2">
    <w:nsid w:val="0F7413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3">
    <w:nsid w:val="0F747D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4">
    <w:nsid w:val="0F7946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5">
    <w:nsid w:val="0F7956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6">
    <w:nsid w:val="0F7A60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7">
    <w:nsid w:val="0F7A64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8">
    <w:nsid w:val="0F7A66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89">
    <w:nsid w:val="0F7F39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0">
    <w:nsid w:val="0F8052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1">
    <w:nsid w:val="0F805D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2">
    <w:nsid w:val="0F8178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3">
    <w:nsid w:val="0F817A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4">
    <w:nsid w:val="0F822A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5">
    <w:nsid w:val="0F8338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6">
    <w:nsid w:val="0F8345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7">
    <w:nsid w:val="0F8755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8">
    <w:nsid w:val="0F8805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99">
    <w:nsid w:val="0F8812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0">
    <w:nsid w:val="0F8A5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1">
    <w:nsid w:val="0F8B6D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2">
    <w:nsid w:val="0F8B74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3">
    <w:nsid w:val="0F8D41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4">
    <w:nsid w:val="0F8F16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5">
    <w:nsid w:val="0F902E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6">
    <w:nsid w:val="0F9213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7">
    <w:nsid w:val="0F9215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8">
    <w:nsid w:val="0F933C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09">
    <w:nsid w:val="0F956C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0">
    <w:nsid w:val="0F956F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1">
    <w:nsid w:val="0F9618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2">
    <w:nsid w:val="0F9620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3">
    <w:nsid w:val="0F962D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4">
    <w:nsid w:val="0F9735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5">
    <w:nsid w:val="0F9751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6">
    <w:nsid w:val="0F9754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7">
    <w:nsid w:val="0F9879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8">
    <w:nsid w:val="0F987F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19">
    <w:nsid w:val="0F9A46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0">
    <w:nsid w:val="0F9B5B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1">
    <w:nsid w:val="0F9E5D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2">
    <w:nsid w:val="0F9F66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3">
    <w:nsid w:val="0F9F6D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4">
    <w:nsid w:val="0F9F6F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5">
    <w:nsid w:val="0FA023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6">
    <w:nsid w:val="0FA029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7">
    <w:nsid w:val="0FA142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8">
    <w:nsid w:val="0FA27A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29">
    <w:nsid w:val="0FA305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0">
    <w:nsid w:val="0FA570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1">
    <w:nsid w:val="0FA60F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2">
    <w:nsid w:val="0FA617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3">
    <w:nsid w:val="0FA71A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4">
    <w:nsid w:val="0FA73D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5">
    <w:nsid w:val="0FA904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6">
    <w:nsid w:val="0FA905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7">
    <w:nsid w:val="0FA974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8">
    <w:nsid w:val="0FAA14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39">
    <w:nsid w:val="0FAB45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0">
    <w:nsid w:val="0FAB53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1">
    <w:nsid w:val="0FAC59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2">
    <w:nsid w:val="0FAC60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3">
    <w:nsid w:val="0FAC68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4">
    <w:nsid w:val="0FAC7C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5">
    <w:nsid w:val="0FAE2F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6">
    <w:nsid w:val="0FAE33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7">
    <w:nsid w:val="0FAE44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8">
    <w:nsid w:val="0FB008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49">
    <w:nsid w:val="0FB130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0">
    <w:nsid w:val="0FB257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1">
    <w:nsid w:val="0FB304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2">
    <w:nsid w:val="0FB67C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3">
    <w:nsid w:val="0FB705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4">
    <w:nsid w:val="0FB71C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5">
    <w:nsid w:val="0FB721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6">
    <w:nsid w:val="0FB94D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7">
    <w:nsid w:val="0FBC64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8">
    <w:nsid w:val="0FBE22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59">
    <w:nsid w:val="0FBE29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0">
    <w:nsid w:val="0FC06F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1">
    <w:nsid w:val="0FC077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2">
    <w:nsid w:val="0FC121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3">
    <w:nsid w:val="0FC359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4">
    <w:nsid w:val="0FC51B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5">
    <w:nsid w:val="0FC700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6">
    <w:nsid w:val="0FC709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7">
    <w:nsid w:val="0FC765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8">
    <w:nsid w:val="0FC813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69">
    <w:nsid w:val="0FC81C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0">
    <w:nsid w:val="0FC820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1">
    <w:nsid w:val="0FC933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2">
    <w:nsid w:val="0FCB13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3">
    <w:nsid w:val="0FCB15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4">
    <w:nsid w:val="0FCB22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5">
    <w:nsid w:val="0FCC32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6">
    <w:nsid w:val="0FCC3D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7">
    <w:nsid w:val="0FCD5F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8">
    <w:nsid w:val="0FCE07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79">
    <w:nsid w:val="0FCE0E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0">
    <w:nsid w:val="0FCE0F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1">
    <w:nsid w:val="0FD33C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2">
    <w:nsid w:val="0FD516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3">
    <w:nsid w:val="0FD51C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4">
    <w:nsid w:val="0FD64A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5">
    <w:nsid w:val="0FD811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6">
    <w:nsid w:val="0FD876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7">
    <w:nsid w:val="0FDA52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8">
    <w:nsid w:val="0FDA58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89">
    <w:nsid w:val="0FDA5B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0">
    <w:nsid w:val="0FDB05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1">
    <w:nsid w:val="0FDD43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2">
    <w:nsid w:val="0FE035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3">
    <w:nsid w:val="0FE14B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4">
    <w:nsid w:val="0FE333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5">
    <w:nsid w:val="0FE567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6">
    <w:nsid w:val="0FEA45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7">
    <w:nsid w:val="0FEC04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8">
    <w:nsid w:val="0FEC77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99">
    <w:nsid w:val="0FEE61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0">
    <w:nsid w:val="0FEF7C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1">
    <w:nsid w:val="0FF00C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2">
    <w:nsid w:val="0FF00F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3">
    <w:nsid w:val="0FF269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4">
    <w:nsid w:val="0FF27A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5">
    <w:nsid w:val="0FF434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6">
    <w:nsid w:val="0FF444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7">
    <w:nsid w:val="0FF568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8">
    <w:nsid w:val="0FF84F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09">
    <w:nsid w:val="0FFA18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0">
    <w:nsid w:val="0FFB40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1">
    <w:nsid w:val="0FFC61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2">
    <w:nsid w:val="0FFC78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3">
    <w:nsid w:val="0FFE2D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4">
    <w:nsid w:val="0FFF4E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5">
    <w:nsid w:val="100368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6">
    <w:nsid w:val="10036C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7">
    <w:nsid w:val="100371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8">
    <w:nsid w:val="100420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19">
    <w:nsid w:val="100424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0">
    <w:nsid w:val="100546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1">
    <w:nsid w:val="10065E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2">
    <w:nsid w:val="100664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3">
    <w:nsid w:val="10066E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4">
    <w:nsid w:val="100848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5">
    <w:nsid w:val="10094D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6">
    <w:nsid w:val="100A0000"/>
    <w:multiLevelType w:val="multilevel"/>
    <w:tmpl w:val="840F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7">
    <w:nsid w:val="100A0B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28">
    <w:nsid w:val="100B0000"/>
    <w:multiLevelType w:val="singleLevel"/>
    <w:tmpl w:val="27369394"/>
    <w:lvl w:ilvl="0">
      <w:numFmt w:val="decimal"/>
      <w:lvlText w:val=""/>
      <w:lvlJc w:val="left"/>
    </w:lvl>
  </w:abstractNum>
  <w:abstractNum w:abstractNumId="4129">
    <w:nsid w:val="100B33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0">
    <w:nsid w:val="100B37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1">
    <w:nsid w:val="100B3C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2">
    <w:nsid w:val="100C5A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3">
    <w:nsid w:val="100C5D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4">
    <w:nsid w:val="100D03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5">
    <w:nsid w:val="100F32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6">
    <w:nsid w:val="101102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7">
    <w:nsid w:val="10147D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38">
    <w:nsid w:val="10150000"/>
    <w:multiLevelType w:val="singleLevel"/>
    <w:tmpl w:val="1D86F2EC"/>
    <w:lvl w:ilvl="0">
      <w:numFmt w:val="decimal"/>
      <w:lvlText w:val=""/>
      <w:lvlJc w:val="left"/>
    </w:lvl>
  </w:abstractNum>
  <w:abstractNum w:abstractNumId="4139">
    <w:nsid w:val="10164E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0">
    <w:nsid w:val="10176B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1">
    <w:nsid w:val="10177D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2">
    <w:nsid w:val="101814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3">
    <w:nsid w:val="10190000"/>
    <w:multiLevelType w:val="singleLevel"/>
    <w:tmpl w:val="51AEF7B6"/>
    <w:lvl w:ilvl="0">
      <w:numFmt w:val="decimal"/>
      <w:lvlText w:val=""/>
      <w:lvlJc w:val="left"/>
    </w:lvl>
  </w:abstractNum>
  <w:abstractNum w:abstractNumId="4144">
    <w:nsid w:val="101935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5">
    <w:nsid w:val="101A74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6">
    <w:nsid w:val="101B17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7">
    <w:nsid w:val="101C2A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8">
    <w:nsid w:val="101E73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49">
    <w:nsid w:val="101E76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0">
    <w:nsid w:val="101E7D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1">
    <w:nsid w:val="101E7F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2">
    <w:nsid w:val="10205F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3">
    <w:nsid w:val="102061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4">
    <w:nsid w:val="102106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5">
    <w:nsid w:val="102177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6">
    <w:nsid w:val="10234F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7">
    <w:nsid w:val="102458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8">
    <w:nsid w:val="102474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59">
    <w:nsid w:val="102633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0">
    <w:nsid w:val="102752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1">
    <w:nsid w:val="102757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2">
    <w:nsid w:val="10276C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3">
    <w:nsid w:val="10280E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4">
    <w:nsid w:val="102923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5">
    <w:nsid w:val="102939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6">
    <w:nsid w:val="102A58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7">
    <w:nsid w:val="102C19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8">
    <w:nsid w:val="102D51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69">
    <w:nsid w:val="102D52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0">
    <w:nsid w:val="102E76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1">
    <w:nsid w:val="102F12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2">
    <w:nsid w:val="10302E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3">
    <w:nsid w:val="10303A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4">
    <w:nsid w:val="10332D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5">
    <w:nsid w:val="103336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6">
    <w:nsid w:val="103564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7">
    <w:nsid w:val="103565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8">
    <w:nsid w:val="103574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79">
    <w:nsid w:val="10360D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0">
    <w:nsid w:val="10360F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1">
    <w:nsid w:val="103624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2">
    <w:nsid w:val="103866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3">
    <w:nsid w:val="103873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4">
    <w:nsid w:val="103A21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5">
    <w:nsid w:val="103A37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6">
    <w:nsid w:val="103B5D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7">
    <w:nsid w:val="103B60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8">
    <w:nsid w:val="103C6F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89">
    <w:nsid w:val="103D22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0">
    <w:nsid w:val="103D26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1">
    <w:nsid w:val="103E52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2">
    <w:nsid w:val="104012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3">
    <w:nsid w:val="104278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4">
    <w:nsid w:val="104307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5">
    <w:nsid w:val="104434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6">
    <w:nsid w:val="104558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7">
    <w:nsid w:val="104568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8">
    <w:nsid w:val="104B2D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99">
    <w:nsid w:val="105119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0">
    <w:nsid w:val="10511F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1">
    <w:nsid w:val="105252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2">
    <w:nsid w:val="105375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3">
    <w:nsid w:val="105409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4">
    <w:nsid w:val="105534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5">
    <w:nsid w:val="10582D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6">
    <w:nsid w:val="105832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7">
    <w:nsid w:val="10583D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8">
    <w:nsid w:val="105A0F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09">
    <w:nsid w:val="105A10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0">
    <w:nsid w:val="105E06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1">
    <w:nsid w:val="10605A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2">
    <w:nsid w:val="10606B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3">
    <w:nsid w:val="10636C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4">
    <w:nsid w:val="10640B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5">
    <w:nsid w:val="106410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6">
    <w:nsid w:val="106532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7">
    <w:nsid w:val="106641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8">
    <w:nsid w:val="10676B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19">
    <w:nsid w:val="106776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0">
    <w:nsid w:val="10693F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1">
    <w:nsid w:val="106943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2">
    <w:nsid w:val="106B0C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3">
    <w:nsid w:val="106C20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4">
    <w:nsid w:val="106C3D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5">
    <w:nsid w:val="106D4C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6">
    <w:nsid w:val="106E7A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7">
    <w:nsid w:val="106E7C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8">
    <w:nsid w:val="106F17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29">
    <w:nsid w:val="106F26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0">
    <w:nsid w:val="106F35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1">
    <w:nsid w:val="10704C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2">
    <w:nsid w:val="107178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3">
    <w:nsid w:val="107223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4">
    <w:nsid w:val="107225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5">
    <w:nsid w:val="107334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6">
    <w:nsid w:val="10733A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7">
    <w:nsid w:val="107347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8">
    <w:nsid w:val="107468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39">
    <w:nsid w:val="107621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0">
    <w:nsid w:val="10787F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1">
    <w:nsid w:val="107C08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2">
    <w:nsid w:val="107D31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3">
    <w:nsid w:val="107E73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4">
    <w:nsid w:val="108158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5">
    <w:nsid w:val="108206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6">
    <w:nsid w:val="108328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7">
    <w:nsid w:val="108449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8">
    <w:nsid w:val="10844C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49">
    <w:nsid w:val="10860B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0">
    <w:nsid w:val="108629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1">
    <w:nsid w:val="108743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2">
    <w:nsid w:val="108A40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3">
    <w:nsid w:val="108B59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4">
    <w:nsid w:val="108E3D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5">
    <w:nsid w:val="109018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6">
    <w:nsid w:val="10912B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7">
    <w:nsid w:val="10913A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8">
    <w:nsid w:val="109255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59">
    <w:nsid w:val="109270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0">
    <w:nsid w:val="109300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1">
    <w:nsid w:val="109316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2">
    <w:nsid w:val="109377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3">
    <w:nsid w:val="109430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4">
    <w:nsid w:val="109607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5">
    <w:nsid w:val="109723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6">
    <w:nsid w:val="109733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7">
    <w:nsid w:val="10984D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8">
    <w:nsid w:val="109852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69">
    <w:nsid w:val="109971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0">
    <w:nsid w:val="109A28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1">
    <w:nsid w:val="109C55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2">
    <w:nsid w:val="109D7E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3">
    <w:nsid w:val="109F47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4">
    <w:nsid w:val="109F4C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5">
    <w:nsid w:val="10A06C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6">
    <w:nsid w:val="10A122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7">
    <w:nsid w:val="10A251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8">
    <w:nsid w:val="10A364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79">
    <w:nsid w:val="10A366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0">
    <w:nsid w:val="10A367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1">
    <w:nsid w:val="10A36A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2">
    <w:nsid w:val="10A379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3">
    <w:nsid w:val="10A41A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4">
    <w:nsid w:val="10A826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5">
    <w:nsid w:val="10A945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6">
    <w:nsid w:val="10AA02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7">
    <w:nsid w:val="10AB34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8">
    <w:nsid w:val="10AD77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89">
    <w:nsid w:val="10AE07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0">
    <w:nsid w:val="10AE1B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1">
    <w:nsid w:val="10AE1D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2">
    <w:nsid w:val="10AF2D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3">
    <w:nsid w:val="10B106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4">
    <w:nsid w:val="10B109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5">
    <w:nsid w:val="10B11B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6">
    <w:nsid w:val="10B225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7">
    <w:nsid w:val="10B34C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8">
    <w:nsid w:val="10B47A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99">
    <w:nsid w:val="10B653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0">
    <w:nsid w:val="10B656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1">
    <w:nsid w:val="10B702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2">
    <w:nsid w:val="10B761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3">
    <w:nsid w:val="10B80E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4">
    <w:nsid w:val="10B940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5">
    <w:nsid w:val="10B941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6">
    <w:nsid w:val="10BA4F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7">
    <w:nsid w:val="10BA56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8">
    <w:nsid w:val="10BB17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09">
    <w:nsid w:val="10BC20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0">
    <w:nsid w:val="10BC2E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1">
    <w:nsid w:val="10BD49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2">
    <w:nsid w:val="10BD4D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3">
    <w:nsid w:val="10BF1F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4">
    <w:nsid w:val="10C043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5">
    <w:nsid w:val="10C17E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6">
    <w:nsid w:val="10C21F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7">
    <w:nsid w:val="10C336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8">
    <w:nsid w:val="10C44F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19">
    <w:nsid w:val="10C464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0">
    <w:nsid w:val="10C579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1">
    <w:nsid w:val="10C625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2">
    <w:nsid w:val="10C63D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3">
    <w:nsid w:val="10C63F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4">
    <w:nsid w:val="10C641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5">
    <w:nsid w:val="10C74F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6">
    <w:nsid w:val="10C803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7">
    <w:nsid w:val="10C808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8">
    <w:nsid w:val="10CA37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29">
    <w:nsid w:val="10CA4E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0">
    <w:nsid w:val="10CA50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1">
    <w:nsid w:val="10CA58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2">
    <w:nsid w:val="10CB68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3">
    <w:nsid w:val="10CB7C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4">
    <w:nsid w:val="10CD3B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5">
    <w:nsid w:val="10CD40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6">
    <w:nsid w:val="10CD48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7">
    <w:nsid w:val="10CD4D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8">
    <w:nsid w:val="10CE74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39">
    <w:nsid w:val="10D161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0">
    <w:nsid w:val="10D205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1">
    <w:nsid w:val="10D318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2">
    <w:nsid w:val="10D32E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3">
    <w:nsid w:val="10D566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4">
    <w:nsid w:val="10D571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5">
    <w:nsid w:val="10D575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6">
    <w:nsid w:val="10D5845E"/>
    <w:multiLevelType w:val="multilevel"/>
    <w:tmpl w:val="FE98846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7">
    <w:nsid w:val="10D60C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8">
    <w:nsid w:val="10D73C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49">
    <w:nsid w:val="10D73D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0">
    <w:nsid w:val="10D861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1">
    <w:nsid w:val="10DA1C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2">
    <w:nsid w:val="10DD1B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3">
    <w:nsid w:val="10DE42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4">
    <w:nsid w:val="10DE50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5">
    <w:nsid w:val="10E004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6">
    <w:nsid w:val="10E254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7">
    <w:nsid w:val="10E261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8">
    <w:nsid w:val="10E313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59">
    <w:nsid w:val="10E314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0">
    <w:nsid w:val="10E375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1">
    <w:nsid w:val="10E42C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2">
    <w:nsid w:val="10E727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3">
    <w:nsid w:val="10E850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4">
    <w:nsid w:val="10E968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5">
    <w:nsid w:val="10E977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6">
    <w:nsid w:val="10E97E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7">
    <w:nsid w:val="10EC5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8">
    <w:nsid w:val="10EC6B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69">
    <w:nsid w:val="10EE2C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0">
    <w:nsid w:val="10F11A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1">
    <w:nsid w:val="10F11E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2">
    <w:nsid w:val="10F367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3">
    <w:nsid w:val="10F546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4">
    <w:nsid w:val="10F54B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5">
    <w:nsid w:val="10F65A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6">
    <w:nsid w:val="10F65F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7">
    <w:nsid w:val="10F83E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8">
    <w:nsid w:val="10F946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79">
    <w:nsid w:val="10F949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0">
    <w:nsid w:val="10F955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1">
    <w:nsid w:val="10FD61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2">
    <w:nsid w:val="10FE0C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3">
    <w:nsid w:val="11000104"/>
    <w:multiLevelType w:val="multilevel"/>
    <w:tmpl w:val="0001973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4">
    <w:nsid w:val="11004F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5">
    <w:nsid w:val="110059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6">
    <w:nsid w:val="11005D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7">
    <w:nsid w:val="11006B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8">
    <w:nsid w:val="110356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89">
    <w:nsid w:val="11040B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0">
    <w:nsid w:val="110516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1">
    <w:nsid w:val="11051C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2">
    <w:nsid w:val="110804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3">
    <w:nsid w:val="110E0584"/>
    <w:multiLevelType w:val="multilevel"/>
    <w:tmpl w:val="5EFE988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4">
    <w:nsid w:val="110F32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5">
    <w:nsid w:val="111051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6">
    <w:nsid w:val="111167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7">
    <w:nsid w:val="111208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8">
    <w:nsid w:val="111512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99">
    <w:nsid w:val="111514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0">
    <w:nsid w:val="11162A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1">
    <w:nsid w:val="11191B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2">
    <w:nsid w:val="111A53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3">
    <w:nsid w:val="111B79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4">
    <w:nsid w:val="111C0A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5">
    <w:nsid w:val="111C12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6">
    <w:nsid w:val="111D2A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7">
    <w:nsid w:val="111D2B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8">
    <w:nsid w:val="111D39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09">
    <w:nsid w:val="111D3C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0">
    <w:nsid w:val="111D4A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1">
    <w:nsid w:val="111E5C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2">
    <w:nsid w:val="111E5C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3">
    <w:nsid w:val="111F10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4">
    <w:nsid w:val="111F7E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5">
    <w:nsid w:val="112023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6">
    <w:nsid w:val="112036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7">
    <w:nsid w:val="112144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8">
    <w:nsid w:val="112278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19">
    <w:nsid w:val="11227A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0">
    <w:nsid w:val="11227E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1">
    <w:nsid w:val="112311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2">
    <w:nsid w:val="112331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3">
    <w:nsid w:val="112445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4">
    <w:nsid w:val="112578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5">
    <w:nsid w:val="112902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6">
    <w:nsid w:val="112918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7">
    <w:nsid w:val="11300A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8">
    <w:nsid w:val="11300D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29">
    <w:nsid w:val="113317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0">
    <w:nsid w:val="113437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1">
    <w:nsid w:val="113712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2">
    <w:nsid w:val="11372E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3">
    <w:nsid w:val="113B43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4">
    <w:nsid w:val="113D08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5">
    <w:nsid w:val="113D0A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6">
    <w:nsid w:val="113D12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7">
    <w:nsid w:val="113D75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8">
    <w:nsid w:val="113F45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39">
    <w:nsid w:val="113F52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0">
    <w:nsid w:val="114121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1">
    <w:nsid w:val="114660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2">
    <w:nsid w:val="114708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3">
    <w:nsid w:val="114772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4">
    <w:nsid w:val="114832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5">
    <w:nsid w:val="11494E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6">
    <w:nsid w:val="114B0B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7">
    <w:nsid w:val="114B17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8">
    <w:nsid w:val="114D5C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49">
    <w:nsid w:val="114E0C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0">
    <w:nsid w:val="114F44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1">
    <w:nsid w:val="11505D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2">
    <w:nsid w:val="115347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3">
    <w:nsid w:val="115351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4">
    <w:nsid w:val="11550C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5">
    <w:nsid w:val="115655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6">
    <w:nsid w:val="115656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7">
    <w:nsid w:val="115820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8">
    <w:nsid w:val="115B0E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59">
    <w:nsid w:val="115D63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0">
    <w:nsid w:val="115D63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1">
    <w:nsid w:val="115E05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2">
    <w:nsid w:val="115E66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3">
    <w:nsid w:val="115E74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4">
    <w:nsid w:val="115F2B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5">
    <w:nsid w:val="116036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6">
    <w:nsid w:val="116041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7">
    <w:nsid w:val="11627E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8">
    <w:nsid w:val="116457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69">
    <w:nsid w:val="11645B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0">
    <w:nsid w:val="11645B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1">
    <w:nsid w:val="11645F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2">
    <w:nsid w:val="116576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3">
    <w:nsid w:val="116744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4">
    <w:nsid w:val="116751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5">
    <w:nsid w:val="11691A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6">
    <w:nsid w:val="11692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7">
    <w:nsid w:val="11692A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8">
    <w:nsid w:val="116C1C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79">
    <w:nsid w:val="116F77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0">
    <w:nsid w:val="117036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1">
    <w:nsid w:val="117153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2">
    <w:nsid w:val="117329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3">
    <w:nsid w:val="117600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4">
    <w:nsid w:val="117618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5">
    <w:nsid w:val="117911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6">
    <w:nsid w:val="117A20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7">
    <w:nsid w:val="117C02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8">
    <w:nsid w:val="117D0D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89">
    <w:nsid w:val="117E40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0">
    <w:nsid w:val="117F5A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1">
    <w:nsid w:val="118000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2">
    <w:nsid w:val="118133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3">
    <w:nsid w:val="11825A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4">
    <w:nsid w:val="11836F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5">
    <w:nsid w:val="11837B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6">
    <w:nsid w:val="118720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7">
    <w:nsid w:val="118834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8">
    <w:nsid w:val="118845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99">
    <w:nsid w:val="118A09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0">
    <w:nsid w:val="118B42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1">
    <w:nsid w:val="118D7D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2">
    <w:nsid w:val="118E27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3">
    <w:nsid w:val="118E28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4">
    <w:nsid w:val="118E28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5">
    <w:nsid w:val="118F3F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6">
    <w:nsid w:val="118F58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7">
    <w:nsid w:val="118F5C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8">
    <w:nsid w:val="118F5F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09">
    <w:nsid w:val="11910E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0">
    <w:nsid w:val="11911D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1">
    <w:nsid w:val="119355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2">
    <w:nsid w:val="11935B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3">
    <w:nsid w:val="11964F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4">
    <w:nsid w:val="119772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5">
    <w:nsid w:val="11977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6">
    <w:nsid w:val="11982E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7">
    <w:nsid w:val="119A02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8">
    <w:nsid w:val="119B18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19">
    <w:nsid w:val="119C4F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0">
    <w:nsid w:val="119C4F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1">
    <w:nsid w:val="119D5D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2">
    <w:nsid w:val="119D66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3">
    <w:nsid w:val="119D68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4">
    <w:nsid w:val="119F36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5">
    <w:nsid w:val="11A105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6">
    <w:nsid w:val="11A353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7">
    <w:nsid w:val="11A35A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8">
    <w:nsid w:val="11A517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29">
    <w:nsid w:val="11A51E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0">
    <w:nsid w:val="11A62E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1">
    <w:nsid w:val="11A778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2">
    <w:nsid w:val="11A810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3">
    <w:nsid w:val="11A818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4">
    <w:nsid w:val="11A922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5">
    <w:nsid w:val="11A92C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6">
    <w:nsid w:val="11A937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7">
    <w:nsid w:val="11AA57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8">
    <w:nsid w:val="11AB73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39">
    <w:nsid w:val="11AE02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0">
    <w:nsid w:val="11AE7F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1">
    <w:nsid w:val="11AF09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2">
    <w:nsid w:val="11B203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3">
    <w:nsid w:val="11B20D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4">
    <w:nsid w:val="11B21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5">
    <w:nsid w:val="11B27B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6">
    <w:nsid w:val="11B32F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7">
    <w:nsid w:val="11B46B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8">
    <w:nsid w:val="11B503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49">
    <w:nsid w:val="11B638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0">
    <w:nsid w:val="11B803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1">
    <w:nsid w:val="11B87A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2">
    <w:nsid w:val="11B910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3">
    <w:nsid w:val="11BB70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4">
    <w:nsid w:val="11BD33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5">
    <w:nsid w:val="11BD37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6">
    <w:nsid w:val="11BD3A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7">
    <w:nsid w:val="11BE4C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8">
    <w:nsid w:val="11C017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59">
    <w:nsid w:val="11C155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0">
    <w:nsid w:val="11C15D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1">
    <w:nsid w:val="11C263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2">
    <w:nsid w:val="11C323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3">
    <w:nsid w:val="11C432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4">
    <w:nsid w:val="11C55F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5">
    <w:nsid w:val="11C729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6">
    <w:nsid w:val="11C84E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7">
    <w:nsid w:val="11C85C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8">
    <w:nsid w:val="11C85C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69">
    <w:nsid w:val="11C865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0">
    <w:nsid w:val="11C906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1">
    <w:nsid w:val="11C971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2">
    <w:nsid w:val="11CB52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3">
    <w:nsid w:val="11CF64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4">
    <w:nsid w:val="11CF67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5">
    <w:nsid w:val="11D009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6">
    <w:nsid w:val="11D07A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7">
    <w:nsid w:val="11D24A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8">
    <w:nsid w:val="11D372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79">
    <w:nsid w:val="11D53D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0">
    <w:nsid w:val="11D55B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1">
    <w:nsid w:val="11D601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2">
    <w:nsid w:val="11D602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3">
    <w:nsid w:val="11D837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4">
    <w:nsid w:val="11DA78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5">
    <w:nsid w:val="11DF41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6">
    <w:nsid w:val="11E060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7">
    <w:nsid w:val="11E06D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8">
    <w:nsid w:val="11E114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89">
    <w:nsid w:val="11E129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0">
    <w:nsid w:val="11E353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1">
    <w:nsid w:val="11E357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2">
    <w:nsid w:val="11E65C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3">
    <w:nsid w:val="11E707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4">
    <w:nsid w:val="11E811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5">
    <w:nsid w:val="11EA02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6">
    <w:nsid w:val="11EA6D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7">
    <w:nsid w:val="11EB0A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8">
    <w:nsid w:val="11EB18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99">
    <w:nsid w:val="11ED5B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0">
    <w:nsid w:val="11ED6D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1">
    <w:nsid w:val="11EE08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2">
    <w:nsid w:val="11EF32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3">
    <w:nsid w:val="11F101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4">
    <w:nsid w:val="11F171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5">
    <w:nsid w:val="11F340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6">
    <w:nsid w:val="11F354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7">
    <w:nsid w:val="11F35C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8">
    <w:nsid w:val="11F51D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09">
    <w:nsid w:val="11F642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0">
    <w:nsid w:val="11F93A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1">
    <w:nsid w:val="11FB09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2">
    <w:nsid w:val="11FD44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3">
    <w:nsid w:val="11FF27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4">
    <w:nsid w:val="12000000"/>
    <w:multiLevelType w:val="multilevel"/>
    <w:tmpl w:val="601183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5">
    <w:nsid w:val="120044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6">
    <w:nsid w:val="12016E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7">
    <w:nsid w:val="12016F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8">
    <w:nsid w:val="120172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19">
    <w:nsid w:val="12033C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0">
    <w:nsid w:val="12041900"/>
    <w:multiLevelType w:val="multilevel"/>
    <w:tmpl w:val="D63472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1">
    <w:nsid w:val="120458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2">
    <w:nsid w:val="120502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3">
    <w:nsid w:val="120577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4">
    <w:nsid w:val="12062B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5">
    <w:nsid w:val="12062D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6">
    <w:nsid w:val="120800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7">
    <w:nsid w:val="120D3F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8">
    <w:nsid w:val="120F6C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29">
    <w:nsid w:val="12130B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0">
    <w:nsid w:val="121440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1">
    <w:nsid w:val="121443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2">
    <w:nsid w:val="121443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3">
    <w:nsid w:val="121678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4">
    <w:nsid w:val="121A25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5">
    <w:nsid w:val="121C7B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6">
    <w:nsid w:val="121F65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7">
    <w:nsid w:val="121F75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8">
    <w:nsid w:val="12200C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39">
    <w:nsid w:val="122013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0">
    <w:nsid w:val="122018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1">
    <w:nsid w:val="12224E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2">
    <w:nsid w:val="122260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3">
    <w:nsid w:val="122302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4">
    <w:nsid w:val="122536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5">
    <w:nsid w:val="12267A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6">
    <w:nsid w:val="122720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7">
    <w:nsid w:val="122A07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8">
    <w:nsid w:val="122B1C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49">
    <w:nsid w:val="122B28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0">
    <w:nsid w:val="122C47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1">
    <w:nsid w:val="122F42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2">
    <w:nsid w:val="122F4F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3">
    <w:nsid w:val="123062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4">
    <w:nsid w:val="123403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5">
    <w:nsid w:val="123408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6">
    <w:nsid w:val="123408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7">
    <w:nsid w:val="123418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8">
    <w:nsid w:val="12341B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59">
    <w:nsid w:val="123478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0">
    <w:nsid w:val="123827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1">
    <w:nsid w:val="12393D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2">
    <w:nsid w:val="123940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3">
    <w:nsid w:val="123954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4">
    <w:nsid w:val="123C3F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5">
    <w:nsid w:val="123C47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6">
    <w:nsid w:val="123D70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7">
    <w:nsid w:val="123D74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8">
    <w:nsid w:val="123E14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69">
    <w:nsid w:val="123E79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0">
    <w:nsid w:val="123F21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1">
    <w:nsid w:val="123F2E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2">
    <w:nsid w:val="123F31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3">
    <w:nsid w:val="123F3A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4">
    <w:nsid w:val="124220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5">
    <w:nsid w:val="12422C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6">
    <w:nsid w:val="124346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7">
    <w:nsid w:val="12445B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8">
    <w:nsid w:val="124463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79">
    <w:nsid w:val="124640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0">
    <w:nsid w:val="124772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1">
    <w:nsid w:val="12480A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2">
    <w:nsid w:val="12480C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3">
    <w:nsid w:val="124934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4">
    <w:nsid w:val="124A4A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5">
    <w:nsid w:val="124B68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6">
    <w:nsid w:val="124C2A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7">
    <w:nsid w:val="124C33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8">
    <w:nsid w:val="124D4D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89">
    <w:nsid w:val="124E5D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0">
    <w:nsid w:val="124F03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1">
    <w:nsid w:val="125042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2">
    <w:nsid w:val="125043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3">
    <w:nsid w:val="12520B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4">
    <w:nsid w:val="125465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5">
    <w:nsid w:val="125579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6">
    <w:nsid w:val="12573F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7">
    <w:nsid w:val="125A37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8">
    <w:nsid w:val="125C08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99">
    <w:nsid w:val="125C12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0">
    <w:nsid w:val="125E43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1">
    <w:nsid w:val="125F04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2">
    <w:nsid w:val="125F79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3">
    <w:nsid w:val="126134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4">
    <w:nsid w:val="126147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5">
    <w:nsid w:val="12631B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6">
    <w:nsid w:val="12655A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7">
    <w:nsid w:val="12660A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8">
    <w:nsid w:val="126739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09">
    <w:nsid w:val="126A13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0">
    <w:nsid w:val="126B3C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1">
    <w:nsid w:val="126C64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2">
    <w:nsid w:val="126D09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3">
    <w:nsid w:val="126F5E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4">
    <w:nsid w:val="126F70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5">
    <w:nsid w:val="127005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6">
    <w:nsid w:val="127073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7">
    <w:nsid w:val="127376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8">
    <w:nsid w:val="127430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19">
    <w:nsid w:val="12753E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0">
    <w:nsid w:val="127660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1">
    <w:nsid w:val="127712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2">
    <w:nsid w:val="127719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3">
    <w:nsid w:val="12795B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4">
    <w:nsid w:val="127A01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5">
    <w:nsid w:val="127A78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6">
    <w:nsid w:val="127B2D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7">
    <w:nsid w:val="127D6D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8">
    <w:nsid w:val="127F35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29">
    <w:nsid w:val="128079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0">
    <w:nsid w:val="128238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1">
    <w:nsid w:val="12823B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2">
    <w:nsid w:val="12824B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3">
    <w:nsid w:val="12835A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4">
    <w:nsid w:val="128412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5">
    <w:nsid w:val="128417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6">
    <w:nsid w:val="128811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7">
    <w:nsid w:val="12893F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8">
    <w:nsid w:val="12894B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39">
    <w:nsid w:val="128A5D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0">
    <w:nsid w:val="128C31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1">
    <w:nsid w:val="128D5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2">
    <w:nsid w:val="128D60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3">
    <w:nsid w:val="129041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4">
    <w:nsid w:val="129171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5">
    <w:nsid w:val="129223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6">
    <w:nsid w:val="129353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7">
    <w:nsid w:val="129879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8">
    <w:nsid w:val="129C11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49">
    <w:nsid w:val="129D39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0">
    <w:nsid w:val="129D51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1">
    <w:nsid w:val="129E5B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2">
    <w:nsid w:val="129E5D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3">
    <w:nsid w:val="129E7C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4">
    <w:nsid w:val="12A214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5">
    <w:nsid w:val="12A216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6">
    <w:nsid w:val="12A31D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7">
    <w:nsid w:val="12A31F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8">
    <w:nsid w:val="12A320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59">
    <w:nsid w:val="12A324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0">
    <w:nsid w:val="12A333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1">
    <w:nsid w:val="12A618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2">
    <w:nsid w:val="12A620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3">
    <w:nsid w:val="12A85C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4">
    <w:nsid w:val="12A866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5">
    <w:nsid w:val="12A869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6">
    <w:nsid w:val="12A905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7">
    <w:nsid w:val="12AA3E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8">
    <w:nsid w:val="12AC72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69">
    <w:nsid w:val="12AE56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0">
    <w:nsid w:val="12B02A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1">
    <w:nsid w:val="12B02C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2">
    <w:nsid w:val="12B13A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3">
    <w:nsid w:val="12B259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4">
    <w:nsid w:val="12B25D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5">
    <w:nsid w:val="12B268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6">
    <w:nsid w:val="12B302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7">
    <w:nsid w:val="12B42F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8">
    <w:nsid w:val="12B567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79">
    <w:nsid w:val="12B56F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0">
    <w:nsid w:val="12B570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1">
    <w:nsid w:val="12B679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2">
    <w:nsid w:val="12B72D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3">
    <w:nsid w:val="12B967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4">
    <w:nsid w:val="12BA18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5">
    <w:nsid w:val="12BA1B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6">
    <w:nsid w:val="12BA25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7">
    <w:nsid w:val="12BB38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8">
    <w:nsid w:val="12BB3D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89">
    <w:nsid w:val="12BB4C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0">
    <w:nsid w:val="12BC65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1">
    <w:nsid w:val="12BE46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2">
    <w:nsid w:val="12C075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3">
    <w:nsid w:val="12C302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4">
    <w:nsid w:val="12C363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5">
    <w:nsid w:val="12C36B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6">
    <w:nsid w:val="12C41B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7">
    <w:nsid w:val="12C41D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8">
    <w:nsid w:val="12C702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99">
    <w:nsid w:val="12C70C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0">
    <w:nsid w:val="12C721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1">
    <w:nsid w:val="12C77D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2">
    <w:nsid w:val="12C961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3">
    <w:nsid w:val="12C968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4">
    <w:nsid w:val="12C96B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5">
    <w:nsid w:val="12CD07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6">
    <w:nsid w:val="12CD63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7">
    <w:nsid w:val="12CE17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8">
    <w:nsid w:val="12CE1F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09">
    <w:nsid w:val="12CE22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0">
    <w:nsid w:val="12CF50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1">
    <w:nsid w:val="12CF55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2">
    <w:nsid w:val="12D056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3">
    <w:nsid w:val="12D108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4">
    <w:nsid w:val="12D116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5">
    <w:nsid w:val="12D246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6">
    <w:nsid w:val="12D528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7">
    <w:nsid w:val="12D63E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8">
    <w:nsid w:val="12D651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19">
    <w:nsid w:val="12D65E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0">
    <w:nsid w:val="12D705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1">
    <w:nsid w:val="12D817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2">
    <w:nsid w:val="12D939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3">
    <w:nsid w:val="12D952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4">
    <w:nsid w:val="12DA7C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5">
    <w:nsid w:val="12DB0B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6">
    <w:nsid w:val="12DC2E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7">
    <w:nsid w:val="12E344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8">
    <w:nsid w:val="12E63A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29">
    <w:nsid w:val="12E75F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0">
    <w:nsid w:val="12E760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1">
    <w:nsid w:val="12E80E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2">
    <w:nsid w:val="12E91B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3">
    <w:nsid w:val="12E933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4">
    <w:nsid w:val="12E93A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5">
    <w:nsid w:val="12E93B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6">
    <w:nsid w:val="12EB77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7">
    <w:nsid w:val="12EE60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8">
    <w:nsid w:val="12EF7C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39">
    <w:nsid w:val="12F149F7"/>
    <w:multiLevelType w:val="multilevel"/>
    <w:tmpl w:val="001015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0">
    <w:nsid w:val="12F15A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1">
    <w:nsid w:val="12F15F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2">
    <w:nsid w:val="12F270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3">
    <w:nsid w:val="12F443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4">
    <w:nsid w:val="12F571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5">
    <w:nsid w:val="12F749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6">
    <w:nsid w:val="12F97D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7">
    <w:nsid w:val="12FA33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8">
    <w:nsid w:val="12FC01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49">
    <w:nsid w:val="12FC04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0">
    <w:nsid w:val="12FD26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1">
    <w:nsid w:val="130013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2">
    <w:nsid w:val="13001E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3">
    <w:nsid w:val="130132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4">
    <w:nsid w:val="130149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5">
    <w:nsid w:val="13014C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6">
    <w:nsid w:val="13014E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7">
    <w:nsid w:val="130316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8">
    <w:nsid w:val="130429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59">
    <w:nsid w:val="130433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0">
    <w:nsid w:val="13055C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1">
    <w:nsid w:val="130569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2">
    <w:nsid w:val="13056D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3">
    <w:nsid w:val="130612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4">
    <w:nsid w:val="13083E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5">
    <w:nsid w:val="13084B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6">
    <w:nsid w:val="130A13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7">
    <w:nsid w:val="130D07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8">
    <w:nsid w:val="130E43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69">
    <w:nsid w:val="130F62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0">
    <w:nsid w:val="13106E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1">
    <w:nsid w:val="13111F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2">
    <w:nsid w:val="13112E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3">
    <w:nsid w:val="131416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4">
    <w:nsid w:val="131D66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5">
    <w:nsid w:val="131D72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6">
    <w:nsid w:val="131D7A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7">
    <w:nsid w:val="131E1C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8">
    <w:nsid w:val="131F3F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79">
    <w:nsid w:val="132352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0">
    <w:nsid w:val="132365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1">
    <w:nsid w:val="132531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2">
    <w:nsid w:val="132705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3">
    <w:nsid w:val="132B11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4">
    <w:nsid w:val="132B14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5">
    <w:nsid w:val="132D4D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6">
    <w:nsid w:val="132E7A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7">
    <w:nsid w:val="13305F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8">
    <w:nsid w:val="133168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89">
    <w:nsid w:val="133215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0">
    <w:nsid w:val="13334D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1">
    <w:nsid w:val="13345B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2">
    <w:nsid w:val="13362D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3">
    <w:nsid w:val="133756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4">
    <w:nsid w:val="13380D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5">
    <w:nsid w:val="133810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6">
    <w:nsid w:val="133936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7">
    <w:nsid w:val="133A4B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8">
    <w:nsid w:val="133A4F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99">
    <w:nsid w:val="133C22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0">
    <w:nsid w:val="133D34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1">
    <w:nsid w:val="134153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2">
    <w:nsid w:val="134314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3">
    <w:nsid w:val="13432F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4">
    <w:nsid w:val="13445C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5">
    <w:nsid w:val="13457C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6">
    <w:nsid w:val="13457F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7">
    <w:nsid w:val="13462A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8">
    <w:nsid w:val="13472E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09">
    <w:nsid w:val="134905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0">
    <w:nsid w:val="13490D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1">
    <w:nsid w:val="134B4A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2">
    <w:nsid w:val="134B66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3">
    <w:nsid w:val="134C6F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4">
    <w:nsid w:val="134C70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5">
    <w:nsid w:val="134F03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6">
    <w:nsid w:val="134F61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7">
    <w:nsid w:val="135021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8">
    <w:nsid w:val="135253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19">
    <w:nsid w:val="13526B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0">
    <w:nsid w:val="13530D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1">
    <w:nsid w:val="135420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2">
    <w:nsid w:val="135435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3">
    <w:nsid w:val="13560F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4">
    <w:nsid w:val="135723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5">
    <w:nsid w:val="13572C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6">
    <w:nsid w:val="13572E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7">
    <w:nsid w:val="13583D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8">
    <w:nsid w:val="135A2A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29">
    <w:nsid w:val="135C6F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0">
    <w:nsid w:val="136073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1">
    <w:nsid w:val="136123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2">
    <w:nsid w:val="136249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3">
    <w:nsid w:val="13636B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4">
    <w:nsid w:val="136378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5">
    <w:nsid w:val="136408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6">
    <w:nsid w:val="136667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7">
    <w:nsid w:val="136671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8">
    <w:nsid w:val="136675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39">
    <w:nsid w:val="136708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0">
    <w:nsid w:val="136716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1">
    <w:nsid w:val="136967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2">
    <w:nsid w:val="136A6E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3">
    <w:nsid w:val="136B32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4">
    <w:nsid w:val="136D6B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5">
    <w:nsid w:val="136E20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6">
    <w:nsid w:val="136F44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7">
    <w:nsid w:val="137053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8">
    <w:nsid w:val="137059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49">
    <w:nsid w:val="137220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0">
    <w:nsid w:val="137352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1">
    <w:nsid w:val="137363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2">
    <w:nsid w:val="137403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3">
    <w:nsid w:val="137527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4">
    <w:nsid w:val="137653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5">
    <w:nsid w:val="13776A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6">
    <w:nsid w:val="13777E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7">
    <w:nsid w:val="13793E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8">
    <w:nsid w:val="137A60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59">
    <w:nsid w:val="137A71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0">
    <w:nsid w:val="137B11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1">
    <w:nsid w:val="137B7C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2">
    <w:nsid w:val="137C42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3">
    <w:nsid w:val="137D53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4">
    <w:nsid w:val="137E76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5">
    <w:nsid w:val="13833A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6">
    <w:nsid w:val="138347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7">
    <w:nsid w:val="13862D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8">
    <w:nsid w:val="138746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69">
    <w:nsid w:val="138761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0">
    <w:nsid w:val="138763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1">
    <w:nsid w:val="138768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2">
    <w:nsid w:val="138804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3">
    <w:nsid w:val="138A51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4">
    <w:nsid w:val="138C0B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5">
    <w:nsid w:val="138C27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6">
    <w:nsid w:val="138D36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7">
    <w:nsid w:val="138F0F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8">
    <w:nsid w:val="139611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79">
    <w:nsid w:val="139624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0">
    <w:nsid w:val="13972B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1">
    <w:nsid w:val="13973F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2">
    <w:nsid w:val="139865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3">
    <w:nsid w:val="139871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4">
    <w:nsid w:val="139909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5">
    <w:nsid w:val="13997C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6">
    <w:nsid w:val="139A29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7">
    <w:nsid w:val="139D20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8">
    <w:nsid w:val="139E39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89">
    <w:nsid w:val="139E58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0">
    <w:nsid w:val="139F7F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1">
    <w:nsid w:val="13A00C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2">
    <w:nsid w:val="13A012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3">
    <w:nsid w:val="13A025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4">
    <w:nsid w:val="13A129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5">
    <w:nsid w:val="13A271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6">
    <w:nsid w:val="13A674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7">
    <w:nsid w:val="13A714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8">
    <w:nsid w:val="13A717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99">
    <w:nsid w:val="13A723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0">
    <w:nsid w:val="13A96E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1">
    <w:nsid w:val="13AC6C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2">
    <w:nsid w:val="13AE27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3">
    <w:nsid w:val="13AF5A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4">
    <w:nsid w:val="13B009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5">
    <w:nsid w:val="13B423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6">
    <w:nsid w:val="13B427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7">
    <w:nsid w:val="13B710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8">
    <w:nsid w:val="13B713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09">
    <w:nsid w:val="13B823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0">
    <w:nsid w:val="13B838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1">
    <w:nsid w:val="13BA00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2">
    <w:nsid w:val="13BA7E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3">
    <w:nsid w:val="13BB12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4">
    <w:nsid w:val="13BB1E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5">
    <w:nsid w:val="13BC5A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6">
    <w:nsid w:val="13BD62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7">
    <w:nsid w:val="13BE1B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8">
    <w:nsid w:val="13C05F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19">
    <w:nsid w:val="13C071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0">
    <w:nsid w:val="13C109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1">
    <w:nsid w:val="13C21B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2">
    <w:nsid w:val="13C235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3">
    <w:nsid w:val="13C34C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4">
    <w:nsid w:val="13C355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5">
    <w:nsid w:val="13C356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6">
    <w:nsid w:val="13C474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7">
    <w:nsid w:val="13C640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8">
    <w:nsid w:val="13C651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29">
    <w:nsid w:val="13CC3E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0">
    <w:nsid w:val="13CD52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1">
    <w:nsid w:val="13CD5A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2">
    <w:nsid w:val="13CE6B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3">
    <w:nsid w:val="13CE71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4">
    <w:nsid w:val="13D040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5">
    <w:nsid w:val="13D32A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6">
    <w:nsid w:val="13D452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7">
    <w:nsid w:val="13D472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8">
    <w:nsid w:val="13D75D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39">
    <w:nsid w:val="13D808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0">
    <w:nsid w:val="13DA3A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1">
    <w:nsid w:val="13DA4D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2">
    <w:nsid w:val="13DA50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3">
    <w:nsid w:val="13DB62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4">
    <w:nsid w:val="13DB64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5">
    <w:nsid w:val="13DC14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6">
    <w:nsid w:val="13DC18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7">
    <w:nsid w:val="13DC1A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8">
    <w:nsid w:val="13DD36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49">
    <w:nsid w:val="13DD3B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0">
    <w:nsid w:val="13DD4B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1">
    <w:nsid w:val="13DE4D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2">
    <w:nsid w:val="13DF04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3">
    <w:nsid w:val="13E150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4">
    <w:nsid w:val="13E330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5">
    <w:nsid w:val="13E55D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6">
    <w:nsid w:val="13E73E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7">
    <w:nsid w:val="13E86C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8">
    <w:nsid w:val="13E904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59">
    <w:nsid w:val="13E90E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0">
    <w:nsid w:val="13EA1C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1">
    <w:nsid w:val="13EB52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2">
    <w:nsid w:val="13EC68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3">
    <w:nsid w:val="13ED16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4">
    <w:nsid w:val="13ED2A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5">
    <w:nsid w:val="13EE3B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6">
    <w:nsid w:val="13EE54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7">
    <w:nsid w:val="13EF6F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8">
    <w:nsid w:val="13F00F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69">
    <w:nsid w:val="13F137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0">
    <w:nsid w:val="13F309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1">
    <w:nsid w:val="13F844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2">
    <w:nsid w:val="13FA13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3">
    <w:nsid w:val="13FA14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4">
    <w:nsid w:val="13FA1F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5">
    <w:nsid w:val="13FB34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6">
    <w:nsid w:val="13FB3C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7">
    <w:nsid w:val="13FB44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8">
    <w:nsid w:val="13FC4D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79">
    <w:nsid w:val="13FC4F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0">
    <w:nsid w:val="13FE35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1">
    <w:nsid w:val="14024D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2">
    <w:nsid w:val="14035B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3">
    <w:nsid w:val="14052C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4">
    <w:nsid w:val="140A09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5">
    <w:nsid w:val="14105A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6">
    <w:nsid w:val="141179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7">
    <w:nsid w:val="14117C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8">
    <w:nsid w:val="141223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89">
    <w:nsid w:val="141351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0">
    <w:nsid w:val="141811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1">
    <w:nsid w:val="14181B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2">
    <w:nsid w:val="141936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3">
    <w:nsid w:val="141938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4">
    <w:nsid w:val="141A5B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5">
    <w:nsid w:val="141C2A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6">
    <w:nsid w:val="141C3B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7">
    <w:nsid w:val="141D3F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8">
    <w:nsid w:val="141D46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99">
    <w:nsid w:val="141D56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0">
    <w:nsid w:val="141E67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1">
    <w:nsid w:val="142035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2">
    <w:nsid w:val="142052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3">
    <w:nsid w:val="142173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4">
    <w:nsid w:val="14221C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5">
    <w:nsid w:val="142340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6">
    <w:nsid w:val="142503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7">
    <w:nsid w:val="14257D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8">
    <w:nsid w:val="142742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09">
    <w:nsid w:val="142755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0">
    <w:nsid w:val="142912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1">
    <w:nsid w:val="142B57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2">
    <w:nsid w:val="142B5E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3">
    <w:nsid w:val="142C1D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4">
    <w:nsid w:val="142D37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5">
    <w:nsid w:val="142D48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6">
    <w:nsid w:val="142E69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7">
    <w:nsid w:val="142F7A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8">
    <w:nsid w:val="142F7D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19">
    <w:nsid w:val="143326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0">
    <w:nsid w:val="14332F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1">
    <w:nsid w:val="14343F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2">
    <w:nsid w:val="143445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3">
    <w:nsid w:val="143455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4">
    <w:nsid w:val="14355B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5">
    <w:nsid w:val="14361E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6">
    <w:nsid w:val="14373C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7">
    <w:nsid w:val="143748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8">
    <w:nsid w:val="143869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29">
    <w:nsid w:val="143A23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0">
    <w:nsid w:val="143B57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1">
    <w:nsid w:val="143C04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2">
    <w:nsid w:val="143C63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3">
    <w:nsid w:val="143D0A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4">
    <w:nsid w:val="143D0C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5">
    <w:nsid w:val="143E3F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6">
    <w:nsid w:val="143F5A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7">
    <w:nsid w:val="144012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8">
    <w:nsid w:val="144018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39">
    <w:nsid w:val="144131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0">
    <w:nsid w:val="144139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1">
    <w:nsid w:val="144255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2">
    <w:nsid w:val="144256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3">
    <w:nsid w:val="144259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4">
    <w:nsid w:val="14426E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5">
    <w:nsid w:val="144372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6">
    <w:nsid w:val="14443A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7">
    <w:nsid w:val="144555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8">
    <w:nsid w:val="14472E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49">
    <w:nsid w:val="14495B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0">
    <w:nsid w:val="14496F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1">
    <w:nsid w:val="144A08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2">
    <w:nsid w:val="144B2B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3">
    <w:nsid w:val="144B32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4">
    <w:nsid w:val="144B43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5">
    <w:nsid w:val="144C5A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6">
    <w:nsid w:val="144D00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7">
    <w:nsid w:val="144D00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8">
    <w:nsid w:val="144D03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59">
    <w:nsid w:val="144D7A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0">
    <w:nsid w:val="144D7D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1">
    <w:nsid w:val="144E35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2">
    <w:nsid w:val="144F57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3">
    <w:nsid w:val="145064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4">
    <w:nsid w:val="14507B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5">
    <w:nsid w:val="145109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6">
    <w:nsid w:val="145115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7">
    <w:nsid w:val="145238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8">
    <w:nsid w:val="145374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69">
    <w:nsid w:val="145400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0">
    <w:nsid w:val="145403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1">
    <w:nsid w:val="145409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2">
    <w:nsid w:val="14541B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3">
    <w:nsid w:val="14565D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4">
    <w:nsid w:val="14577D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5">
    <w:nsid w:val="14582C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6">
    <w:nsid w:val="145837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7">
    <w:nsid w:val="145954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8">
    <w:nsid w:val="145B20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79">
    <w:nsid w:val="145C41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0">
    <w:nsid w:val="145C54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1">
    <w:nsid w:val="145D60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2">
    <w:nsid w:val="145D64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3">
    <w:nsid w:val="145E03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4">
    <w:nsid w:val="145E0E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5">
    <w:nsid w:val="145E1E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6">
    <w:nsid w:val="14604A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7">
    <w:nsid w:val="14606A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8">
    <w:nsid w:val="14621B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89">
    <w:nsid w:val="146224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0">
    <w:nsid w:val="14623A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1">
    <w:nsid w:val="14634B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2">
    <w:nsid w:val="14634F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3">
    <w:nsid w:val="146358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4">
    <w:nsid w:val="146401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5">
    <w:nsid w:val="14646B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6">
    <w:nsid w:val="146642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7">
    <w:nsid w:val="146763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8">
    <w:nsid w:val="14676B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99">
    <w:nsid w:val="14676C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0">
    <w:nsid w:val="146931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1">
    <w:nsid w:val="146B75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2">
    <w:nsid w:val="146C35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3">
    <w:nsid w:val="146E01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4">
    <w:nsid w:val="146E71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5">
    <w:nsid w:val="146F09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6">
    <w:nsid w:val="147044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7">
    <w:nsid w:val="147049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8">
    <w:nsid w:val="14716E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09">
    <w:nsid w:val="147174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0">
    <w:nsid w:val="14721A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1">
    <w:nsid w:val="147460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2">
    <w:nsid w:val="14750F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3">
    <w:nsid w:val="147577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4">
    <w:nsid w:val="147A3E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5">
    <w:nsid w:val="147C7A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6">
    <w:nsid w:val="147E69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7">
    <w:nsid w:val="148029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8">
    <w:nsid w:val="14831B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19">
    <w:nsid w:val="148601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0">
    <w:nsid w:val="148737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1">
    <w:nsid w:val="148903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2">
    <w:nsid w:val="148905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3">
    <w:nsid w:val="148B41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4">
    <w:nsid w:val="148B48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5">
    <w:nsid w:val="148E49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6">
    <w:nsid w:val="14907B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7">
    <w:nsid w:val="149305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8">
    <w:nsid w:val="149375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29">
    <w:nsid w:val="14953E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0">
    <w:nsid w:val="149554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1">
    <w:nsid w:val="14955D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2">
    <w:nsid w:val="149660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3">
    <w:nsid w:val="149711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4">
    <w:nsid w:val="14972C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5">
    <w:nsid w:val="14983B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6">
    <w:nsid w:val="149850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7">
    <w:nsid w:val="149E2B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8">
    <w:nsid w:val="149F45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39">
    <w:nsid w:val="14A073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0">
    <w:nsid w:val="14A23C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1">
    <w:nsid w:val="14A246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2">
    <w:nsid w:val="14A24E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3">
    <w:nsid w:val="14A35B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4">
    <w:nsid w:val="14A361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5">
    <w:nsid w:val="14A36C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6">
    <w:nsid w:val="14A36F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7">
    <w:nsid w:val="14A41C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8">
    <w:nsid w:val="14A52C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49">
    <w:nsid w:val="14A65C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0">
    <w:nsid w:val="14A942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1">
    <w:nsid w:val="14AA69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2">
    <w:nsid w:val="14AB0E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3">
    <w:nsid w:val="14AB23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4">
    <w:nsid w:val="14AE0E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5">
    <w:nsid w:val="14AF20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6">
    <w:nsid w:val="14AF26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7">
    <w:nsid w:val="14B212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8">
    <w:nsid w:val="14B221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59">
    <w:nsid w:val="14B340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0">
    <w:nsid w:val="14B509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1">
    <w:nsid w:val="14B50C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2">
    <w:nsid w:val="14B754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3">
    <w:nsid w:val="14B759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4">
    <w:nsid w:val="14B770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5">
    <w:nsid w:val="14BB7A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6">
    <w:nsid w:val="14BD47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7">
    <w:nsid w:val="14BE76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8">
    <w:nsid w:val="14C034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69">
    <w:nsid w:val="14C037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0">
    <w:nsid w:val="14C158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1">
    <w:nsid w:val="14C32E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2">
    <w:nsid w:val="14C33C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3">
    <w:nsid w:val="14C33F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4">
    <w:nsid w:val="14C445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5">
    <w:nsid w:val="14C75B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6">
    <w:nsid w:val="14C917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7">
    <w:nsid w:val="14CC0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8">
    <w:nsid w:val="14CC07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79">
    <w:nsid w:val="14CC77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0">
    <w:nsid w:val="14CD3D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1">
    <w:nsid w:val="14CE5B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2">
    <w:nsid w:val="14CE65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3">
    <w:nsid w:val="14D148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4">
    <w:nsid w:val="14D155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5">
    <w:nsid w:val="14D26B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6">
    <w:nsid w:val="14D276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7">
    <w:nsid w:val="14D571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8">
    <w:nsid w:val="14D60E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89">
    <w:nsid w:val="14D60F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0">
    <w:nsid w:val="14D613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1">
    <w:nsid w:val="14D731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2">
    <w:nsid w:val="14D858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3">
    <w:nsid w:val="14D864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4">
    <w:nsid w:val="14D972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5">
    <w:nsid w:val="14D97A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6">
    <w:nsid w:val="14DB48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7">
    <w:nsid w:val="14DB56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8">
    <w:nsid w:val="14DB58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99">
    <w:nsid w:val="14DD0A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0">
    <w:nsid w:val="14DD16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1">
    <w:nsid w:val="14DD25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2">
    <w:nsid w:val="14DE43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3">
    <w:nsid w:val="14DE4C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4">
    <w:nsid w:val="14E07C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5">
    <w:nsid w:val="14E303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6">
    <w:nsid w:val="14E432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7">
    <w:nsid w:val="14E549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8">
    <w:nsid w:val="14E96C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09">
    <w:nsid w:val="14EA7B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0">
    <w:nsid w:val="14EA7C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1">
    <w:nsid w:val="14EB1E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2">
    <w:nsid w:val="14EB2F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3">
    <w:nsid w:val="14EB34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4">
    <w:nsid w:val="14EB36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5">
    <w:nsid w:val="14EC4A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6">
    <w:nsid w:val="14EC5D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7">
    <w:nsid w:val="14EC69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8">
    <w:nsid w:val="14EE2E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19">
    <w:nsid w:val="14EF4A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0">
    <w:nsid w:val="14F06A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1">
    <w:nsid w:val="14F355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2">
    <w:nsid w:val="14F51C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3">
    <w:nsid w:val="14F653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4">
    <w:nsid w:val="14F666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5">
    <w:nsid w:val="14F70F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6">
    <w:nsid w:val="14F93C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7">
    <w:nsid w:val="14F949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8">
    <w:nsid w:val="14FA64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29">
    <w:nsid w:val="14FA69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0">
    <w:nsid w:val="14FB04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1">
    <w:nsid w:val="14FE17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2">
    <w:nsid w:val="15000000"/>
    <w:multiLevelType w:val="multilevel"/>
    <w:tmpl w:val="0F00001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3">
    <w:nsid w:val="150053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4">
    <w:nsid w:val="150062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5">
    <w:nsid w:val="150173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6">
    <w:nsid w:val="150177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7">
    <w:nsid w:val="150817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8">
    <w:nsid w:val="150A62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39">
    <w:nsid w:val="150B6A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0">
    <w:nsid w:val="150B7D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1">
    <w:nsid w:val="150C14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2">
    <w:nsid w:val="15103E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3">
    <w:nsid w:val="151043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4">
    <w:nsid w:val="151172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5">
    <w:nsid w:val="151204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6">
    <w:nsid w:val="15133A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7">
    <w:nsid w:val="151443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8">
    <w:nsid w:val="15156B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49">
    <w:nsid w:val="15162D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0">
    <w:nsid w:val="151755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1">
    <w:nsid w:val="151917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2">
    <w:nsid w:val="151919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3">
    <w:nsid w:val="151923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4">
    <w:nsid w:val="151A27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5">
    <w:nsid w:val="151A3A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6">
    <w:nsid w:val="151A4D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7">
    <w:nsid w:val="151B61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8">
    <w:nsid w:val="151B68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59">
    <w:nsid w:val="151C78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0">
    <w:nsid w:val="151C7B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1">
    <w:nsid w:val="151F7D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2">
    <w:nsid w:val="152016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3">
    <w:nsid w:val="15201B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4">
    <w:nsid w:val="152154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5">
    <w:nsid w:val="15227F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6">
    <w:nsid w:val="152610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7">
    <w:nsid w:val="152845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8">
    <w:nsid w:val="152904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69">
    <w:nsid w:val="152B41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0">
    <w:nsid w:val="152C77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1">
    <w:nsid w:val="152C7B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2">
    <w:nsid w:val="152E2B64"/>
    <w:multiLevelType w:val="singleLevel"/>
    <w:tmpl w:val="00001015"/>
    <w:lvl w:ilvl="0">
      <w:numFmt w:val="decimal"/>
      <w:lvlText w:val=""/>
      <w:lvlJc w:val="left"/>
    </w:lvl>
  </w:abstractNum>
  <w:abstractNum w:abstractNumId="5373">
    <w:nsid w:val="152E2E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4">
    <w:nsid w:val="153126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5">
    <w:nsid w:val="153139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6">
    <w:nsid w:val="153308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7">
    <w:nsid w:val="153373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8">
    <w:nsid w:val="15341B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79">
    <w:nsid w:val="153423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0">
    <w:nsid w:val="153547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1">
    <w:nsid w:val="15370B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2">
    <w:nsid w:val="153956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3">
    <w:nsid w:val="15395E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4">
    <w:nsid w:val="153970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5">
    <w:nsid w:val="153A08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6">
    <w:nsid w:val="153A7E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7">
    <w:nsid w:val="153CBD00"/>
    <w:multiLevelType w:val="singleLevel"/>
    <w:tmpl w:val="7DD6E050"/>
    <w:lvl w:ilvl="0">
      <w:numFmt w:val="decimal"/>
      <w:lvlText w:val=""/>
      <w:lvlJc w:val="left"/>
    </w:lvl>
  </w:abstractNum>
  <w:abstractNum w:abstractNumId="5388">
    <w:nsid w:val="153E29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89">
    <w:nsid w:val="154100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0">
    <w:nsid w:val="154641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1">
    <w:nsid w:val="154645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2">
    <w:nsid w:val="154650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3">
    <w:nsid w:val="154A6A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4">
    <w:nsid w:val="154B10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5">
    <w:nsid w:val="154B15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6">
    <w:nsid w:val="154C32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7">
    <w:nsid w:val="154D4F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8">
    <w:nsid w:val="154D63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99">
    <w:nsid w:val="154E06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0">
    <w:nsid w:val="154F22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1">
    <w:nsid w:val="154F2C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2">
    <w:nsid w:val="15505B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3">
    <w:nsid w:val="15505C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4">
    <w:nsid w:val="15510B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5">
    <w:nsid w:val="155171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6">
    <w:nsid w:val="15547C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7">
    <w:nsid w:val="155517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8">
    <w:nsid w:val="155630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09">
    <w:nsid w:val="15580B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0">
    <w:nsid w:val="155B02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1">
    <w:nsid w:val="155D3A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2">
    <w:nsid w:val="155D4B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3">
    <w:nsid w:val="155F0C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4">
    <w:nsid w:val="155F0D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5">
    <w:nsid w:val="156452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6">
    <w:nsid w:val="156509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7">
    <w:nsid w:val="156624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8">
    <w:nsid w:val="156734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19">
    <w:nsid w:val="156748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0">
    <w:nsid w:val="156873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1">
    <w:nsid w:val="156878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2">
    <w:nsid w:val="156908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3">
    <w:nsid w:val="156A33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4">
    <w:nsid w:val="156A3C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5">
    <w:nsid w:val="156B6B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6">
    <w:nsid w:val="156C73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7">
    <w:nsid w:val="156E3F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8">
    <w:nsid w:val="156F70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29">
    <w:nsid w:val="156F79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0">
    <w:nsid w:val="15700B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1">
    <w:nsid w:val="15700F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2">
    <w:nsid w:val="157030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3">
    <w:nsid w:val="157136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4">
    <w:nsid w:val="157138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5">
    <w:nsid w:val="15713D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6">
    <w:nsid w:val="157425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7">
    <w:nsid w:val="1576845E"/>
    <w:multiLevelType w:val="multilevel"/>
    <w:tmpl w:val="FE98846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8">
    <w:nsid w:val="157B3A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39">
    <w:nsid w:val="157C7D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0">
    <w:nsid w:val="157C7D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1">
    <w:nsid w:val="157D12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2">
    <w:nsid w:val="157E2F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3">
    <w:nsid w:val="157F68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4">
    <w:nsid w:val="157F6D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5">
    <w:nsid w:val="15800F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6">
    <w:nsid w:val="15813A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7">
    <w:nsid w:val="158300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8">
    <w:nsid w:val="15845EFF"/>
    <w:multiLevelType w:val="multilevel"/>
    <w:tmpl w:val="4C84601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49">
    <w:nsid w:val="158557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0">
    <w:nsid w:val="158843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1">
    <w:nsid w:val="158958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2">
    <w:nsid w:val="158B1E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3">
    <w:nsid w:val="158B35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4">
    <w:nsid w:val="158B3C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5">
    <w:nsid w:val="158C56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6">
    <w:nsid w:val="158C61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7">
    <w:nsid w:val="158D6A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8">
    <w:nsid w:val="158D7E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59">
    <w:nsid w:val="158E1B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0">
    <w:nsid w:val="158E27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1">
    <w:nsid w:val="159108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2">
    <w:nsid w:val="159113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3">
    <w:nsid w:val="159247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4">
    <w:nsid w:val="15935D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5">
    <w:nsid w:val="15940E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6">
    <w:nsid w:val="159478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7">
    <w:nsid w:val="15951C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8">
    <w:nsid w:val="15964B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69">
    <w:nsid w:val="159656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0">
    <w:nsid w:val="159772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1">
    <w:nsid w:val="15980B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2">
    <w:nsid w:val="15981A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3">
    <w:nsid w:val="15994F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4">
    <w:nsid w:val="159C41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5">
    <w:nsid w:val="159D4C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6">
    <w:nsid w:val="159E13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7">
    <w:nsid w:val="15A05F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8">
    <w:nsid w:val="15A16D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79">
    <w:nsid w:val="15A226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0">
    <w:nsid w:val="15A337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1">
    <w:nsid w:val="15A33D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2">
    <w:nsid w:val="15A465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3">
    <w:nsid w:val="15A46F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4">
    <w:nsid w:val="15A62D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5">
    <w:nsid w:val="15A810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6">
    <w:nsid w:val="15A87A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7">
    <w:nsid w:val="15A928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8">
    <w:nsid w:val="15A92C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89">
    <w:nsid w:val="15AA45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0">
    <w:nsid w:val="15AB7B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1">
    <w:nsid w:val="15AF1D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2">
    <w:nsid w:val="15B205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3">
    <w:nsid w:val="15B210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4">
    <w:nsid w:val="15B43D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5">
    <w:nsid w:val="15B571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6">
    <w:nsid w:val="15B60F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7">
    <w:nsid w:val="15B753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8">
    <w:nsid w:val="15B902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99">
    <w:nsid w:val="15BA23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0">
    <w:nsid w:val="15BB53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1">
    <w:nsid w:val="15BC72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2">
    <w:nsid w:val="15BD1B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3">
    <w:nsid w:val="15BE54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4">
    <w:nsid w:val="15BF67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5">
    <w:nsid w:val="15BF79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6">
    <w:nsid w:val="15C130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7">
    <w:nsid w:val="15C145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8">
    <w:nsid w:val="15C422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09">
    <w:nsid w:val="15C727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0">
    <w:nsid w:val="15C84A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1">
    <w:nsid w:val="15C852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2">
    <w:nsid w:val="15C965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3">
    <w:nsid w:val="15C974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4">
    <w:nsid w:val="15CA29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5">
    <w:nsid w:val="15CF56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6">
    <w:nsid w:val="15CF6D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7">
    <w:nsid w:val="15D072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8">
    <w:nsid w:val="15D24B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19">
    <w:nsid w:val="15D259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0">
    <w:nsid w:val="15D678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1">
    <w:nsid w:val="15D711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2">
    <w:nsid w:val="15D82E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3">
    <w:nsid w:val="15D82F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4">
    <w:nsid w:val="15D841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5">
    <w:nsid w:val="15D94B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6">
    <w:nsid w:val="15DB2D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7">
    <w:nsid w:val="15DB2F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8">
    <w:nsid w:val="15DB38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29">
    <w:nsid w:val="15DB38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0">
    <w:nsid w:val="15DC57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1">
    <w:nsid w:val="15DD02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2">
    <w:nsid w:val="15DD6C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3">
    <w:nsid w:val="15DF30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4">
    <w:nsid w:val="15E11D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5">
    <w:nsid w:val="15E349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6">
    <w:nsid w:val="15E354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7">
    <w:nsid w:val="15E51D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8">
    <w:nsid w:val="15E701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39">
    <w:nsid w:val="15E770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0">
    <w:nsid w:val="15E940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1">
    <w:nsid w:val="15E946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2">
    <w:nsid w:val="15EA68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3">
    <w:nsid w:val="15EA6B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4">
    <w:nsid w:val="15EB06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5">
    <w:nsid w:val="15EC30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6">
    <w:nsid w:val="15EC43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7">
    <w:nsid w:val="15ED60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8">
    <w:nsid w:val="15EE70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49">
    <w:nsid w:val="15F04D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0">
    <w:nsid w:val="15F227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1">
    <w:nsid w:val="15F344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2">
    <w:nsid w:val="15F458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3">
    <w:nsid w:val="15F46C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4">
    <w:nsid w:val="15F479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5">
    <w:nsid w:val="15F769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6">
    <w:nsid w:val="15F80B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7">
    <w:nsid w:val="15F80C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8">
    <w:nsid w:val="15F915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59">
    <w:nsid w:val="15F919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0">
    <w:nsid w:val="15F92E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1">
    <w:nsid w:val="15FB7C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2">
    <w:nsid w:val="15FC12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3">
    <w:nsid w:val="15FE78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4">
    <w:nsid w:val="160034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5">
    <w:nsid w:val="160153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6">
    <w:nsid w:val="160313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7">
    <w:nsid w:val="16045A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8">
    <w:nsid w:val="16045E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69">
    <w:nsid w:val="16056E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0">
    <w:nsid w:val="160914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1">
    <w:nsid w:val="160B4A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2">
    <w:nsid w:val="160B62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3">
    <w:nsid w:val="160D15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4">
    <w:nsid w:val="160F6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5">
    <w:nsid w:val="161024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6">
    <w:nsid w:val="16102B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7">
    <w:nsid w:val="16114D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8">
    <w:nsid w:val="161256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79">
    <w:nsid w:val="16125E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0">
    <w:nsid w:val="161301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1">
    <w:nsid w:val="16131E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2">
    <w:nsid w:val="161550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3">
    <w:nsid w:val="161564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4">
    <w:nsid w:val="161728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5">
    <w:nsid w:val="16184E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6">
    <w:nsid w:val="161A08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7">
    <w:nsid w:val="161C67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8">
    <w:nsid w:val="161C71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89">
    <w:nsid w:val="161D05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0">
    <w:nsid w:val="161D1A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1">
    <w:nsid w:val="161D7F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2">
    <w:nsid w:val="161E2C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3">
    <w:nsid w:val="161E32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4">
    <w:nsid w:val="161F47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5">
    <w:nsid w:val="161F4F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6">
    <w:nsid w:val="16206D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7">
    <w:nsid w:val="162070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8">
    <w:nsid w:val="16223C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99">
    <w:nsid w:val="162241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0">
    <w:nsid w:val="162420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1">
    <w:nsid w:val="162427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2">
    <w:nsid w:val="162655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3">
    <w:nsid w:val="162841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4">
    <w:nsid w:val="162842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5">
    <w:nsid w:val="162965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6">
    <w:nsid w:val="162A05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7">
    <w:nsid w:val="162A6B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8">
    <w:nsid w:val="162B22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09">
    <w:nsid w:val="162B36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0">
    <w:nsid w:val="163070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1">
    <w:nsid w:val="163110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2">
    <w:nsid w:val="163362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3">
    <w:nsid w:val="163408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4">
    <w:nsid w:val="163513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5">
    <w:nsid w:val="163805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6">
    <w:nsid w:val="16380B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7">
    <w:nsid w:val="163949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8">
    <w:nsid w:val="163E03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19">
    <w:nsid w:val="163F2D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0">
    <w:nsid w:val="164043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1">
    <w:nsid w:val="16417D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2">
    <w:nsid w:val="16446E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3">
    <w:nsid w:val="16457D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4">
    <w:nsid w:val="164631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5">
    <w:nsid w:val="164804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6">
    <w:nsid w:val="16486B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7">
    <w:nsid w:val="164910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8">
    <w:nsid w:val="16492A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29">
    <w:nsid w:val="164B78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0">
    <w:nsid w:val="164D2C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1">
    <w:nsid w:val="164D41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2">
    <w:nsid w:val="164E54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3">
    <w:nsid w:val="165153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4">
    <w:nsid w:val="16515A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5">
    <w:nsid w:val="165310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6">
    <w:nsid w:val="165320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7">
    <w:nsid w:val="165327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8">
    <w:nsid w:val="16556C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39">
    <w:nsid w:val="165741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0">
    <w:nsid w:val="165A3C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1">
    <w:nsid w:val="165B50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2">
    <w:nsid w:val="165D2C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3">
    <w:nsid w:val="165D2F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4">
    <w:nsid w:val="165E44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5">
    <w:nsid w:val="165F7E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6">
    <w:nsid w:val="166011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7">
    <w:nsid w:val="16613F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8">
    <w:nsid w:val="16630C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49">
    <w:nsid w:val="16630F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0">
    <w:nsid w:val="16643D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1">
    <w:nsid w:val="166545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2">
    <w:nsid w:val="166561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3">
    <w:nsid w:val="166565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4">
    <w:nsid w:val="166733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5">
    <w:nsid w:val="16685B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6">
    <w:nsid w:val="166C73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7">
    <w:nsid w:val="166C73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8">
    <w:nsid w:val="166D02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59">
    <w:nsid w:val="166D7F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0">
    <w:nsid w:val="166F5E3C"/>
    <w:multiLevelType w:val="multilevel"/>
    <w:tmpl w:val="0000488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1">
    <w:nsid w:val="166F5F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2">
    <w:nsid w:val="167003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3">
    <w:nsid w:val="16723F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4">
    <w:nsid w:val="167242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5">
    <w:nsid w:val="16735B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6">
    <w:nsid w:val="167364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7">
    <w:nsid w:val="167377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8">
    <w:nsid w:val="167546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69">
    <w:nsid w:val="1675840F"/>
    <w:multiLevelType w:val="multilevel"/>
    <w:tmpl w:val="FE98841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0">
    <w:nsid w:val="16765D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1">
    <w:nsid w:val="16782A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2">
    <w:nsid w:val="167B16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3">
    <w:nsid w:val="167B34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4">
    <w:nsid w:val="167C44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5">
    <w:nsid w:val="167C45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6">
    <w:nsid w:val="167C56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7">
    <w:nsid w:val="167F28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8">
    <w:nsid w:val="167F2A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79">
    <w:nsid w:val="167F3D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0">
    <w:nsid w:val="167F41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1">
    <w:nsid w:val="16806E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2">
    <w:nsid w:val="1680845E"/>
    <w:multiLevelType w:val="multilevel"/>
    <w:tmpl w:val="FE98846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3">
    <w:nsid w:val="16810D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4">
    <w:nsid w:val="168114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5">
    <w:nsid w:val="168344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6">
    <w:nsid w:val="168350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7">
    <w:nsid w:val="168356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8">
    <w:nsid w:val="16835C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89">
    <w:nsid w:val="16840F00"/>
    <w:multiLevelType w:val="multilevel"/>
    <w:tmpl w:val="9884111B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0">
    <w:nsid w:val="168517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1">
    <w:nsid w:val="168533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2">
    <w:nsid w:val="16864E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3">
    <w:nsid w:val="168812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4">
    <w:nsid w:val="168943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5">
    <w:nsid w:val="168A50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6">
    <w:nsid w:val="168C3F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7">
    <w:nsid w:val="168D55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8">
    <w:nsid w:val="16903F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99">
    <w:nsid w:val="169178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0">
    <w:nsid w:val="169217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1">
    <w:nsid w:val="169220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2">
    <w:nsid w:val="16934B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3">
    <w:nsid w:val="16944E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4">
    <w:nsid w:val="16946C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5">
    <w:nsid w:val="169622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6">
    <w:nsid w:val="16974D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7">
    <w:nsid w:val="169910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8">
    <w:nsid w:val="169A49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09">
    <w:nsid w:val="169A51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0">
    <w:nsid w:val="169D49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1">
    <w:nsid w:val="16A03B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2">
    <w:nsid w:val="16A276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3">
    <w:nsid w:val="16A32C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4">
    <w:nsid w:val="16A331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5">
    <w:nsid w:val="16A55D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6">
    <w:nsid w:val="16A56F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7">
    <w:nsid w:val="16A577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8">
    <w:nsid w:val="16A60C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19">
    <w:nsid w:val="16A86C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0">
    <w:nsid w:val="16A974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1">
    <w:nsid w:val="16AA26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2">
    <w:nsid w:val="16AA37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3">
    <w:nsid w:val="16AB40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4">
    <w:nsid w:val="16AB48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5">
    <w:nsid w:val="16AB57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6">
    <w:nsid w:val="16AB62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7">
    <w:nsid w:val="16AC0B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8">
    <w:nsid w:val="16AC70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29">
    <w:nsid w:val="16AC7E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0">
    <w:nsid w:val="16AF74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1">
    <w:nsid w:val="16B30D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2">
    <w:nsid w:val="16B41E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3">
    <w:nsid w:val="16B423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4">
    <w:nsid w:val="16B431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5">
    <w:nsid w:val="16B54A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6">
    <w:nsid w:val="16B54C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7">
    <w:nsid w:val="16B55C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8">
    <w:nsid w:val="16B608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39">
    <w:nsid w:val="16B60A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0">
    <w:nsid w:val="16B66C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1">
    <w:nsid w:val="16B66E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2">
    <w:nsid w:val="16B711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3">
    <w:nsid w:val="16B841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4">
    <w:nsid w:val="16BB45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5">
    <w:nsid w:val="16BC53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6">
    <w:nsid w:val="16BD03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7">
    <w:nsid w:val="16BD0C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8">
    <w:nsid w:val="16BD0E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49">
    <w:nsid w:val="16BE26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0">
    <w:nsid w:val="16BF55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1">
    <w:nsid w:val="16C069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2">
    <w:nsid w:val="16C07C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3">
    <w:nsid w:val="16C110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4">
    <w:nsid w:val="16C373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5">
    <w:nsid w:val="16C37C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6">
    <w:nsid w:val="16C651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7">
    <w:nsid w:val="16C70A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8">
    <w:nsid w:val="16C825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59">
    <w:nsid w:val="16C949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0">
    <w:nsid w:val="16CB2A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1">
    <w:nsid w:val="16CB31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2">
    <w:nsid w:val="16D107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3">
    <w:nsid w:val="16D34D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4">
    <w:nsid w:val="16D802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5">
    <w:nsid w:val="16D932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6">
    <w:nsid w:val="16DA5A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7">
    <w:nsid w:val="16DA6F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8">
    <w:nsid w:val="16DB75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69">
    <w:nsid w:val="16DC2B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0">
    <w:nsid w:val="16DD5D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1">
    <w:nsid w:val="16DF0F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2">
    <w:nsid w:val="16DF18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3">
    <w:nsid w:val="16E17C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4">
    <w:nsid w:val="16E336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5">
    <w:nsid w:val="16E617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6">
    <w:nsid w:val="16E61D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7">
    <w:nsid w:val="16E61F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8">
    <w:nsid w:val="16E628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79">
    <w:nsid w:val="16E757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0">
    <w:nsid w:val="16E92E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1">
    <w:nsid w:val="16EB6F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2">
    <w:nsid w:val="16EC11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3">
    <w:nsid w:val="16ED29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4">
    <w:nsid w:val="16EE51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5">
    <w:nsid w:val="16EE56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6">
    <w:nsid w:val="16EF72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7">
    <w:nsid w:val="16F272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8">
    <w:nsid w:val="16F314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89">
    <w:nsid w:val="16F576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0">
    <w:nsid w:val="16F616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1">
    <w:nsid w:val="16F620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2">
    <w:nsid w:val="16F738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3">
    <w:nsid w:val="16F912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4">
    <w:nsid w:val="16FA2D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5">
    <w:nsid w:val="16FF77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6">
    <w:nsid w:val="17000000"/>
    <w:multiLevelType w:val="multilevel"/>
    <w:tmpl w:val="0000009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7">
    <w:nsid w:val="17000B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8">
    <w:nsid w:val="170134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99">
    <w:nsid w:val="17025C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0">
    <w:nsid w:val="17025C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1">
    <w:nsid w:val="170261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2">
    <w:nsid w:val="170265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3">
    <w:nsid w:val="170311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4">
    <w:nsid w:val="170316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5">
    <w:nsid w:val="170422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6">
    <w:nsid w:val="17053F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7">
    <w:nsid w:val="170557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8">
    <w:nsid w:val="170663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09">
    <w:nsid w:val="17066A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0">
    <w:nsid w:val="170836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1">
    <w:nsid w:val="170854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2">
    <w:nsid w:val="170B25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3">
    <w:nsid w:val="170C54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4">
    <w:nsid w:val="170C60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5">
    <w:nsid w:val="170C6D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6">
    <w:nsid w:val="170E18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7">
    <w:nsid w:val="170E29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8">
    <w:nsid w:val="170F42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19">
    <w:nsid w:val="170F49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0">
    <w:nsid w:val="170F52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1">
    <w:nsid w:val="171114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2">
    <w:nsid w:val="171122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3">
    <w:nsid w:val="17124A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4">
    <w:nsid w:val="171254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5">
    <w:nsid w:val="171715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6">
    <w:nsid w:val="17182B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7">
    <w:nsid w:val="171833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8">
    <w:nsid w:val="171E0C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29">
    <w:nsid w:val="171F22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0">
    <w:nsid w:val="172239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1">
    <w:nsid w:val="17233D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2">
    <w:nsid w:val="17234D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3">
    <w:nsid w:val="172400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4">
    <w:nsid w:val="17251F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5">
    <w:nsid w:val="17252A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6">
    <w:nsid w:val="17262E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7">
    <w:nsid w:val="172647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8">
    <w:nsid w:val="17275C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39">
    <w:nsid w:val="17275D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0">
    <w:nsid w:val="17280F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1">
    <w:nsid w:val="172D43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2">
    <w:nsid w:val="172E69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3">
    <w:nsid w:val="172E7F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4">
    <w:nsid w:val="172F0E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5">
    <w:nsid w:val="172F11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6">
    <w:nsid w:val="172F1A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7">
    <w:nsid w:val="172F1B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8">
    <w:nsid w:val="173158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49">
    <w:nsid w:val="17315F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0">
    <w:nsid w:val="17316A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1">
    <w:nsid w:val="17327E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2">
    <w:nsid w:val="173502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3">
    <w:nsid w:val="173908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4">
    <w:nsid w:val="173A41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5">
    <w:nsid w:val="173B75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6">
    <w:nsid w:val="173D28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7">
    <w:nsid w:val="173F75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8">
    <w:nsid w:val="173F78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59">
    <w:nsid w:val="174150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0">
    <w:nsid w:val="174156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1">
    <w:nsid w:val="174267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2">
    <w:nsid w:val="174275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3">
    <w:nsid w:val="174308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4">
    <w:nsid w:val="17430A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5">
    <w:nsid w:val="17432A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6">
    <w:nsid w:val="174432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7">
    <w:nsid w:val="174445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8">
    <w:nsid w:val="17460B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69">
    <w:nsid w:val="174611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0">
    <w:nsid w:val="17467B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1">
    <w:nsid w:val="17467D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2">
    <w:nsid w:val="17473F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3">
    <w:nsid w:val="174848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4">
    <w:nsid w:val="174859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5">
    <w:nsid w:val="17485A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6">
    <w:nsid w:val="17485F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7">
    <w:nsid w:val="174861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8">
    <w:nsid w:val="174A1A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79">
    <w:nsid w:val="174E50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0">
    <w:nsid w:val="175120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1">
    <w:nsid w:val="175126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2">
    <w:nsid w:val="175134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3">
    <w:nsid w:val="175135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4">
    <w:nsid w:val="175265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5">
    <w:nsid w:val="175267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6">
    <w:nsid w:val="175304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7">
    <w:nsid w:val="175421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8">
    <w:nsid w:val="17555D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89">
    <w:nsid w:val="175975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0">
    <w:nsid w:val="175C48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1">
    <w:nsid w:val="175C5C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2">
    <w:nsid w:val="175E2C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3">
    <w:nsid w:val="175F3A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4">
    <w:nsid w:val="175F46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5">
    <w:nsid w:val="175F4A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6">
    <w:nsid w:val="176068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7">
    <w:nsid w:val="176072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8">
    <w:nsid w:val="17610F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99">
    <w:nsid w:val="176661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0">
    <w:nsid w:val="176830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1">
    <w:nsid w:val="176A6F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2">
    <w:nsid w:val="176B16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3">
    <w:nsid w:val="176B26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4">
    <w:nsid w:val="176E01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5">
    <w:nsid w:val="176F26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6">
    <w:nsid w:val="176F28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7">
    <w:nsid w:val="176F44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8">
    <w:nsid w:val="17716E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09">
    <w:nsid w:val="177403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0">
    <w:nsid w:val="17750D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1">
    <w:nsid w:val="177513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2">
    <w:nsid w:val="177752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3">
    <w:nsid w:val="177757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4">
    <w:nsid w:val="17792F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5">
    <w:nsid w:val="177A5E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6">
    <w:nsid w:val="177A6A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7">
    <w:nsid w:val="177B6C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8">
    <w:nsid w:val="177B70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19">
    <w:nsid w:val="177B76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0">
    <w:nsid w:val="177C18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1">
    <w:nsid w:val="177E61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2">
    <w:nsid w:val="177E74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3">
    <w:nsid w:val="177E78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4">
    <w:nsid w:val="177F1A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5">
    <w:nsid w:val="177F1B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6">
    <w:nsid w:val="17816F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7">
    <w:nsid w:val="17832A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8">
    <w:nsid w:val="178757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29">
    <w:nsid w:val="178B5A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0">
    <w:nsid w:val="178C04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1">
    <w:nsid w:val="178D3D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2">
    <w:nsid w:val="179016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3">
    <w:nsid w:val="17901C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4">
    <w:nsid w:val="179020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5">
    <w:nsid w:val="179275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6">
    <w:nsid w:val="179320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7">
    <w:nsid w:val="179432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8">
    <w:nsid w:val="17943E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39">
    <w:nsid w:val="17961D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0">
    <w:nsid w:val="179741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1">
    <w:nsid w:val="179A1E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2">
    <w:nsid w:val="179B46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3">
    <w:nsid w:val="179C6A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4">
    <w:nsid w:val="179D0D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5">
    <w:nsid w:val="179E36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6">
    <w:nsid w:val="17A127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7">
    <w:nsid w:val="17A129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8">
    <w:nsid w:val="17A135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49">
    <w:nsid w:val="17A30F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0">
    <w:nsid w:val="17A67E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1">
    <w:nsid w:val="17A70E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2">
    <w:nsid w:val="17A716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3">
    <w:nsid w:val="17A727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4">
    <w:nsid w:val="17A953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5">
    <w:nsid w:val="17A960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6">
    <w:nsid w:val="17A969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7">
    <w:nsid w:val="17A976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8">
    <w:nsid w:val="17AB2A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59">
    <w:nsid w:val="17AD03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0">
    <w:nsid w:val="17AE23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1">
    <w:nsid w:val="17B076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2">
    <w:nsid w:val="17B11D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3">
    <w:nsid w:val="17B363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4">
    <w:nsid w:val="17B36E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5">
    <w:nsid w:val="17B40F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6">
    <w:nsid w:val="17B820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7">
    <w:nsid w:val="17BA5C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8">
    <w:nsid w:val="17BA73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69">
    <w:nsid w:val="17BD6E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0">
    <w:nsid w:val="17BD70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1">
    <w:nsid w:val="17BE07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2">
    <w:nsid w:val="17BE12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3">
    <w:nsid w:val="17BE1A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4">
    <w:nsid w:val="17BE7B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5">
    <w:nsid w:val="17BE7E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6">
    <w:nsid w:val="17BF27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7">
    <w:nsid w:val="17C21B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8">
    <w:nsid w:val="17C21E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79">
    <w:nsid w:val="17C229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0">
    <w:nsid w:val="17C22B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1">
    <w:nsid w:val="17C230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2">
    <w:nsid w:val="17C33C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3">
    <w:nsid w:val="17C343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4">
    <w:nsid w:val="17C62E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5">
    <w:nsid w:val="17C757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6">
    <w:nsid w:val="17CA59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7">
    <w:nsid w:val="17CB7C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8">
    <w:nsid w:val="17CD44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89">
    <w:nsid w:val="17CE67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0">
    <w:nsid w:val="17CE6E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1">
    <w:nsid w:val="17CF12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2">
    <w:nsid w:val="17CF17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3">
    <w:nsid w:val="17D02D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4">
    <w:nsid w:val="17D04D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5">
    <w:nsid w:val="17D150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6">
    <w:nsid w:val="17D163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7">
    <w:nsid w:val="17D204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8">
    <w:nsid w:val="17D208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99">
    <w:nsid w:val="17D576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0">
    <w:nsid w:val="17D61C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1">
    <w:nsid w:val="17D628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2">
    <w:nsid w:val="17D746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3">
    <w:nsid w:val="17D85F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4">
    <w:nsid w:val="17D902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5">
    <w:nsid w:val="17DB53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6">
    <w:nsid w:val="17DD2F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7">
    <w:nsid w:val="17DE47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8">
    <w:nsid w:val="17DF0A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09">
    <w:nsid w:val="17E014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0">
    <w:nsid w:val="17E145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1">
    <w:nsid w:val="17E269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2">
    <w:nsid w:val="17E305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3">
    <w:nsid w:val="17E321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4">
    <w:nsid w:val="17E43B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5">
    <w:nsid w:val="17E557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6">
    <w:nsid w:val="17E55E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7">
    <w:nsid w:val="17E606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8">
    <w:nsid w:val="17E73A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19">
    <w:nsid w:val="17E96C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0">
    <w:nsid w:val="17E97F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1">
    <w:nsid w:val="17EA0E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2">
    <w:nsid w:val="17EA16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3">
    <w:nsid w:val="17EA1A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4">
    <w:nsid w:val="17EB3C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5">
    <w:nsid w:val="17EB4A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6">
    <w:nsid w:val="17EF6C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7">
    <w:nsid w:val="17F075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8">
    <w:nsid w:val="17F243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29">
    <w:nsid w:val="17F256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0">
    <w:nsid w:val="17F303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1">
    <w:nsid w:val="17F375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2">
    <w:nsid w:val="17F65F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3">
    <w:nsid w:val="17F666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4">
    <w:nsid w:val="17F838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5">
    <w:nsid w:val="17F950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6">
    <w:nsid w:val="17F964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7">
    <w:nsid w:val="17F96F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8">
    <w:nsid w:val="17F970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39">
    <w:nsid w:val="17F973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0">
    <w:nsid w:val="17FA16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1">
    <w:nsid w:val="17FB34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2">
    <w:nsid w:val="17FC4E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3">
    <w:nsid w:val="17FD68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4">
    <w:nsid w:val="17FD7F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5">
    <w:nsid w:val="17FE1B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6">
    <w:nsid w:val="17FE27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7">
    <w:nsid w:val="17FE2A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8">
    <w:nsid w:val="17FF35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49">
    <w:nsid w:val="180116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0">
    <w:nsid w:val="180247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1">
    <w:nsid w:val="180419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2">
    <w:nsid w:val="180479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3">
    <w:nsid w:val="180521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4">
    <w:nsid w:val="18053F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5">
    <w:nsid w:val="180705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6">
    <w:nsid w:val="180815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7">
    <w:nsid w:val="18081F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8">
    <w:nsid w:val="180C40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59">
    <w:nsid w:val="180D6D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0">
    <w:nsid w:val="181062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1">
    <w:nsid w:val="18122C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2">
    <w:nsid w:val="181336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3">
    <w:nsid w:val="181465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4">
    <w:nsid w:val="181505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5">
    <w:nsid w:val="181649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6">
    <w:nsid w:val="18175B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7">
    <w:nsid w:val="18175D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8">
    <w:nsid w:val="18175F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69">
    <w:nsid w:val="18176A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0">
    <w:nsid w:val="18176C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1">
    <w:nsid w:val="18192F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2">
    <w:nsid w:val="181A5B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3">
    <w:nsid w:val="181D3C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4">
    <w:nsid w:val="181E5D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5">
    <w:nsid w:val="181E7A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6">
    <w:nsid w:val="181F0F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7">
    <w:nsid w:val="182171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8">
    <w:nsid w:val="182323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79">
    <w:nsid w:val="18243F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0">
    <w:nsid w:val="182451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1">
    <w:nsid w:val="182460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2">
    <w:nsid w:val="182570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3">
    <w:nsid w:val="182621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4">
    <w:nsid w:val="182735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5">
    <w:nsid w:val="18273E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6">
    <w:nsid w:val="182921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7">
    <w:nsid w:val="182A28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8">
    <w:nsid w:val="182A31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89">
    <w:nsid w:val="182C04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0">
    <w:nsid w:val="182C79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1">
    <w:nsid w:val="182D33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2">
    <w:nsid w:val="182E54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3">
    <w:nsid w:val="182E65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4">
    <w:nsid w:val="182F7B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5">
    <w:nsid w:val="183021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6">
    <w:nsid w:val="183027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7">
    <w:nsid w:val="183147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8">
    <w:nsid w:val="183156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99">
    <w:nsid w:val="18325C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0">
    <w:nsid w:val="18330B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1">
    <w:nsid w:val="183324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2">
    <w:nsid w:val="18372C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3">
    <w:nsid w:val="183845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4">
    <w:nsid w:val="183864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5">
    <w:nsid w:val="183904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6">
    <w:nsid w:val="183974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7">
    <w:nsid w:val="183C72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8">
    <w:nsid w:val="183F4C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09">
    <w:nsid w:val="183F51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0">
    <w:nsid w:val="184002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1">
    <w:nsid w:val="184004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2">
    <w:nsid w:val="18400C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3">
    <w:nsid w:val="184125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4">
    <w:nsid w:val="18412B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5">
    <w:nsid w:val="184134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6">
    <w:nsid w:val="184136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7">
    <w:nsid w:val="184416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8">
    <w:nsid w:val="18466B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19">
    <w:nsid w:val="18466F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0">
    <w:nsid w:val="184674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1">
    <w:nsid w:val="18483A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2">
    <w:nsid w:val="184957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3">
    <w:nsid w:val="184B28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4">
    <w:nsid w:val="184C51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5">
    <w:nsid w:val="184E0D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6">
    <w:nsid w:val="184E1C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7">
    <w:nsid w:val="18506F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8">
    <w:nsid w:val="185102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29">
    <w:nsid w:val="18511C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0">
    <w:nsid w:val="18523D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1">
    <w:nsid w:val="185400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2">
    <w:nsid w:val="185408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3">
    <w:nsid w:val="18540C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4">
    <w:nsid w:val="185416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5">
    <w:nsid w:val="185539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6">
    <w:nsid w:val="185641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7">
    <w:nsid w:val="185771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8">
    <w:nsid w:val="185935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39">
    <w:nsid w:val="185B17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0">
    <w:nsid w:val="185C46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1">
    <w:nsid w:val="185D65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2">
    <w:nsid w:val="185E7D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3">
    <w:nsid w:val="185F1D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4">
    <w:nsid w:val="186051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5">
    <w:nsid w:val="186338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6">
    <w:nsid w:val="186347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7">
    <w:nsid w:val="18650B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8">
    <w:nsid w:val="186647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49">
    <w:nsid w:val="186767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0">
    <w:nsid w:val="186877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1">
    <w:nsid w:val="18692B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2">
    <w:nsid w:val="186B64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3">
    <w:nsid w:val="186D3E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4">
    <w:nsid w:val="186E57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5">
    <w:nsid w:val="186E75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6">
    <w:nsid w:val="186F21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7">
    <w:nsid w:val="18703B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8">
    <w:nsid w:val="187041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59">
    <w:nsid w:val="187153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0">
    <w:nsid w:val="18716F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1">
    <w:nsid w:val="187275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2">
    <w:nsid w:val="187628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3">
    <w:nsid w:val="18773F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4">
    <w:nsid w:val="187861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5">
    <w:nsid w:val="187879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6">
    <w:nsid w:val="18787B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7">
    <w:nsid w:val="18790A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8">
    <w:nsid w:val="187910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69">
    <w:nsid w:val="187A2C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0">
    <w:nsid w:val="187A3B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1">
    <w:nsid w:val="187E4D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2">
    <w:nsid w:val="187F74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3">
    <w:nsid w:val="187F7E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4">
    <w:nsid w:val="18812F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5">
    <w:nsid w:val="188134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6">
    <w:nsid w:val="188150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7">
    <w:nsid w:val="18826F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8">
    <w:nsid w:val="188304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79">
    <w:nsid w:val="18831F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0">
    <w:nsid w:val="188432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1">
    <w:nsid w:val="188439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2">
    <w:nsid w:val="18854B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3">
    <w:nsid w:val="188566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4">
    <w:nsid w:val="188673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5">
    <w:nsid w:val="188908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6">
    <w:nsid w:val="188A17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7">
    <w:nsid w:val="188A27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8">
    <w:nsid w:val="188B38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89">
    <w:nsid w:val="188C60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0">
    <w:nsid w:val="188C6A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1">
    <w:nsid w:val="188D05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2">
    <w:nsid w:val="188D0E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3">
    <w:nsid w:val="188D14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4">
    <w:nsid w:val="188E32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5">
    <w:nsid w:val="188F66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6">
    <w:nsid w:val="189006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7">
    <w:nsid w:val="18911C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8">
    <w:nsid w:val="18912F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99">
    <w:nsid w:val="189257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0">
    <w:nsid w:val="18925B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1">
    <w:nsid w:val="189368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2">
    <w:nsid w:val="189371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3">
    <w:nsid w:val="189705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4">
    <w:nsid w:val="18971C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5">
    <w:nsid w:val="189721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6">
    <w:nsid w:val="189955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7">
    <w:nsid w:val="189C4B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8">
    <w:nsid w:val="189D02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09">
    <w:nsid w:val="189D62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0">
    <w:nsid w:val="189D66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1">
    <w:nsid w:val="189D7C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2">
    <w:nsid w:val="189E22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3">
    <w:nsid w:val="18A226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4">
    <w:nsid w:val="18A400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5">
    <w:nsid w:val="18A472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6">
    <w:nsid w:val="18A640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7">
    <w:nsid w:val="18A65B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8">
    <w:nsid w:val="18A774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19">
    <w:nsid w:val="18A941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0">
    <w:nsid w:val="18AA77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1">
    <w:nsid w:val="18AF1A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2">
    <w:nsid w:val="18AF1B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3">
    <w:nsid w:val="18AF29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4">
    <w:nsid w:val="18B05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5">
    <w:nsid w:val="18B17E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6">
    <w:nsid w:val="18B22B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7">
    <w:nsid w:val="18B22C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8">
    <w:nsid w:val="18B508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29">
    <w:nsid w:val="18B50C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0">
    <w:nsid w:val="18B515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1">
    <w:nsid w:val="18B642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2">
    <w:nsid w:val="18B86F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3">
    <w:nsid w:val="18B87E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4">
    <w:nsid w:val="18B917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5">
    <w:nsid w:val="18BA59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6">
    <w:nsid w:val="18BC26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7">
    <w:nsid w:val="18BD2E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8">
    <w:nsid w:val="18BF04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39">
    <w:nsid w:val="18BF1B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0">
    <w:nsid w:val="18C036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1">
    <w:nsid w:val="18C155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2">
    <w:nsid w:val="18C272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3">
    <w:nsid w:val="18C27E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4">
    <w:nsid w:val="18C27F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5">
    <w:nsid w:val="18C324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6">
    <w:nsid w:val="18C45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7">
    <w:nsid w:val="18C571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8">
    <w:nsid w:val="18C574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49">
    <w:nsid w:val="18C613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0">
    <w:nsid w:val="18C616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1">
    <w:nsid w:val="18C86D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2">
    <w:nsid w:val="18C877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3">
    <w:nsid w:val="18CA23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4">
    <w:nsid w:val="18CE50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5">
    <w:nsid w:val="18CF63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6">
    <w:nsid w:val="18D268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7">
    <w:nsid w:val="18D42A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8">
    <w:nsid w:val="18D434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59">
    <w:nsid w:val="18D439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0">
    <w:nsid w:val="18D439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1">
    <w:nsid w:val="18D60C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2">
    <w:nsid w:val="18D729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3">
    <w:nsid w:val="18D83D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4">
    <w:nsid w:val="18DA22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5">
    <w:nsid w:val="18DD1C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6">
    <w:nsid w:val="18DD1E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7">
    <w:nsid w:val="18DE2C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8">
    <w:nsid w:val="18E006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69">
    <w:nsid w:val="18E07A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0">
    <w:nsid w:val="18E114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1">
    <w:nsid w:val="18E132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2">
    <w:nsid w:val="18E238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3">
    <w:nsid w:val="18E375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4">
    <w:nsid w:val="18E66A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5">
    <w:nsid w:val="18EA77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6">
    <w:nsid w:val="18ED75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7">
    <w:nsid w:val="18EE05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8">
    <w:nsid w:val="18F220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79">
    <w:nsid w:val="18F242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0">
    <w:nsid w:val="18F403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1">
    <w:nsid w:val="18F532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2">
    <w:nsid w:val="18F823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3">
    <w:nsid w:val="18F933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4">
    <w:nsid w:val="18F94B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5">
    <w:nsid w:val="18FA53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6">
    <w:nsid w:val="18FB10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7">
    <w:nsid w:val="18FB79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8">
    <w:nsid w:val="18FD50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89">
    <w:nsid w:val="18FD57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0">
    <w:nsid w:val="18FF13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1">
    <w:nsid w:val="19000000"/>
    <w:multiLevelType w:val="multilevel"/>
    <w:tmpl w:val="0F00001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2">
    <w:nsid w:val="19000104"/>
    <w:multiLevelType w:val="multilevel"/>
    <w:tmpl w:val="1900030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3">
    <w:nsid w:val="1900039C"/>
    <w:multiLevelType w:val="multilevel"/>
    <w:tmpl w:val="1900050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4">
    <w:nsid w:val="19000F04"/>
    <w:multiLevelType w:val="multilevel"/>
    <w:tmpl w:val="1900190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5">
    <w:nsid w:val="19001904"/>
    <w:multiLevelType w:val="singleLevel"/>
    <w:tmpl w:val="4380EC1E"/>
    <w:lvl w:ilvl="0">
      <w:numFmt w:val="decimal"/>
      <w:lvlText w:val=""/>
      <w:lvlJc w:val="left"/>
    </w:lvl>
  </w:abstractNum>
  <w:abstractNum w:abstractNumId="6296">
    <w:nsid w:val="19001B04"/>
    <w:multiLevelType w:val="multilevel"/>
    <w:tmpl w:val="19000F0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7">
    <w:nsid w:val="19003E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8">
    <w:nsid w:val="19003F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99">
    <w:nsid w:val="190043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0">
    <w:nsid w:val="190055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1">
    <w:nsid w:val="190165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2">
    <w:nsid w:val="19016B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3">
    <w:nsid w:val="190173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4">
    <w:nsid w:val="190212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5">
    <w:nsid w:val="19032B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6">
    <w:nsid w:val="190332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7">
    <w:nsid w:val="19041900"/>
    <w:multiLevelType w:val="multilevel"/>
    <w:tmpl w:val="1B0419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8">
    <w:nsid w:val="190455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09">
    <w:nsid w:val="19046A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0">
    <w:nsid w:val="190474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1">
    <w:nsid w:val="190623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2">
    <w:nsid w:val="19063F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3">
    <w:nsid w:val="190809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4">
    <w:nsid w:val="19086C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5">
    <w:nsid w:val="19086D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6">
    <w:nsid w:val="19092B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7">
    <w:nsid w:val="190B63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8">
    <w:nsid w:val="190B66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19">
    <w:nsid w:val="190B77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0">
    <w:nsid w:val="190B78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1">
    <w:nsid w:val="190C1F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2">
    <w:nsid w:val="190E70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3">
    <w:nsid w:val="190E74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4">
    <w:nsid w:val="190F03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5">
    <w:nsid w:val="190F05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6">
    <w:nsid w:val="190F7C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7">
    <w:nsid w:val="191445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8">
    <w:nsid w:val="19144C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29">
    <w:nsid w:val="19157F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0">
    <w:nsid w:val="191A1E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1">
    <w:nsid w:val="191A28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2">
    <w:nsid w:val="191A35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3">
    <w:nsid w:val="191C6E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4">
    <w:nsid w:val="19200D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5">
    <w:nsid w:val="19214D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6">
    <w:nsid w:val="1922623F"/>
    <w:multiLevelType w:val="singleLevel"/>
    <w:tmpl w:val="00001015"/>
    <w:lvl w:ilvl="0">
      <w:numFmt w:val="decimal"/>
      <w:lvlText w:val=""/>
      <w:lvlJc w:val="left"/>
    </w:lvl>
  </w:abstractNum>
  <w:abstractNum w:abstractNumId="6337">
    <w:nsid w:val="192270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8">
    <w:nsid w:val="192423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39">
    <w:nsid w:val="19243A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0">
    <w:nsid w:val="19254D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1">
    <w:nsid w:val="192607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2">
    <w:nsid w:val="19271F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3">
    <w:nsid w:val="192857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4">
    <w:nsid w:val="192966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5">
    <w:nsid w:val="192B2F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6">
    <w:nsid w:val="192B3E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7">
    <w:nsid w:val="192E29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8">
    <w:nsid w:val="193118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49">
    <w:nsid w:val="193122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0">
    <w:nsid w:val="19312C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1">
    <w:nsid w:val="19323E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2">
    <w:nsid w:val="19337D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3">
    <w:nsid w:val="19366E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4">
    <w:nsid w:val="193A04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5">
    <w:nsid w:val="193F40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6">
    <w:nsid w:val="19405B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7">
    <w:nsid w:val="19410000"/>
    <w:multiLevelType w:val="singleLevel"/>
    <w:tmpl w:val="00330001"/>
    <w:lvl w:ilvl="0">
      <w:numFmt w:val="decimal"/>
      <w:lvlText w:val=""/>
      <w:lvlJc w:val="left"/>
    </w:lvl>
  </w:abstractNum>
  <w:abstractNum w:abstractNumId="6358">
    <w:nsid w:val="19410D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59">
    <w:nsid w:val="19410E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0">
    <w:nsid w:val="194349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1">
    <w:nsid w:val="194402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2">
    <w:nsid w:val="194522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3">
    <w:nsid w:val="19452A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4">
    <w:nsid w:val="19464A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5">
    <w:nsid w:val="194658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6">
    <w:nsid w:val="194764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7">
    <w:nsid w:val="194772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8">
    <w:nsid w:val="19481B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69">
    <w:nsid w:val="194A5E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0">
    <w:nsid w:val="194B76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1">
    <w:nsid w:val="194B7D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2">
    <w:nsid w:val="194E6E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3">
    <w:nsid w:val="195049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4">
    <w:nsid w:val="195173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5">
    <w:nsid w:val="195221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6">
    <w:nsid w:val="195334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7">
    <w:nsid w:val="19545E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8">
    <w:nsid w:val="19545F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79">
    <w:nsid w:val="19546A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0">
    <w:nsid w:val="195472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1">
    <w:nsid w:val="195472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2">
    <w:nsid w:val="195515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3">
    <w:nsid w:val="195638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4">
    <w:nsid w:val="195640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5">
    <w:nsid w:val="195755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6">
    <w:nsid w:val="195919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7">
    <w:nsid w:val="195A46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8">
    <w:nsid w:val="195A4A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89">
    <w:nsid w:val="195A4B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0">
    <w:nsid w:val="195A4E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1">
    <w:nsid w:val="195E58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2">
    <w:nsid w:val="195E59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3">
    <w:nsid w:val="195F03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4">
    <w:nsid w:val="195F77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5">
    <w:nsid w:val="196030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6">
    <w:nsid w:val="196165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7">
    <w:nsid w:val="196437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8">
    <w:nsid w:val="196564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99">
    <w:nsid w:val="196571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0">
    <w:nsid w:val="19673C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1">
    <w:nsid w:val="196745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2">
    <w:nsid w:val="196B41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3">
    <w:nsid w:val="196C02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4">
    <w:nsid w:val="196C03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5">
    <w:nsid w:val="196E3A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6">
    <w:nsid w:val="196E50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7">
    <w:nsid w:val="196F6B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8">
    <w:nsid w:val="19701A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09">
    <w:nsid w:val="19713D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0">
    <w:nsid w:val="19730E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1">
    <w:nsid w:val="19770E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2">
    <w:nsid w:val="19771B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3">
    <w:nsid w:val="197853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4">
    <w:nsid w:val="197859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5">
    <w:nsid w:val="197977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6">
    <w:nsid w:val="197A21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7">
    <w:nsid w:val="197B44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8">
    <w:nsid w:val="197D03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19">
    <w:nsid w:val="197E34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0">
    <w:nsid w:val="198130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1">
    <w:nsid w:val="198238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2">
    <w:nsid w:val="198368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3">
    <w:nsid w:val="19853B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4">
    <w:nsid w:val="19854A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5">
    <w:nsid w:val="19881F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6">
    <w:nsid w:val="198832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7">
    <w:nsid w:val="198B29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8">
    <w:nsid w:val="198B2D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29">
    <w:nsid w:val="198E1C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0">
    <w:nsid w:val="199050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1">
    <w:nsid w:val="199050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2">
    <w:nsid w:val="199056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3">
    <w:nsid w:val="19905C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4">
    <w:nsid w:val="199176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5">
    <w:nsid w:val="19934D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6">
    <w:nsid w:val="19935D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7">
    <w:nsid w:val="199805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8">
    <w:nsid w:val="199927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39">
    <w:nsid w:val="199928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0">
    <w:nsid w:val="199A67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1">
    <w:nsid w:val="199B15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2">
    <w:nsid w:val="199E01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3">
    <w:nsid w:val="199F1B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4">
    <w:nsid w:val="19A162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5">
    <w:nsid w:val="19A17A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6">
    <w:nsid w:val="19A224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7">
    <w:nsid w:val="19A458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8">
    <w:nsid w:val="19A578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49">
    <w:nsid w:val="19AB69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0">
    <w:nsid w:val="19AD47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1">
    <w:nsid w:val="19AF02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2">
    <w:nsid w:val="19B151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3">
    <w:nsid w:val="19B152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4">
    <w:nsid w:val="19B200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5">
    <w:nsid w:val="19B265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6">
    <w:nsid w:val="19B31D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7">
    <w:nsid w:val="19B43C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8">
    <w:nsid w:val="19B44F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59">
    <w:nsid w:val="19B55C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0">
    <w:nsid w:val="19B724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1">
    <w:nsid w:val="19B728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2">
    <w:nsid w:val="19B905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3">
    <w:nsid w:val="19BA3A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4">
    <w:nsid w:val="19BB5E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5">
    <w:nsid w:val="19BB61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6">
    <w:nsid w:val="19BC08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7">
    <w:nsid w:val="19BC6F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8">
    <w:nsid w:val="19BD20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69">
    <w:nsid w:val="19BD22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0">
    <w:nsid w:val="19BD2B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1">
    <w:nsid w:val="19BE38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2">
    <w:nsid w:val="19BE40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3">
    <w:nsid w:val="19BE45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4">
    <w:nsid w:val="19BF7B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5">
    <w:nsid w:val="19BF7B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6">
    <w:nsid w:val="19C125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7">
    <w:nsid w:val="19C54A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8">
    <w:nsid w:val="19C55C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79">
    <w:nsid w:val="19C672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0">
    <w:nsid w:val="19C96F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1">
    <w:nsid w:val="19CA14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2">
    <w:nsid w:val="19CB24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3">
    <w:nsid w:val="19CB30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4">
    <w:nsid w:val="19CB3B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5">
    <w:nsid w:val="19CB3C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6">
    <w:nsid w:val="19CC68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7">
    <w:nsid w:val="19CD01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8">
    <w:nsid w:val="19CD0B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89">
    <w:nsid w:val="19CD7B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0">
    <w:nsid w:val="19CE17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1">
    <w:nsid w:val="19CE36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2">
    <w:nsid w:val="19D06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3">
    <w:nsid w:val="19D367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4">
    <w:nsid w:val="19D52E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5">
    <w:nsid w:val="19D64B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6">
    <w:nsid w:val="19DA76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7">
    <w:nsid w:val="19DC42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8">
    <w:nsid w:val="19DD6A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99">
    <w:nsid w:val="19DE0B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0">
    <w:nsid w:val="19DE1E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1">
    <w:nsid w:val="19DF26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2">
    <w:nsid w:val="19E061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3">
    <w:nsid w:val="19E115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4">
    <w:nsid w:val="19E170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5">
    <w:nsid w:val="19E17A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6">
    <w:nsid w:val="19E225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7">
    <w:nsid w:val="19E22B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8">
    <w:nsid w:val="19E33D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09">
    <w:nsid w:val="19E343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0">
    <w:nsid w:val="19E50C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1">
    <w:nsid w:val="19E516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2">
    <w:nsid w:val="19E75F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3">
    <w:nsid w:val="19E777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4">
    <w:nsid w:val="19E817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5">
    <w:nsid w:val="19E81D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6">
    <w:nsid w:val="19E821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7">
    <w:nsid w:val="19EB75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8">
    <w:nsid w:val="19ED47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19">
    <w:nsid w:val="19ED4A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0">
    <w:nsid w:val="19ED53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1">
    <w:nsid w:val="19F044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2">
    <w:nsid w:val="19F049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3">
    <w:nsid w:val="19F050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4">
    <w:nsid w:val="19F161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5">
    <w:nsid w:val="19F21F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6">
    <w:nsid w:val="19F46C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7">
    <w:nsid w:val="19F512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8">
    <w:nsid w:val="19F574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29">
    <w:nsid w:val="19F863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0">
    <w:nsid w:val="19FB60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1">
    <w:nsid w:val="19FB64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2">
    <w:nsid w:val="19FB6E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3">
    <w:nsid w:val="1A027F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4">
    <w:nsid w:val="1A0321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5">
    <w:nsid w:val="1A042F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6">
    <w:nsid w:val="1A0446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7">
    <w:nsid w:val="1A055C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8">
    <w:nsid w:val="1A060C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39">
    <w:nsid w:val="1A073A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0">
    <w:nsid w:val="1A086C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1">
    <w:nsid w:val="1A0A31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2">
    <w:nsid w:val="1A0C6B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3">
    <w:nsid w:val="1A0C71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4">
    <w:nsid w:val="1A0C7B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5">
    <w:nsid w:val="1A0D13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6">
    <w:nsid w:val="1A0D1C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7">
    <w:nsid w:val="1A0E30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8">
    <w:nsid w:val="1A0E46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49">
    <w:nsid w:val="1A1012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0">
    <w:nsid w:val="1A107E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1">
    <w:nsid w:val="1A112E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2">
    <w:nsid w:val="1A1132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3">
    <w:nsid w:val="1A1417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4">
    <w:nsid w:val="1A155F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5">
    <w:nsid w:val="1A170E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6">
    <w:nsid w:val="1A1852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7">
    <w:nsid w:val="1A1954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8">
    <w:nsid w:val="1A1E2F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59">
    <w:nsid w:val="1A1F51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0">
    <w:nsid w:val="1A1F57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1">
    <w:nsid w:val="1A1F5C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2">
    <w:nsid w:val="1A210C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3">
    <w:nsid w:val="1A224C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4">
    <w:nsid w:val="1A247B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5">
    <w:nsid w:val="1A264C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6">
    <w:nsid w:val="1A2654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7">
    <w:nsid w:val="1A266A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8">
    <w:nsid w:val="1A2779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69">
    <w:nsid w:val="1A2813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0">
    <w:nsid w:val="1A282E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1">
    <w:nsid w:val="1A293F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2">
    <w:nsid w:val="1A2958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3">
    <w:nsid w:val="1A2C53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4">
    <w:nsid w:val="1A2E1C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5">
    <w:nsid w:val="1A3046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6">
    <w:nsid w:val="1A3104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7">
    <w:nsid w:val="1A316F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8">
    <w:nsid w:val="1A3349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79">
    <w:nsid w:val="1A3403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0">
    <w:nsid w:val="1A3473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1">
    <w:nsid w:val="1A3762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2">
    <w:nsid w:val="1A3A62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3">
    <w:nsid w:val="1A3D51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4">
    <w:nsid w:val="1A3D55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5">
    <w:nsid w:val="1A4038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6">
    <w:nsid w:val="1A4051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7">
    <w:nsid w:val="1A4344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8">
    <w:nsid w:val="1A445F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89">
    <w:nsid w:val="1A4460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0">
    <w:nsid w:val="1A4468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1">
    <w:nsid w:val="1A4622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2">
    <w:nsid w:val="1A473A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3">
    <w:nsid w:val="1A4865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4">
    <w:nsid w:val="1A490F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5">
    <w:nsid w:val="1A4B52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6">
    <w:nsid w:val="1A4B6B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7">
    <w:nsid w:val="1A4B6E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8">
    <w:nsid w:val="1A4E4C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99">
    <w:nsid w:val="1A4E6A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0">
    <w:nsid w:val="1A4F73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1">
    <w:nsid w:val="1A502D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2">
    <w:nsid w:val="1A5152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3">
    <w:nsid w:val="1A5265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4">
    <w:nsid w:val="1A5271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5">
    <w:nsid w:val="1A5276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6">
    <w:nsid w:val="1A530B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7">
    <w:nsid w:val="1A5328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8">
    <w:nsid w:val="1A542D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09">
    <w:nsid w:val="1A5446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0">
    <w:nsid w:val="1A5561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1">
    <w:nsid w:val="1A56037E"/>
    <w:multiLevelType w:val="multilevel"/>
    <w:tmpl w:val="15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2">
    <w:nsid w:val="1A560D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3">
    <w:nsid w:val="1A585E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4">
    <w:nsid w:val="1A5909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5">
    <w:nsid w:val="1A5B4C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6">
    <w:nsid w:val="1A5C60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7">
    <w:nsid w:val="1A5F58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8">
    <w:nsid w:val="1A6122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19">
    <w:nsid w:val="1A6259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0">
    <w:nsid w:val="1A6268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1">
    <w:nsid w:val="1A6379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2">
    <w:nsid w:val="1A637A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3">
    <w:nsid w:val="1A6544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4">
    <w:nsid w:val="1A6551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5">
    <w:nsid w:val="1A6719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6">
    <w:nsid w:val="1A6838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7">
    <w:nsid w:val="1A6839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8">
    <w:nsid w:val="1A6845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29">
    <w:nsid w:val="1A6959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0">
    <w:nsid w:val="1A695B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1">
    <w:nsid w:val="1A6966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2">
    <w:nsid w:val="1A6B32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3">
    <w:nsid w:val="1A6D0D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4">
    <w:nsid w:val="1A6E13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5">
    <w:nsid w:val="1A6E18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6">
    <w:nsid w:val="1A6E1B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7">
    <w:nsid w:val="1A6F44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8">
    <w:nsid w:val="1A7062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39">
    <w:nsid w:val="1A7073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0">
    <w:nsid w:val="1A7109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1">
    <w:nsid w:val="1A711B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2">
    <w:nsid w:val="1A7120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3">
    <w:nsid w:val="1A7127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4">
    <w:nsid w:val="1A722F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5">
    <w:nsid w:val="1A723C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6">
    <w:nsid w:val="1A735F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7">
    <w:nsid w:val="1A736E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8">
    <w:nsid w:val="1A7819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49">
    <w:nsid w:val="1A781B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0">
    <w:nsid w:val="1A782E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1">
    <w:nsid w:val="1A7C45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2">
    <w:nsid w:val="1A7C47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3">
    <w:nsid w:val="1A7D5E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4">
    <w:nsid w:val="1A7D6B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5">
    <w:nsid w:val="1A7F9F00"/>
    <w:multiLevelType w:val="singleLevel"/>
    <w:tmpl w:val="F2DCACA8"/>
    <w:lvl w:ilvl="0">
      <w:numFmt w:val="decimal"/>
      <w:lvlText w:val=""/>
      <w:lvlJc w:val="left"/>
    </w:lvl>
  </w:abstractNum>
  <w:abstractNum w:abstractNumId="6656">
    <w:nsid w:val="1A8048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7">
    <w:nsid w:val="1A8171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8">
    <w:nsid w:val="1A8343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59">
    <w:nsid w:val="1A846A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0">
    <w:nsid w:val="1A8509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1">
    <w:nsid w:val="1A850D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2">
    <w:nsid w:val="1A880B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3">
    <w:nsid w:val="1A8815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4">
    <w:nsid w:val="1A891D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5">
    <w:nsid w:val="1A8C35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6">
    <w:nsid w:val="1A8D50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7">
    <w:nsid w:val="1A8D54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8">
    <w:nsid w:val="1A8F1F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69">
    <w:nsid w:val="1A9166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0">
    <w:nsid w:val="1A9167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1">
    <w:nsid w:val="1A920E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2">
    <w:nsid w:val="1A9213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3">
    <w:nsid w:val="1A945B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4">
    <w:nsid w:val="1A9463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5">
    <w:nsid w:val="1A9863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6">
    <w:nsid w:val="1A987C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7">
    <w:nsid w:val="1A991D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8">
    <w:nsid w:val="1A9924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79">
    <w:nsid w:val="1A9B69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0">
    <w:nsid w:val="1A9D36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1">
    <w:nsid w:val="1A9F69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2">
    <w:nsid w:val="1AA018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3">
    <w:nsid w:val="1AA02F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4">
    <w:nsid w:val="1AA138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5">
    <w:nsid w:val="1AA13D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6">
    <w:nsid w:val="1AA15A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7">
    <w:nsid w:val="1AA309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8">
    <w:nsid w:val="1AA42B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89">
    <w:nsid w:val="1AA676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0">
    <w:nsid w:val="1AA902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1">
    <w:nsid w:val="1AA90B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2">
    <w:nsid w:val="1AAA13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3">
    <w:nsid w:val="1AAB54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4">
    <w:nsid w:val="1AAC77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5">
    <w:nsid w:val="1AAD09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6">
    <w:nsid w:val="1AAF57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7">
    <w:nsid w:val="1AB25B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8">
    <w:nsid w:val="1AB42A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99">
    <w:nsid w:val="1AB537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0">
    <w:nsid w:val="1AB65F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1">
    <w:nsid w:val="1AB677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2">
    <w:nsid w:val="1AB717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3">
    <w:nsid w:val="1AB718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4">
    <w:nsid w:val="1ABD70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5">
    <w:nsid w:val="1ABD71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6">
    <w:nsid w:val="1ABD7B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7">
    <w:nsid w:val="1AC22F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8">
    <w:nsid w:val="1AC244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09">
    <w:nsid w:val="1AC946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0">
    <w:nsid w:val="1AC954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1">
    <w:nsid w:val="1ACA7F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2">
    <w:nsid w:val="1ACE05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3">
    <w:nsid w:val="1ACF1D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4">
    <w:nsid w:val="1ACF2E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5">
    <w:nsid w:val="1AD227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6">
    <w:nsid w:val="1AD471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7">
    <w:nsid w:val="1AD47F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8">
    <w:nsid w:val="1AD503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19">
    <w:nsid w:val="1AD630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0">
    <w:nsid w:val="1AD644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1">
    <w:nsid w:val="1AD759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2">
    <w:nsid w:val="1AD805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3">
    <w:nsid w:val="1AD812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4">
    <w:nsid w:val="1AD929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5">
    <w:nsid w:val="1AD92D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6">
    <w:nsid w:val="1ADB7C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7">
    <w:nsid w:val="1ADC17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8">
    <w:nsid w:val="1ADC21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29">
    <w:nsid w:val="1ADE65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0">
    <w:nsid w:val="1ADE6C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1">
    <w:nsid w:val="1AE20C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2">
    <w:nsid w:val="1AE211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3">
    <w:nsid w:val="1AE215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4">
    <w:nsid w:val="1AE33D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5">
    <w:nsid w:val="1AE443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6">
    <w:nsid w:val="1AE507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7">
    <w:nsid w:val="1AE622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8">
    <w:nsid w:val="1AE628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39">
    <w:nsid w:val="1AE629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0">
    <w:nsid w:val="1AE62B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1">
    <w:nsid w:val="1AE752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2">
    <w:nsid w:val="1AE87A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3">
    <w:nsid w:val="1AE91F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4">
    <w:nsid w:val="1AEB5D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5">
    <w:nsid w:val="1AEB6F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6">
    <w:nsid w:val="1AED39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7">
    <w:nsid w:val="1AED3B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8">
    <w:nsid w:val="1AEE64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49">
    <w:nsid w:val="1AEF74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0">
    <w:nsid w:val="1AF265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1">
    <w:nsid w:val="1AF267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2">
    <w:nsid w:val="1AF30F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3">
    <w:nsid w:val="1AF321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4">
    <w:nsid w:val="1AF325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5">
    <w:nsid w:val="1AF560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6">
    <w:nsid w:val="1AF720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7">
    <w:nsid w:val="1AF728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8">
    <w:nsid w:val="1AF904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59">
    <w:nsid w:val="1AFA1A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0">
    <w:nsid w:val="1AFA1F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1">
    <w:nsid w:val="1AFB35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2">
    <w:nsid w:val="1AFB3E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3">
    <w:nsid w:val="1AFC5D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4">
    <w:nsid w:val="1AFD1C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5">
    <w:nsid w:val="1AFE39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6">
    <w:nsid w:val="1AFE42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7">
    <w:nsid w:val="1AFE42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8">
    <w:nsid w:val="1AFF4F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69">
    <w:nsid w:val="1B000C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0">
    <w:nsid w:val="1B000D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1">
    <w:nsid w:val="1B000E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2">
    <w:nsid w:val="1B0377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3">
    <w:nsid w:val="1B040D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4">
    <w:nsid w:val="1B0411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5">
    <w:nsid w:val="1B041900"/>
    <w:multiLevelType w:val="multilevel"/>
    <w:tmpl w:val="0F0419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6">
    <w:nsid w:val="1B053D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7">
    <w:nsid w:val="1B0665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8">
    <w:nsid w:val="1B0700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79">
    <w:nsid w:val="1B0849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0">
    <w:nsid w:val="1B0A06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1">
    <w:nsid w:val="1B0A15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2">
    <w:nsid w:val="1B0C57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3">
    <w:nsid w:val="1B0C63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4">
    <w:nsid w:val="1B0E11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5">
    <w:nsid w:val="1B0F33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6">
    <w:nsid w:val="1B106F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7">
    <w:nsid w:val="1B1400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8">
    <w:nsid w:val="1B1404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89">
    <w:nsid w:val="1B1478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0">
    <w:nsid w:val="1B151C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1">
    <w:nsid w:val="1B1526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2">
    <w:nsid w:val="1B1539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3">
    <w:nsid w:val="1B16840F"/>
    <w:multiLevelType w:val="multilevel"/>
    <w:tmpl w:val="FE98841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4">
    <w:nsid w:val="1B1704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5">
    <w:nsid w:val="1B181A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6">
    <w:nsid w:val="1B1C3D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7">
    <w:nsid w:val="1B1D51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8">
    <w:nsid w:val="1B1D5C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99">
    <w:nsid w:val="1B1E08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0">
    <w:nsid w:val="1B1E7B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1">
    <w:nsid w:val="1B1F1F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2">
    <w:nsid w:val="1B2172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3">
    <w:nsid w:val="1B2333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4">
    <w:nsid w:val="1B2341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5">
    <w:nsid w:val="1B2467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6">
    <w:nsid w:val="1B2501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7">
    <w:nsid w:val="1B2511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8">
    <w:nsid w:val="1B2522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09">
    <w:nsid w:val="1B262A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0">
    <w:nsid w:val="1B263D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1">
    <w:nsid w:val="1B2640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2">
    <w:nsid w:val="1B2751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3">
    <w:nsid w:val="1B275D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4">
    <w:nsid w:val="1B2D35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5">
    <w:nsid w:val="1B2D36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6">
    <w:nsid w:val="1B2D40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7">
    <w:nsid w:val="1B2F1A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8">
    <w:nsid w:val="1B3028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19">
    <w:nsid w:val="1B3044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0">
    <w:nsid w:val="1B3440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1">
    <w:nsid w:val="1B344C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2">
    <w:nsid w:val="1B3570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3">
    <w:nsid w:val="1B3571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4">
    <w:nsid w:val="1B3571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5">
    <w:nsid w:val="1B360D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6">
    <w:nsid w:val="1B3626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7">
    <w:nsid w:val="1B3862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8">
    <w:nsid w:val="1B3901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29">
    <w:nsid w:val="1B391A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0">
    <w:nsid w:val="1B3A2F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1">
    <w:nsid w:val="1B3C7C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2">
    <w:nsid w:val="1B3D25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3">
    <w:nsid w:val="1B3D2B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4">
    <w:nsid w:val="1B3F02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5">
    <w:nsid w:val="1B3F6E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6">
    <w:nsid w:val="1B401C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7">
    <w:nsid w:val="1B402B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8">
    <w:nsid w:val="1B4308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39">
    <w:nsid w:val="1B430B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0">
    <w:nsid w:val="1B431F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1">
    <w:nsid w:val="1B4562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2">
    <w:nsid w:val="1B4565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3">
    <w:nsid w:val="1B4567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4">
    <w:nsid w:val="1B4606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5">
    <w:nsid w:val="1B467D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6">
    <w:nsid w:val="1B4736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7">
    <w:nsid w:val="1B483C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8">
    <w:nsid w:val="1B4851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49">
    <w:nsid w:val="1B4854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0">
    <w:nsid w:val="1B485C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1">
    <w:nsid w:val="1B497B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2">
    <w:nsid w:val="1B4A19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3">
    <w:nsid w:val="1B4A2F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4">
    <w:nsid w:val="1B4B36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5">
    <w:nsid w:val="1B4B38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6">
    <w:nsid w:val="1B4B47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7">
    <w:nsid w:val="1B4C65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8">
    <w:nsid w:val="1B4D1B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59">
    <w:nsid w:val="1B4E46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0">
    <w:nsid w:val="1B5243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1">
    <w:nsid w:val="1B5252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2">
    <w:nsid w:val="1B5420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3">
    <w:nsid w:val="1B5548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4">
    <w:nsid w:val="1B5555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5">
    <w:nsid w:val="1B5661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6">
    <w:nsid w:val="1B5826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7">
    <w:nsid w:val="1B583C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8">
    <w:nsid w:val="1B594F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69">
    <w:nsid w:val="1B5964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0">
    <w:nsid w:val="1B5B18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1">
    <w:nsid w:val="1B5B2D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2">
    <w:nsid w:val="1B5C4B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3">
    <w:nsid w:val="1B5C54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4">
    <w:nsid w:val="1B5D69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5">
    <w:nsid w:val="1B5E13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6">
    <w:nsid w:val="1B5F2F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7">
    <w:nsid w:val="1B5F38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8">
    <w:nsid w:val="1B5F3C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79">
    <w:nsid w:val="1B606C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0">
    <w:nsid w:val="1B610A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1">
    <w:nsid w:val="1B6223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2">
    <w:nsid w:val="1B640C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3">
    <w:nsid w:val="1B6472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4">
    <w:nsid w:val="1B651C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5">
    <w:nsid w:val="1B6523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6">
    <w:nsid w:val="1B6763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7">
    <w:nsid w:val="1B677D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8">
    <w:nsid w:val="1B6816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89">
    <w:nsid w:val="1B693A06"/>
    <w:multiLevelType w:val="multilevel"/>
    <w:tmpl w:val="0000100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0">
    <w:nsid w:val="1B6950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1">
    <w:nsid w:val="1B6B09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2">
    <w:nsid w:val="1B7335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3">
    <w:nsid w:val="1B7336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4">
    <w:nsid w:val="1B733F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5">
    <w:nsid w:val="1B7352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6">
    <w:nsid w:val="1B7468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7">
    <w:nsid w:val="1B7476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8">
    <w:nsid w:val="1B7477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99">
    <w:nsid w:val="1B763F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0">
    <w:nsid w:val="1B7747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1">
    <w:nsid w:val="1B7758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2">
    <w:nsid w:val="1B791E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3">
    <w:nsid w:val="1B7A4B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4">
    <w:nsid w:val="1B7C18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5">
    <w:nsid w:val="1B7F04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6">
    <w:nsid w:val="1B8021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7">
    <w:nsid w:val="1B8161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8">
    <w:nsid w:val="1B827D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09">
    <w:nsid w:val="1B8331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0">
    <w:nsid w:val="1B857B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1">
    <w:nsid w:val="1B8746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2">
    <w:nsid w:val="1B8856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3">
    <w:nsid w:val="1B885B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4">
    <w:nsid w:val="1B8869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5">
    <w:nsid w:val="1B8A31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6">
    <w:nsid w:val="1B8B63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7">
    <w:nsid w:val="1B8B6A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8">
    <w:nsid w:val="1B8D24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19">
    <w:nsid w:val="1B9259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0">
    <w:nsid w:val="1B9421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1">
    <w:nsid w:val="1B954A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2">
    <w:nsid w:val="1B954B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3">
    <w:nsid w:val="1B954C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4">
    <w:nsid w:val="1B9569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5">
    <w:nsid w:val="1B983B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6">
    <w:nsid w:val="1B983C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7">
    <w:nsid w:val="1B9853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8">
    <w:nsid w:val="1B9855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29">
    <w:nsid w:val="1B9D7D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0">
    <w:nsid w:val="1B9F52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1">
    <w:nsid w:val="1BA007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2">
    <w:nsid w:val="1BA06E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3">
    <w:nsid w:val="1BA071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4">
    <w:nsid w:val="1BA072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5">
    <w:nsid w:val="1BA417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6">
    <w:nsid w:val="1BA531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7">
    <w:nsid w:val="1BA543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8">
    <w:nsid w:val="1BA66F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39">
    <w:nsid w:val="1BA712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0">
    <w:nsid w:val="1BAB23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1">
    <w:nsid w:val="1BAC3D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2">
    <w:nsid w:val="1BAC58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3">
    <w:nsid w:val="1BAE26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4">
    <w:nsid w:val="1BAF2C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5">
    <w:nsid w:val="1BAF31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6">
    <w:nsid w:val="1BAF42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7">
    <w:nsid w:val="1BAF44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8">
    <w:nsid w:val="1BAF46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49">
    <w:nsid w:val="1BB400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0">
    <w:nsid w:val="1BB409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1">
    <w:nsid w:val="1BB410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2">
    <w:nsid w:val="1BB523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3">
    <w:nsid w:val="1BB647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4">
    <w:nsid w:val="1BB93C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5">
    <w:nsid w:val="1BBA66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6">
    <w:nsid w:val="1BBB0F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7">
    <w:nsid w:val="1BBB12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8">
    <w:nsid w:val="1BBC36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59">
    <w:nsid w:val="1BBE7D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0">
    <w:nsid w:val="1BBF2A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1">
    <w:nsid w:val="1BC040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2">
    <w:nsid w:val="1BC211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3">
    <w:nsid w:val="1BC215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4">
    <w:nsid w:val="1BC870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5">
    <w:nsid w:val="1BC87D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6">
    <w:nsid w:val="1BC87E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7">
    <w:nsid w:val="1BC87F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8">
    <w:nsid w:val="1BC91D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69">
    <w:nsid w:val="1BCA3C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0">
    <w:nsid w:val="1BCB61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1">
    <w:nsid w:val="1BCB63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2">
    <w:nsid w:val="1BCD3D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3">
    <w:nsid w:val="1BCF0E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4">
    <w:nsid w:val="1BCF7C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5">
    <w:nsid w:val="1BD03E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6">
    <w:nsid w:val="1BD157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7">
    <w:nsid w:val="1BD313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8">
    <w:nsid w:val="1BD572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79">
    <w:nsid w:val="1BD610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0">
    <w:nsid w:val="1BD61C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1">
    <w:nsid w:val="1BDA33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2">
    <w:nsid w:val="1BDB64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3">
    <w:nsid w:val="1BDF73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4">
    <w:nsid w:val="1BE132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5">
    <w:nsid w:val="1BE133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6">
    <w:nsid w:val="1BE274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7">
    <w:nsid w:val="1BE304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8">
    <w:nsid w:val="1BE31B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89">
    <w:nsid w:val="1BEA1F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0">
    <w:nsid w:val="1BEB2D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1">
    <w:nsid w:val="1BEC50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2">
    <w:nsid w:val="1BEC54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3">
    <w:nsid w:val="1BEC76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4">
    <w:nsid w:val="1BED0E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5">
    <w:nsid w:val="1BEF4C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6">
    <w:nsid w:val="1BEF63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7">
    <w:nsid w:val="1BF005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8">
    <w:nsid w:val="1BF23E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99">
    <w:nsid w:val="1BF242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0">
    <w:nsid w:val="1BF375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1">
    <w:nsid w:val="1BF70A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2">
    <w:nsid w:val="1BF715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3">
    <w:nsid w:val="1BFC45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4">
    <w:nsid w:val="1BFD5E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5">
    <w:nsid w:val="1BFE03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6">
    <w:nsid w:val="1BFF39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7">
    <w:nsid w:val="1BFF43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8">
    <w:nsid w:val="1C064F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09">
    <w:nsid w:val="1C081A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0">
    <w:nsid w:val="1C0A60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1">
    <w:nsid w:val="1C0B11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2">
    <w:nsid w:val="1C0C1C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3">
    <w:nsid w:val="1C0D44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4">
    <w:nsid w:val="1C0D51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5">
    <w:nsid w:val="1C0E0B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6">
    <w:nsid w:val="1C0F2C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7">
    <w:nsid w:val="1C1037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8">
    <w:nsid w:val="1C104E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19">
    <w:nsid w:val="1C1167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0">
    <w:nsid w:val="1C117B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1">
    <w:nsid w:val="1C1333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2">
    <w:nsid w:val="1C1472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3">
    <w:nsid w:val="1C1508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4">
    <w:nsid w:val="1C1631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5">
    <w:nsid w:val="1C1750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6">
    <w:nsid w:val="1C1756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7">
    <w:nsid w:val="1C1804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8">
    <w:nsid w:val="1C1A56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29">
    <w:nsid w:val="1C1B5B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0">
    <w:nsid w:val="1C1B6C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1">
    <w:nsid w:val="1C1D4A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2">
    <w:nsid w:val="1C1D4C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3">
    <w:nsid w:val="1C1F79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4">
    <w:nsid w:val="1C2040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5">
    <w:nsid w:val="1C2148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6">
    <w:nsid w:val="1C2152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7">
    <w:nsid w:val="1C2320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8">
    <w:nsid w:val="1C2449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39">
    <w:nsid w:val="1C256A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0">
    <w:nsid w:val="1C256C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1">
    <w:nsid w:val="1C261D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2">
    <w:nsid w:val="1C2622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3">
    <w:nsid w:val="1C2732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4">
    <w:nsid w:val="1C2740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5">
    <w:nsid w:val="1C2745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6">
    <w:nsid w:val="1C2749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7">
    <w:nsid w:val="1C286B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8">
    <w:nsid w:val="1C2A1D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49">
    <w:nsid w:val="1C2A2D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0">
    <w:nsid w:val="1C2A3C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1">
    <w:nsid w:val="1C2B53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2">
    <w:nsid w:val="1C2C02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3">
    <w:nsid w:val="1C2C67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4">
    <w:nsid w:val="1C2C68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5">
    <w:nsid w:val="1C2D1D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6">
    <w:nsid w:val="1C2F5C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7">
    <w:nsid w:val="1C2F7F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8">
    <w:nsid w:val="1C3376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59">
    <w:nsid w:val="1C341C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0">
    <w:nsid w:val="1C3547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1">
    <w:nsid w:val="1C3555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2">
    <w:nsid w:val="1C3727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3">
    <w:nsid w:val="1C372C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4">
    <w:nsid w:val="1C384E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5">
    <w:nsid w:val="1C3A0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6">
    <w:nsid w:val="1C3A02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7">
    <w:nsid w:val="1C3A15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8">
    <w:nsid w:val="1C3B43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69">
    <w:nsid w:val="1C3D77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0">
    <w:nsid w:val="1C3E1B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1">
    <w:nsid w:val="1C3F47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2">
    <w:nsid w:val="1C3F5C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3">
    <w:nsid w:val="1C3F66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4">
    <w:nsid w:val="1C406D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5">
    <w:nsid w:val="1C406F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6">
    <w:nsid w:val="1C4235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7">
    <w:nsid w:val="1C4532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8">
    <w:nsid w:val="1C4669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79">
    <w:nsid w:val="1C482C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0">
    <w:nsid w:val="1C4835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1">
    <w:nsid w:val="1C4941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2">
    <w:nsid w:val="1C495B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3">
    <w:nsid w:val="1C4A6F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4">
    <w:nsid w:val="1C4A73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5">
    <w:nsid w:val="1C4B19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6">
    <w:nsid w:val="1C4B27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7">
    <w:nsid w:val="1C4E00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8">
    <w:nsid w:val="1C4E19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89">
    <w:nsid w:val="1C4F27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0">
    <w:nsid w:val="1C5065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1">
    <w:nsid w:val="1C5225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2">
    <w:nsid w:val="1C522D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3">
    <w:nsid w:val="1C5236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4">
    <w:nsid w:val="1C5356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5">
    <w:nsid w:val="1C5522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6">
    <w:nsid w:val="1C552C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7">
    <w:nsid w:val="1C563C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8">
    <w:nsid w:val="1C5779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99">
    <w:nsid w:val="1C5806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0">
    <w:nsid w:val="1C5807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1">
    <w:nsid w:val="1C580E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2">
    <w:nsid w:val="1C5A58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3">
    <w:nsid w:val="1C5A6A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4">
    <w:nsid w:val="1C5A6B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5">
    <w:nsid w:val="1C5A6D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6">
    <w:nsid w:val="1C5C1C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7">
    <w:nsid w:val="1C5D64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8">
    <w:nsid w:val="1C6177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09">
    <w:nsid w:val="1C617B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0">
    <w:nsid w:val="1C6462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1">
    <w:nsid w:val="1C6503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2">
    <w:nsid w:val="1C6574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3">
    <w:nsid w:val="1C661A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4">
    <w:nsid w:val="1C661E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5">
    <w:nsid w:val="1C6761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6">
    <w:nsid w:val="1C690E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7">
    <w:nsid w:val="1C6C0C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8">
    <w:nsid w:val="1C6D2D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19">
    <w:nsid w:val="1C6E52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0">
    <w:nsid w:val="1C6E57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1">
    <w:nsid w:val="1C6F7F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2">
    <w:nsid w:val="1C7560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3">
    <w:nsid w:val="1C756A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4">
    <w:nsid w:val="1C756D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5">
    <w:nsid w:val="1C7610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6">
    <w:nsid w:val="1C7616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7">
    <w:nsid w:val="1C7A2B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8">
    <w:nsid w:val="1C7A2C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29">
    <w:nsid w:val="1C7A31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0">
    <w:nsid w:val="1C7C66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1">
    <w:nsid w:val="1C7D2C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2">
    <w:nsid w:val="1C7F65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3">
    <w:nsid w:val="1C8016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4">
    <w:nsid w:val="1C8139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5">
    <w:nsid w:val="1C8147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6">
    <w:nsid w:val="1C825D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7">
    <w:nsid w:val="1C8422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8">
    <w:nsid w:val="1C842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39">
    <w:nsid w:val="1C842B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0">
    <w:nsid w:val="1C8553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1">
    <w:nsid w:val="1C8839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2">
    <w:nsid w:val="1C8A0D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3">
    <w:nsid w:val="1C8A1D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4">
    <w:nsid w:val="1C8A23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5">
    <w:nsid w:val="1C8C4B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6">
    <w:nsid w:val="1C8C52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7">
    <w:nsid w:val="1C8C615A"/>
    <w:multiLevelType w:val="multilevel"/>
    <w:tmpl w:val="0000488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8">
    <w:nsid w:val="1C8D0F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49">
    <w:nsid w:val="1C8E37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0">
    <w:nsid w:val="1C8F5E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1">
    <w:nsid w:val="1C9126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2">
    <w:nsid w:val="1C9235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3">
    <w:nsid w:val="1C9405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4">
    <w:nsid w:val="1C9534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5">
    <w:nsid w:val="1C964B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6">
    <w:nsid w:val="1C970A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7">
    <w:nsid w:val="1C9817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8">
    <w:nsid w:val="1C9817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59">
    <w:nsid w:val="1C9949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0">
    <w:nsid w:val="1C9A77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1">
    <w:nsid w:val="1C9C37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2">
    <w:nsid w:val="1C9D5C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3">
    <w:nsid w:val="1C9F2D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4">
    <w:nsid w:val="1CA358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5">
    <w:nsid w:val="1CA360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6">
    <w:nsid w:val="1CA406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7">
    <w:nsid w:val="1CA472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8">
    <w:nsid w:val="1CA52E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69">
    <w:nsid w:val="1CA636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0">
    <w:nsid w:val="1CA775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1">
    <w:nsid w:val="1CA77A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2">
    <w:nsid w:val="1CA801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3">
    <w:nsid w:val="1CAA53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4">
    <w:nsid w:val="1CAC29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5">
    <w:nsid w:val="1CAC2B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6">
    <w:nsid w:val="1CAD4C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7">
    <w:nsid w:val="1CAE68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8">
    <w:nsid w:val="1CAF13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79">
    <w:nsid w:val="1CB04B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0">
    <w:nsid w:val="1CB16E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1">
    <w:nsid w:val="1CB171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2">
    <w:nsid w:val="1CB630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3">
    <w:nsid w:val="1CB637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4">
    <w:nsid w:val="1CB74C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5">
    <w:nsid w:val="1CBC0A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6">
    <w:nsid w:val="1CBC7E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7">
    <w:nsid w:val="1CBD2F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8">
    <w:nsid w:val="1CC037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89">
    <w:nsid w:val="1CC155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0">
    <w:nsid w:val="1CC262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1">
    <w:nsid w:val="1CC264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2">
    <w:nsid w:val="1CC271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3">
    <w:nsid w:val="1CC44C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4">
    <w:nsid w:val="1CC564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5">
    <w:nsid w:val="1CC569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6">
    <w:nsid w:val="1CC56B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7">
    <w:nsid w:val="1CC86B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8">
    <w:nsid w:val="1CC97C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99">
    <w:nsid w:val="1CCA22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0">
    <w:nsid w:val="1CCB3D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1">
    <w:nsid w:val="1CCC73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2">
    <w:nsid w:val="1CCC76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3">
    <w:nsid w:val="1CCE37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4">
    <w:nsid w:val="1CD122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5">
    <w:nsid w:val="1CD668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6">
    <w:nsid w:val="1CD66E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7">
    <w:nsid w:val="1CD671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8">
    <w:nsid w:val="1CD67A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09">
    <w:nsid w:val="1CD713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0">
    <w:nsid w:val="1CD72D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1">
    <w:nsid w:val="1CD83B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2">
    <w:nsid w:val="1CD95B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3">
    <w:nsid w:val="1CD960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4">
    <w:nsid w:val="1CD973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5">
    <w:nsid w:val="1CDA0C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6">
    <w:nsid w:val="1CDB25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7">
    <w:nsid w:val="1CDB2D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8">
    <w:nsid w:val="1CDB31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19">
    <w:nsid w:val="1CDD13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0">
    <w:nsid w:val="1CDF47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1">
    <w:nsid w:val="1CDF4C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2">
    <w:nsid w:val="1CDF5D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3">
    <w:nsid w:val="1CE114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4">
    <w:nsid w:val="1CE11A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5">
    <w:nsid w:val="1CE363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6">
    <w:nsid w:val="1CE368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7">
    <w:nsid w:val="1CE52A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8">
    <w:nsid w:val="1CE542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29">
    <w:nsid w:val="1CE546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0">
    <w:nsid w:val="1CE70C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1">
    <w:nsid w:val="1CE828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2">
    <w:nsid w:val="1CE952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3">
    <w:nsid w:val="1CE957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4">
    <w:nsid w:val="1CEB2B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5">
    <w:nsid w:val="1CED62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6">
    <w:nsid w:val="1CED6B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7">
    <w:nsid w:val="1CED6C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8">
    <w:nsid w:val="1CEF37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39">
    <w:nsid w:val="1CEF3E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0">
    <w:nsid w:val="1CF107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1">
    <w:nsid w:val="1CF21D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2">
    <w:nsid w:val="1CF46A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3">
    <w:nsid w:val="1CF470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4">
    <w:nsid w:val="1CF647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5">
    <w:nsid w:val="1CF761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6">
    <w:nsid w:val="1CF761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7">
    <w:nsid w:val="1CF92B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8">
    <w:nsid w:val="1CF92C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49">
    <w:nsid w:val="1CF92F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0">
    <w:nsid w:val="1CFB6F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1">
    <w:nsid w:val="1CFD3F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2">
    <w:nsid w:val="1CFE79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3">
    <w:nsid w:val="1CFE7A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4">
    <w:nsid w:val="1CFF14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5">
    <w:nsid w:val="1CFF23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6">
    <w:nsid w:val="1D021E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7">
    <w:nsid w:val="1D033E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8">
    <w:nsid w:val="1D0922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59">
    <w:nsid w:val="1D0A37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0">
    <w:nsid w:val="1D0B62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1">
    <w:nsid w:val="1D0C0A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2">
    <w:nsid w:val="1D0C0B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3">
    <w:nsid w:val="1D0C13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4">
    <w:nsid w:val="1D0C18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5">
    <w:nsid w:val="1D0D2A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6">
    <w:nsid w:val="1D0F0E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7">
    <w:nsid w:val="1D0F6D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8">
    <w:nsid w:val="1D0F79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69">
    <w:nsid w:val="1D1201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0">
    <w:nsid w:val="1D131A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1">
    <w:nsid w:val="1D1573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2">
    <w:nsid w:val="1D161E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3">
    <w:nsid w:val="1D1725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4">
    <w:nsid w:val="1D1905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5">
    <w:nsid w:val="1D1C6F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6">
    <w:nsid w:val="1D1C7C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7">
    <w:nsid w:val="1D1D16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8">
    <w:nsid w:val="1D1D1C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79">
    <w:nsid w:val="1D1D20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0">
    <w:nsid w:val="1D1E44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1">
    <w:nsid w:val="1D1E49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2">
    <w:nsid w:val="1D1F6A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3">
    <w:nsid w:val="1D230E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4">
    <w:nsid w:val="1D2311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5">
    <w:nsid w:val="1D237F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6">
    <w:nsid w:val="1D242F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7">
    <w:nsid w:val="1D2548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8">
    <w:nsid w:val="1D254F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89">
    <w:nsid w:val="1D2602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0">
    <w:nsid w:val="1D2722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1">
    <w:nsid w:val="1D295F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2">
    <w:nsid w:val="1D2A0E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3">
    <w:nsid w:val="1D2A0E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4">
    <w:nsid w:val="1D2A7E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5">
    <w:nsid w:val="1D2B37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6">
    <w:nsid w:val="1D2C5F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7">
    <w:nsid w:val="1D2D04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8">
    <w:nsid w:val="1D2D05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99">
    <w:nsid w:val="1D2D6D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0">
    <w:nsid w:val="1D2F5C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1">
    <w:nsid w:val="1D322B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2">
    <w:nsid w:val="1D3241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3">
    <w:nsid w:val="1D3367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4">
    <w:nsid w:val="1D3528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5">
    <w:nsid w:val="1D3703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6">
    <w:nsid w:val="1D3A6A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7">
    <w:nsid w:val="1D3D58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8">
    <w:nsid w:val="1D3D6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09">
    <w:nsid w:val="1D3E06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0">
    <w:nsid w:val="1D3F1E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1">
    <w:nsid w:val="1D3F3B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2">
    <w:nsid w:val="1D4048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3">
    <w:nsid w:val="1D4053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4">
    <w:nsid w:val="1D4109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5">
    <w:nsid w:val="1D416C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6">
    <w:nsid w:val="1D4173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7">
    <w:nsid w:val="1D4221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8">
    <w:nsid w:val="1D422D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19">
    <w:nsid w:val="1D4521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0">
    <w:nsid w:val="1D4812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1">
    <w:nsid w:val="1D492B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2">
    <w:nsid w:val="1D4941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3">
    <w:nsid w:val="1D4C10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4">
    <w:nsid w:val="1D4C1C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5">
    <w:nsid w:val="1D4C22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6">
    <w:nsid w:val="1D4C2E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7">
    <w:nsid w:val="1D4D50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8">
    <w:nsid w:val="1D4E5F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29">
    <w:nsid w:val="1D4E6B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0">
    <w:nsid w:val="1D4F1D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1">
    <w:nsid w:val="1D5168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2">
    <w:nsid w:val="1D516F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3">
    <w:nsid w:val="1D5204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4">
    <w:nsid w:val="1D5211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5">
    <w:nsid w:val="1D545A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6">
    <w:nsid w:val="1D5509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7">
    <w:nsid w:val="1D550C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8">
    <w:nsid w:val="1D5634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39">
    <w:nsid w:val="1D591C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0">
    <w:nsid w:val="1D5A2E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1">
    <w:nsid w:val="1D5C00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2">
    <w:nsid w:val="1D5D2E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3">
    <w:nsid w:val="1D5E45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4">
    <w:nsid w:val="1D5E49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5">
    <w:nsid w:val="1D5F71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6">
    <w:nsid w:val="1D5F73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7">
    <w:nsid w:val="1D6276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8">
    <w:nsid w:val="1D630D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49">
    <w:nsid w:val="1D6431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0">
    <w:nsid w:val="1D643D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1">
    <w:nsid w:val="1D6555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2">
    <w:nsid w:val="1D6568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3">
    <w:nsid w:val="1D6E3E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4">
    <w:nsid w:val="1D700D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5">
    <w:nsid w:val="1D7012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6">
    <w:nsid w:val="1D7258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7">
    <w:nsid w:val="1D7304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8">
    <w:nsid w:val="1D7A0D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59">
    <w:nsid w:val="1D7A7A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0">
    <w:nsid w:val="1D7D05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1">
    <w:nsid w:val="1D7F46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2">
    <w:nsid w:val="1D8071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3">
    <w:nsid w:val="1D8075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4">
    <w:nsid w:val="1D836D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5">
    <w:nsid w:val="1D8414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6">
    <w:nsid w:val="1D8532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7">
    <w:nsid w:val="1D8540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8">
    <w:nsid w:val="1D8647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69">
    <w:nsid w:val="1D8658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0">
    <w:nsid w:val="1D881C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1">
    <w:nsid w:val="1D8827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2">
    <w:nsid w:val="1D8A70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3">
    <w:nsid w:val="1D8B05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4">
    <w:nsid w:val="1D8D6E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5">
    <w:nsid w:val="1D8F1D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6">
    <w:nsid w:val="1D9053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7">
    <w:nsid w:val="1D9174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8">
    <w:nsid w:val="1D917D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79">
    <w:nsid w:val="1D933C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0">
    <w:nsid w:val="1D933E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1">
    <w:nsid w:val="1D951F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2">
    <w:nsid w:val="1D9769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3">
    <w:nsid w:val="1D9928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4">
    <w:nsid w:val="1D9938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5">
    <w:nsid w:val="1D9939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6">
    <w:nsid w:val="1D9A47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7">
    <w:nsid w:val="1D9C20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8">
    <w:nsid w:val="1D9D51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89">
    <w:nsid w:val="1D9E67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0">
    <w:nsid w:val="1DA047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1">
    <w:nsid w:val="1DA14E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2">
    <w:nsid w:val="1DA15B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3">
    <w:nsid w:val="1DA56B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4">
    <w:nsid w:val="1DA60D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5">
    <w:nsid w:val="1DA742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6">
    <w:nsid w:val="1DA877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7">
    <w:nsid w:val="1DA90F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8">
    <w:nsid w:val="1DAA2D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99">
    <w:nsid w:val="1DAC16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0">
    <w:nsid w:val="1DAD1F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1">
    <w:nsid w:val="1DAD3B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2">
    <w:nsid w:val="1DAE41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3">
    <w:nsid w:val="1DAE4C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4">
    <w:nsid w:val="1DB02A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5">
    <w:nsid w:val="1DB13E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6">
    <w:nsid w:val="1DB147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7">
    <w:nsid w:val="1DB30B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8">
    <w:nsid w:val="1DB429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09">
    <w:nsid w:val="1DB43B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0">
    <w:nsid w:val="1DB551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1">
    <w:nsid w:val="1DB609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2">
    <w:nsid w:val="1DB615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3">
    <w:nsid w:val="1DB678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4">
    <w:nsid w:val="1DB857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5">
    <w:nsid w:val="1DB859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6">
    <w:nsid w:val="1DBB58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7">
    <w:nsid w:val="1DBC65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8">
    <w:nsid w:val="1DBC6A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19">
    <w:nsid w:val="1DBE3B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0">
    <w:nsid w:val="1DBF57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1">
    <w:nsid w:val="1DBF6F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2">
    <w:nsid w:val="1DC302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3">
    <w:nsid w:val="1DC40D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4">
    <w:nsid w:val="1DC432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5">
    <w:nsid w:val="1DC537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6">
    <w:nsid w:val="1DC721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7">
    <w:nsid w:val="1DC77F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8">
    <w:nsid w:val="1DC94E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29">
    <w:nsid w:val="1DC953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0">
    <w:nsid w:val="1DC96F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1">
    <w:nsid w:val="1DCA11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2">
    <w:nsid w:val="1DCA73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3">
    <w:nsid w:val="1DCA77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4">
    <w:nsid w:val="1DCC41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5">
    <w:nsid w:val="1DCC56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6">
    <w:nsid w:val="1DCD6B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7">
    <w:nsid w:val="1DCE10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8">
    <w:nsid w:val="1DCE26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39">
    <w:nsid w:val="1DCF3C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0">
    <w:nsid w:val="1DD064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1">
    <w:nsid w:val="1DD073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2">
    <w:nsid w:val="1DD10E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3">
    <w:nsid w:val="1DD110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4">
    <w:nsid w:val="1DD227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5">
    <w:nsid w:val="1DD23B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6">
    <w:nsid w:val="1DD367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7">
    <w:nsid w:val="1DD40D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8">
    <w:nsid w:val="1DD521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49">
    <w:nsid w:val="1DD701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0">
    <w:nsid w:val="1DD810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1">
    <w:nsid w:val="1DDB0D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2">
    <w:nsid w:val="1DDC28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3">
    <w:nsid w:val="1DDE0E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4">
    <w:nsid w:val="1DDE16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5">
    <w:nsid w:val="1DDE7C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6">
    <w:nsid w:val="1DDF2D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7">
    <w:nsid w:val="1DE041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8">
    <w:nsid w:val="1DE108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59">
    <w:nsid w:val="1DE213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0">
    <w:nsid w:val="1DE34D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1">
    <w:nsid w:val="1DE507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2">
    <w:nsid w:val="1DE640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3">
    <w:nsid w:val="1DE641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4">
    <w:nsid w:val="1DE769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5">
    <w:nsid w:val="1DE92D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6">
    <w:nsid w:val="1DE933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7">
    <w:nsid w:val="1DEA41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8">
    <w:nsid w:val="1DEB09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69">
    <w:nsid w:val="1DEB69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0">
    <w:nsid w:val="1DEB6C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1">
    <w:nsid w:val="1DED3D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2">
    <w:nsid w:val="1DEE65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3">
    <w:nsid w:val="1DEF0B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4">
    <w:nsid w:val="1DF02A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5">
    <w:nsid w:val="1DF14E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6">
    <w:nsid w:val="1DF210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7">
    <w:nsid w:val="1DF31B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8">
    <w:nsid w:val="1DF327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79">
    <w:nsid w:val="1DF334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0">
    <w:nsid w:val="1DF441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1">
    <w:nsid w:val="1DF731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2">
    <w:nsid w:val="1DF748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3">
    <w:nsid w:val="1DF901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4">
    <w:nsid w:val="1DF918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5">
    <w:nsid w:val="1DF91B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6">
    <w:nsid w:val="1DF91C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7">
    <w:nsid w:val="1DFB50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8">
    <w:nsid w:val="1DFB6B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89">
    <w:nsid w:val="1DFD32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0">
    <w:nsid w:val="1DFF77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1">
    <w:nsid w:val="1E002B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2">
    <w:nsid w:val="1E0258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3">
    <w:nsid w:val="1E0309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4">
    <w:nsid w:val="1E0558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5">
    <w:nsid w:val="1E0563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6">
    <w:nsid w:val="1E060B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7">
    <w:nsid w:val="1E0729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8">
    <w:nsid w:val="1E0A1B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99">
    <w:nsid w:val="1E0A2F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0">
    <w:nsid w:val="1E0D0A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1">
    <w:nsid w:val="1E1125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2">
    <w:nsid w:val="1E112E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3">
    <w:nsid w:val="1E1254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4">
    <w:nsid w:val="1E141C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5">
    <w:nsid w:val="1E1547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6">
    <w:nsid w:val="1E1658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7">
    <w:nsid w:val="1E1707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8">
    <w:nsid w:val="1E1968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09">
    <w:nsid w:val="1E1B1E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0">
    <w:nsid w:val="1E1B22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1">
    <w:nsid w:val="1E1C42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2">
    <w:nsid w:val="1E1C46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3">
    <w:nsid w:val="1E1C54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4">
    <w:nsid w:val="1E1C59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5">
    <w:nsid w:val="1E1D7B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6">
    <w:nsid w:val="1E1E15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7">
    <w:nsid w:val="1E1F4F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8">
    <w:nsid w:val="1E2069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19">
    <w:nsid w:val="1E2079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0">
    <w:nsid w:val="1E2246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1">
    <w:nsid w:val="1E2354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2">
    <w:nsid w:val="1E235C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3">
    <w:nsid w:val="1E247A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4">
    <w:nsid w:val="1E2524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5">
    <w:nsid w:val="1E2528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6">
    <w:nsid w:val="1E263D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7">
    <w:nsid w:val="1E2649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8">
    <w:nsid w:val="1E2767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29">
    <w:nsid w:val="1E2770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0">
    <w:nsid w:val="1E2777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1">
    <w:nsid w:val="1E277D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2">
    <w:nsid w:val="1E2818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3">
    <w:nsid w:val="1E2944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4">
    <w:nsid w:val="1E2B0B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5">
    <w:nsid w:val="1E2C25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6">
    <w:nsid w:val="1E2C2F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7">
    <w:nsid w:val="1E2C39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8">
    <w:nsid w:val="1E2E01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39">
    <w:nsid w:val="1E2E6F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0">
    <w:nsid w:val="1E2F33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1">
    <w:nsid w:val="1E303D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2">
    <w:nsid w:val="1E317E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3">
    <w:nsid w:val="1E3214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4">
    <w:nsid w:val="1E321C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5">
    <w:nsid w:val="1E350F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6">
    <w:nsid w:val="1E3517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7">
    <w:nsid w:val="1E3813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8">
    <w:nsid w:val="1E3C25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49">
    <w:nsid w:val="1E4149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0">
    <w:nsid w:val="1E4166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1">
    <w:nsid w:val="1E4204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2">
    <w:nsid w:val="1E4503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3">
    <w:nsid w:val="1E460C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4">
    <w:nsid w:val="1E4612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5">
    <w:nsid w:val="1E4739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6">
    <w:nsid w:val="1E4858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7">
    <w:nsid w:val="1E486D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8">
    <w:nsid w:val="1E4904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59">
    <w:nsid w:val="1E4B51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0">
    <w:nsid w:val="1E4B63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1">
    <w:nsid w:val="1E5253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2">
    <w:nsid w:val="1E525F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3">
    <w:nsid w:val="1E5263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4">
    <w:nsid w:val="1E5300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5">
    <w:nsid w:val="1E5548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6">
    <w:nsid w:val="1E5554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7">
    <w:nsid w:val="1E566E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8">
    <w:nsid w:val="1E571F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69">
    <w:nsid w:val="1E5731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0">
    <w:nsid w:val="1E597A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1">
    <w:nsid w:val="1E5A0E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2">
    <w:nsid w:val="1E5A12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3">
    <w:nsid w:val="1E5B3A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4">
    <w:nsid w:val="1E5C67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5">
    <w:nsid w:val="1E5C69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6">
    <w:nsid w:val="1E5C72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7">
    <w:nsid w:val="1E5D0A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8">
    <w:nsid w:val="1E5E43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79">
    <w:nsid w:val="1E6008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0">
    <w:nsid w:val="1E6133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1">
    <w:nsid w:val="1E6252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2">
    <w:nsid w:val="1E636B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3">
    <w:nsid w:val="1E6408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4">
    <w:nsid w:val="1E652D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5">
    <w:nsid w:val="1E653F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6">
    <w:nsid w:val="1E6541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7">
    <w:nsid w:val="1E654C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8">
    <w:nsid w:val="1E6679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89">
    <w:nsid w:val="1E682A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0">
    <w:nsid w:val="1E694B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1">
    <w:nsid w:val="1E6A6E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2">
    <w:nsid w:val="1E6C42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3">
    <w:nsid w:val="1E6D6D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4">
    <w:nsid w:val="1E6E21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5">
    <w:nsid w:val="1E6E2B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6">
    <w:nsid w:val="1E6F3B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7">
    <w:nsid w:val="1E6F3D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8">
    <w:nsid w:val="1E6F40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99">
    <w:nsid w:val="1E7069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0">
    <w:nsid w:val="1E7112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1">
    <w:nsid w:val="1E7232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2">
    <w:nsid w:val="1E7369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3">
    <w:nsid w:val="1E7472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4">
    <w:nsid w:val="1E7704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5">
    <w:nsid w:val="1E777A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6">
    <w:nsid w:val="1E7821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7">
    <w:nsid w:val="1E782B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8">
    <w:nsid w:val="1E793B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09">
    <w:nsid w:val="1E7A69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0">
    <w:nsid w:val="1E7C2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1">
    <w:nsid w:val="1E7E7D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2">
    <w:nsid w:val="1E7F2C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3">
    <w:nsid w:val="1E8040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4">
    <w:nsid w:val="1E8100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5">
    <w:nsid w:val="1E8162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6">
    <w:nsid w:val="1E8163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7">
    <w:nsid w:val="1E8211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8">
    <w:nsid w:val="1E833C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19">
    <w:nsid w:val="1E8641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0">
    <w:nsid w:val="1E8801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1">
    <w:nsid w:val="1E8876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2">
    <w:nsid w:val="1E8913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3">
    <w:nsid w:val="1E892B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4">
    <w:nsid w:val="1E8935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5">
    <w:nsid w:val="1E8A4E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6">
    <w:nsid w:val="1E8A5B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7">
    <w:nsid w:val="1E8B73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8">
    <w:nsid w:val="1E8C14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29">
    <w:nsid w:val="1E8D3F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0">
    <w:nsid w:val="1E8F0E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1">
    <w:nsid w:val="1E9024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2">
    <w:nsid w:val="1E9028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3">
    <w:nsid w:val="1E9029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4">
    <w:nsid w:val="1E916A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5">
    <w:nsid w:val="1E9329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6">
    <w:nsid w:val="1E9459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7">
    <w:nsid w:val="1E985D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8">
    <w:nsid w:val="1E9871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39">
    <w:nsid w:val="1E9901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0">
    <w:nsid w:val="1E9905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1">
    <w:nsid w:val="1E997F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2">
    <w:nsid w:val="1E9A36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3">
    <w:nsid w:val="1E9F6D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4">
    <w:nsid w:val="1E9F71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5">
    <w:nsid w:val="1EA021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6">
    <w:nsid w:val="1EA257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7">
    <w:nsid w:val="1EA378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8">
    <w:nsid w:val="1EA41E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49">
    <w:nsid w:val="1EA42F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0">
    <w:nsid w:val="1EA557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1">
    <w:nsid w:val="1EA560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2">
    <w:nsid w:val="1EA673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3">
    <w:nsid w:val="1EA678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4">
    <w:nsid w:val="1EA713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5">
    <w:nsid w:val="1EA714FE"/>
    <w:multiLevelType w:val="multilevel"/>
    <w:tmpl w:val="001019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6">
    <w:nsid w:val="1EA732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7">
    <w:nsid w:val="1EA857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8">
    <w:nsid w:val="1EA900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59">
    <w:nsid w:val="1EA960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0">
    <w:nsid w:val="1EA963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1">
    <w:nsid w:val="1EAA24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2">
    <w:nsid w:val="1EAC63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3">
    <w:nsid w:val="1EAE37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4">
    <w:nsid w:val="1EAF48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5">
    <w:nsid w:val="1EAF66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6">
    <w:nsid w:val="1EB12E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7">
    <w:nsid w:val="1EB237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8">
    <w:nsid w:val="1EB368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69">
    <w:nsid w:val="1EB371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0">
    <w:nsid w:val="1EB408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1">
    <w:nsid w:val="1EB418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2">
    <w:nsid w:val="1EB421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3">
    <w:nsid w:val="1EB545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4">
    <w:nsid w:val="1EB66F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5">
    <w:nsid w:val="1EB676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6">
    <w:nsid w:val="1EB713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7">
    <w:nsid w:val="1EB71A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8">
    <w:nsid w:val="1EB837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79">
    <w:nsid w:val="1EBB12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0">
    <w:nsid w:val="1EBB16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1">
    <w:nsid w:val="1EBB1F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2">
    <w:nsid w:val="1EBE1B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3">
    <w:nsid w:val="1EC05D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4">
    <w:nsid w:val="1EC064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5">
    <w:nsid w:val="1EC10D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6">
    <w:nsid w:val="1EC227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7">
    <w:nsid w:val="1EC239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8">
    <w:nsid w:val="1EC46D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89">
    <w:nsid w:val="1EC47A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0">
    <w:nsid w:val="1EC52D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1">
    <w:nsid w:val="1EC639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2">
    <w:nsid w:val="1EC770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3">
    <w:nsid w:val="1EC942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4">
    <w:nsid w:val="1ECB01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5">
    <w:nsid w:val="1ECC27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6">
    <w:nsid w:val="1ECC2C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7">
    <w:nsid w:val="1ECC31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8">
    <w:nsid w:val="1ECC3E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99">
    <w:nsid w:val="1ECF16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0">
    <w:nsid w:val="1ED101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1">
    <w:nsid w:val="1ED15F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2">
    <w:nsid w:val="1ED16B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3">
    <w:nsid w:val="1ED225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4">
    <w:nsid w:val="1ED509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5">
    <w:nsid w:val="1ED751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6">
    <w:nsid w:val="1ED919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7">
    <w:nsid w:val="1EDB7D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8">
    <w:nsid w:val="1EDD33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09">
    <w:nsid w:val="1EDF11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0">
    <w:nsid w:val="1EE156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1">
    <w:nsid w:val="1EE275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2">
    <w:nsid w:val="1EE578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3">
    <w:nsid w:val="1EE606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4">
    <w:nsid w:val="1EE60C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5">
    <w:nsid w:val="1EE617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6">
    <w:nsid w:val="1EE624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7">
    <w:nsid w:val="1EE72C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8">
    <w:nsid w:val="1EE854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19">
    <w:nsid w:val="1EEA38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0">
    <w:nsid w:val="1EF00C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1">
    <w:nsid w:val="1EF00E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2">
    <w:nsid w:val="1EF01A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3">
    <w:nsid w:val="1EF14D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4">
    <w:nsid w:val="1EF24F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5">
    <w:nsid w:val="1EF258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6">
    <w:nsid w:val="1EF25E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7">
    <w:nsid w:val="1EF548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8">
    <w:nsid w:val="1EF557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29">
    <w:nsid w:val="1EF567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0">
    <w:nsid w:val="1EF66E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1">
    <w:nsid w:val="1EF727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2">
    <w:nsid w:val="1EF83A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3">
    <w:nsid w:val="1EF84B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4">
    <w:nsid w:val="1EF854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5">
    <w:nsid w:val="1EFA11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6">
    <w:nsid w:val="1EFB36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7">
    <w:nsid w:val="1EFB42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8">
    <w:nsid w:val="1EFC51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39">
    <w:nsid w:val="1EFC5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0">
    <w:nsid w:val="1EFD0D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1">
    <w:nsid w:val="1EFD7B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2">
    <w:nsid w:val="1EFF64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3">
    <w:nsid w:val="1F0114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4">
    <w:nsid w:val="1F012E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5">
    <w:nsid w:val="1F053C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6">
    <w:nsid w:val="1F0775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7">
    <w:nsid w:val="1F0820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8">
    <w:nsid w:val="1F095D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49">
    <w:nsid w:val="1F0C3F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0">
    <w:nsid w:val="1F0D66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1">
    <w:nsid w:val="1F0D72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2">
    <w:nsid w:val="1F0D79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3">
    <w:nsid w:val="1F0E1D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4">
    <w:nsid w:val="1F1105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5">
    <w:nsid w:val="1F1116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6">
    <w:nsid w:val="1F1361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7">
    <w:nsid w:val="1F1409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8">
    <w:nsid w:val="1F151D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59">
    <w:nsid w:val="1F1523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0">
    <w:nsid w:val="1F1657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1">
    <w:nsid w:val="1F1775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2">
    <w:nsid w:val="1F1802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3">
    <w:nsid w:val="1F1A52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4">
    <w:nsid w:val="1F1A57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5">
    <w:nsid w:val="1F1A6C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6">
    <w:nsid w:val="1F1D5B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7">
    <w:nsid w:val="1F1D5E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8">
    <w:nsid w:val="1F1E79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69">
    <w:nsid w:val="1F2046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0">
    <w:nsid w:val="1F215F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1">
    <w:nsid w:val="1F2223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2">
    <w:nsid w:val="1F244F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3">
    <w:nsid w:val="1F2764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4">
    <w:nsid w:val="1F2930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5">
    <w:nsid w:val="1F2A3C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6">
    <w:nsid w:val="1F2A40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7">
    <w:nsid w:val="1F2F0D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8">
    <w:nsid w:val="1F3155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79">
    <w:nsid w:val="1F3314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0">
    <w:nsid w:val="1F3441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1">
    <w:nsid w:val="1F344B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2">
    <w:nsid w:val="1F3563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3">
    <w:nsid w:val="1F361F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4">
    <w:nsid w:val="1F385D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5">
    <w:nsid w:val="1F3867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6">
    <w:nsid w:val="1F386A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7">
    <w:nsid w:val="1F3B42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8">
    <w:nsid w:val="1F3B4D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89">
    <w:nsid w:val="1F3B58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0">
    <w:nsid w:val="1F3B5D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1">
    <w:nsid w:val="1F3C0A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2">
    <w:nsid w:val="1F3C6E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3">
    <w:nsid w:val="1F3D17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4">
    <w:nsid w:val="1F3E46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5">
    <w:nsid w:val="1F3E53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6">
    <w:nsid w:val="1F3F68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7">
    <w:nsid w:val="1F3F7B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8">
    <w:nsid w:val="1F4133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99">
    <w:nsid w:val="1F4133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0">
    <w:nsid w:val="1F430C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1">
    <w:nsid w:val="1F4723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2">
    <w:nsid w:val="1F472C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3">
    <w:nsid w:val="1F483C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4">
    <w:nsid w:val="1F4855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5">
    <w:nsid w:val="1F496C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6">
    <w:nsid w:val="1F4971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7">
    <w:nsid w:val="1F4A5300"/>
    <w:multiLevelType w:val="hybridMultilevel"/>
    <w:tmpl w:val="2000E300"/>
    <w:lvl w:ilvl="0" w:tplc="82FA30A0">
      <w:numFmt w:val="decimal"/>
      <w:lvlText w:val=""/>
      <w:lvlJc w:val="left"/>
    </w:lvl>
    <w:lvl w:ilvl="1" w:tplc="B8B212CC">
      <w:numFmt w:val="decimal"/>
      <w:lvlText w:val=""/>
      <w:lvlJc w:val="left"/>
    </w:lvl>
    <w:lvl w:ilvl="2" w:tplc="A3EC21DE">
      <w:numFmt w:val="decimal"/>
      <w:lvlText w:val=""/>
      <w:lvlJc w:val="left"/>
    </w:lvl>
    <w:lvl w:ilvl="3" w:tplc="9BCEA44A">
      <w:numFmt w:val="decimal"/>
      <w:lvlText w:val=""/>
      <w:lvlJc w:val="left"/>
    </w:lvl>
    <w:lvl w:ilvl="4" w:tplc="4FFA83CA">
      <w:numFmt w:val="decimal"/>
      <w:lvlText w:val=""/>
      <w:lvlJc w:val="left"/>
    </w:lvl>
    <w:lvl w:ilvl="5" w:tplc="6624E76C">
      <w:numFmt w:val="decimal"/>
      <w:lvlText w:val=""/>
      <w:lvlJc w:val="left"/>
    </w:lvl>
    <w:lvl w:ilvl="6" w:tplc="C3C6FD04">
      <w:numFmt w:val="decimal"/>
      <w:lvlText w:val=""/>
      <w:lvlJc w:val="left"/>
    </w:lvl>
    <w:lvl w:ilvl="7" w:tplc="40E028D8">
      <w:numFmt w:val="decimal"/>
      <w:lvlText w:val=""/>
      <w:lvlJc w:val="left"/>
    </w:lvl>
    <w:lvl w:ilvl="8" w:tplc="709C9334">
      <w:numFmt w:val="decimal"/>
      <w:lvlText w:val=""/>
      <w:lvlJc w:val="left"/>
    </w:lvl>
  </w:abstractNum>
  <w:abstractNum w:abstractNumId="7808">
    <w:nsid w:val="1F4B3E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09">
    <w:nsid w:val="1F4C66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0">
    <w:nsid w:val="1F4C69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1">
    <w:nsid w:val="1F4D7F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2">
    <w:nsid w:val="1F4E3A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3">
    <w:nsid w:val="1F4F42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4">
    <w:nsid w:val="1F506F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5">
    <w:nsid w:val="1F510B2B"/>
    <w:multiLevelType w:val="hybridMultilevel"/>
    <w:tmpl w:val="38547EDE"/>
    <w:lvl w:ilvl="0" w:tplc="18E2DA88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16">
    <w:nsid w:val="1F5239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7">
    <w:nsid w:val="1F523B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8">
    <w:nsid w:val="1F540E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19">
    <w:nsid w:val="1F5417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0">
    <w:nsid w:val="1F564D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1">
    <w:nsid w:val="1F577E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2">
    <w:nsid w:val="1F581E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3">
    <w:nsid w:val="1F5A71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4">
    <w:nsid w:val="1F5B2D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5">
    <w:nsid w:val="1F5C32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6">
    <w:nsid w:val="1F5D5C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7">
    <w:nsid w:val="1F5D73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8">
    <w:nsid w:val="1F5D7D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29">
    <w:nsid w:val="1F6224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0">
    <w:nsid w:val="1F6407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1">
    <w:nsid w:val="1F651F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2">
    <w:nsid w:val="1F681E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3">
    <w:nsid w:val="1F6A5B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4">
    <w:nsid w:val="1F6A5D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5">
    <w:nsid w:val="1F6E77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6">
    <w:nsid w:val="1F7159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7">
    <w:nsid w:val="1F715C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8">
    <w:nsid w:val="1F7222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39">
    <w:nsid w:val="1F7456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0">
    <w:nsid w:val="1F7510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1">
    <w:nsid w:val="1F761E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2">
    <w:nsid w:val="1F7626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3">
    <w:nsid w:val="1F762A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4">
    <w:nsid w:val="1F7639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5">
    <w:nsid w:val="1F792A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6">
    <w:nsid w:val="1F7B5A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7">
    <w:nsid w:val="1F7B60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8">
    <w:nsid w:val="1F7D45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49">
    <w:nsid w:val="1F8025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0">
    <w:nsid w:val="1F8036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1">
    <w:nsid w:val="1F8038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2">
    <w:nsid w:val="1F814E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3">
    <w:nsid w:val="1F826C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4">
    <w:nsid w:val="1F8439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5">
    <w:nsid w:val="1F856A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6">
    <w:nsid w:val="1F8C63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7">
    <w:nsid w:val="1F8C7D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8">
    <w:nsid w:val="1F8E49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59">
    <w:nsid w:val="1F8F65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0">
    <w:nsid w:val="1F8F75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1">
    <w:nsid w:val="1F8F76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2">
    <w:nsid w:val="1F8F79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3">
    <w:nsid w:val="1F9019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4">
    <w:nsid w:val="1F9251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5">
    <w:nsid w:val="1F930E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6">
    <w:nsid w:val="1F9375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7">
    <w:nsid w:val="1F9554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8">
    <w:nsid w:val="1F9561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69">
    <w:nsid w:val="1F9677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0">
    <w:nsid w:val="1F9D75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1">
    <w:nsid w:val="1F9F40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2">
    <w:nsid w:val="1FA070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3">
    <w:nsid w:val="1FA078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4">
    <w:nsid w:val="1FA118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5">
    <w:nsid w:val="1FA12C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6">
    <w:nsid w:val="1FA24A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7">
    <w:nsid w:val="1FA361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8">
    <w:nsid w:val="1FA376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79">
    <w:nsid w:val="1FA403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0">
    <w:nsid w:val="1FA41E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1">
    <w:nsid w:val="1FA527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2">
    <w:nsid w:val="1FA53F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3">
    <w:nsid w:val="1FA543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4">
    <w:nsid w:val="1FA547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5">
    <w:nsid w:val="1FA658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6">
    <w:nsid w:val="1FA658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7">
    <w:nsid w:val="1FA666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8">
    <w:nsid w:val="1FA666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89">
    <w:nsid w:val="1FA703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0">
    <w:nsid w:val="1FA827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1">
    <w:nsid w:val="1FA941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2">
    <w:nsid w:val="1FA952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3">
    <w:nsid w:val="1FAA65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4">
    <w:nsid w:val="1FAB2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5">
    <w:nsid w:val="1FAC2E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6">
    <w:nsid w:val="1FAC4F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7">
    <w:nsid w:val="1FB06D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8">
    <w:nsid w:val="1FB107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99">
    <w:nsid w:val="1FB111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0">
    <w:nsid w:val="1FB21C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1">
    <w:nsid w:val="1FB51B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2">
    <w:nsid w:val="1FB52C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3">
    <w:nsid w:val="1FB64A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4">
    <w:nsid w:val="1FB818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5">
    <w:nsid w:val="1FB93F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6">
    <w:nsid w:val="1FBA49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7">
    <w:nsid w:val="1FBB7F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8">
    <w:nsid w:val="1FBC1D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09">
    <w:nsid w:val="1FBC21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0">
    <w:nsid w:val="1FBC30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1">
    <w:nsid w:val="1FBD4F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2">
    <w:nsid w:val="1FBD58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3">
    <w:nsid w:val="1FBE7B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4">
    <w:nsid w:val="1FBF12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5">
    <w:nsid w:val="1FC154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6">
    <w:nsid w:val="1FC178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7">
    <w:nsid w:val="1FC323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8">
    <w:nsid w:val="1FC33A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19">
    <w:nsid w:val="1FC45A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0">
    <w:nsid w:val="1FC620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1">
    <w:nsid w:val="1FC626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2">
    <w:nsid w:val="1FC74E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3">
    <w:nsid w:val="1FC802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4">
    <w:nsid w:val="1FC865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5">
    <w:nsid w:val="1FC87D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6">
    <w:nsid w:val="1FC90C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7">
    <w:nsid w:val="1FCA40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8">
    <w:nsid w:val="1FCA53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29">
    <w:nsid w:val="1FCC04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0">
    <w:nsid w:val="1FCC14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1">
    <w:nsid w:val="1FCE69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2">
    <w:nsid w:val="1FD039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3">
    <w:nsid w:val="1FD30C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4">
    <w:nsid w:val="1FD312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5">
    <w:nsid w:val="1FD437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6">
    <w:nsid w:val="1FD60D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7">
    <w:nsid w:val="1FD610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8">
    <w:nsid w:val="1FD61B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39">
    <w:nsid w:val="1FD735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0">
    <w:nsid w:val="1FD86B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1">
    <w:nsid w:val="1FD978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2">
    <w:nsid w:val="1FDA22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3">
    <w:nsid w:val="1FDB3B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4">
    <w:nsid w:val="1FDC61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5">
    <w:nsid w:val="1FDD08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6">
    <w:nsid w:val="1FDD13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7">
    <w:nsid w:val="1FDE3F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8">
    <w:nsid w:val="1FDF5A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49">
    <w:nsid w:val="1FDF6E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0">
    <w:nsid w:val="1FDF76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1">
    <w:nsid w:val="1FE009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2">
    <w:nsid w:val="1FE00A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3">
    <w:nsid w:val="1FE00A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4">
    <w:nsid w:val="1FE373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5">
    <w:nsid w:val="1FE41B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6">
    <w:nsid w:val="1FE54F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7">
    <w:nsid w:val="1FE551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8">
    <w:nsid w:val="1FE603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59">
    <w:nsid w:val="1FE833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0">
    <w:nsid w:val="1FE846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1">
    <w:nsid w:val="1FE84F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2">
    <w:nsid w:val="1FEA07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3">
    <w:nsid w:val="1FED6D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4">
    <w:nsid w:val="1FED71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5">
    <w:nsid w:val="1FED78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6">
    <w:nsid w:val="1FEE17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7">
    <w:nsid w:val="1FEE30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8">
    <w:nsid w:val="1FEF52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69">
    <w:nsid w:val="1FF06C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0">
    <w:nsid w:val="1FF530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1">
    <w:nsid w:val="1FF64C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2">
    <w:nsid w:val="1FF833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3">
    <w:nsid w:val="1FF93B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4">
    <w:nsid w:val="1FF947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5">
    <w:nsid w:val="1FF94B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6">
    <w:nsid w:val="1FF95E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7">
    <w:nsid w:val="1FFB1A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8">
    <w:nsid w:val="1FFC31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79">
    <w:nsid w:val="1FFC39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0">
    <w:nsid w:val="1FFC3D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1">
    <w:nsid w:val="1FFC3F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2">
    <w:nsid w:val="1FFD56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3">
    <w:nsid w:val="1FFD5C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4">
    <w:nsid w:val="1FFF33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5">
    <w:nsid w:val="200064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6">
    <w:nsid w:val="200067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7">
    <w:nsid w:val="20034B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8">
    <w:nsid w:val="20047C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89">
    <w:nsid w:val="200649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0">
    <w:nsid w:val="200A49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1">
    <w:nsid w:val="200A67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2">
    <w:nsid w:val="200B70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3">
    <w:nsid w:val="200B7F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4">
    <w:nsid w:val="200F0E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5">
    <w:nsid w:val="20103D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6">
    <w:nsid w:val="201217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7">
    <w:nsid w:val="201218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8">
    <w:nsid w:val="201327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99">
    <w:nsid w:val="201331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0">
    <w:nsid w:val="20145A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1">
    <w:nsid w:val="201462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2">
    <w:nsid w:val="201462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3">
    <w:nsid w:val="201501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4">
    <w:nsid w:val="20162E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5">
    <w:nsid w:val="201737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6">
    <w:nsid w:val="201A43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7">
    <w:nsid w:val="201B53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8">
    <w:nsid w:val="201B65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09">
    <w:nsid w:val="201B6A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0">
    <w:nsid w:val="201F7A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1">
    <w:nsid w:val="202137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2">
    <w:nsid w:val="202139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3">
    <w:nsid w:val="20230F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4">
    <w:nsid w:val="202313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5">
    <w:nsid w:val="202553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6">
    <w:nsid w:val="20260E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7">
    <w:nsid w:val="202611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8">
    <w:nsid w:val="20273B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19">
    <w:nsid w:val="202B51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0">
    <w:nsid w:val="202B5C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1">
    <w:nsid w:val="202C65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2">
    <w:nsid w:val="202D1B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3">
    <w:nsid w:val="202E3E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4">
    <w:nsid w:val="202E4D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5">
    <w:nsid w:val="202F5E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6">
    <w:nsid w:val="202F65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7">
    <w:nsid w:val="202F6E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8">
    <w:nsid w:val="20307C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29">
    <w:nsid w:val="203135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0">
    <w:nsid w:val="203421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1">
    <w:nsid w:val="203428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2">
    <w:nsid w:val="20353D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3">
    <w:nsid w:val="20366D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4">
    <w:nsid w:val="20366F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5">
    <w:nsid w:val="20371B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6">
    <w:nsid w:val="203723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7">
    <w:nsid w:val="203835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8">
    <w:nsid w:val="20383D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39">
    <w:nsid w:val="203B1D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0">
    <w:nsid w:val="203C53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1">
    <w:nsid w:val="203E28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2">
    <w:nsid w:val="203E2B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3">
    <w:nsid w:val="203F47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4">
    <w:nsid w:val="204106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5">
    <w:nsid w:val="204410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6">
    <w:nsid w:val="204414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7">
    <w:nsid w:val="204415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8">
    <w:nsid w:val="20451C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49">
    <w:nsid w:val="204521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0">
    <w:nsid w:val="204532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1">
    <w:nsid w:val="204701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2">
    <w:nsid w:val="20477D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3">
    <w:nsid w:val="204959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4">
    <w:nsid w:val="204B0A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5">
    <w:nsid w:val="204C4B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6">
    <w:nsid w:val="204D53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7">
    <w:nsid w:val="204D64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8">
    <w:nsid w:val="204E06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59">
    <w:nsid w:val="204E7E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0">
    <w:nsid w:val="204F25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1">
    <w:nsid w:val="205053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2">
    <w:nsid w:val="205059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3">
    <w:nsid w:val="20505F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4">
    <w:nsid w:val="20533E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5">
    <w:nsid w:val="205463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6">
    <w:nsid w:val="205468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7">
    <w:nsid w:val="205632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8">
    <w:nsid w:val="205638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69">
    <w:nsid w:val="205639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0">
    <w:nsid w:val="20576F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1">
    <w:nsid w:val="205771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2">
    <w:nsid w:val="205876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3">
    <w:nsid w:val="20587B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4">
    <w:nsid w:val="205C12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5">
    <w:nsid w:val="205C2C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6">
    <w:nsid w:val="205E5F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7">
    <w:nsid w:val="205E63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8">
    <w:nsid w:val="205F18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79">
    <w:nsid w:val="206201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0">
    <w:nsid w:val="206203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1">
    <w:nsid w:val="206612E1"/>
    <w:multiLevelType w:val="hybridMultilevel"/>
    <w:tmpl w:val="00000000"/>
    <w:lvl w:ilvl="0" w:tplc="78BA0E02">
      <w:numFmt w:val="decimal"/>
      <w:lvlText w:val=""/>
      <w:lvlJc w:val="left"/>
    </w:lvl>
    <w:lvl w:ilvl="1" w:tplc="B6E296F6">
      <w:numFmt w:val="decimal"/>
      <w:lvlText w:val=""/>
      <w:lvlJc w:val="left"/>
    </w:lvl>
    <w:lvl w:ilvl="2" w:tplc="ECECD788">
      <w:numFmt w:val="decimal"/>
      <w:lvlText w:val=""/>
      <w:lvlJc w:val="left"/>
    </w:lvl>
    <w:lvl w:ilvl="3" w:tplc="2A1E090A">
      <w:numFmt w:val="decimal"/>
      <w:lvlText w:val=""/>
      <w:lvlJc w:val="left"/>
    </w:lvl>
    <w:lvl w:ilvl="4" w:tplc="0B8A02D0">
      <w:numFmt w:val="decimal"/>
      <w:lvlText w:val=""/>
      <w:lvlJc w:val="left"/>
    </w:lvl>
    <w:lvl w:ilvl="5" w:tplc="3B3CD706">
      <w:numFmt w:val="decimal"/>
      <w:lvlText w:val=""/>
      <w:lvlJc w:val="left"/>
    </w:lvl>
    <w:lvl w:ilvl="6" w:tplc="AF944C16">
      <w:numFmt w:val="decimal"/>
      <w:lvlText w:val=""/>
      <w:lvlJc w:val="left"/>
    </w:lvl>
    <w:lvl w:ilvl="7" w:tplc="5836644A">
      <w:numFmt w:val="decimal"/>
      <w:lvlText w:val=""/>
      <w:lvlJc w:val="left"/>
    </w:lvl>
    <w:lvl w:ilvl="8" w:tplc="F6F84CCC">
      <w:numFmt w:val="decimal"/>
      <w:lvlText w:val=""/>
      <w:lvlJc w:val="left"/>
    </w:lvl>
  </w:abstractNum>
  <w:abstractNum w:abstractNumId="8082">
    <w:nsid w:val="206745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3">
    <w:nsid w:val="206754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4">
    <w:nsid w:val="20685C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5">
    <w:nsid w:val="20685D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6">
    <w:nsid w:val="206864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7">
    <w:nsid w:val="20691D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8">
    <w:nsid w:val="206A29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89">
    <w:nsid w:val="206A48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0">
    <w:nsid w:val="206B5D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1">
    <w:nsid w:val="206E56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2">
    <w:nsid w:val="206F0A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3">
    <w:nsid w:val="206F76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4">
    <w:nsid w:val="207022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5">
    <w:nsid w:val="207142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6">
    <w:nsid w:val="207148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7">
    <w:nsid w:val="20714B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8">
    <w:nsid w:val="20725B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99">
    <w:nsid w:val="207302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0">
    <w:nsid w:val="20756E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1">
    <w:nsid w:val="207A26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2">
    <w:nsid w:val="207B3E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3">
    <w:nsid w:val="207D23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4">
    <w:nsid w:val="208005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5">
    <w:nsid w:val="208018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6">
    <w:nsid w:val="20811D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7">
    <w:nsid w:val="20825D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8">
    <w:nsid w:val="208304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09">
    <w:nsid w:val="208415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0">
    <w:nsid w:val="208546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1">
    <w:nsid w:val="208662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2">
    <w:nsid w:val="208A06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3">
    <w:nsid w:val="208B20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4">
    <w:nsid w:val="208B34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5">
    <w:nsid w:val="208D69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6">
    <w:nsid w:val="208F4F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7">
    <w:nsid w:val="208F53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8">
    <w:nsid w:val="20911B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19">
    <w:nsid w:val="209228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0">
    <w:nsid w:val="209367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1">
    <w:nsid w:val="20953B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2">
    <w:nsid w:val="209650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3">
    <w:nsid w:val="209766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4">
    <w:nsid w:val="209775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5">
    <w:nsid w:val="209940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6">
    <w:nsid w:val="20994D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7">
    <w:nsid w:val="209954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8">
    <w:nsid w:val="209B24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29">
    <w:nsid w:val="209D4E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0">
    <w:nsid w:val="209D5E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1">
    <w:nsid w:val="209E15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2">
    <w:nsid w:val="209F1A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3">
    <w:nsid w:val="209F26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4">
    <w:nsid w:val="20A046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5">
    <w:nsid w:val="20A22E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6">
    <w:nsid w:val="20A352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7">
    <w:nsid w:val="20A357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8">
    <w:nsid w:val="20A463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39">
    <w:nsid w:val="20A464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0">
    <w:nsid w:val="20A468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1">
    <w:nsid w:val="20A46F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2">
    <w:nsid w:val="20A64B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3">
    <w:nsid w:val="20A755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4">
    <w:nsid w:val="20A875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5">
    <w:nsid w:val="20A87F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6">
    <w:nsid w:val="20A91A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7">
    <w:nsid w:val="20AA5F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8">
    <w:nsid w:val="20AB6A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49">
    <w:nsid w:val="20AB6E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0">
    <w:nsid w:val="20AC1B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1">
    <w:nsid w:val="20AD41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2">
    <w:nsid w:val="20AD52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3">
    <w:nsid w:val="20B02C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4">
    <w:nsid w:val="20B034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5">
    <w:nsid w:val="20B036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6">
    <w:nsid w:val="20B168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7">
    <w:nsid w:val="20B169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8">
    <w:nsid w:val="20B208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59">
    <w:nsid w:val="20B273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0">
    <w:nsid w:val="20B27D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1">
    <w:nsid w:val="20B318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2">
    <w:nsid w:val="20B327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3">
    <w:nsid w:val="20B33C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4">
    <w:nsid w:val="20B74F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5">
    <w:nsid w:val="20BA40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6">
    <w:nsid w:val="20BB52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7">
    <w:nsid w:val="20BB5B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8">
    <w:nsid w:val="20BC10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69">
    <w:nsid w:val="20BC7A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70">
    <w:nsid w:val="20BF02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71">
    <w:nsid w:val="20BF74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72">
    <w:nsid w:val="20C011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73">
    <w:nsid w:val="20C01F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74">
    <w:nsid w:val="20C261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75">
    <w:nsid w:val="20C272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76">
    <w:nsid w:val="20C318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77">
    <w:nsid w:val="20C449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78">
    <w:nsid w:val="20C44A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79">
    <w:nsid w:val="20C848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80">
    <w:nsid w:val="20C85E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81">
    <w:nsid w:val="20C96F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82">
    <w:nsid w:val="20CA2A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83">
    <w:nsid w:val="20CC58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84">
    <w:nsid w:val="20CE44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85">
    <w:nsid w:val="20D010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86">
    <w:nsid w:val="20D541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87">
    <w:nsid w:val="20DA0C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88">
    <w:nsid w:val="20DA10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89">
    <w:nsid w:val="20DA12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90">
    <w:nsid w:val="20DB1E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91">
    <w:nsid w:val="20DB37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92">
    <w:nsid w:val="20DD6A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93">
    <w:nsid w:val="20DD6E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94">
    <w:nsid w:val="20DD7F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95">
    <w:nsid w:val="20DF42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96">
    <w:nsid w:val="20E067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97">
    <w:nsid w:val="20E23E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98">
    <w:nsid w:val="20E40A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99">
    <w:nsid w:val="20E40E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00">
    <w:nsid w:val="20E52E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01">
    <w:nsid w:val="20E809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02">
    <w:nsid w:val="20EC2F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03">
    <w:nsid w:val="20EE6F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04">
    <w:nsid w:val="20EE7C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05">
    <w:nsid w:val="20F047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06">
    <w:nsid w:val="20F052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07">
    <w:nsid w:val="20F053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08">
    <w:nsid w:val="20F166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09">
    <w:nsid w:val="20F220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10">
    <w:nsid w:val="20F333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11">
    <w:nsid w:val="20F45C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12">
    <w:nsid w:val="20F57E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13">
    <w:nsid w:val="20F805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14">
    <w:nsid w:val="20F80A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15">
    <w:nsid w:val="20F93B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16">
    <w:nsid w:val="20FA49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17">
    <w:nsid w:val="20FD3C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18">
    <w:nsid w:val="20FF00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19">
    <w:nsid w:val="20FF7C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20">
    <w:nsid w:val="210163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21">
    <w:nsid w:val="21031D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22">
    <w:nsid w:val="21032A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23">
    <w:nsid w:val="210333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24">
    <w:nsid w:val="210452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25">
    <w:nsid w:val="210571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26">
    <w:nsid w:val="21060A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27">
    <w:nsid w:val="210613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28">
    <w:nsid w:val="21086F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29">
    <w:nsid w:val="210A33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30">
    <w:nsid w:val="210A38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31">
    <w:nsid w:val="210B59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32">
    <w:nsid w:val="210C0B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33">
    <w:nsid w:val="210D17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34">
    <w:nsid w:val="210D25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35">
    <w:nsid w:val="210F02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36">
    <w:nsid w:val="21101E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37">
    <w:nsid w:val="211028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38">
    <w:nsid w:val="211259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39">
    <w:nsid w:val="211306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40">
    <w:nsid w:val="211320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41">
    <w:nsid w:val="211549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42">
    <w:nsid w:val="21155137"/>
    <w:multiLevelType w:val="hybridMultilevel"/>
    <w:tmpl w:val="00000000"/>
    <w:lvl w:ilvl="0" w:tplc="21B21DA2">
      <w:numFmt w:val="decimal"/>
      <w:lvlText w:val=""/>
      <w:lvlJc w:val="left"/>
    </w:lvl>
    <w:lvl w:ilvl="1" w:tplc="13C00132">
      <w:numFmt w:val="decimal"/>
      <w:lvlText w:val=""/>
      <w:lvlJc w:val="left"/>
    </w:lvl>
    <w:lvl w:ilvl="2" w:tplc="46C68162">
      <w:numFmt w:val="decimal"/>
      <w:lvlText w:val=""/>
      <w:lvlJc w:val="left"/>
    </w:lvl>
    <w:lvl w:ilvl="3" w:tplc="FEF83AFE">
      <w:numFmt w:val="decimal"/>
      <w:lvlText w:val=""/>
      <w:lvlJc w:val="left"/>
    </w:lvl>
    <w:lvl w:ilvl="4" w:tplc="88524FB0">
      <w:numFmt w:val="decimal"/>
      <w:lvlText w:val=""/>
      <w:lvlJc w:val="left"/>
    </w:lvl>
    <w:lvl w:ilvl="5" w:tplc="89D41CAE">
      <w:numFmt w:val="decimal"/>
      <w:lvlText w:val=""/>
      <w:lvlJc w:val="left"/>
    </w:lvl>
    <w:lvl w:ilvl="6" w:tplc="A372EAA6">
      <w:numFmt w:val="decimal"/>
      <w:lvlText w:val=""/>
      <w:lvlJc w:val="left"/>
    </w:lvl>
    <w:lvl w:ilvl="7" w:tplc="A008CDB0">
      <w:numFmt w:val="decimal"/>
      <w:lvlText w:val=""/>
      <w:lvlJc w:val="left"/>
    </w:lvl>
    <w:lvl w:ilvl="8" w:tplc="5EC66F28">
      <w:numFmt w:val="decimal"/>
      <w:lvlText w:val=""/>
      <w:lvlJc w:val="left"/>
    </w:lvl>
  </w:abstractNum>
  <w:abstractNum w:abstractNumId="8243">
    <w:nsid w:val="211557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44">
    <w:nsid w:val="211613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45">
    <w:nsid w:val="21167B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46">
    <w:nsid w:val="211736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47">
    <w:nsid w:val="211A20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48">
    <w:nsid w:val="211A2B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49">
    <w:nsid w:val="211B3E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50">
    <w:nsid w:val="211C69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51">
    <w:nsid w:val="211C70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52">
    <w:nsid w:val="211C73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53">
    <w:nsid w:val="211D13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54">
    <w:nsid w:val="211E22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55">
    <w:nsid w:val="211F4B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56">
    <w:nsid w:val="212000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57">
    <w:nsid w:val="212116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58">
    <w:nsid w:val="21211B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59">
    <w:nsid w:val="212139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60">
    <w:nsid w:val="21224A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61">
    <w:nsid w:val="212670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62">
    <w:nsid w:val="212831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63">
    <w:nsid w:val="212A07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64">
    <w:nsid w:val="212A70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65">
    <w:nsid w:val="212A7E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66">
    <w:nsid w:val="212B1C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67">
    <w:nsid w:val="212B37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68">
    <w:nsid w:val="212D02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69">
    <w:nsid w:val="212E11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70">
    <w:nsid w:val="212E26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71">
    <w:nsid w:val="212F2F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72">
    <w:nsid w:val="212F40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73">
    <w:nsid w:val="21305E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74">
    <w:nsid w:val="213071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75">
    <w:nsid w:val="21310A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76">
    <w:nsid w:val="213233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77">
    <w:nsid w:val="213356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78">
    <w:nsid w:val="213368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79">
    <w:nsid w:val="21340B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80">
    <w:nsid w:val="213520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81">
    <w:nsid w:val="213818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82">
    <w:nsid w:val="213A76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83">
    <w:nsid w:val="213B06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84">
    <w:nsid w:val="213B1D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85">
    <w:nsid w:val="213B7E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86">
    <w:nsid w:val="213C31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87">
    <w:nsid w:val="213C35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88">
    <w:nsid w:val="213C40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89">
    <w:nsid w:val="213D4B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90">
    <w:nsid w:val="213D57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91">
    <w:nsid w:val="213E6E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92">
    <w:nsid w:val="21415F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93">
    <w:nsid w:val="21417D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94">
    <w:nsid w:val="214228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95">
    <w:nsid w:val="21433B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96">
    <w:nsid w:val="21445B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97">
    <w:nsid w:val="21451B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98">
    <w:nsid w:val="214751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99">
    <w:nsid w:val="214A43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00">
    <w:nsid w:val="214C27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01">
    <w:nsid w:val="214D3A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02">
    <w:nsid w:val="214E5D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03">
    <w:nsid w:val="214F09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04">
    <w:nsid w:val="215029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05">
    <w:nsid w:val="215041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06">
    <w:nsid w:val="215207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07">
    <w:nsid w:val="215316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08">
    <w:nsid w:val="21531C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09">
    <w:nsid w:val="215459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10">
    <w:nsid w:val="215569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11">
    <w:nsid w:val="215619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12">
    <w:nsid w:val="215735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13">
    <w:nsid w:val="215863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14">
    <w:nsid w:val="215901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15">
    <w:nsid w:val="21591E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16">
    <w:nsid w:val="215B5B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17">
    <w:nsid w:val="215B5C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18">
    <w:nsid w:val="215C10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19">
    <w:nsid w:val="215E39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20">
    <w:nsid w:val="216010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21">
    <w:nsid w:val="216012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22">
    <w:nsid w:val="21602A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23">
    <w:nsid w:val="21612D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24">
    <w:nsid w:val="216130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25">
    <w:nsid w:val="21626E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26">
    <w:nsid w:val="216303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27">
    <w:nsid w:val="216308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28">
    <w:nsid w:val="216425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29">
    <w:nsid w:val="21654A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30">
    <w:nsid w:val="21660D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31">
    <w:nsid w:val="21660E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32">
    <w:nsid w:val="216A22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33">
    <w:nsid w:val="216A27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34">
    <w:nsid w:val="216B3E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35">
    <w:nsid w:val="216C63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36">
    <w:nsid w:val="216D0C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37">
    <w:nsid w:val="216D19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38">
    <w:nsid w:val="216E36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39">
    <w:nsid w:val="216E38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40">
    <w:nsid w:val="217004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41">
    <w:nsid w:val="217245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42">
    <w:nsid w:val="21724B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43">
    <w:nsid w:val="217256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44">
    <w:nsid w:val="217547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45">
    <w:nsid w:val="217652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46">
    <w:nsid w:val="21770E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47">
    <w:nsid w:val="217717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48">
    <w:nsid w:val="217957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49">
    <w:nsid w:val="217B28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50">
    <w:nsid w:val="217B2D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51">
    <w:nsid w:val="217B2E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52">
    <w:nsid w:val="217D03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53">
    <w:nsid w:val="217D5E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54">
    <w:nsid w:val="217D7F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55">
    <w:nsid w:val="217E0C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56">
    <w:nsid w:val="218223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57">
    <w:nsid w:val="218402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58">
    <w:nsid w:val="218522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59">
    <w:nsid w:val="21881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60">
    <w:nsid w:val="218A55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61">
    <w:nsid w:val="218B07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62">
    <w:nsid w:val="218B0C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63">
    <w:nsid w:val="218B12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64">
    <w:nsid w:val="218B7E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65">
    <w:nsid w:val="218C22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66">
    <w:nsid w:val="218C33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67">
    <w:nsid w:val="218D62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68">
    <w:nsid w:val="219214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69">
    <w:nsid w:val="219344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70">
    <w:nsid w:val="219466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71">
    <w:nsid w:val="219632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72">
    <w:nsid w:val="219749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73">
    <w:nsid w:val="21975D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74">
    <w:nsid w:val="219760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75">
    <w:nsid w:val="219911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76">
    <w:nsid w:val="219A3C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77">
    <w:nsid w:val="219A45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78">
    <w:nsid w:val="219B5E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79">
    <w:nsid w:val="219D34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80">
    <w:nsid w:val="219E5E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81">
    <w:nsid w:val="219E62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82">
    <w:nsid w:val="21A023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83">
    <w:nsid w:val="21A20E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84">
    <w:nsid w:val="21A26F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85">
    <w:nsid w:val="21A319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86">
    <w:nsid w:val="21A438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87">
    <w:nsid w:val="21A44D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88">
    <w:nsid w:val="21A853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89">
    <w:nsid w:val="21A978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90">
    <w:nsid w:val="21AB4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91">
    <w:nsid w:val="21AB5D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92">
    <w:nsid w:val="21AC79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93">
    <w:nsid w:val="21AD12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94">
    <w:nsid w:val="21AD2D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95">
    <w:nsid w:val="21AD30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96">
    <w:nsid w:val="21AD30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97">
    <w:nsid w:val="21AE58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98">
    <w:nsid w:val="21AF62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99">
    <w:nsid w:val="21B013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00">
    <w:nsid w:val="21B30F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01">
    <w:nsid w:val="21B547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02">
    <w:nsid w:val="21B54A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03">
    <w:nsid w:val="21B66A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04">
    <w:nsid w:val="21B972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05">
    <w:nsid w:val="21BB28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06">
    <w:nsid w:val="21BC68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07">
    <w:nsid w:val="21BC72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08">
    <w:nsid w:val="21BC73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09">
    <w:nsid w:val="21C00B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10">
    <w:nsid w:val="21C072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11">
    <w:nsid w:val="21C35E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12">
    <w:nsid w:val="21C418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13">
    <w:nsid w:val="21C669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14">
    <w:nsid w:val="21C835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15">
    <w:nsid w:val="21C961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16">
    <w:nsid w:val="21C965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17">
    <w:nsid w:val="21CA0C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18">
    <w:nsid w:val="21CB30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19">
    <w:nsid w:val="21CC46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20">
    <w:nsid w:val="21D06B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21">
    <w:nsid w:val="21D929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22">
    <w:nsid w:val="21D93B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23">
    <w:nsid w:val="21DA6F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24">
    <w:nsid w:val="21DC31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25">
    <w:nsid w:val="21DD53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26">
    <w:nsid w:val="21DE6D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27">
    <w:nsid w:val="21DF10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28">
    <w:nsid w:val="21DF13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29">
    <w:nsid w:val="21E044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30">
    <w:nsid w:val="21E167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31">
    <w:nsid w:val="21E171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32">
    <w:nsid w:val="21E208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33">
    <w:nsid w:val="21E331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34">
    <w:nsid w:val="21E623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35">
    <w:nsid w:val="21E628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36">
    <w:nsid w:val="21E755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37">
    <w:nsid w:val="21E803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38">
    <w:nsid w:val="21E87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39">
    <w:nsid w:val="21E90E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40">
    <w:nsid w:val="21E921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41">
    <w:nsid w:val="21E92A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42">
    <w:nsid w:val="21EB7A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43">
    <w:nsid w:val="21EC20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44">
    <w:nsid w:val="21ED2E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45">
    <w:nsid w:val="21ED41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46">
    <w:nsid w:val="21EE68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47">
    <w:nsid w:val="21EF04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48">
    <w:nsid w:val="21F02F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49">
    <w:nsid w:val="21F03B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50">
    <w:nsid w:val="21F55B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51">
    <w:nsid w:val="21F56D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52">
    <w:nsid w:val="21F60A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53">
    <w:nsid w:val="21F61A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54">
    <w:nsid w:val="21F870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55">
    <w:nsid w:val="21F912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56">
    <w:nsid w:val="21FB40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57">
    <w:nsid w:val="21FC68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58">
    <w:nsid w:val="21FE42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59">
    <w:nsid w:val="21FF59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60">
    <w:nsid w:val="21FF6E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61">
    <w:nsid w:val="220020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62">
    <w:nsid w:val="22012F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63">
    <w:nsid w:val="220134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64">
    <w:nsid w:val="220254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65">
    <w:nsid w:val="22026E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66">
    <w:nsid w:val="220304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67">
    <w:nsid w:val="22030B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68">
    <w:nsid w:val="220540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69">
    <w:nsid w:val="22055B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70">
    <w:nsid w:val="22060A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71">
    <w:nsid w:val="220666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72">
    <w:nsid w:val="22071A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73">
    <w:nsid w:val="22071C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74">
    <w:nsid w:val="220850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75">
    <w:nsid w:val="220965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76">
    <w:nsid w:val="220972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77">
    <w:nsid w:val="220979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78">
    <w:nsid w:val="22097E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79">
    <w:nsid w:val="220A03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80">
    <w:nsid w:val="220C51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81">
    <w:nsid w:val="220F54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82">
    <w:nsid w:val="22106D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83">
    <w:nsid w:val="221364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84">
    <w:nsid w:val="221405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85">
    <w:nsid w:val="221410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86">
    <w:nsid w:val="221416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87">
    <w:nsid w:val="221954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88">
    <w:nsid w:val="221A66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89">
    <w:nsid w:val="221C43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90">
    <w:nsid w:val="221C4A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91">
    <w:nsid w:val="221C52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92">
    <w:nsid w:val="221C53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93">
    <w:nsid w:val="221D60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94">
    <w:nsid w:val="221E1F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95">
    <w:nsid w:val="222058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96">
    <w:nsid w:val="222068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97">
    <w:nsid w:val="222222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98">
    <w:nsid w:val="222351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99">
    <w:nsid w:val="22246D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00">
    <w:nsid w:val="22250D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01">
    <w:nsid w:val="222516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02">
    <w:nsid w:val="22252B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03">
    <w:nsid w:val="22276D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04">
    <w:nsid w:val="222805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05">
    <w:nsid w:val="22293B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06">
    <w:nsid w:val="222945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07">
    <w:nsid w:val="222A58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08">
    <w:nsid w:val="222C30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09">
    <w:nsid w:val="222D57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10">
    <w:nsid w:val="222E06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11">
    <w:nsid w:val="223339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12">
    <w:nsid w:val="22333C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13">
    <w:nsid w:val="223466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14">
    <w:nsid w:val="223503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15">
    <w:nsid w:val="223620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16">
    <w:nsid w:val="223753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17">
    <w:nsid w:val="223800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18">
    <w:nsid w:val="223877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19">
    <w:nsid w:val="223930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20">
    <w:nsid w:val="223C1B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21">
    <w:nsid w:val="223D3D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22">
    <w:nsid w:val="223D42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23">
    <w:nsid w:val="223F71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24">
    <w:nsid w:val="224025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25">
    <w:nsid w:val="22415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26">
    <w:nsid w:val="224316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27">
    <w:nsid w:val="224319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28">
    <w:nsid w:val="22456F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29">
    <w:nsid w:val="22467E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30">
    <w:nsid w:val="22472F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31">
    <w:nsid w:val="224735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32">
    <w:nsid w:val="22485F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33">
    <w:nsid w:val="22497B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34">
    <w:nsid w:val="224A1B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35">
    <w:nsid w:val="224A1F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36">
    <w:nsid w:val="224C7C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37">
    <w:nsid w:val="224D15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38">
    <w:nsid w:val="22513C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39">
    <w:nsid w:val="22543A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40">
    <w:nsid w:val="22566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41">
    <w:nsid w:val="225715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42">
    <w:nsid w:val="22571B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43">
    <w:nsid w:val="22595E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44">
    <w:nsid w:val="225A09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45">
    <w:nsid w:val="225A11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46">
    <w:nsid w:val="225A16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47">
    <w:nsid w:val="225A16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48">
    <w:nsid w:val="225E29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49">
    <w:nsid w:val="22606D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50">
    <w:nsid w:val="226114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51">
    <w:nsid w:val="226117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52">
    <w:nsid w:val="226230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53">
    <w:nsid w:val="226409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54">
    <w:nsid w:val="22647F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55">
    <w:nsid w:val="22664D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56">
    <w:nsid w:val="226650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57">
    <w:nsid w:val="22665B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58">
    <w:nsid w:val="22666A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59">
    <w:nsid w:val="226E06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60">
    <w:nsid w:val="226E1E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61">
    <w:nsid w:val="226E7F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62">
    <w:nsid w:val="226F42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63">
    <w:nsid w:val="226F42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64">
    <w:nsid w:val="22705E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65">
    <w:nsid w:val="227174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66">
    <w:nsid w:val="227235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67">
    <w:nsid w:val="227468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68">
    <w:nsid w:val="227529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69">
    <w:nsid w:val="227640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70">
    <w:nsid w:val="227644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71">
    <w:nsid w:val="227653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72">
    <w:nsid w:val="227754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73">
    <w:nsid w:val="227924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74">
    <w:nsid w:val="227929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75">
    <w:nsid w:val="227934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76">
    <w:nsid w:val="227936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77">
    <w:nsid w:val="227C1C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78">
    <w:nsid w:val="227D4D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79">
    <w:nsid w:val="227E71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80">
    <w:nsid w:val="227F2D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81">
    <w:nsid w:val="228036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82">
    <w:nsid w:val="228202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83">
    <w:nsid w:val="228204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84">
    <w:nsid w:val="228216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85">
    <w:nsid w:val="22827D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86">
    <w:nsid w:val="22862A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87">
    <w:nsid w:val="228748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88">
    <w:nsid w:val="22874A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89">
    <w:nsid w:val="228924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90">
    <w:nsid w:val="228A4C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91">
    <w:nsid w:val="228C18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92">
    <w:nsid w:val="228D21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93">
    <w:nsid w:val="228D3E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94">
    <w:nsid w:val="229031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95">
    <w:nsid w:val="229150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96">
    <w:nsid w:val="229270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97">
    <w:nsid w:val="229275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98">
    <w:nsid w:val="229318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99">
    <w:nsid w:val="22943B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00">
    <w:nsid w:val="229446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01">
    <w:nsid w:val="229448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02">
    <w:nsid w:val="229568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03">
    <w:nsid w:val="229576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04">
    <w:nsid w:val="229869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05">
    <w:nsid w:val="22996D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06">
    <w:nsid w:val="229B3B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07">
    <w:nsid w:val="229F76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08">
    <w:nsid w:val="22A00C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09">
    <w:nsid w:val="22A018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10">
    <w:nsid w:val="22A01B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11">
    <w:nsid w:val="22A267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12">
    <w:nsid w:val="22A430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13">
    <w:nsid w:val="22A431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14">
    <w:nsid w:val="22A53D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15">
    <w:nsid w:val="22A54B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16">
    <w:nsid w:val="22A553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17">
    <w:nsid w:val="22A67C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18">
    <w:nsid w:val="22A72B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19">
    <w:nsid w:val="22A841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20">
    <w:nsid w:val="22A977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21">
    <w:nsid w:val="22AA00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22">
    <w:nsid w:val="22AC61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23">
    <w:nsid w:val="22B363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24">
    <w:nsid w:val="22B40C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25">
    <w:nsid w:val="22B41A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26">
    <w:nsid w:val="22BA02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27">
    <w:nsid w:val="22BA78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28">
    <w:nsid w:val="22BB13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29">
    <w:nsid w:val="22BC33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30">
    <w:nsid w:val="22BC44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31">
    <w:nsid w:val="22BE1B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32">
    <w:nsid w:val="22BF36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33">
    <w:nsid w:val="22C236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34">
    <w:nsid w:val="22C46A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35">
    <w:nsid w:val="22C46F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36">
    <w:nsid w:val="22C526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37">
    <w:nsid w:val="22C92B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38">
    <w:nsid w:val="22CB04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39">
    <w:nsid w:val="22CC26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40">
    <w:nsid w:val="22CD41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41">
    <w:nsid w:val="22CD4D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42">
    <w:nsid w:val="22CF26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43">
    <w:nsid w:val="22D041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44">
    <w:nsid w:val="22D16E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45">
    <w:nsid w:val="22D16F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46">
    <w:nsid w:val="22D204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47">
    <w:nsid w:val="22D463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48">
    <w:nsid w:val="22D57E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49">
    <w:nsid w:val="22D73D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50">
    <w:nsid w:val="22D750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51">
    <w:nsid w:val="22D90B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52">
    <w:nsid w:val="22D919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53">
    <w:nsid w:val="22DA4A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54">
    <w:nsid w:val="22DB70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55">
    <w:nsid w:val="22DB76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56">
    <w:nsid w:val="22DE64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57">
    <w:nsid w:val="22DF10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58">
    <w:nsid w:val="22DF7C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59">
    <w:nsid w:val="22E02F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60">
    <w:nsid w:val="22E13A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61">
    <w:nsid w:val="22E14D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62">
    <w:nsid w:val="22E42E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63">
    <w:nsid w:val="22E44C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64">
    <w:nsid w:val="22E55D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65">
    <w:nsid w:val="22E55F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66">
    <w:nsid w:val="22E569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67">
    <w:nsid w:val="22E600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68">
    <w:nsid w:val="22E612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69">
    <w:nsid w:val="22E84B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70">
    <w:nsid w:val="22E84D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71">
    <w:nsid w:val="22E96A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72">
    <w:nsid w:val="22EA34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73">
    <w:nsid w:val="22EC69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74">
    <w:nsid w:val="22EC70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75">
    <w:nsid w:val="22ED04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76">
    <w:nsid w:val="22ED0B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77">
    <w:nsid w:val="22ED0E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78">
    <w:nsid w:val="22EE31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79">
    <w:nsid w:val="22F002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80">
    <w:nsid w:val="22F003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81">
    <w:nsid w:val="22F142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82">
    <w:nsid w:val="22F418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83">
    <w:nsid w:val="22F41C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84">
    <w:nsid w:val="22F42C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85">
    <w:nsid w:val="22F42D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86">
    <w:nsid w:val="22F53D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87">
    <w:nsid w:val="22F672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88">
    <w:nsid w:val="22F676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89">
    <w:nsid w:val="22F82D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90">
    <w:nsid w:val="22FA7C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91">
    <w:nsid w:val="22FB3E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92">
    <w:nsid w:val="22FC52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93">
    <w:nsid w:val="22FC57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94">
    <w:nsid w:val="22FC5C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95">
    <w:nsid w:val="22FD08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96">
    <w:nsid w:val="22FD74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97">
    <w:nsid w:val="22FE2E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98">
    <w:nsid w:val="22FF53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99">
    <w:nsid w:val="230060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00">
    <w:nsid w:val="230244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01">
    <w:nsid w:val="23024B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02">
    <w:nsid w:val="23052E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03">
    <w:nsid w:val="230658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04">
    <w:nsid w:val="230663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05">
    <w:nsid w:val="230774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06">
    <w:nsid w:val="230A68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07">
    <w:nsid w:val="230D61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08">
    <w:nsid w:val="230E0F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09">
    <w:nsid w:val="230E18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10">
    <w:nsid w:val="230F20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11">
    <w:nsid w:val="23110D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12">
    <w:nsid w:val="231336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13">
    <w:nsid w:val="231467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14">
    <w:nsid w:val="23146E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15">
    <w:nsid w:val="231879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16">
    <w:nsid w:val="231879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17">
    <w:nsid w:val="23191C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18">
    <w:nsid w:val="23193A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19">
    <w:nsid w:val="231A4A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20">
    <w:nsid w:val="231A63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21">
    <w:nsid w:val="231B03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22">
    <w:nsid w:val="231D3A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23">
    <w:nsid w:val="231E72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24">
    <w:nsid w:val="231F12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25">
    <w:nsid w:val="231F17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26">
    <w:nsid w:val="232164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27">
    <w:nsid w:val="23220C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28">
    <w:nsid w:val="23231C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29">
    <w:nsid w:val="232335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30">
    <w:nsid w:val="232449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31">
    <w:nsid w:val="232509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32">
    <w:nsid w:val="2325402D"/>
    <w:multiLevelType w:val="singleLevel"/>
    <w:tmpl w:val="5F662172"/>
    <w:lvl w:ilvl="0">
      <w:numFmt w:val="decimal"/>
      <w:lvlText w:val=""/>
      <w:lvlJc w:val="left"/>
    </w:lvl>
  </w:abstractNum>
  <w:abstractNum w:abstractNumId="8733">
    <w:nsid w:val="232759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34">
    <w:nsid w:val="232910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35">
    <w:nsid w:val="232F71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36">
    <w:nsid w:val="233019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37">
    <w:nsid w:val="233025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38">
    <w:nsid w:val="233136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39">
    <w:nsid w:val="23314E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40">
    <w:nsid w:val="23326F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41">
    <w:nsid w:val="233315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42">
    <w:nsid w:val="233439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43">
    <w:nsid w:val="233553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44">
    <w:nsid w:val="233566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45">
    <w:nsid w:val="233608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46">
    <w:nsid w:val="233613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47">
    <w:nsid w:val="23372F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48">
    <w:nsid w:val="233858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49">
    <w:nsid w:val="233A21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50">
    <w:nsid w:val="233B34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51">
    <w:nsid w:val="233B51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52">
    <w:nsid w:val="233C6F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53">
    <w:nsid w:val="233D12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54">
    <w:nsid w:val="233D14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55">
    <w:nsid w:val="233D23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56">
    <w:nsid w:val="233F65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57">
    <w:nsid w:val="23407A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58">
    <w:nsid w:val="23407C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59">
    <w:nsid w:val="234127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60">
    <w:nsid w:val="23412B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61">
    <w:nsid w:val="23424D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62">
    <w:nsid w:val="234416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63">
    <w:nsid w:val="234417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64">
    <w:nsid w:val="234707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65">
    <w:nsid w:val="234723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66">
    <w:nsid w:val="23482F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67">
    <w:nsid w:val="23484C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68">
    <w:nsid w:val="234A03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69">
    <w:nsid w:val="234B28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70">
    <w:nsid w:val="234C52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71">
    <w:nsid w:val="235114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72">
    <w:nsid w:val="235247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73">
    <w:nsid w:val="235535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74">
    <w:nsid w:val="235934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75">
    <w:nsid w:val="23594E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76">
    <w:nsid w:val="235B10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77">
    <w:nsid w:val="235C29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78">
    <w:nsid w:val="235C37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79">
    <w:nsid w:val="235E0F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80">
    <w:nsid w:val="23605C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81">
    <w:nsid w:val="23621F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82">
    <w:nsid w:val="236346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83">
    <w:nsid w:val="236348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84">
    <w:nsid w:val="236472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85">
    <w:nsid w:val="23676E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86">
    <w:nsid w:val="236770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87">
    <w:nsid w:val="236C2E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88">
    <w:nsid w:val="236E5D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89">
    <w:nsid w:val="236F01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90">
    <w:nsid w:val="23714F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91">
    <w:nsid w:val="237158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92">
    <w:nsid w:val="237167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93">
    <w:nsid w:val="23727C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94">
    <w:nsid w:val="23727D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95">
    <w:nsid w:val="23731B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96">
    <w:nsid w:val="237446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97">
    <w:nsid w:val="237455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98">
    <w:nsid w:val="237624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99">
    <w:nsid w:val="237742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00">
    <w:nsid w:val="237875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01">
    <w:nsid w:val="237907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02">
    <w:nsid w:val="237C0C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03">
    <w:nsid w:val="237C17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04">
    <w:nsid w:val="237D21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05">
    <w:nsid w:val="237D29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06">
    <w:nsid w:val="237F07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07">
    <w:nsid w:val="238031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08">
    <w:nsid w:val="238307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09">
    <w:nsid w:val="23843C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10">
    <w:nsid w:val="23843D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11">
    <w:nsid w:val="238605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12">
    <w:nsid w:val="238720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13">
    <w:nsid w:val="238B39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14">
    <w:nsid w:val="238B54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15">
    <w:nsid w:val="238C7A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16">
    <w:nsid w:val="238D00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17">
    <w:nsid w:val="238D05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18">
    <w:nsid w:val="238D1C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19">
    <w:nsid w:val="238E28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20">
    <w:nsid w:val="238F6E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21">
    <w:nsid w:val="23900A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22">
    <w:nsid w:val="239127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23">
    <w:nsid w:val="239255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24">
    <w:nsid w:val="23940D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25">
    <w:nsid w:val="23940D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26">
    <w:nsid w:val="239539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27">
    <w:nsid w:val="23954A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28">
    <w:nsid w:val="23966A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29">
    <w:nsid w:val="239703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30">
    <w:nsid w:val="239715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31">
    <w:nsid w:val="239847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32">
    <w:nsid w:val="239951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33">
    <w:nsid w:val="23995E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34">
    <w:nsid w:val="239961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35">
    <w:nsid w:val="239A7C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36">
    <w:nsid w:val="239B1F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37">
    <w:nsid w:val="239B3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38">
    <w:nsid w:val="239C4A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39">
    <w:nsid w:val="239E0E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40">
    <w:nsid w:val="239E29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41">
    <w:nsid w:val="23A068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42">
    <w:nsid w:val="23A077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43">
    <w:nsid w:val="23A359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44">
    <w:nsid w:val="23A404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45">
    <w:nsid w:val="23A47E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46">
    <w:nsid w:val="23A642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47">
    <w:nsid w:val="23A64F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48">
    <w:nsid w:val="23A813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49">
    <w:nsid w:val="23A938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50">
    <w:nsid w:val="23AA60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51">
    <w:nsid w:val="23AA62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52">
    <w:nsid w:val="23AB03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53">
    <w:nsid w:val="23AB0B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54">
    <w:nsid w:val="23AB7D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55">
    <w:nsid w:val="23AB7E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56">
    <w:nsid w:val="23AC48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57">
    <w:nsid w:val="23AD5F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58">
    <w:nsid w:val="23AD60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59">
    <w:nsid w:val="23AD63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60">
    <w:nsid w:val="23B457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61">
    <w:nsid w:val="23B476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62">
    <w:nsid w:val="23B800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63">
    <w:nsid w:val="23B809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64">
    <w:nsid w:val="23B92E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65">
    <w:nsid w:val="23BA59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66">
    <w:nsid w:val="23BB66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67">
    <w:nsid w:val="23BB70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68">
    <w:nsid w:val="23BC0A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69">
    <w:nsid w:val="23BC19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70">
    <w:nsid w:val="23BC1B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71">
    <w:nsid w:val="23BC1F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72">
    <w:nsid w:val="23BD31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73">
    <w:nsid w:val="23BE79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74">
    <w:nsid w:val="23BF14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75">
    <w:nsid w:val="23BF19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76">
    <w:nsid w:val="23C02A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77">
    <w:nsid w:val="23C15E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78">
    <w:nsid w:val="23C278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79">
    <w:nsid w:val="23C27B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80">
    <w:nsid w:val="23C457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81">
    <w:nsid w:val="23C575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82">
    <w:nsid w:val="23C579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83">
    <w:nsid w:val="23C610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84">
    <w:nsid w:val="23C610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85">
    <w:nsid w:val="23C745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86">
    <w:nsid w:val="23C907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87">
    <w:nsid w:val="23C90A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88">
    <w:nsid w:val="23CA26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89">
    <w:nsid w:val="23CC72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90">
    <w:nsid w:val="23CC7A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91">
    <w:nsid w:val="23CC7E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92">
    <w:nsid w:val="23CF02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93">
    <w:nsid w:val="23D019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94">
    <w:nsid w:val="23D147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95">
    <w:nsid w:val="23D260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96">
    <w:nsid w:val="23D26B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97">
    <w:nsid w:val="23D312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98">
    <w:nsid w:val="23D31B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99">
    <w:nsid w:val="23D425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00">
    <w:nsid w:val="23D677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01">
    <w:nsid w:val="23D728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02">
    <w:nsid w:val="23D733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03">
    <w:nsid w:val="23D842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04">
    <w:nsid w:val="23D860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05">
    <w:nsid w:val="23D97B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06">
    <w:nsid w:val="23DA20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07">
    <w:nsid w:val="23DB42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08">
    <w:nsid w:val="23DB51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09">
    <w:nsid w:val="23DC70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10">
    <w:nsid w:val="23DD13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11">
    <w:nsid w:val="23DD7C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12">
    <w:nsid w:val="23DE25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13">
    <w:nsid w:val="23DE31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14">
    <w:nsid w:val="23DF53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15">
    <w:nsid w:val="23DF55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16">
    <w:nsid w:val="23E072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17">
    <w:nsid w:val="23E115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18">
    <w:nsid w:val="23E12E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19">
    <w:nsid w:val="23E24B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20">
    <w:nsid w:val="23E24C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21">
    <w:nsid w:val="23E300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22">
    <w:nsid w:val="23E420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23">
    <w:nsid w:val="23E535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24">
    <w:nsid w:val="23E547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25">
    <w:nsid w:val="23E66C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26">
    <w:nsid w:val="23E701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27">
    <w:nsid w:val="23E957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28">
    <w:nsid w:val="23EA0C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29">
    <w:nsid w:val="23EB15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30">
    <w:nsid w:val="23EB27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31">
    <w:nsid w:val="23EB34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32">
    <w:nsid w:val="23EC54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33">
    <w:nsid w:val="23EE27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34">
    <w:nsid w:val="23EF32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35">
    <w:nsid w:val="23EF36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36">
    <w:nsid w:val="23F10A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37">
    <w:nsid w:val="23F111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38">
    <w:nsid w:val="23F11F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39">
    <w:nsid w:val="23F347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40">
    <w:nsid w:val="23F35B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41">
    <w:nsid w:val="23F367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42">
    <w:nsid w:val="23F408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43">
    <w:nsid w:val="23F47A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44">
    <w:nsid w:val="23F703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45">
    <w:nsid w:val="23F771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46">
    <w:nsid w:val="23F821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47">
    <w:nsid w:val="23FA62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48">
    <w:nsid w:val="23FA76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49">
    <w:nsid w:val="23FB1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50">
    <w:nsid w:val="23FC25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51">
    <w:nsid w:val="23FC31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52">
    <w:nsid w:val="23FE0E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53">
    <w:nsid w:val="23FF27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54">
    <w:nsid w:val="23FF30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55">
    <w:nsid w:val="240056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56">
    <w:nsid w:val="24021A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57">
    <w:nsid w:val="24034D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58">
    <w:nsid w:val="240350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59">
    <w:nsid w:val="24046C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60">
    <w:nsid w:val="240500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61">
    <w:nsid w:val="240625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62">
    <w:nsid w:val="24063C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63">
    <w:nsid w:val="240643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64">
    <w:nsid w:val="240748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65">
    <w:nsid w:val="240923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66">
    <w:nsid w:val="240A4D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67">
    <w:nsid w:val="240A5B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68">
    <w:nsid w:val="240D43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69">
    <w:nsid w:val="240E6A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70">
    <w:nsid w:val="241029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71">
    <w:nsid w:val="24103F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72">
    <w:nsid w:val="24115F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73">
    <w:nsid w:val="241204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74">
    <w:nsid w:val="241329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75">
    <w:nsid w:val="24144B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76">
    <w:nsid w:val="241609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77">
    <w:nsid w:val="241736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78">
    <w:nsid w:val="241740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79">
    <w:nsid w:val="241751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80">
    <w:nsid w:val="241855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81">
    <w:nsid w:val="24185C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82">
    <w:nsid w:val="241914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83">
    <w:nsid w:val="24191F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84">
    <w:nsid w:val="241B62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85">
    <w:nsid w:val="241B66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86">
    <w:nsid w:val="241B67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87">
    <w:nsid w:val="241D38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88">
    <w:nsid w:val="241E41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89">
    <w:nsid w:val="24201A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90">
    <w:nsid w:val="242130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91">
    <w:nsid w:val="242131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92">
    <w:nsid w:val="242306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93">
    <w:nsid w:val="24254C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94">
    <w:nsid w:val="242719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95">
    <w:nsid w:val="242724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96">
    <w:nsid w:val="24283F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97">
    <w:nsid w:val="242A13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98">
    <w:nsid w:val="242B34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99">
    <w:nsid w:val="242B43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00">
    <w:nsid w:val="242B49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01">
    <w:nsid w:val="242C66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02">
    <w:nsid w:val="242E2C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03">
    <w:nsid w:val="24336A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04">
    <w:nsid w:val="243409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05">
    <w:nsid w:val="24340A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06">
    <w:nsid w:val="243653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07">
    <w:nsid w:val="243653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08">
    <w:nsid w:val="24382A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09">
    <w:nsid w:val="243B14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10">
    <w:nsid w:val="243C41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11">
    <w:nsid w:val="243D69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12">
    <w:nsid w:val="243D7C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13">
    <w:nsid w:val="24405C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14">
    <w:nsid w:val="24417B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15">
    <w:nsid w:val="24417F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16">
    <w:nsid w:val="244763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17">
    <w:nsid w:val="244B01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18">
    <w:nsid w:val="244B03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19">
    <w:nsid w:val="244B0B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20">
    <w:nsid w:val="244C29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21">
    <w:nsid w:val="244C38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22">
    <w:nsid w:val="244D61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23">
    <w:nsid w:val="244D68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24">
    <w:nsid w:val="244E01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25">
    <w:nsid w:val="244E06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26">
    <w:nsid w:val="244F11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27">
    <w:nsid w:val="244F2B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28">
    <w:nsid w:val="245165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29">
    <w:nsid w:val="245509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30">
    <w:nsid w:val="245512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31">
    <w:nsid w:val="245638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32">
    <w:nsid w:val="24587E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33">
    <w:nsid w:val="24591F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34">
    <w:nsid w:val="245929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35">
    <w:nsid w:val="245A3D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36">
    <w:nsid w:val="245A46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37">
    <w:nsid w:val="245A58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38">
    <w:nsid w:val="245B7E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39">
    <w:nsid w:val="246155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40">
    <w:nsid w:val="24620C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41">
    <w:nsid w:val="24620F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42">
    <w:nsid w:val="246271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43">
    <w:nsid w:val="246317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44">
    <w:nsid w:val="246448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45">
    <w:nsid w:val="24660A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46">
    <w:nsid w:val="246B55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47">
    <w:nsid w:val="246C09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48">
    <w:nsid w:val="246C0D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49">
    <w:nsid w:val="246D21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50">
    <w:nsid w:val="246E4A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51">
    <w:nsid w:val="24700B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52">
    <w:nsid w:val="247025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53">
    <w:nsid w:val="24712D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54">
    <w:nsid w:val="247134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55">
    <w:nsid w:val="247256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56">
    <w:nsid w:val="24741E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57">
    <w:nsid w:val="24742F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58">
    <w:nsid w:val="247440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59">
    <w:nsid w:val="24766E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60">
    <w:nsid w:val="24771D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61">
    <w:nsid w:val="247720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62">
    <w:nsid w:val="247971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63">
    <w:nsid w:val="247B3A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64">
    <w:nsid w:val="247C73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65">
    <w:nsid w:val="247D15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66">
    <w:nsid w:val="247E29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67">
    <w:nsid w:val="247F48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68">
    <w:nsid w:val="247F48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69">
    <w:nsid w:val="248115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70">
    <w:nsid w:val="248132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71">
    <w:nsid w:val="248238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72">
    <w:nsid w:val="248241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73">
    <w:nsid w:val="248243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74">
    <w:nsid w:val="248257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75">
    <w:nsid w:val="24840A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76">
    <w:nsid w:val="24840C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77">
    <w:nsid w:val="248412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78">
    <w:nsid w:val="248716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79">
    <w:nsid w:val="248945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80">
    <w:nsid w:val="248B1A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81">
    <w:nsid w:val="248B2F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82">
    <w:nsid w:val="248C3B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83">
    <w:nsid w:val="248E08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84">
    <w:nsid w:val="248E15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85">
    <w:nsid w:val="248E27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86">
    <w:nsid w:val="248F41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87">
    <w:nsid w:val="24905A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88">
    <w:nsid w:val="249179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89">
    <w:nsid w:val="24923E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90">
    <w:nsid w:val="24993B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91">
    <w:nsid w:val="24993E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92">
    <w:nsid w:val="249A50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93">
    <w:nsid w:val="249A66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94">
    <w:nsid w:val="249B15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95">
    <w:nsid w:val="24A16D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96">
    <w:nsid w:val="24A221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97">
    <w:nsid w:val="24A45D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98">
    <w:nsid w:val="24A464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99">
    <w:nsid w:val="24A756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00">
    <w:nsid w:val="24A92D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01">
    <w:nsid w:val="24AA50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02">
    <w:nsid w:val="24AC03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03">
    <w:nsid w:val="24AC1F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04">
    <w:nsid w:val="24AD2E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05">
    <w:nsid w:val="24AE54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06">
    <w:nsid w:val="24AE64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07">
    <w:nsid w:val="24B157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08">
    <w:nsid w:val="24B162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09">
    <w:nsid w:val="24B447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10">
    <w:nsid w:val="24B44C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11">
    <w:nsid w:val="24B456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12">
    <w:nsid w:val="24B564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13">
    <w:nsid w:val="24B625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14">
    <w:nsid w:val="24B73A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15">
    <w:nsid w:val="24B741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16">
    <w:nsid w:val="24B745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17">
    <w:nsid w:val="24B912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18">
    <w:nsid w:val="24BA1D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19">
    <w:nsid w:val="24BA24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20">
    <w:nsid w:val="24BA29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21">
    <w:nsid w:val="24BE38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22">
    <w:nsid w:val="24BE4F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23">
    <w:nsid w:val="24BE58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24">
    <w:nsid w:val="24BF5C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25">
    <w:nsid w:val="24C015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26">
    <w:nsid w:val="24C019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27">
    <w:nsid w:val="24C133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28">
    <w:nsid w:val="24C149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29">
    <w:nsid w:val="24C271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30">
    <w:nsid w:val="24C43C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31">
    <w:nsid w:val="24C60A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32">
    <w:nsid w:val="24C834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33">
    <w:nsid w:val="24CA1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34">
    <w:nsid w:val="24CC72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35">
    <w:nsid w:val="24CD05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36">
    <w:nsid w:val="24CE24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37">
    <w:nsid w:val="24CE2D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38">
    <w:nsid w:val="24CE3F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39">
    <w:nsid w:val="24CF63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40">
    <w:nsid w:val="24D06A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41">
    <w:nsid w:val="24D11B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42">
    <w:nsid w:val="24D11F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43">
    <w:nsid w:val="24D36B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44">
    <w:nsid w:val="24D64F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45">
    <w:nsid w:val="24D65C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46">
    <w:nsid w:val="24D661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47">
    <w:nsid w:val="24D66A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48">
    <w:nsid w:val="24D717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49">
    <w:nsid w:val="24D81B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50">
    <w:nsid w:val="24D81C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51">
    <w:nsid w:val="24D833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52">
    <w:nsid w:val="24D83C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53">
    <w:nsid w:val="24D940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54">
    <w:nsid w:val="24D959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55">
    <w:nsid w:val="24DB1B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56">
    <w:nsid w:val="24DD67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57">
    <w:nsid w:val="24DE07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58">
    <w:nsid w:val="24DE20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59">
    <w:nsid w:val="24DF38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60">
    <w:nsid w:val="24E05A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61">
    <w:nsid w:val="24E351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62">
    <w:nsid w:val="24E408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63">
    <w:nsid w:val="24E52D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64">
    <w:nsid w:val="24E77B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65">
    <w:nsid w:val="24E81F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66">
    <w:nsid w:val="24E943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67">
    <w:nsid w:val="24EA52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68">
    <w:nsid w:val="24EB03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69">
    <w:nsid w:val="24EB7C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70">
    <w:nsid w:val="24EE7A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71">
    <w:nsid w:val="24F177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72">
    <w:nsid w:val="24F20A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73">
    <w:nsid w:val="24F215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74">
    <w:nsid w:val="24F32D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75">
    <w:nsid w:val="24F33F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76">
    <w:nsid w:val="24F465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77">
    <w:nsid w:val="24F470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78">
    <w:nsid w:val="24F62E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79">
    <w:nsid w:val="24F809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80">
    <w:nsid w:val="24F87C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81">
    <w:nsid w:val="24F913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82">
    <w:nsid w:val="24F926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83">
    <w:nsid w:val="24FC15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84">
    <w:nsid w:val="24FC21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85">
    <w:nsid w:val="24FE54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86">
    <w:nsid w:val="24FF01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87">
    <w:nsid w:val="24FF10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88">
    <w:nsid w:val="250155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89">
    <w:nsid w:val="25043D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90">
    <w:nsid w:val="250448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91">
    <w:nsid w:val="250453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92">
    <w:nsid w:val="250600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93">
    <w:nsid w:val="250606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94">
    <w:nsid w:val="250613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95">
    <w:nsid w:val="250614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96">
    <w:nsid w:val="250738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97">
    <w:nsid w:val="250739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98">
    <w:nsid w:val="250857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99">
    <w:nsid w:val="25086A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00">
    <w:nsid w:val="25090B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01">
    <w:nsid w:val="25097B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02">
    <w:nsid w:val="250A2F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03">
    <w:nsid w:val="250A3C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04">
    <w:nsid w:val="250D25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05">
    <w:nsid w:val="250E3D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06">
    <w:nsid w:val="250E51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07">
    <w:nsid w:val="250F61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08">
    <w:nsid w:val="250F76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09">
    <w:nsid w:val="251013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10">
    <w:nsid w:val="251126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11">
    <w:nsid w:val="25126C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12">
    <w:nsid w:val="25126C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13">
    <w:nsid w:val="251547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14">
    <w:nsid w:val="251548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15">
    <w:nsid w:val="251556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16">
    <w:nsid w:val="251604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17">
    <w:nsid w:val="251669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18">
    <w:nsid w:val="25166E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19">
    <w:nsid w:val="251675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20">
    <w:nsid w:val="25172C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21">
    <w:nsid w:val="251838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22">
    <w:nsid w:val="251840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23">
    <w:nsid w:val="25195D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24">
    <w:nsid w:val="251A1E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25">
    <w:nsid w:val="251A21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26">
    <w:nsid w:val="251B2E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27">
    <w:nsid w:val="251B3E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28">
    <w:nsid w:val="251E19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29">
    <w:nsid w:val="251E28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30">
    <w:nsid w:val="251E32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31">
    <w:nsid w:val="252110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32">
    <w:nsid w:val="252123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33">
    <w:nsid w:val="252128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34">
    <w:nsid w:val="252245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35">
    <w:nsid w:val="25224B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36">
    <w:nsid w:val="252414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37">
    <w:nsid w:val="252537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38">
    <w:nsid w:val="252547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39">
    <w:nsid w:val="25264D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40">
    <w:nsid w:val="252771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41">
    <w:nsid w:val="252950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42">
    <w:nsid w:val="252A0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43">
    <w:nsid w:val="252A7B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44">
    <w:nsid w:val="252D5A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45">
    <w:nsid w:val="252D6D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46">
    <w:nsid w:val="252E13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47">
    <w:nsid w:val="252E14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48">
    <w:nsid w:val="253221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49">
    <w:nsid w:val="253232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50">
    <w:nsid w:val="253358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51">
    <w:nsid w:val="25364E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52">
    <w:nsid w:val="253931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53">
    <w:nsid w:val="254449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54">
    <w:nsid w:val="254505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55">
    <w:nsid w:val="25461A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56">
    <w:nsid w:val="254620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57">
    <w:nsid w:val="25462E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58">
    <w:nsid w:val="254761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59">
    <w:nsid w:val="254804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60">
    <w:nsid w:val="254874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61">
    <w:nsid w:val="254876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62">
    <w:nsid w:val="254909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63">
    <w:nsid w:val="254915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64">
    <w:nsid w:val="254921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65">
    <w:nsid w:val="254B67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66">
    <w:nsid w:val="254C7B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67">
    <w:nsid w:val="254E4C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68">
    <w:nsid w:val="254E55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69">
    <w:nsid w:val="254E5A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70">
    <w:nsid w:val="254E5F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71">
    <w:nsid w:val="254F09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72">
    <w:nsid w:val="25501D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73">
    <w:nsid w:val="25502B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74">
    <w:nsid w:val="25556A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75">
    <w:nsid w:val="255572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76">
    <w:nsid w:val="25567D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77">
    <w:nsid w:val="255745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78">
    <w:nsid w:val="255850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79">
    <w:nsid w:val="255972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80">
    <w:nsid w:val="255974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81">
    <w:nsid w:val="255975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82">
    <w:nsid w:val="255A1B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83">
    <w:nsid w:val="255A1C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84">
    <w:nsid w:val="255C65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85">
    <w:nsid w:val="255C67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86">
    <w:nsid w:val="255C6D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87">
    <w:nsid w:val="255E35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88">
    <w:nsid w:val="255E3F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89">
    <w:nsid w:val="255F71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90">
    <w:nsid w:val="256007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91">
    <w:nsid w:val="256253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92">
    <w:nsid w:val="256268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93">
    <w:nsid w:val="25637D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94">
    <w:nsid w:val="256417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95">
    <w:nsid w:val="256428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96">
    <w:nsid w:val="25642A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97">
    <w:nsid w:val="256432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98">
    <w:nsid w:val="256436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99">
    <w:nsid w:val="256438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00">
    <w:nsid w:val="25655D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01">
    <w:nsid w:val="256713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02">
    <w:nsid w:val="256714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03">
    <w:nsid w:val="256724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04">
    <w:nsid w:val="25672B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05">
    <w:nsid w:val="25696F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06">
    <w:nsid w:val="256A09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07">
    <w:nsid w:val="256B21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08">
    <w:nsid w:val="256B25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09">
    <w:nsid w:val="256C55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10">
    <w:nsid w:val="256D70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11">
    <w:nsid w:val="256E14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12">
    <w:nsid w:val="256E1D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13">
    <w:nsid w:val="256E1F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14">
    <w:nsid w:val="256E29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15">
    <w:nsid w:val="256F51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16">
    <w:nsid w:val="25723E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17">
    <w:nsid w:val="25735D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18">
    <w:nsid w:val="25736A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19">
    <w:nsid w:val="25740A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20">
    <w:nsid w:val="25741B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21">
    <w:nsid w:val="257542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22">
    <w:nsid w:val="257704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23">
    <w:nsid w:val="25770E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24">
    <w:nsid w:val="25777C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25">
    <w:nsid w:val="25781B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26">
    <w:nsid w:val="257B29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27">
    <w:nsid w:val="257E1A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28">
    <w:nsid w:val="257F2F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29">
    <w:nsid w:val="25821C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30">
    <w:nsid w:val="25863D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31">
    <w:nsid w:val="25864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32">
    <w:nsid w:val="258753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33">
    <w:nsid w:val="258810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34">
    <w:nsid w:val="258920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35">
    <w:nsid w:val="25893E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36">
    <w:nsid w:val="258A4E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37">
    <w:nsid w:val="258B0F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38">
    <w:nsid w:val="258B7C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39">
    <w:nsid w:val="258E03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40">
    <w:nsid w:val="259213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41">
    <w:nsid w:val="25933B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42">
    <w:nsid w:val="25945F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43">
    <w:nsid w:val="259627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44">
    <w:nsid w:val="259630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45">
    <w:nsid w:val="259637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46">
    <w:nsid w:val="259877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47">
    <w:nsid w:val="259A35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48">
    <w:nsid w:val="259C16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49">
    <w:nsid w:val="25A017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50">
    <w:nsid w:val="25A151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51">
    <w:nsid w:val="25A279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52">
    <w:nsid w:val="25A30E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53">
    <w:nsid w:val="25A435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54">
    <w:nsid w:val="25A564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55">
    <w:nsid w:val="25A56B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56">
    <w:nsid w:val="25A60D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57">
    <w:nsid w:val="25A610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58">
    <w:nsid w:val="25A722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59">
    <w:nsid w:val="25A726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60">
    <w:nsid w:val="25A900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61">
    <w:nsid w:val="25AD0D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62">
    <w:nsid w:val="25AD1A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63">
    <w:nsid w:val="25B007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64">
    <w:nsid w:val="25B134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65">
    <w:nsid w:val="25B139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66">
    <w:nsid w:val="25B13E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67">
    <w:nsid w:val="25B415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68">
    <w:nsid w:val="25B71D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69">
    <w:nsid w:val="25B837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70">
    <w:nsid w:val="25B841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71">
    <w:nsid w:val="25BD01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72">
    <w:nsid w:val="25BD01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73">
    <w:nsid w:val="25BF39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74">
    <w:nsid w:val="25C114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75">
    <w:nsid w:val="25C22E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76">
    <w:nsid w:val="25C477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77">
    <w:nsid w:val="25C542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78">
    <w:nsid w:val="25C647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79">
    <w:nsid w:val="25C70E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80">
    <w:nsid w:val="25C944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81">
    <w:nsid w:val="25CB0E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82">
    <w:nsid w:val="25CC4B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83">
    <w:nsid w:val="25CD51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84">
    <w:nsid w:val="25CE00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85">
    <w:nsid w:val="25CE06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86">
    <w:nsid w:val="25CE1B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87">
    <w:nsid w:val="25CF1E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88">
    <w:nsid w:val="25CF23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89">
    <w:nsid w:val="25D22A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90">
    <w:nsid w:val="25D46B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91">
    <w:nsid w:val="25D477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92">
    <w:nsid w:val="25D51D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93">
    <w:nsid w:val="25D753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94">
    <w:nsid w:val="25D75A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95">
    <w:nsid w:val="25D768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96">
    <w:nsid w:val="25D877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97">
    <w:nsid w:val="25DA54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98">
    <w:nsid w:val="25DA54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99">
    <w:nsid w:val="25DB04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00">
    <w:nsid w:val="25DC18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01">
    <w:nsid w:val="25DC23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02">
    <w:nsid w:val="25DC2A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03">
    <w:nsid w:val="25DC2C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04">
    <w:nsid w:val="25DC32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05">
    <w:nsid w:val="25DE7C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06">
    <w:nsid w:val="25DF0E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07">
    <w:nsid w:val="25DF1A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08">
    <w:nsid w:val="25DF1B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09">
    <w:nsid w:val="25E03E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10">
    <w:nsid w:val="25E166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11">
    <w:nsid w:val="25E16C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12">
    <w:nsid w:val="25E172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13">
    <w:nsid w:val="25E324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14">
    <w:nsid w:val="25E32C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15">
    <w:nsid w:val="25E450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16">
    <w:nsid w:val="25E615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17">
    <w:nsid w:val="25E61B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18">
    <w:nsid w:val="25E905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19">
    <w:nsid w:val="25E914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20">
    <w:nsid w:val="25E923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21">
    <w:nsid w:val="25EA31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22">
    <w:nsid w:val="25EA43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23">
    <w:nsid w:val="25EA48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24">
    <w:nsid w:val="25EA49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25">
    <w:nsid w:val="25EA4E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26">
    <w:nsid w:val="25EC10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27">
    <w:nsid w:val="25ED40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28">
    <w:nsid w:val="25F14D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29">
    <w:nsid w:val="25F25D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30">
    <w:nsid w:val="25F27A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31">
    <w:nsid w:val="25F30A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32">
    <w:nsid w:val="25F430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33">
    <w:nsid w:val="25F448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34">
    <w:nsid w:val="25F55D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35">
    <w:nsid w:val="25F565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36">
    <w:nsid w:val="25F607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37">
    <w:nsid w:val="25F741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38">
    <w:nsid w:val="25FA21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39">
    <w:nsid w:val="25FD1E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40">
    <w:nsid w:val="25FE3B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41">
    <w:nsid w:val="25FE41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42">
    <w:nsid w:val="25FF6F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43">
    <w:nsid w:val="260011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44">
    <w:nsid w:val="26011C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45">
    <w:nsid w:val="260129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46">
    <w:nsid w:val="260131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47">
    <w:nsid w:val="260242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48">
    <w:nsid w:val="260249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49">
    <w:nsid w:val="26024E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50">
    <w:nsid w:val="26036C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51">
    <w:nsid w:val="260428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52">
    <w:nsid w:val="26042B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53">
    <w:nsid w:val="260717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54">
    <w:nsid w:val="260A14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55">
    <w:nsid w:val="260A14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56">
    <w:nsid w:val="260B1F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57">
    <w:nsid w:val="260B21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58">
    <w:nsid w:val="260B3B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59">
    <w:nsid w:val="260C44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60">
    <w:nsid w:val="260D04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61">
    <w:nsid w:val="260D6F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62">
    <w:nsid w:val="260D6F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63">
    <w:nsid w:val="260D73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64">
    <w:nsid w:val="260D75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65">
    <w:nsid w:val="260F59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66">
    <w:nsid w:val="261073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67">
    <w:nsid w:val="261076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68">
    <w:nsid w:val="261239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69">
    <w:nsid w:val="26140A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70">
    <w:nsid w:val="261474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71">
    <w:nsid w:val="261476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72">
    <w:nsid w:val="261644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73">
    <w:nsid w:val="26193D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74">
    <w:nsid w:val="261955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75">
    <w:nsid w:val="261A60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76">
    <w:nsid w:val="261D5A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77">
    <w:nsid w:val="261D60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78">
    <w:nsid w:val="261F1D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79">
    <w:nsid w:val="26217F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80">
    <w:nsid w:val="262226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81">
    <w:nsid w:val="26234D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82">
    <w:nsid w:val="262475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83">
    <w:nsid w:val="262644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84">
    <w:nsid w:val="262810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85">
    <w:nsid w:val="262A46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86">
    <w:nsid w:val="262B6A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87">
    <w:nsid w:val="262C18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88">
    <w:nsid w:val="262C19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89">
    <w:nsid w:val="262D3E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90">
    <w:nsid w:val="262D55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91">
    <w:nsid w:val="262E7A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92">
    <w:nsid w:val="26303E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93">
    <w:nsid w:val="26316E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94">
    <w:nsid w:val="263336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95">
    <w:nsid w:val="26343F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96">
    <w:nsid w:val="263502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97">
    <w:nsid w:val="263566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98">
    <w:nsid w:val="263615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99">
    <w:nsid w:val="263741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00">
    <w:nsid w:val="26385C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01">
    <w:nsid w:val="263862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02">
    <w:nsid w:val="263916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03">
    <w:nsid w:val="263A27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04">
    <w:nsid w:val="263A3A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05">
    <w:nsid w:val="263B4E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06">
    <w:nsid w:val="263B5A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07">
    <w:nsid w:val="263B65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08">
    <w:nsid w:val="263C09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09">
    <w:nsid w:val="263C18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10">
    <w:nsid w:val="263C7F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11">
    <w:nsid w:val="263E43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12">
    <w:nsid w:val="263F03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13">
    <w:nsid w:val="263F09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14">
    <w:nsid w:val="263F75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15">
    <w:nsid w:val="26426C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16">
    <w:nsid w:val="264319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17">
    <w:nsid w:val="26456D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18">
    <w:nsid w:val="264571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19">
    <w:nsid w:val="264615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20">
    <w:nsid w:val="26467E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21">
    <w:nsid w:val="26490A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22">
    <w:nsid w:val="264A1A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23">
    <w:nsid w:val="264A2C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24">
    <w:nsid w:val="264B3A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25">
    <w:nsid w:val="264D06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26">
    <w:nsid w:val="264E2E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27">
    <w:nsid w:val="264F55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28">
    <w:nsid w:val="265242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29">
    <w:nsid w:val="265373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30">
    <w:nsid w:val="265661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31">
    <w:nsid w:val="265668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32">
    <w:nsid w:val="265708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33">
    <w:nsid w:val="26570C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34">
    <w:nsid w:val="26577F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35">
    <w:nsid w:val="26595A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36">
    <w:nsid w:val="265A7B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37">
    <w:nsid w:val="265C3E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38">
    <w:nsid w:val="265C3E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39">
    <w:nsid w:val="265C58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40">
    <w:nsid w:val="265D09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41">
    <w:nsid w:val="265E27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42">
    <w:nsid w:val="265E29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43">
    <w:nsid w:val="265F3F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44">
    <w:nsid w:val="26622A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45">
    <w:nsid w:val="26623A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46">
    <w:nsid w:val="266354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47">
    <w:nsid w:val="266414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48">
    <w:nsid w:val="266478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49">
    <w:nsid w:val="266706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50">
    <w:nsid w:val="266709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51">
    <w:nsid w:val="266765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52">
    <w:nsid w:val="266A5C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53">
    <w:nsid w:val="266B0F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54">
    <w:nsid w:val="266B1D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55">
    <w:nsid w:val="266C32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56">
    <w:nsid w:val="266D5A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57">
    <w:nsid w:val="266E7B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58">
    <w:nsid w:val="266F2B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59">
    <w:nsid w:val="266F2B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60">
    <w:nsid w:val="266F30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61">
    <w:nsid w:val="267103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62">
    <w:nsid w:val="26721C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63">
    <w:nsid w:val="26733F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64">
    <w:nsid w:val="26780C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65">
    <w:nsid w:val="267918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66">
    <w:nsid w:val="26793B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67">
    <w:nsid w:val="267B6F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68">
    <w:nsid w:val="267C2F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69">
    <w:nsid w:val="267D3E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70">
    <w:nsid w:val="267F21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71">
    <w:nsid w:val="26832E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72">
    <w:nsid w:val="268335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73">
    <w:nsid w:val="26891C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74">
    <w:nsid w:val="268A24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75">
    <w:nsid w:val="268A37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76">
    <w:nsid w:val="268A44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77">
    <w:nsid w:val="268B6E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78">
    <w:nsid w:val="268D26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79">
    <w:nsid w:val="268D27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80">
    <w:nsid w:val="268D30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81">
    <w:nsid w:val="268E44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82">
    <w:nsid w:val="268E5C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83">
    <w:nsid w:val="269149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84">
    <w:nsid w:val="269152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85">
    <w:nsid w:val="269305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86">
    <w:nsid w:val="26967D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87">
    <w:nsid w:val="26973A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88">
    <w:nsid w:val="269841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89">
    <w:nsid w:val="26997A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90">
    <w:nsid w:val="269F58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91">
    <w:nsid w:val="269F6E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92">
    <w:nsid w:val="26A06F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93">
    <w:nsid w:val="26A074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94">
    <w:nsid w:val="26A122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95">
    <w:nsid w:val="26A25E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96">
    <w:nsid w:val="26A40C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97">
    <w:nsid w:val="26A54D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98">
    <w:nsid w:val="26A701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99">
    <w:nsid w:val="26A71C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00">
    <w:nsid w:val="26A71E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01">
    <w:nsid w:val="26A825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02">
    <w:nsid w:val="26A969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03">
    <w:nsid w:val="26AA02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04">
    <w:nsid w:val="26AA71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05">
    <w:nsid w:val="26AA71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06">
    <w:nsid w:val="26AC5E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07">
    <w:nsid w:val="26AC5F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08">
    <w:nsid w:val="26AD62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09">
    <w:nsid w:val="26AE1C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10">
    <w:nsid w:val="26B071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11">
    <w:nsid w:val="26B103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12">
    <w:nsid w:val="26B106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13">
    <w:nsid w:val="26B115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14">
    <w:nsid w:val="26B40A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15">
    <w:nsid w:val="26B40B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16">
    <w:nsid w:val="26B46E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17">
    <w:nsid w:val="26B63E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18">
    <w:nsid w:val="26B64C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19">
    <w:nsid w:val="26B707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20">
    <w:nsid w:val="26B77D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21">
    <w:nsid w:val="26B81E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22">
    <w:nsid w:val="26B821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23">
    <w:nsid w:val="26B92E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24">
    <w:nsid w:val="26B951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25">
    <w:nsid w:val="26BA58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26">
    <w:nsid w:val="26BB7C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27">
    <w:nsid w:val="26BC26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28">
    <w:nsid w:val="26BC3F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29">
    <w:nsid w:val="26BD4A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30">
    <w:nsid w:val="26BD4D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31">
    <w:nsid w:val="26BF16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32">
    <w:nsid w:val="26BF31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33">
    <w:nsid w:val="26BF37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34">
    <w:nsid w:val="26C055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35">
    <w:nsid w:val="26C179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36">
    <w:nsid w:val="26C477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37">
    <w:nsid w:val="26C757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38">
    <w:nsid w:val="26C807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39">
    <w:nsid w:val="26C810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40">
    <w:nsid w:val="26C935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41">
    <w:nsid w:val="26CB61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42">
    <w:nsid w:val="26CD38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43">
    <w:nsid w:val="26CD4D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44">
    <w:nsid w:val="26D273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45">
    <w:nsid w:val="26D32A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46">
    <w:nsid w:val="26D32C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47">
    <w:nsid w:val="26D858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48">
    <w:nsid w:val="26D90E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49">
    <w:nsid w:val="26D90E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50">
    <w:nsid w:val="26DA32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51">
    <w:nsid w:val="26DA46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52">
    <w:nsid w:val="26DB5E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53">
    <w:nsid w:val="26DB60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54">
    <w:nsid w:val="26DB66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55">
    <w:nsid w:val="26DD20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56">
    <w:nsid w:val="26DD32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57">
    <w:nsid w:val="26DE50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58">
    <w:nsid w:val="26E016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59">
    <w:nsid w:val="26E02A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60">
    <w:nsid w:val="26E13C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61">
    <w:nsid w:val="26E142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62">
    <w:nsid w:val="26E144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63">
    <w:nsid w:val="26E25C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64">
    <w:nsid w:val="26E265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65">
    <w:nsid w:val="26E426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66">
    <w:nsid w:val="26E43D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67">
    <w:nsid w:val="26E55D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68">
    <w:nsid w:val="26E607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69">
    <w:nsid w:val="26E673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70">
    <w:nsid w:val="26E72E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71">
    <w:nsid w:val="26EC64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72">
    <w:nsid w:val="26ED0D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73">
    <w:nsid w:val="26EE25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74">
    <w:nsid w:val="26EE29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75">
    <w:nsid w:val="26EF50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76">
    <w:nsid w:val="26F258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77">
    <w:nsid w:val="26F417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78">
    <w:nsid w:val="26F54F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79">
    <w:nsid w:val="26F66C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80">
    <w:nsid w:val="26F66E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81">
    <w:nsid w:val="26F958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82">
    <w:nsid w:val="26FB27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83">
    <w:nsid w:val="26FC3F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84">
    <w:nsid w:val="26FC3F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85">
    <w:nsid w:val="26FC48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86">
    <w:nsid w:val="26FD6D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87">
    <w:nsid w:val="26FE15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88">
    <w:nsid w:val="26FE25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89">
    <w:nsid w:val="270063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90">
    <w:nsid w:val="27010E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91">
    <w:nsid w:val="270222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92">
    <w:nsid w:val="270233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93">
    <w:nsid w:val="27051C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94">
    <w:nsid w:val="27051D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95">
    <w:nsid w:val="270659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96">
    <w:nsid w:val="27075F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97">
    <w:nsid w:val="27080D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98">
    <w:nsid w:val="270D62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99">
    <w:nsid w:val="270E6F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00">
    <w:nsid w:val="27116E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01">
    <w:nsid w:val="27117B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02">
    <w:nsid w:val="271212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03">
    <w:nsid w:val="271336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04">
    <w:nsid w:val="27162C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05">
    <w:nsid w:val="27162C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06">
    <w:nsid w:val="27162F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07">
    <w:nsid w:val="271757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08">
    <w:nsid w:val="271920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09">
    <w:nsid w:val="271A50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10">
    <w:nsid w:val="271A52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11">
    <w:nsid w:val="271C04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12">
    <w:nsid w:val="271C24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13">
    <w:nsid w:val="271E72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14">
    <w:nsid w:val="272034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15">
    <w:nsid w:val="27214A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16">
    <w:nsid w:val="272207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17">
    <w:nsid w:val="272438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18">
    <w:nsid w:val="272452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19">
    <w:nsid w:val="272455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20">
    <w:nsid w:val="272560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21">
    <w:nsid w:val="27257A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22">
    <w:nsid w:val="272863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23">
    <w:nsid w:val="27286A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24">
    <w:nsid w:val="272874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25">
    <w:nsid w:val="272906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26">
    <w:nsid w:val="27290F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27">
    <w:nsid w:val="272910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28">
    <w:nsid w:val="272B57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29">
    <w:nsid w:val="272D20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30">
    <w:nsid w:val="272D2D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31">
    <w:nsid w:val="272E38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32">
    <w:nsid w:val="273004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33">
    <w:nsid w:val="27300F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34">
    <w:nsid w:val="273010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35">
    <w:nsid w:val="2730175D"/>
    <w:multiLevelType w:val="multilevel"/>
    <w:tmpl w:val="001015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36">
    <w:nsid w:val="27312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37">
    <w:nsid w:val="273142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38">
    <w:nsid w:val="273378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39">
    <w:nsid w:val="27355D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40">
    <w:nsid w:val="273566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41">
    <w:nsid w:val="27360E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42">
    <w:nsid w:val="27366D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43">
    <w:nsid w:val="273673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44">
    <w:nsid w:val="273674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45">
    <w:nsid w:val="273730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46">
    <w:nsid w:val="27383A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47">
    <w:nsid w:val="273851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48">
    <w:nsid w:val="273979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49">
    <w:nsid w:val="273A19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50">
    <w:nsid w:val="273B2A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51">
    <w:nsid w:val="273B35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52">
    <w:nsid w:val="273C53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53">
    <w:nsid w:val="273C6D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54">
    <w:nsid w:val="273D14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55">
    <w:nsid w:val="273F4D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56">
    <w:nsid w:val="273F56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57">
    <w:nsid w:val="273F62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58">
    <w:nsid w:val="274117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59">
    <w:nsid w:val="27412E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60">
    <w:nsid w:val="27466F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61">
    <w:nsid w:val="27477C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62">
    <w:nsid w:val="27495B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63">
    <w:nsid w:val="274A04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64">
    <w:nsid w:val="274D73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65">
    <w:nsid w:val="274E04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66">
    <w:nsid w:val="274E18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67">
    <w:nsid w:val="274E20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68">
    <w:nsid w:val="274F30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69">
    <w:nsid w:val="274F3B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70">
    <w:nsid w:val="27506D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71">
    <w:nsid w:val="275115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72">
    <w:nsid w:val="27535E24"/>
    <w:multiLevelType w:val="singleLevel"/>
    <w:tmpl w:val="CBC2E19B"/>
    <w:lvl w:ilvl="0">
      <w:numFmt w:val="decimal"/>
      <w:lvlText w:val=""/>
      <w:lvlJc w:val="left"/>
    </w:lvl>
  </w:abstractNum>
  <w:abstractNum w:abstractNumId="9773">
    <w:nsid w:val="275527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74">
    <w:nsid w:val="275637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75">
    <w:nsid w:val="27592A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76">
    <w:nsid w:val="275B0B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77">
    <w:nsid w:val="27616B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78">
    <w:nsid w:val="27621D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79">
    <w:nsid w:val="276222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80">
    <w:nsid w:val="27644E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81">
    <w:nsid w:val="276502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82">
    <w:nsid w:val="276636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83">
    <w:nsid w:val="276746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84">
    <w:nsid w:val="276870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85">
    <w:nsid w:val="276878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86">
    <w:nsid w:val="276918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87">
    <w:nsid w:val="276921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88">
    <w:nsid w:val="276B61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89">
    <w:nsid w:val="276C15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90">
    <w:nsid w:val="276D35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91">
    <w:nsid w:val="276D36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92">
    <w:nsid w:val="276D41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93">
    <w:nsid w:val="276E53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94">
    <w:nsid w:val="276E6C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95">
    <w:nsid w:val="276F7F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96">
    <w:nsid w:val="27702C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97">
    <w:nsid w:val="27714A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98">
    <w:nsid w:val="277154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99">
    <w:nsid w:val="277269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00">
    <w:nsid w:val="277317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01">
    <w:nsid w:val="277626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02">
    <w:nsid w:val="277850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03">
    <w:nsid w:val="277851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04">
    <w:nsid w:val="27797D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05">
    <w:nsid w:val="277A1F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06">
    <w:nsid w:val="277A21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07">
    <w:nsid w:val="277B4E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08">
    <w:nsid w:val="277B64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09">
    <w:nsid w:val="277C6B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10">
    <w:nsid w:val="277D11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11">
    <w:nsid w:val="277F61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12">
    <w:nsid w:val="277F66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13">
    <w:nsid w:val="278149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14">
    <w:nsid w:val="27830E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15">
    <w:nsid w:val="278313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16">
    <w:nsid w:val="278374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17">
    <w:nsid w:val="278563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18">
    <w:nsid w:val="278565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19">
    <w:nsid w:val="278609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20">
    <w:nsid w:val="278676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21">
    <w:nsid w:val="27872C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22">
    <w:nsid w:val="27883A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23">
    <w:nsid w:val="278977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24">
    <w:nsid w:val="278A09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25">
    <w:nsid w:val="278E39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26">
    <w:nsid w:val="278F4B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27">
    <w:nsid w:val="278F4B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28">
    <w:nsid w:val="279007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29">
    <w:nsid w:val="27900A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30">
    <w:nsid w:val="279075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31">
    <w:nsid w:val="27923D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32">
    <w:nsid w:val="279246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33">
    <w:nsid w:val="27936D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34">
    <w:nsid w:val="27940A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35">
    <w:nsid w:val="27965F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36">
    <w:nsid w:val="279837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37">
    <w:nsid w:val="279B11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38">
    <w:nsid w:val="279B20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39">
    <w:nsid w:val="279C50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40">
    <w:nsid w:val="279D7D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41">
    <w:nsid w:val="279E09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42">
    <w:nsid w:val="279E1F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43">
    <w:nsid w:val="27A064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44">
    <w:nsid w:val="27A21E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45">
    <w:nsid w:val="27A23A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46">
    <w:nsid w:val="27A23E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47">
    <w:nsid w:val="27A47C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48">
    <w:nsid w:val="27A51C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49">
    <w:nsid w:val="27A635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50">
    <w:nsid w:val="27A63A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51">
    <w:nsid w:val="27A75C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52">
    <w:nsid w:val="27A76D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53">
    <w:nsid w:val="27A817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54">
    <w:nsid w:val="27AA6E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55">
    <w:nsid w:val="27AB11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56">
    <w:nsid w:val="27AB76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57">
    <w:nsid w:val="27AB78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58">
    <w:nsid w:val="27AD63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59">
    <w:nsid w:val="27B04B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60">
    <w:nsid w:val="27B17D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61">
    <w:nsid w:val="27B453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62">
    <w:nsid w:val="27B45C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63">
    <w:nsid w:val="27B46A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64">
    <w:nsid w:val="27B470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65">
    <w:nsid w:val="27B639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66">
    <w:nsid w:val="27B869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67">
    <w:nsid w:val="27B86B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68">
    <w:nsid w:val="27B86E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69">
    <w:nsid w:val="27B86F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70">
    <w:nsid w:val="27B872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71">
    <w:nsid w:val="27B919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72">
    <w:nsid w:val="27B91A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73">
    <w:nsid w:val="27B91C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74">
    <w:nsid w:val="27BA4B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75">
    <w:nsid w:val="27BB5F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76">
    <w:nsid w:val="27BD2A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77">
    <w:nsid w:val="27BD30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78">
    <w:nsid w:val="27BE57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79">
    <w:nsid w:val="27BE66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80">
    <w:nsid w:val="27BF04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81">
    <w:nsid w:val="27C039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82">
    <w:nsid w:val="27C206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83">
    <w:nsid w:val="27C271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84">
    <w:nsid w:val="27C315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85">
    <w:nsid w:val="27C31D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86">
    <w:nsid w:val="27C328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87">
    <w:nsid w:val="27C739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88">
    <w:nsid w:val="27C73D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89">
    <w:nsid w:val="27C908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90">
    <w:nsid w:val="27C974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91">
    <w:nsid w:val="27CA3D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92">
    <w:nsid w:val="27CC04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93">
    <w:nsid w:val="27CD23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94">
    <w:nsid w:val="27CE34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95">
    <w:nsid w:val="27CE3C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96">
    <w:nsid w:val="27CF6B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97">
    <w:nsid w:val="27D009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98">
    <w:nsid w:val="27D011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99">
    <w:nsid w:val="27D70E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0">
    <w:nsid w:val="27D848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1">
    <w:nsid w:val="27D95E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2">
    <w:nsid w:val="27DB38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3">
    <w:nsid w:val="27DD14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4">
    <w:nsid w:val="27DD73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5">
    <w:nsid w:val="27DE38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6">
    <w:nsid w:val="27E06D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7">
    <w:nsid w:val="27E23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8">
    <w:nsid w:val="27E249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9">
    <w:nsid w:val="27E400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10">
    <w:nsid w:val="27E404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11">
    <w:nsid w:val="27E41D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12">
    <w:nsid w:val="27E525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13">
    <w:nsid w:val="27E64D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14">
    <w:nsid w:val="27E669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15">
    <w:nsid w:val="27E82D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16">
    <w:nsid w:val="27E837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17">
    <w:nsid w:val="27E953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18">
    <w:nsid w:val="27E958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19">
    <w:nsid w:val="27EA66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20">
    <w:nsid w:val="27EB12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21">
    <w:nsid w:val="27ED72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22">
    <w:nsid w:val="27EE10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23">
    <w:nsid w:val="27EF26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24">
    <w:nsid w:val="27EF2E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25">
    <w:nsid w:val="27F216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26">
    <w:nsid w:val="27F359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27">
    <w:nsid w:val="27F463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28">
    <w:nsid w:val="27F475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29">
    <w:nsid w:val="27F50B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30">
    <w:nsid w:val="27F51D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31">
    <w:nsid w:val="27F93F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32">
    <w:nsid w:val="27FA5D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33">
    <w:nsid w:val="27FA60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34">
    <w:nsid w:val="27FC2A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35">
    <w:nsid w:val="27FD4A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36">
    <w:nsid w:val="27FF22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37">
    <w:nsid w:val="280159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38">
    <w:nsid w:val="28015F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39">
    <w:nsid w:val="28027D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40">
    <w:nsid w:val="280456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41">
    <w:nsid w:val="280512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42">
    <w:nsid w:val="28073F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43">
    <w:nsid w:val="28074B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44">
    <w:nsid w:val="28074B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45">
    <w:nsid w:val="280759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46">
    <w:nsid w:val="280A42A9"/>
    <w:multiLevelType w:val="hybridMultilevel"/>
    <w:tmpl w:val="16483BF4"/>
    <w:lvl w:ilvl="0" w:tplc="CF349F56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47">
    <w:nsid w:val="280A44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48">
    <w:nsid w:val="280C1D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49">
    <w:nsid w:val="280D2B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50">
    <w:nsid w:val="280D32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51">
    <w:nsid w:val="280D39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52">
    <w:nsid w:val="281016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53">
    <w:nsid w:val="28113C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54">
    <w:nsid w:val="281158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55">
    <w:nsid w:val="28130A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56">
    <w:nsid w:val="281432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57">
    <w:nsid w:val="28160B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58">
    <w:nsid w:val="281730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59">
    <w:nsid w:val="281745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60">
    <w:nsid w:val="28186B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61">
    <w:nsid w:val="28190B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62">
    <w:nsid w:val="28196F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63">
    <w:nsid w:val="281B48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64">
    <w:nsid w:val="281C62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65">
    <w:nsid w:val="281C7E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66">
    <w:nsid w:val="281E39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67">
    <w:nsid w:val="281E39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68">
    <w:nsid w:val="281E3C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69">
    <w:nsid w:val="281E44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70">
    <w:nsid w:val="281E52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71">
    <w:nsid w:val="282015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72">
    <w:nsid w:val="282018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73">
    <w:nsid w:val="282122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74">
    <w:nsid w:val="282303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75">
    <w:nsid w:val="28242D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76">
    <w:nsid w:val="282431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77">
    <w:nsid w:val="28266F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78">
    <w:nsid w:val="28270A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79">
    <w:nsid w:val="282718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80">
    <w:nsid w:val="282848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81">
    <w:nsid w:val="28295D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82">
    <w:nsid w:val="28295E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83">
    <w:nsid w:val="282D76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84">
    <w:nsid w:val="282D7C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85">
    <w:nsid w:val="282E1F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86">
    <w:nsid w:val="282E1F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87">
    <w:nsid w:val="282F44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88">
    <w:nsid w:val="283077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89">
    <w:nsid w:val="283112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90">
    <w:nsid w:val="283232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91">
    <w:nsid w:val="28335A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92">
    <w:nsid w:val="28347B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93">
    <w:nsid w:val="283709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94">
    <w:nsid w:val="283775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95">
    <w:nsid w:val="28381D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96">
    <w:nsid w:val="28394A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97">
    <w:nsid w:val="283B08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98">
    <w:nsid w:val="283B2A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99">
    <w:nsid w:val="283C49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00">
    <w:nsid w:val="283F35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01">
    <w:nsid w:val="284171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02">
    <w:nsid w:val="284216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03">
    <w:nsid w:val="284644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04">
    <w:nsid w:val="284774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05">
    <w:nsid w:val="284879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06">
    <w:nsid w:val="28487A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07">
    <w:nsid w:val="28487B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08">
    <w:nsid w:val="284C2D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09">
    <w:nsid w:val="284D56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10">
    <w:nsid w:val="284D59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11">
    <w:nsid w:val="284E70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12">
    <w:nsid w:val="284F11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13">
    <w:nsid w:val="284F2B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14">
    <w:nsid w:val="285320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15">
    <w:nsid w:val="28550C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16">
    <w:nsid w:val="28550F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17">
    <w:nsid w:val="28573F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18">
    <w:nsid w:val="285749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19">
    <w:nsid w:val="285864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20">
    <w:nsid w:val="285870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21">
    <w:nsid w:val="285A41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22">
    <w:nsid w:val="285A43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23">
    <w:nsid w:val="285B65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24">
    <w:nsid w:val="285D2A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25">
    <w:nsid w:val="285D2E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26">
    <w:nsid w:val="285F6D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27">
    <w:nsid w:val="28614F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28">
    <w:nsid w:val="286315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29">
    <w:nsid w:val="28656C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30">
    <w:nsid w:val="28656D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31">
    <w:nsid w:val="286727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32">
    <w:nsid w:val="286730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33">
    <w:nsid w:val="286738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34">
    <w:nsid w:val="28673E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35">
    <w:nsid w:val="286910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36">
    <w:nsid w:val="28696B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37">
    <w:nsid w:val="286B46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38">
    <w:nsid w:val="286F0001"/>
    <w:multiLevelType w:val="multilevel"/>
    <w:tmpl w:val="B70001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39">
    <w:nsid w:val="286F000B"/>
    <w:multiLevelType w:val="multilevel"/>
    <w:tmpl w:val="006887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40">
    <w:nsid w:val="286F01A9"/>
    <w:multiLevelType w:val="hybridMultilevel"/>
    <w:tmpl w:val="00688700"/>
    <w:lvl w:ilvl="0" w:tplc="15D2804A">
      <w:numFmt w:val="decimal"/>
      <w:lvlText w:val=""/>
      <w:lvlJc w:val="left"/>
    </w:lvl>
    <w:lvl w:ilvl="1" w:tplc="FAAC5B00">
      <w:numFmt w:val="decimal"/>
      <w:lvlText w:val=""/>
      <w:lvlJc w:val="left"/>
    </w:lvl>
    <w:lvl w:ilvl="2" w:tplc="7B7499D4">
      <w:numFmt w:val="decimal"/>
      <w:lvlText w:val=""/>
      <w:lvlJc w:val="left"/>
    </w:lvl>
    <w:lvl w:ilvl="3" w:tplc="039E2BD6">
      <w:numFmt w:val="decimal"/>
      <w:lvlText w:val=""/>
      <w:lvlJc w:val="left"/>
    </w:lvl>
    <w:lvl w:ilvl="4" w:tplc="17CEA7A0">
      <w:numFmt w:val="decimal"/>
      <w:lvlText w:val=""/>
      <w:lvlJc w:val="left"/>
    </w:lvl>
    <w:lvl w:ilvl="5" w:tplc="58D44AC8">
      <w:numFmt w:val="decimal"/>
      <w:lvlText w:val=""/>
      <w:lvlJc w:val="left"/>
    </w:lvl>
    <w:lvl w:ilvl="6" w:tplc="459E438A">
      <w:numFmt w:val="decimal"/>
      <w:lvlText w:val=""/>
      <w:lvlJc w:val="left"/>
    </w:lvl>
    <w:lvl w:ilvl="7" w:tplc="580AECA6">
      <w:numFmt w:val="decimal"/>
      <w:lvlText w:val=""/>
      <w:lvlJc w:val="left"/>
    </w:lvl>
    <w:lvl w:ilvl="8" w:tplc="5EA07DFC">
      <w:numFmt w:val="decimal"/>
      <w:lvlText w:val=""/>
      <w:lvlJc w:val="left"/>
    </w:lvl>
  </w:abstractNum>
  <w:abstractNum w:abstractNumId="10041">
    <w:nsid w:val="28725F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42">
    <w:nsid w:val="287377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43">
    <w:nsid w:val="287548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44">
    <w:nsid w:val="287713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45">
    <w:nsid w:val="287966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46">
    <w:nsid w:val="287A13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47">
    <w:nsid w:val="287B35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48">
    <w:nsid w:val="287B3D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49">
    <w:nsid w:val="287D76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50">
    <w:nsid w:val="287D7A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51">
    <w:nsid w:val="28806A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52">
    <w:nsid w:val="28836F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53">
    <w:nsid w:val="28853F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54">
    <w:nsid w:val="288658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55">
    <w:nsid w:val="288705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56">
    <w:nsid w:val="28876E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57">
    <w:nsid w:val="28893E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58">
    <w:nsid w:val="288953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59">
    <w:nsid w:val="288A61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60">
    <w:nsid w:val="288C31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61">
    <w:nsid w:val="288C35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62">
    <w:nsid w:val="288E13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63">
    <w:nsid w:val="288F38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64">
    <w:nsid w:val="289064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65">
    <w:nsid w:val="289066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66">
    <w:nsid w:val="28933A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67">
    <w:nsid w:val="289343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68">
    <w:nsid w:val="289400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69">
    <w:nsid w:val="289469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70">
    <w:nsid w:val="28946B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71">
    <w:nsid w:val="289765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72">
    <w:nsid w:val="289769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73">
    <w:nsid w:val="289A4E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74">
    <w:nsid w:val="289A56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75">
    <w:nsid w:val="289B0F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76">
    <w:nsid w:val="289B7C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77">
    <w:nsid w:val="289C34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78">
    <w:nsid w:val="289D37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79">
    <w:nsid w:val="289D4A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80">
    <w:nsid w:val="289F07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81">
    <w:nsid w:val="289F1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82">
    <w:nsid w:val="28A042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83">
    <w:nsid w:val="28A205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84">
    <w:nsid w:val="28A45B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85">
    <w:nsid w:val="28A759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86">
    <w:nsid w:val="28A862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87">
    <w:nsid w:val="28A86B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88">
    <w:nsid w:val="28A908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89">
    <w:nsid w:val="28AA42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90">
    <w:nsid w:val="28AB6B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91">
    <w:nsid w:val="28AC18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92">
    <w:nsid w:val="28AD20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93">
    <w:nsid w:val="28AD25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94">
    <w:nsid w:val="28AF7A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95">
    <w:nsid w:val="28AF7D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96">
    <w:nsid w:val="28B01D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97">
    <w:nsid w:val="28B137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98">
    <w:nsid w:val="28B158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99">
    <w:nsid w:val="28B326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00">
    <w:nsid w:val="28B444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01">
    <w:nsid w:val="28B56D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02">
    <w:nsid w:val="28B860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03">
    <w:nsid w:val="28BB35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04">
    <w:nsid w:val="28BB54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05">
    <w:nsid w:val="28BB58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06">
    <w:nsid w:val="28BD0C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07">
    <w:nsid w:val="28BD18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08">
    <w:nsid w:val="28C009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09">
    <w:nsid w:val="28C24E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10">
    <w:nsid w:val="28C370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11">
    <w:nsid w:val="28C536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12">
    <w:nsid w:val="28C65C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13">
    <w:nsid w:val="28C954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14">
    <w:nsid w:val="28CC42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15">
    <w:nsid w:val="28CC43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16">
    <w:nsid w:val="28CC65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17">
    <w:nsid w:val="28D05F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18">
    <w:nsid w:val="28D06D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19">
    <w:nsid w:val="28D074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20">
    <w:nsid w:val="28D10D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21">
    <w:nsid w:val="28D40B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22">
    <w:nsid w:val="28D51F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23">
    <w:nsid w:val="28D947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24">
    <w:nsid w:val="28DC30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25">
    <w:nsid w:val="28DC31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26">
    <w:nsid w:val="28DC33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27">
    <w:nsid w:val="28DD67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28">
    <w:nsid w:val="28DE01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29">
    <w:nsid w:val="28E049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30">
    <w:nsid w:val="28E216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31">
    <w:nsid w:val="28E334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32">
    <w:nsid w:val="28EB0C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33">
    <w:nsid w:val="28ED3F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34">
    <w:nsid w:val="28EE60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35">
    <w:nsid w:val="28EE7B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36">
    <w:nsid w:val="28EF00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37">
    <w:nsid w:val="28EF26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38">
    <w:nsid w:val="28F031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39">
    <w:nsid w:val="28F440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40">
    <w:nsid w:val="28F460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41">
    <w:nsid w:val="28F57A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42">
    <w:nsid w:val="28F620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43">
    <w:nsid w:val="28F73C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44">
    <w:nsid w:val="28F73E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45">
    <w:nsid w:val="28F756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46">
    <w:nsid w:val="28F85A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47">
    <w:nsid w:val="28F863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48">
    <w:nsid w:val="28F876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49">
    <w:nsid w:val="28F908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50">
    <w:nsid w:val="28F916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51">
    <w:nsid w:val="28FA26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52">
    <w:nsid w:val="28FA34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53">
    <w:nsid w:val="28FC7C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54">
    <w:nsid w:val="28FF7F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55">
    <w:nsid w:val="290016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56">
    <w:nsid w:val="290136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57">
    <w:nsid w:val="290140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58">
    <w:nsid w:val="290145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59">
    <w:nsid w:val="290264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60">
    <w:nsid w:val="290272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61">
    <w:nsid w:val="290310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62">
    <w:nsid w:val="290318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63">
    <w:nsid w:val="290439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64">
    <w:nsid w:val="29060A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65">
    <w:nsid w:val="290841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66">
    <w:nsid w:val="290A1D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67">
    <w:nsid w:val="290C69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68">
    <w:nsid w:val="290E26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69">
    <w:nsid w:val="290E34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70">
    <w:nsid w:val="291076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71">
    <w:nsid w:val="29107E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72">
    <w:nsid w:val="29112F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73">
    <w:nsid w:val="29124D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74">
    <w:nsid w:val="291664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75">
    <w:nsid w:val="291709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76">
    <w:nsid w:val="29182C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77">
    <w:nsid w:val="291B28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78">
    <w:nsid w:val="291E1F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79">
    <w:nsid w:val="291E28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80">
    <w:nsid w:val="291F4D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81">
    <w:nsid w:val="292112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82">
    <w:nsid w:val="292237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83">
    <w:nsid w:val="292362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84">
    <w:nsid w:val="292363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85">
    <w:nsid w:val="292368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86">
    <w:nsid w:val="29240B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87">
    <w:nsid w:val="292521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88">
    <w:nsid w:val="292528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89">
    <w:nsid w:val="292654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90">
    <w:nsid w:val="292764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91">
    <w:nsid w:val="29276F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92">
    <w:nsid w:val="292773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93">
    <w:nsid w:val="29277B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94">
    <w:nsid w:val="292A5B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95">
    <w:nsid w:val="292B00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96">
    <w:nsid w:val="292B09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97">
    <w:nsid w:val="292C27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98">
    <w:nsid w:val="292C29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99">
    <w:nsid w:val="292C39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00">
    <w:nsid w:val="292C3A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01">
    <w:nsid w:val="292C3F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02">
    <w:nsid w:val="292F33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03">
    <w:nsid w:val="29317C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04">
    <w:nsid w:val="293218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05">
    <w:nsid w:val="293223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06">
    <w:nsid w:val="29322E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07">
    <w:nsid w:val="29345D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08">
    <w:nsid w:val="293464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09">
    <w:nsid w:val="293501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10">
    <w:nsid w:val="293517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11">
    <w:nsid w:val="29351C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12">
    <w:nsid w:val="29351D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13">
    <w:nsid w:val="293630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14">
    <w:nsid w:val="29374F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15">
    <w:nsid w:val="293752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16">
    <w:nsid w:val="293769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17">
    <w:nsid w:val="29380F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18">
    <w:nsid w:val="29387F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19">
    <w:nsid w:val="29393A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20">
    <w:nsid w:val="293B6C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21">
    <w:nsid w:val="293B70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22">
    <w:nsid w:val="293B76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23">
    <w:nsid w:val="293B7E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24">
    <w:nsid w:val="293C0A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25">
    <w:nsid w:val="293C1A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26">
    <w:nsid w:val="293E61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27">
    <w:nsid w:val="293F10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28">
    <w:nsid w:val="294027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29">
    <w:nsid w:val="294201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30">
    <w:nsid w:val="294333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31">
    <w:nsid w:val="294452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32">
    <w:nsid w:val="294504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33">
    <w:nsid w:val="29460B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34">
    <w:nsid w:val="29462D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35">
    <w:nsid w:val="29474F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36">
    <w:nsid w:val="29486B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37">
    <w:nsid w:val="294872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38">
    <w:nsid w:val="294919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39">
    <w:nsid w:val="294A24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40">
    <w:nsid w:val="294A2D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41">
    <w:nsid w:val="294C07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42">
    <w:nsid w:val="294D24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43">
    <w:nsid w:val="294D2D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44">
    <w:nsid w:val="294E50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45">
    <w:nsid w:val="295266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46">
    <w:nsid w:val="295274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47">
    <w:nsid w:val="29554F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48">
    <w:nsid w:val="29567B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49">
    <w:nsid w:val="295735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50">
    <w:nsid w:val="295C68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51">
    <w:nsid w:val="295F67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52">
    <w:nsid w:val="29600F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53">
    <w:nsid w:val="296252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54">
    <w:nsid w:val="29636A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55">
    <w:nsid w:val="296376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56">
    <w:nsid w:val="29641C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57">
    <w:nsid w:val="296544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58">
    <w:nsid w:val="29654F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59">
    <w:nsid w:val="29666D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60">
    <w:nsid w:val="296714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61">
    <w:nsid w:val="296834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62">
    <w:nsid w:val="29694A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63">
    <w:nsid w:val="29694C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64">
    <w:nsid w:val="296B29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65">
    <w:nsid w:val="296B2F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66">
    <w:nsid w:val="296C5A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67">
    <w:nsid w:val="296D76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68">
    <w:nsid w:val="296E27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69">
    <w:nsid w:val="297112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70">
    <w:nsid w:val="297115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71">
    <w:nsid w:val="29722B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72">
    <w:nsid w:val="29722E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73">
    <w:nsid w:val="297240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74">
    <w:nsid w:val="297352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75">
    <w:nsid w:val="297368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76">
    <w:nsid w:val="297526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77">
    <w:nsid w:val="297530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78">
    <w:nsid w:val="297701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79">
    <w:nsid w:val="29780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80">
    <w:nsid w:val="29780C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81">
    <w:nsid w:val="29782E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82">
    <w:nsid w:val="297952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83">
    <w:nsid w:val="297A5C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84">
    <w:nsid w:val="297B7E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85">
    <w:nsid w:val="297C30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86">
    <w:nsid w:val="297D61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87">
    <w:nsid w:val="297E03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88">
    <w:nsid w:val="297E0A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89">
    <w:nsid w:val="298218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90">
    <w:nsid w:val="29845F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91">
    <w:nsid w:val="298471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92">
    <w:nsid w:val="298E55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93">
    <w:nsid w:val="299153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94">
    <w:nsid w:val="299169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95">
    <w:nsid w:val="29931E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96">
    <w:nsid w:val="29933A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97">
    <w:nsid w:val="29944E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98">
    <w:nsid w:val="299572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99">
    <w:nsid w:val="29962B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00">
    <w:nsid w:val="299730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01">
    <w:nsid w:val="299879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02">
    <w:nsid w:val="29990C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03">
    <w:nsid w:val="299917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04">
    <w:nsid w:val="299A42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05">
    <w:nsid w:val="299B54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06">
    <w:nsid w:val="299C73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07">
    <w:nsid w:val="299C78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08">
    <w:nsid w:val="299D2A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09">
    <w:nsid w:val="299F7F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10">
    <w:nsid w:val="29A007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11">
    <w:nsid w:val="29A00F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12">
    <w:nsid w:val="29A31D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13">
    <w:nsid w:val="29A54A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14">
    <w:nsid w:val="29A54F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15">
    <w:nsid w:val="29A552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16">
    <w:nsid w:val="29A559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17">
    <w:nsid w:val="29A66E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18">
    <w:nsid w:val="29A67B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19">
    <w:nsid w:val="29A67E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20">
    <w:nsid w:val="29A713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21">
    <w:nsid w:val="29A963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22">
    <w:nsid w:val="29A974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23">
    <w:nsid w:val="29AA09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24">
    <w:nsid w:val="29AA26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25">
    <w:nsid w:val="29AA27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26">
    <w:nsid w:val="29AB39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27">
    <w:nsid w:val="29AB44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28">
    <w:nsid w:val="29AC68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29">
    <w:nsid w:val="29AE43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30">
    <w:nsid w:val="29AE44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31">
    <w:nsid w:val="29AF4D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32">
    <w:nsid w:val="29AF66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33">
    <w:nsid w:val="29B07B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34">
    <w:nsid w:val="29B12F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35">
    <w:nsid w:val="29B362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36">
    <w:nsid w:val="29B41B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37">
    <w:nsid w:val="29B53A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38">
    <w:nsid w:val="29B77E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39">
    <w:nsid w:val="29B77E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40">
    <w:nsid w:val="29B824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41">
    <w:nsid w:val="29B96B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42">
    <w:nsid w:val="29BA0D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43">
    <w:nsid w:val="29BA7A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44">
    <w:nsid w:val="29BB1F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45">
    <w:nsid w:val="29BC3C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46">
    <w:nsid w:val="29BC3E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47">
    <w:nsid w:val="29BD6D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48">
    <w:nsid w:val="29BE22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49">
    <w:nsid w:val="29BF36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50">
    <w:nsid w:val="29C104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51">
    <w:nsid w:val="29C10F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52">
    <w:nsid w:val="29C40E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53">
    <w:nsid w:val="29C476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54">
    <w:nsid w:val="29C533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55">
    <w:nsid w:val="29C64B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56">
    <w:nsid w:val="29C76A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57">
    <w:nsid w:val="29C779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58">
    <w:nsid w:val="29C80B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59">
    <w:nsid w:val="29C815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60">
    <w:nsid w:val="29C81E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61">
    <w:nsid w:val="29C93C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62">
    <w:nsid w:val="29CA77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63">
    <w:nsid w:val="29CB12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64">
    <w:nsid w:val="29D03A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65">
    <w:nsid w:val="29D046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66">
    <w:nsid w:val="29D104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67">
    <w:nsid w:val="29D160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68">
    <w:nsid w:val="29D174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69">
    <w:nsid w:val="29D339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70">
    <w:nsid w:val="29D34C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71">
    <w:nsid w:val="29D34E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72">
    <w:nsid w:val="29D63A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73">
    <w:nsid w:val="29D63B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74">
    <w:nsid w:val="29D75D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75">
    <w:nsid w:val="29D769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76">
    <w:nsid w:val="29D918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77">
    <w:nsid w:val="29D92D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78">
    <w:nsid w:val="29DC14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79">
    <w:nsid w:val="29DC16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80">
    <w:nsid w:val="29DD50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81">
    <w:nsid w:val="29DE77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82">
    <w:nsid w:val="29DF09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83">
    <w:nsid w:val="29E032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84">
    <w:nsid w:val="29E032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85">
    <w:nsid w:val="29E208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86">
    <w:nsid w:val="29E324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87">
    <w:nsid w:val="29E32B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88">
    <w:nsid w:val="29E43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89">
    <w:nsid w:val="29E500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90">
    <w:nsid w:val="29E74B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91">
    <w:nsid w:val="29EA21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92">
    <w:nsid w:val="29EA3C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93">
    <w:nsid w:val="29EB49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94">
    <w:nsid w:val="29EC0C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95">
    <w:nsid w:val="29EE43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96">
    <w:nsid w:val="29EF6A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97">
    <w:nsid w:val="29EF6C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98">
    <w:nsid w:val="29F004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99">
    <w:nsid w:val="29F004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00">
    <w:nsid w:val="29F554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01">
    <w:nsid w:val="29F563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02">
    <w:nsid w:val="29F676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03">
    <w:nsid w:val="29F836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04">
    <w:nsid w:val="29F84C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05">
    <w:nsid w:val="29F852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06">
    <w:nsid w:val="29F95E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07">
    <w:nsid w:val="29F963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08">
    <w:nsid w:val="29FB4B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09">
    <w:nsid w:val="29FC66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10">
    <w:nsid w:val="29FF65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11">
    <w:nsid w:val="2A0111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12">
    <w:nsid w:val="2A0126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13">
    <w:nsid w:val="2A024E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14">
    <w:nsid w:val="2A035D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15">
    <w:nsid w:val="2A071C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16">
    <w:nsid w:val="2A0777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17">
    <w:nsid w:val="2A082E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18">
    <w:nsid w:val="2A0842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19">
    <w:nsid w:val="2A0944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20">
    <w:nsid w:val="2A0952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21">
    <w:nsid w:val="2A0A71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22">
    <w:nsid w:val="2A0C36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23">
    <w:nsid w:val="2A0C3D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24">
    <w:nsid w:val="2A0C48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25">
    <w:nsid w:val="2A0C50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26">
    <w:nsid w:val="2A0D7A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27">
    <w:nsid w:val="2A1050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28">
    <w:nsid w:val="2A1066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29">
    <w:nsid w:val="2A1067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30">
    <w:nsid w:val="2A117F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31">
    <w:nsid w:val="2A147D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32">
    <w:nsid w:val="2A152C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33">
    <w:nsid w:val="2A1817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34">
    <w:nsid w:val="2A1D64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35">
    <w:nsid w:val="2A1D66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36">
    <w:nsid w:val="2A1E68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37">
    <w:nsid w:val="2A1E7C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38">
    <w:nsid w:val="2A1F14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39">
    <w:nsid w:val="2A1F19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40">
    <w:nsid w:val="2A1F2A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41">
    <w:nsid w:val="2A1F31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42">
    <w:nsid w:val="2A215E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43">
    <w:nsid w:val="2A216F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44">
    <w:nsid w:val="2A2459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45">
    <w:nsid w:val="2A250B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46">
    <w:nsid w:val="2A2755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47">
    <w:nsid w:val="2A2871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48">
    <w:nsid w:val="2A2A35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49">
    <w:nsid w:val="2A2A3C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50">
    <w:nsid w:val="2A2C03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51">
    <w:nsid w:val="2A2E6F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52">
    <w:nsid w:val="2A2F12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53">
    <w:nsid w:val="2A2F15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54">
    <w:nsid w:val="2A2F78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55">
    <w:nsid w:val="2A302F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56">
    <w:nsid w:val="2A3323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57">
    <w:nsid w:val="2A3435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58">
    <w:nsid w:val="2A3625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59">
    <w:nsid w:val="2A372B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60">
    <w:nsid w:val="2A3850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61">
    <w:nsid w:val="2A3861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62">
    <w:nsid w:val="2A3909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63">
    <w:nsid w:val="2A390C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64">
    <w:nsid w:val="2A3A39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65">
    <w:nsid w:val="2A3C0B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66">
    <w:nsid w:val="2A3C6D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67">
    <w:nsid w:val="2A3C77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68">
    <w:nsid w:val="2A4012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69">
    <w:nsid w:val="2A412C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70">
    <w:nsid w:val="2A4134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71">
    <w:nsid w:val="2A470F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72">
    <w:nsid w:val="2A4715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73">
    <w:nsid w:val="2A4729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74">
    <w:nsid w:val="2A4A05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75">
    <w:nsid w:val="2A4B40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76">
    <w:nsid w:val="2A4F50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77">
    <w:nsid w:val="2A4F54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78">
    <w:nsid w:val="2A4F59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79">
    <w:nsid w:val="2A5234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80">
    <w:nsid w:val="2A5361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81">
    <w:nsid w:val="2A5372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82">
    <w:nsid w:val="2A540C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83">
    <w:nsid w:val="2A5529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84">
    <w:nsid w:val="2A5536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85">
    <w:nsid w:val="2A553B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86">
    <w:nsid w:val="2A5700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87">
    <w:nsid w:val="2A5A07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88">
    <w:nsid w:val="2A5A68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89">
    <w:nsid w:val="2A5A75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90">
    <w:nsid w:val="2A5B29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91">
    <w:nsid w:val="2A5C4B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92">
    <w:nsid w:val="2A5C59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93">
    <w:nsid w:val="2A5E16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94">
    <w:nsid w:val="2A6174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95">
    <w:nsid w:val="2A6341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96">
    <w:nsid w:val="2A6353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97">
    <w:nsid w:val="2A6475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98">
    <w:nsid w:val="2A6477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99">
    <w:nsid w:val="2A663F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00">
    <w:nsid w:val="2A676E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01">
    <w:nsid w:val="2A680C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02">
    <w:nsid w:val="2A693C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03">
    <w:nsid w:val="2A6A5B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04">
    <w:nsid w:val="2A6A64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05">
    <w:nsid w:val="2A6B09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06">
    <w:nsid w:val="2A6B0B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07">
    <w:nsid w:val="2A6B13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08">
    <w:nsid w:val="2A6F22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09">
    <w:nsid w:val="2A7173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10">
    <w:nsid w:val="2A721F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11">
    <w:nsid w:val="2A7456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12">
    <w:nsid w:val="2A7464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13">
    <w:nsid w:val="2A746C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14">
    <w:nsid w:val="2A750E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15">
    <w:nsid w:val="2A787F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16">
    <w:nsid w:val="2A7922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17">
    <w:nsid w:val="2A7925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18">
    <w:nsid w:val="2A7A3C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19">
    <w:nsid w:val="2A7A3F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20">
    <w:nsid w:val="2A7A47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21">
    <w:nsid w:val="2A7B5D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22">
    <w:nsid w:val="2A7B6E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23">
    <w:nsid w:val="2A7C13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24">
    <w:nsid w:val="2A7E59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25">
    <w:nsid w:val="2A7E71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26">
    <w:nsid w:val="2A8146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27">
    <w:nsid w:val="2A8154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28">
    <w:nsid w:val="2A8311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29">
    <w:nsid w:val="2A856D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30">
    <w:nsid w:val="2A857A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31">
    <w:nsid w:val="2A861D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32">
    <w:nsid w:val="2A8623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33">
    <w:nsid w:val="2A885B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34">
    <w:nsid w:val="2A897A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35">
    <w:nsid w:val="2A897F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36">
    <w:nsid w:val="2A8A26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37">
    <w:nsid w:val="2A8E4C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38">
    <w:nsid w:val="2A8F64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39">
    <w:nsid w:val="2A9261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40">
    <w:nsid w:val="2A9371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41">
    <w:nsid w:val="2A942B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42">
    <w:nsid w:val="2A9606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43">
    <w:nsid w:val="2A971C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44">
    <w:nsid w:val="2A984E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45">
    <w:nsid w:val="2A996F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46">
    <w:nsid w:val="2A9B34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47">
    <w:nsid w:val="2A9B3A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48">
    <w:nsid w:val="2A9C5D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49">
    <w:nsid w:val="2A9D13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50">
    <w:nsid w:val="2A9D13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51">
    <w:nsid w:val="2A9D7C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52">
    <w:nsid w:val="2A9E31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53">
    <w:nsid w:val="2A9F3D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54">
    <w:nsid w:val="2A9F5B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55">
    <w:nsid w:val="2AA124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56">
    <w:nsid w:val="2AA23E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57">
    <w:nsid w:val="2AA371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58">
    <w:nsid w:val="2AA373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59">
    <w:nsid w:val="2AA376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60">
    <w:nsid w:val="2AA414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61">
    <w:nsid w:val="2AA41B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62">
    <w:nsid w:val="2AA543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63">
    <w:nsid w:val="2AA662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64">
    <w:nsid w:val="2AA710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65">
    <w:nsid w:val="2AA818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66">
    <w:nsid w:val="2AA945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67">
    <w:nsid w:val="2AA94E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68">
    <w:nsid w:val="2AAB0B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69">
    <w:nsid w:val="2AAB28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70">
    <w:nsid w:val="2AAE17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71">
    <w:nsid w:val="2AAE21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72">
    <w:nsid w:val="2AB104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73">
    <w:nsid w:val="2AB10D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74">
    <w:nsid w:val="2AB110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75">
    <w:nsid w:val="2AB358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76">
    <w:nsid w:val="2AB510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77">
    <w:nsid w:val="2AB515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78">
    <w:nsid w:val="2AB516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79">
    <w:nsid w:val="2AB529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80">
    <w:nsid w:val="2AB639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81">
    <w:nsid w:val="2AB778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82">
    <w:nsid w:val="2AB806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83">
    <w:nsid w:val="2AB946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84">
    <w:nsid w:val="2ABB08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85">
    <w:nsid w:val="2ABB0C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86">
    <w:nsid w:val="2ABC29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87">
    <w:nsid w:val="2ABE6B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88">
    <w:nsid w:val="2ABEE81D"/>
    <w:multiLevelType w:val="singleLevel"/>
    <w:tmpl w:val="4928E516"/>
    <w:lvl w:ilvl="0">
      <w:numFmt w:val="decimal"/>
      <w:lvlText w:val=""/>
      <w:lvlJc w:val="left"/>
    </w:lvl>
  </w:abstractNum>
  <w:abstractNum w:abstractNumId="10589">
    <w:nsid w:val="2ABF0D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90">
    <w:nsid w:val="2AC172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91">
    <w:nsid w:val="2AC174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92">
    <w:nsid w:val="2AC450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93">
    <w:nsid w:val="2AC63A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94">
    <w:nsid w:val="2AC744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95">
    <w:nsid w:val="2AC753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96">
    <w:nsid w:val="2ACA4A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97">
    <w:nsid w:val="2ACE61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98">
    <w:nsid w:val="2ACE65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99">
    <w:nsid w:val="2AD149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00">
    <w:nsid w:val="2AD204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01">
    <w:nsid w:val="2AD27B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02">
    <w:nsid w:val="2AD608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03">
    <w:nsid w:val="2AD616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04">
    <w:nsid w:val="2AD73E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05">
    <w:nsid w:val="2AD86B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06">
    <w:nsid w:val="2ADB46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07">
    <w:nsid w:val="2ADF69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08">
    <w:nsid w:val="2AE26C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09">
    <w:nsid w:val="2AE373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10">
    <w:nsid w:val="2AE373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11">
    <w:nsid w:val="2AE54E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12">
    <w:nsid w:val="2AE725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13">
    <w:nsid w:val="2AE832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14">
    <w:nsid w:val="2AEA14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15">
    <w:nsid w:val="2AEA1A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16">
    <w:nsid w:val="2AEB46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17">
    <w:nsid w:val="2AED0B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18">
    <w:nsid w:val="2AED6F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19">
    <w:nsid w:val="2AEE2E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20">
    <w:nsid w:val="2AF24D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21">
    <w:nsid w:val="2AF252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22">
    <w:nsid w:val="2AF420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23">
    <w:nsid w:val="2AF537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24">
    <w:nsid w:val="2AF65C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25">
    <w:nsid w:val="2AF70A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26">
    <w:nsid w:val="2AFC3A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27">
    <w:nsid w:val="2AFD58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28">
    <w:nsid w:val="2AFF27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29">
    <w:nsid w:val="2AFF3F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30">
    <w:nsid w:val="2B010C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31">
    <w:nsid w:val="2B0113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32">
    <w:nsid w:val="2B022B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33">
    <w:nsid w:val="2B0342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34">
    <w:nsid w:val="2B0354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35">
    <w:nsid w:val="2B0652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36">
    <w:nsid w:val="2B0764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37">
    <w:nsid w:val="2B0766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38">
    <w:nsid w:val="2B087D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39">
    <w:nsid w:val="2B0C16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40">
    <w:nsid w:val="2B0D50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41">
    <w:nsid w:val="2B0E66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42">
    <w:nsid w:val="2B1162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43">
    <w:nsid w:val="2B116A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44">
    <w:nsid w:val="2B1177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45">
    <w:nsid w:val="2B1205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46">
    <w:nsid w:val="2B127C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47">
    <w:nsid w:val="2B1329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48">
    <w:nsid w:val="2B1446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49">
    <w:nsid w:val="2B1447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50">
    <w:nsid w:val="2B145D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51">
    <w:nsid w:val="2B161E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52">
    <w:nsid w:val="2B1914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53">
    <w:nsid w:val="2B191E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54">
    <w:nsid w:val="2B1A31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55">
    <w:nsid w:val="2B1C02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56">
    <w:nsid w:val="2B1D2F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57">
    <w:nsid w:val="2B1E58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58">
    <w:nsid w:val="2B1E6B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59">
    <w:nsid w:val="2B203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60">
    <w:nsid w:val="2B2152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61">
    <w:nsid w:val="2B2154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62">
    <w:nsid w:val="2B226F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63">
    <w:nsid w:val="2B231E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64">
    <w:nsid w:val="2B2602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65">
    <w:nsid w:val="2B261C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66">
    <w:nsid w:val="2B267E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67">
    <w:nsid w:val="2B2729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68">
    <w:nsid w:val="2B2846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69">
    <w:nsid w:val="2B2853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70">
    <w:nsid w:val="2B296C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71">
    <w:nsid w:val="2B2971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72">
    <w:nsid w:val="2B2975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73">
    <w:nsid w:val="2B2975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74">
    <w:nsid w:val="2B2C61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75">
    <w:nsid w:val="2B2D19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76">
    <w:nsid w:val="2B2E3F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77">
    <w:nsid w:val="2B2F5E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78">
    <w:nsid w:val="2B2F74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79">
    <w:nsid w:val="2B355D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80">
    <w:nsid w:val="2B371C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81">
    <w:nsid w:val="2B3972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82">
    <w:nsid w:val="2B3A14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83">
    <w:nsid w:val="2B3B32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84">
    <w:nsid w:val="2B3B3B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85">
    <w:nsid w:val="2B3D0B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86">
    <w:nsid w:val="2B3E1A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87">
    <w:nsid w:val="2B3E25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88">
    <w:nsid w:val="2B3F4A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89">
    <w:nsid w:val="2B4067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90">
    <w:nsid w:val="2B4069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91">
    <w:nsid w:val="2B406A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92">
    <w:nsid w:val="2B4121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93">
    <w:nsid w:val="2B4123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94">
    <w:nsid w:val="2B422E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95">
    <w:nsid w:val="2B4246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96">
    <w:nsid w:val="2B4652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97">
    <w:nsid w:val="2B465F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98">
    <w:nsid w:val="2B4771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99">
    <w:nsid w:val="2B4836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00">
    <w:nsid w:val="2B4A6F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01">
    <w:nsid w:val="2B4B09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02">
    <w:nsid w:val="2B4B0C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03">
    <w:nsid w:val="2B4F3C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04">
    <w:nsid w:val="2B4F40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05">
    <w:nsid w:val="2B4F41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06">
    <w:nsid w:val="2B504A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07">
    <w:nsid w:val="2B506A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08">
    <w:nsid w:val="2B516D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09">
    <w:nsid w:val="2B5234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10">
    <w:nsid w:val="2B5511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11">
    <w:nsid w:val="2B5522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12">
    <w:nsid w:val="2B5766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13">
    <w:nsid w:val="2B5B02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14">
    <w:nsid w:val="2B5B77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15">
    <w:nsid w:val="2B5C18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16">
    <w:nsid w:val="2B5C18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17">
    <w:nsid w:val="2B5E7B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18">
    <w:nsid w:val="2B5F08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19">
    <w:nsid w:val="2B5F1B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20">
    <w:nsid w:val="2B5F29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21">
    <w:nsid w:val="2B602C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22">
    <w:nsid w:val="2B6042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23">
    <w:nsid w:val="2B6156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24">
    <w:nsid w:val="2B6174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25">
    <w:nsid w:val="2B6278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26">
    <w:nsid w:val="2B6338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27">
    <w:nsid w:val="2B6467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28">
    <w:nsid w:val="2B6502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29">
    <w:nsid w:val="2B6509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30">
    <w:nsid w:val="2B657A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31">
    <w:nsid w:val="2B6617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32">
    <w:nsid w:val="2B6635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33">
    <w:nsid w:val="2B6759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34">
    <w:nsid w:val="2B6A46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35">
    <w:nsid w:val="2B6D21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36">
    <w:nsid w:val="2B6D2B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37">
    <w:nsid w:val="2B6D35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38">
    <w:nsid w:val="2B6D35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39">
    <w:nsid w:val="2B6E59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40">
    <w:nsid w:val="2B715B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41">
    <w:nsid w:val="2B7279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42">
    <w:nsid w:val="2B7436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43">
    <w:nsid w:val="2B7561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44">
    <w:nsid w:val="2B7565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45">
    <w:nsid w:val="2B7569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46">
    <w:nsid w:val="2B7866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47">
    <w:nsid w:val="2B7868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48">
    <w:nsid w:val="2B796A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49">
    <w:nsid w:val="2B7A24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50">
    <w:nsid w:val="2B7B50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51">
    <w:nsid w:val="2B7C6C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52">
    <w:nsid w:val="2B7E41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53">
    <w:nsid w:val="2B7E42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54">
    <w:nsid w:val="2B7F59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55">
    <w:nsid w:val="2B8001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56">
    <w:nsid w:val="2B807B38"/>
    <w:multiLevelType w:val="hybridMultilevel"/>
    <w:tmpl w:val="00000000"/>
    <w:lvl w:ilvl="0" w:tplc="433EFB74">
      <w:numFmt w:val="decimal"/>
      <w:lvlText w:val=""/>
      <w:lvlJc w:val="left"/>
    </w:lvl>
    <w:lvl w:ilvl="1" w:tplc="46548E30">
      <w:numFmt w:val="decimal"/>
      <w:lvlText w:val=""/>
      <w:lvlJc w:val="left"/>
    </w:lvl>
    <w:lvl w:ilvl="2" w:tplc="647EAB28">
      <w:numFmt w:val="decimal"/>
      <w:lvlText w:val=""/>
      <w:lvlJc w:val="left"/>
    </w:lvl>
    <w:lvl w:ilvl="3" w:tplc="ABB26702">
      <w:numFmt w:val="decimal"/>
      <w:lvlText w:val=""/>
      <w:lvlJc w:val="left"/>
    </w:lvl>
    <w:lvl w:ilvl="4" w:tplc="2A849278">
      <w:numFmt w:val="decimal"/>
      <w:lvlText w:val=""/>
      <w:lvlJc w:val="left"/>
    </w:lvl>
    <w:lvl w:ilvl="5" w:tplc="7D12BA8C">
      <w:numFmt w:val="decimal"/>
      <w:lvlText w:val=""/>
      <w:lvlJc w:val="left"/>
    </w:lvl>
    <w:lvl w:ilvl="6" w:tplc="35F69680">
      <w:numFmt w:val="decimal"/>
      <w:lvlText w:val=""/>
      <w:lvlJc w:val="left"/>
    </w:lvl>
    <w:lvl w:ilvl="7" w:tplc="10BC6910">
      <w:numFmt w:val="decimal"/>
      <w:lvlText w:val=""/>
      <w:lvlJc w:val="left"/>
    </w:lvl>
    <w:lvl w:ilvl="8" w:tplc="2140FCB4">
      <w:numFmt w:val="decimal"/>
      <w:lvlText w:val=""/>
      <w:lvlJc w:val="left"/>
    </w:lvl>
  </w:abstractNum>
  <w:abstractNum w:abstractNumId="10757">
    <w:nsid w:val="2B807B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58">
    <w:nsid w:val="2B8266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59">
    <w:nsid w:val="2B836C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60">
    <w:nsid w:val="2B8553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61">
    <w:nsid w:val="2B8557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62">
    <w:nsid w:val="2B867A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63">
    <w:nsid w:val="2B8832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64">
    <w:nsid w:val="2B8841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65">
    <w:nsid w:val="2B8A00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66">
    <w:nsid w:val="2B8A17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67">
    <w:nsid w:val="2B8B2C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68">
    <w:nsid w:val="2B8D7E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69">
    <w:nsid w:val="2B8E1D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70">
    <w:nsid w:val="2B8F4F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71">
    <w:nsid w:val="2B9123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72">
    <w:nsid w:val="2B922B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73">
    <w:nsid w:val="2B9230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74">
    <w:nsid w:val="2B9521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75">
    <w:nsid w:val="2B9647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76">
    <w:nsid w:val="2B964A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77">
    <w:nsid w:val="2B980E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78">
    <w:nsid w:val="2B9948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79">
    <w:nsid w:val="2B9A6C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80">
    <w:nsid w:val="2B9B02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81">
    <w:nsid w:val="2B9B1A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82">
    <w:nsid w:val="2B9C2A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83">
    <w:nsid w:val="2B9C3B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84">
    <w:nsid w:val="2B9F25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85">
    <w:nsid w:val="2B9F29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86">
    <w:nsid w:val="2BA105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87">
    <w:nsid w:val="2BA16E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88">
    <w:nsid w:val="2BA214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89">
    <w:nsid w:val="2BA22D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90">
    <w:nsid w:val="2BA515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91">
    <w:nsid w:val="2BA51D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92">
    <w:nsid w:val="2BA628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93">
    <w:nsid w:val="2BA74E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94">
    <w:nsid w:val="2BA763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95">
    <w:nsid w:val="2BAA4F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96">
    <w:nsid w:val="2BAB06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97">
    <w:nsid w:val="2BAB68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98">
    <w:nsid w:val="2BAE77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99">
    <w:nsid w:val="2BAF04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00">
    <w:nsid w:val="2BAF1F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01">
    <w:nsid w:val="2BAF20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02">
    <w:nsid w:val="2BB200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03">
    <w:nsid w:val="2BB209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04">
    <w:nsid w:val="2BB32D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05">
    <w:nsid w:val="2BB335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06">
    <w:nsid w:val="2BB507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07">
    <w:nsid w:val="2BB572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08">
    <w:nsid w:val="2BB62C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09">
    <w:nsid w:val="2BB90A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10">
    <w:nsid w:val="2BBA37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11">
    <w:nsid w:val="2BBA47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12">
    <w:nsid w:val="2BBB69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13">
    <w:nsid w:val="2BBC16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14">
    <w:nsid w:val="2BBC7E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15">
    <w:nsid w:val="2BBE55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16">
    <w:nsid w:val="2BBF67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17">
    <w:nsid w:val="2BC00F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18">
    <w:nsid w:val="2BC016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19">
    <w:nsid w:val="2BC14A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20">
    <w:nsid w:val="2BC14E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21">
    <w:nsid w:val="2BC260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22">
    <w:nsid w:val="2BC71F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23">
    <w:nsid w:val="2BC904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24">
    <w:nsid w:val="2BCB52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25">
    <w:nsid w:val="2BCC73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26">
    <w:nsid w:val="2BCE2E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27">
    <w:nsid w:val="2BCE2E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28">
    <w:nsid w:val="2BCF6C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29">
    <w:nsid w:val="2BD00A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30">
    <w:nsid w:val="2BD014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31">
    <w:nsid w:val="2BD075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32">
    <w:nsid w:val="2BD244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33">
    <w:nsid w:val="2BD246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34">
    <w:nsid w:val="2BD256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35">
    <w:nsid w:val="2BD37C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36">
    <w:nsid w:val="2BD41B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37">
    <w:nsid w:val="2BD66E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38">
    <w:nsid w:val="2BD679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39">
    <w:nsid w:val="2BD828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40">
    <w:nsid w:val="2BD830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41">
    <w:nsid w:val="2BD952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42">
    <w:nsid w:val="2BD96B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43">
    <w:nsid w:val="2BD96F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44">
    <w:nsid w:val="2BDA05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45">
    <w:nsid w:val="2BDA12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46">
    <w:nsid w:val="2BDB24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47">
    <w:nsid w:val="2BDE11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48">
    <w:nsid w:val="2BDF36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49">
    <w:nsid w:val="2BE05C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50">
    <w:nsid w:val="2BE07A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51">
    <w:nsid w:val="2BE363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52">
    <w:nsid w:val="2BE36C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53">
    <w:nsid w:val="2BE404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54">
    <w:nsid w:val="2BE405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55">
    <w:nsid w:val="2BE40F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56">
    <w:nsid w:val="2BE76B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57">
    <w:nsid w:val="2BE775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58">
    <w:nsid w:val="2BE80F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59">
    <w:nsid w:val="2BE826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60">
    <w:nsid w:val="2BE82D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61">
    <w:nsid w:val="2BE830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62">
    <w:nsid w:val="2BE937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63">
    <w:nsid w:val="2BEA6A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64">
    <w:nsid w:val="2BEB06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65">
    <w:nsid w:val="2BEB2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66">
    <w:nsid w:val="2BEC25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67">
    <w:nsid w:val="2BEF1C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68">
    <w:nsid w:val="2BEF38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69">
    <w:nsid w:val="2BF052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70">
    <w:nsid w:val="2BF20D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71">
    <w:nsid w:val="2BF458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72">
    <w:nsid w:val="2BF473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73">
    <w:nsid w:val="2BF473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74">
    <w:nsid w:val="2BF508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75">
    <w:nsid w:val="2BF514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76">
    <w:nsid w:val="2BF521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77">
    <w:nsid w:val="2BF74C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78">
    <w:nsid w:val="2BFA47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79">
    <w:nsid w:val="2BFA4C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80">
    <w:nsid w:val="2BFA52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81">
    <w:nsid w:val="2BFA5F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82">
    <w:nsid w:val="2BFB08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83">
    <w:nsid w:val="2BFD40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84">
    <w:nsid w:val="2BFF1F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85">
    <w:nsid w:val="2BFF21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86">
    <w:nsid w:val="2C0166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87">
    <w:nsid w:val="2C0450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88">
    <w:nsid w:val="2C045B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89">
    <w:nsid w:val="2C062C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90">
    <w:nsid w:val="2C086F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91">
    <w:nsid w:val="2C0906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92">
    <w:nsid w:val="2C090B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93">
    <w:nsid w:val="2C0A47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94">
    <w:nsid w:val="2C0B61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95">
    <w:nsid w:val="2C0D3A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96">
    <w:nsid w:val="2C0F73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97">
    <w:nsid w:val="2C100F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98">
    <w:nsid w:val="2C1323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99">
    <w:nsid w:val="2C1559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00">
    <w:nsid w:val="2C1566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01">
    <w:nsid w:val="2C1610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02">
    <w:nsid w:val="2C1846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03">
    <w:nsid w:val="2C1A1A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04">
    <w:nsid w:val="2C1A29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05">
    <w:nsid w:val="2C1B4C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06">
    <w:nsid w:val="2C1D20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07">
    <w:nsid w:val="2C1E33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08">
    <w:nsid w:val="2C1E40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09">
    <w:nsid w:val="2C1E44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10">
    <w:nsid w:val="2C2006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11">
    <w:nsid w:val="2C200D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12">
    <w:nsid w:val="2C201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13">
    <w:nsid w:val="2C2303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14">
    <w:nsid w:val="2C236A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15">
    <w:nsid w:val="2C2377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16">
    <w:nsid w:val="2C240F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17">
    <w:nsid w:val="2C2422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18">
    <w:nsid w:val="2C253D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19">
    <w:nsid w:val="2C2548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20">
    <w:nsid w:val="2C265A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21">
    <w:nsid w:val="2C266C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22">
    <w:nsid w:val="2C2675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23">
    <w:nsid w:val="2C2704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24">
    <w:nsid w:val="2C2950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25">
    <w:nsid w:val="2C2A08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26">
    <w:nsid w:val="2C2B29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27">
    <w:nsid w:val="2C2B2E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28">
    <w:nsid w:val="2C2D02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29">
    <w:nsid w:val="2C2D05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30">
    <w:nsid w:val="2C2F37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31">
    <w:nsid w:val="2C306C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32">
    <w:nsid w:val="2C3100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33">
    <w:nsid w:val="2C3110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34">
    <w:nsid w:val="2C3112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35">
    <w:nsid w:val="2C3400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36">
    <w:nsid w:val="2C3B11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37">
    <w:nsid w:val="2C3C37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38">
    <w:nsid w:val="2C3D67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39">
    <w:nsid w:val="2C417B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40">
    <w:nsid w:val="2C417F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41">
    <w:nsid w:val="2C4340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42">
    <w:nsid w:val="2C4479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43">
    <w:nsid w:val="2C4625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44">
    <w:nsid w:val="2C4626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45">
    <w:nsid w:val="2C4802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46">
    <w:nsid w:val="2C4A55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47">
    <w:nsid w:val="2C4A5F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48">
    <w:nsid w:val="2C4D30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49">
    <w:nsid w:val="2C4D4F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50">
    <w:nsid w:val="2C4E60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51">
    <w:nsid w:val="2C4E67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52">
    <w:nsid w:val="2C5318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53">
    <w:nsid w:val="2C5337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54">
    <w:nsid w:val="2C5578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55">
    <w:nsid w:val="2C5625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56">
    <w:nsid w:val="2C5753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57">
    <w:nsid w:val="2C586C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58">
    <w:nsid w:val="2C5911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59">
    <w:nsid w:val="2C5B5A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60">
    <w:nsid w:val="2C5C7D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61">
    <w:nsid w:val="2C5E4C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62">
    <w:nsid w:val="2C5E55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63">
    <w:nsid w:val="2C5F06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64">
    <w:nsid w:val="2C6012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65">
    <w:nsid w:val="2C6142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66">
    <w:nsid w:val="2C6441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67">
    <w:nsid w:val="2C6724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68">
    <w:nsid w:val="2C6735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69">
    <w:nsid w:val="2C6846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70">
    <w:nsid w:val="2C6855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71">
    <w:nsid w:val="2C6A0A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72">
    <w:nsid w:val="2C6B39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73">
    <w:nsid w:val="2C6B45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74">
    <w:nsid w:val="2C6E2A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75">
    <w:nsid w:val="2C6F49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76">
    <w:nsid w:val="2C6F69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77">
    <w:nsid w:val="2C725C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78">
    <w:nsid w:val="2C736E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79">
    <w:nsid w:val="2C7779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80">
    <w:nsid w:val="2C7822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81">
    <w:nsid w:val="2C7844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82">
    <w:nsid w:val="2C7B25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83">
    <w:nsid w:val="2C7B2B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84">
    <w:nsid w:val="2C7D7E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85">
    <w:nsid w:val="2C7F47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86">
    <w:nsid w:val="2C7F47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87">
    <w:nsid w:val="2C7F49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88">
    <w:nsid w:val="2C8068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89">
    <w:nsid w:val="2C836A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90">
    <w:nsid w:val="2C846F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91">
    <w:nsid w:val="2C846F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92">
    <w:nsid w:val="2C847A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93">
    <w:nsid w:val="2C851C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94">
    <w:nsid w:val="2C8525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95">
    <w:nsid w:val="2C8525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96">
    <w:nsid w:val="2C863E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97">
    <w:nsid w:val="2C864F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98">
    <w:nsid w:val="2C875F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99">
    <w:nsid w:val="2C894A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00">
    <w:nsid w:val="2C8A68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01">
    <w:nsid w:val="2C8A70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02">
    <w:nsid w:val="2C8B7A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03">
    <w:nsid w:val="2C8B7D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04">
    <w:nsid w:val="2C8D5F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05">
    <w:nsid w:val="2C8D68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06">
    <w:nsid w:val="2C8F21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07">
    <w:nsid w:val="2C9100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08">
    <w:nsid w:val="2C9169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09">
    <w:nsid w:val="2C920E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10">
    <w:nsid w:val="2C9219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11">
    <w:nsid w:val="2C932B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12">
    <w:nsid w:val="2C933A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13">
    <w:nsid w:val="2C9351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14">
    <w:nsid w:val="2C9474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15">
    <w:nsid w:val="2C987B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16">
    <w:nsid w:val="2C991C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17">
    <w:nsid w:val="2C9923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18">
    <w:nsid w:val="2C9927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19">
    <w:nsid w:val="2C9A41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20">
    <w:nsid w:val="2C9B6D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21">
    <w:nsid w:val="2C9D2C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22">
    <w:nsid w:val="2C9D47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23">
    <w:nsid w:val="2C9E58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24">
    <w:nsid w:val="2C9E5D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25">
    <w:nsid w:val="2C9E6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26">
    <w:nsid w:val="2C9F02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27">
    <w:nsid w:val="2C9F1E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28">
    <w:nsid w:val="2CA038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29">
    <w:nsid w:val="2CA313B6"/>
    <w:multiLevelType w:val="multilevel"/>
    <w:tmpl w:val="00100A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30">
    <w:nsid w:val="2CA444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31">
    <w:nsid w:val="2CA453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32">
    <w:nsid w:val="2CA609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33">
    <w:nsid w:val="2CA626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34">
    <w:nsid w:val="2CAA3E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35">
    <w:nsid w:val="2CAC7A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36">
    <w:nsid w:val="2CAC7D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37">
    <w:nsid w:val="2CAD12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38">
    <w:nsid w:val="2CAD17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39">
    <w:nsid w:val="2CAE4A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40">
    <w:nsid w:val="2CAF79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41">
    <w:nsid w:val="2CB017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42">
    <w:nsid w:val="2CB12E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43">
    <w:nsid w:val="2CB262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44">
    <w:nsid w:val="2CB270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45">
    <w:nsid w:val="2CB312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46">
    <w:nsid w:val="2CB42D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47">
    <w:nsid w:val="2CB431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48">
    <w:nsid w:val="2CB54A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49">
    <w:nsid w:val="2CB552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50">
    <w:nsid w:val="2CB977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51">
    <w:nsid w:val="2CBA15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52">
    <w:nsid w:val="2CBB3A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53">
    <w:nsid w:val="2CBB3B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54">
    <w:nsid w:val="2CBC6C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55">
    <w:nsid w:val="2CBC6D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56">
    <w:nsid w:val="2CBD02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57">
    <w:nsid w:val="2CBD77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58">
    <w:nsid w:val="2CBE28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59">
    <w:nsid w:val="2CBE3F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60">
    <w:nsid w:val="2CC070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61">
    <w:nsid w:val="2CC075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62">
    <w:nsid w:val="2CC127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63">
    <w:nsid w:val="2CC247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64">
    <w:nsid w:val="2CC24F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65">
    <w:nsid w:val="2CC40D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66">
    <w:nsid w:val="2CC41A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67">
    <w:nsid w:val="2CC54F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68">
    <w:nsid w:val="2CC71C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69">
    <w:nsid w:val="2CC81F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70">
    <w:nsid w:val="2CC826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71">
    <w:nsid w:val="2CC834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72">
    <w:nsid w:val="2CC83F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73">
    <w:nsid w:val="2CC95B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74">
    <w:nsid w:val="2CCA6D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75">
    <w:nsid w:val="2CCB2E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76">
    <w:nsid w:val="2CCC3F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77">
    <w:nsid w:val="2CCD00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78">
    <w:nsid w:val="2CCD01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79">
    <w:nsid w:val="2CCD65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80">
    <w:nsid w:val="2CCE07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81">
    <w:nsid w:val="2CCE26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82">
    <w:nsid w:val="2CCF48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83">
    <w:nsid w:val="2CD05B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84">
    <w:nsid w:val="2CD06F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85">
    <w:nsid w:val="2CD10D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86">
    <w:nsid w:val="2CD35B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87">
    <w:nsid w:val="2CD35E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88">
    <w:nsid w:val="2CD46D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89">
    <w:nsid w:val="2CD525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90">
    <w:nsid w:val="2CD659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91">
    <w:nsid w:val="2CD779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92">
    <w:nsid w:val="2CD827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93">
    <w:nsid w:val="2CD948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94">
    <w:nsid w:val="2CDA61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95">
    <w:nsid w:val="2CDA6A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96">
    <w:nsid w:val="2CDA72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97">
    <w:nsid w:val="2CDB78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98">
    <w:nsid w:val="2CDC27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99">
    <w:nsid w:val="2CDE70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00">
    <w:nsid w:val="2CDF34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01">
    <w:nsid w:val="2CDF34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02">
    <w:nsid w:val="2CE038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03">
    <w:nsid w:val="2CE03B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04">
    <w:nsid w:val="2CE041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05">
    <w:nsid w:val="2CE056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06">
    <w:nsid w:val="2CE204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07">
    <w:nsid w:val="2CE220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08">
    <w:nsid w:val="2CE34C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09">
    <w:nsid w:val="2CE45D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10">
    <w:nsid w:val="2CE57C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11">
    <w:nsid w:val="2CE626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12">
    <w:nsid w:val="2CE632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13">
    <w:nsid w:val="2CE63F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14">
    <w:nsid w:val="2CE753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15">
    <w:nsid w:val="2CE804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16">
    <w:nsid w:val="2CE92B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17">
    <w:nsid w:val="2CEA57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18">
    <w:nsid w:val="2CEE54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19">
    <w:nsid w:val="2CF15C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20">
    <w:nsid w:val="2CF27C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21">
    <w:nsid w:val="2CF312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22">
    <w:nsid w:val="2CF459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23">
    <w:nsid w:val="2CF501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24">
    <w:nsid w:val="2CF606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25">
    <w:nsid w:val="2CF60C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26">
    <w:nsid w:val="2CF624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27">
    <w:nsid w:val="2CF744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28">
    <w:nsid w:val="2CF865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29">
    <w:nsid w:val="2CF910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30">
    <w:nsid w:val="2CF97B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31">
    <w:nsid w:val="2CFA23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32">
    <w:nsid w:val="2CFA31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33">
    <w:nsid w:val="2CFB5A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34">
    <w:nsid w:val="2CFB65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35">
    <w:nsid w:val="2CFC7E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36">
    <w:nsid w:val="2CFD16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37">
    <w:nsid w:val="2CFF5E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38">
    <w:nsid w:val="2CFF63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39">
    <w:nsid w:val="2D0003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40">
    <w:nsid w:val="2D000A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41">
    <w:nsid w:val="2D001A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42">
    <w:nsid w:val="2D0137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43">
    <w:nsid w:val="2D0261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44">
    <w:nsid w:val="2D0375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45">
    <w:nsid w:val="2D0675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46">
    <w:nsid w:val="2D0961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47">
    <w:nsid w:val="2D0A08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48">
    <w:nsid w:val="2D0D07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49">
    <w:nsid w:val="2D0D11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50">
    <w:nsid w:val="2D1068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51">
    <w:nsid w:val="2D1252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52">
    <w:nsid w:val="2D1254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53">
    <w:nsid w:val="2D1257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54">
    <w:nsid w:val="2D1404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55">
    <w:nsid w:val="2D1413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56">
    <w:nsid w:val="2D1416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57">
    <w:nsid w:val="2D1427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58">
    <w:nsid w:val="2D152B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59">
    <w:nsid w:val="2D1713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60">
    <w:nsid w:val="2D1775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61">
    <w:nsid w:val="2D183B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62">
    <w:nsid w:val="2D183C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63">
    <w:nsid w:val="2D1840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64">
    <w:nsid w:val="2D1963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65">
    <w:nsid w:val="2D1A09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66">
    <w:nsid w:val="2D1A77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67">
    <w:nsid w:val="2D1B10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68">
    <w:nsid w:val="2D1B11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69">
    <w:nsid w:val="2D1E0F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70">
    <w:nsid w:val="2D1E25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71">
    <w:nsid w:val="2D1F2A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72">
    <w:nsid w:val="2D1F36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73">
    <w:nsid w:val="2D1F45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74">
    <w:nsid w:val="2D2050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75">
    <w:nsid w:val="2D205F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76">
    <w:nsid w:val="2D2066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77">
    <w:nsid w:val="2D2406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78">
    <w:nsid w:val="2D2470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79">
    <w:nsid w:val="2D2652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80">
    <w:nsid w:val="2D2C19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81">
    <w:nsid w:val="2D2F28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82">
    <w:nsid w:val="2D3044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83">
    <w:nsid w:val="2D3339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84">
    <w:nsid w:val="2D3469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85">
    <w:nsid w:val="2D357F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86">
    <w:nsid w:val="2D3626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87">
    <w:nsid w:val="2D3872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88">
    <w:nsid w:val="2D392F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89">
    <w:nsid w:val="2D3A4B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90">
    <w:nsid w:val="2D3C05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91">
    <w:nsid w:val="2D3C15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92">
    <w:nsid w:val="2D3C20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93">
    <w:nsid w:val="2D3D2E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94">
    <w:nsid w:val="2D3D3D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95">
    <w:nsid w:val="2D3E54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96">
    <w:nsid w:val="2D3E71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97">
    <w:nsid w:val="2D3F7D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98">
    <w:nsid w:val="2D415B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99">
    <w:nsid w:val="2D4434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00">
    <w:nsid w:val="2D444A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01">
    <w:nsid w:val="2D457B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02">
    <w:nsid w:val="2D457C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03">
    <w:nsid w:val="2D4736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04">
    <w:nsid w:val="2D473B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05">
    <w:nsid w:val="2D486D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06">
    <w:nsid w:val="2D4900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07">
    <w:nsid w:val="2D4907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08">
    <w:nsid w:val="2D4978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09">
    <w:nsid w:val="2D4A2B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10">
    <w:nsid w:val="2D4C6B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11">
    <w:nsid w:val="2D4C70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12">
    <w:nsid w:val="2D4F64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13">
    <w:nsid w:val="2D5013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14">
    <w:nsid w:val="2D5131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15">
    <w:nsid w:val="2D524F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16">
    <w:nsid w:val="2D5255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17">
    <w:nsid w:val="2D5546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18">
    <w:nsid w:val="2D5549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19">
    <w:nsid w:val="2D5606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20">
    <w:nsid w:val="2D5719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21">
    <w:nsid w:val="2D595F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22">
    <w:nsid w:val="2D5B37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23">
    <w:nsid w:val="2D5C58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24">
    <w:nsid w:val="2D5E1B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25">
    <w:nsid w:val="2D5E1F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26">
    <w:nsid w:val="2D5E32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27">
    <w:nsid w:val="2D5F46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28">
    <w:nsid w:val="2D5F59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29">
    <w:nsid w:val="2D606C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30">
    <w:nsid w:val="2D636C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31">
    <w:nsid w:val="2D6401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32">
    <w:nsid w:val="2D6544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33">
    <w:nsid w:val="2D664E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34">
    <w:nsid w:val="2D665A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35">
    <w:nsid w:val="2D6A00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36">
    <w:nsid w:val="2D6B28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37">
    <w:nsid w:val="2D6B2D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38">
    <w:nsid w:val="2D6F2A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39">
    <w:nsid w:val="2D6F40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40">
    <w:nsid w:val="2D6F45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41">
    <w:nsid w:val="2D7112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42">
    <w:nsid w:val="2D7217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43">
    <w:nsid w:val="2D747D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44">
    <w:nsid w:val="2D7757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45">
    <w:nsid w:val="2D7771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46">
    <w:nsid w:val="2D7926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47">
    <w:nsid w:val="2D792B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48">
    <w:nsid w:val="2D7A54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49">
    <w:nsid w:val="2D7C18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50">
    <w:nsid w:val="2D7D60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51">
    <w:nsid w:val="2D7F1F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52">
    <w:nsid w:val="2D8055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53">
    <w:nsid w:val="2D8463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54">
    <w:nsid w:val="2D8504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55">
    <w:nsid w:val="2D857D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56">
    <w:nsid w:val="2D887A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57">
    <w:nsid w:val="2D8C06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58">
    <w:nsid w:val="2D8C0E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59">
    <w:nsid w:val="2D8D44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60">
    <w:nsid w:val="2D8F7C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61">
    <w:nsid w:val="2D9140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62">
    <w:nsid w:val="2D9153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63">
    <w:nsid w:val="2D9316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64">
    <w:nsid w:val="2D9450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65">
    <w:nsid w:val="2D961A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66">
    <w:nsid w:val="2D9904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67">
    <w:nsid w:val="2D9910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68">
    <w:nsid w:val="2D9978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69">
    <w:nsid w:val="2D9A3B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70">
    <w:nsid w:val="2D9E3F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71">
    <w:nsid w:val="2D9E42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72">
    <w:nsid w:val="2DA13A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73">
    <w:nsid w:val="2DA66B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74">
    <w:nsid w:val="2DA676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75">
    <w:nsid w:val="2DA845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76">
    <w:nsid w:val="2DAA1E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77">
    <w:nsid w:val="2DAC5F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78">
    <w:nsid w:val="2DAE1B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79">
    <w:nsid w:val="2DB114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80">
    <w:nsid w:val="2DB240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81">
    <w:nsid w:val="2DB361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82">
    <w:nsid w:val="2DB364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83">
    <w:nsid w:val="2DB403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84">
    <w:nsid w:val="2DB41F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85">
    <w:nsid w:val="2DB540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86">
    <w:nsid w:val="2DB655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87">
    <w:nsid w:val="2DB658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88">
    <w:nsid w:val="2DB711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89">
    <w:nsid w:val="2DB775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90">
    <w:nsid w:val="2DB819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91">
    <w:nsid w:val="2DB833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92">
    <w:nsid w:val="2DBF39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93">
    <w:nsid w:val="2DC10D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94">
    <w:nsid w:val="2DC224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95">
    <w:nsid w:val="2DC224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96">
    <w:nsid w:val="2DC225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97">
    <w:nsid w:val="2DC227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98">
    <w:nsid w:val="2DC648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99">
    <w:nsid w:val="2DC80C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00">
    <w:nsid w:val="2DC81F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01">
    <w:nsid w:val="2DCB04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02">
    <w:nsid w:val="2DCB05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03">
    <w:nsid w:val="2DCB0C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04">
    <w:nsid w:val="2DCB6E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05">
    <w:nsid w:val="2DCC17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06">
    <w:nsid w:val="2DCC1A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07">
    <w:nsid w:val="2DCD4A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08">
    <w:nsid w:val="2DCE00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09">
    <w:nsid w:val="2DCF1F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10">
    <w:nsid w:val="2DD178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11">
    <w:nsid w:val="2DD45C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12">
    <w:nsid w:val="2DD460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13">
    <w:nsid w:val="2DD626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14">
    <w:nsid w:val="2DD62B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15">
    <w:nsid w:val="2DD86D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16">
    <w:nsid w:val="2DD86F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17">
    <w:nsid w:val="2DD912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18">
    <w:nsid w:val="2DDA2D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19">
    <w:nsid w:val="2DDB78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20">
    <w:nsid w:val="2DDD2B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21">
    <w:nsid w:val="2DDE4F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22">
    <w:nsid w:val="2DDE50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23">
    <w:nsid w:val="2DDE58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24">
    <w:nsid w:val="2DE155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25">
    <w:nsid w:val="2DE26A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26">
    <w:nsid w:val="2DE321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27">
    <w:nsid w:val="2DE60F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28">
    <w:nsid w:val="2DE615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29">
    <w:nsid w:val="2DE726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30">
    <w:nsid w:val="2DE744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31">
    <w:nsid w:val="2DEA19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32">
    <w:nsid w:val="2DEB42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33">
    <w:nsid w:val="2DEB46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34">
    <w:nsid w:val="2DEB52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35">
    <w:nsid w:val="2DED0F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36">
    <w:nsid w:val="2DF009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37">
    <w:nsid w:val="2DF00C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38">
    <w:nsid w:val="2DF25E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39">
    <w:nsid w:val="2DF301C0"/>
    <w:multiLevelType w:val="singleLevel"/>
    <w:tmpl w:val="CC1AA1FA"/>
    <w:lvl w:ilvl="0">
      <w:numFmt w:val="decimal"/>
      <w:lvlText w:val=""/>
      <w:lvlJc w:val="left"/>
    </w:lvl>
  </w:abstractNum>
  <w:abstractNum w:abstractNumId="11340">
    <w:nsid w:val="2DF30F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41">
    <w:nsid w:val="2DF37B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42">
    <w:nsid w:val="2DF42C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43">
    <w:nsid w:val="2DF54D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44">
    <w:nsid w:val="2DF551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45">
    <w:nsid w:val="2DF601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46">
    <w:nsid w:val="2DF70F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47">
    <w:nsid w:val="2DF725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48">
    <w:nsid w:val="2DFA13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49">
    <w:nsid w:val="2DFB30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50">
    <w:nsid w:val="2DFD6D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51">
    <w:nsid w:val="2DFF56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52">
    <w:nsid w:val="2DFF5A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53">
    <w:nsid w:val="2E000200"/>
    <w:multiLevelType w:val="multilevel"/>
    <w:tmpl w:val="2E0003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54">
    <w:nsid w:val="2E000300"/>
    <w:multiLevelType w:val="multilevel"/>
    <w:tmpl w:val="000001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55">
    <w:nsid w:val="2E000400"/>
    <w:multiLevelType w:val="multilevel"/>
    <w:tmpl w:val="000001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56">
    <w:nsid w:val="2E000500"/>
    <w:multiLevelType w:val="multilevel"/>
    <w:tmpl w:val="2E0006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57">
    <w:nsid w:val="2E0064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58">
    <w:nsid w:val="2E0361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59">
    <w:nsid w:val="2E082C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60">
    <w:nsid w:val="2E0835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61">
    <w:nsid w:val="2E093A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62">
    <w:nsid w:val="2E093D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63">
    <w:nsid w:val="2E0D5F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64">
    <w:nsid w:val="2E0D60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65">
    <w:nsid w:val="2E0E0E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66">
    <w:nsid w:val="2E0F2F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67">
    <w:nsid w:val="2E1068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68">
    <w:nsid w:val="2E1215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69">
    <w:nsid w:val="2E134E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70">
    <w:nsid w:val="2E175F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71">
    <w:nsid w:val="2E1807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72">
    <w:nsid w:val="2E1936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73">
    <w:nsid w:val="2E1A58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74">
    <w:nsid w:val="2E1B06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75">
    <w:nsid w:val="2E1D4B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76">
    <w:nsid w:val="2E1F16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77">
    <w:nsid w:val="2E1F1A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78">
    <w:nsid w:val="2E1F1E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79">
    <w:nsid w:val="2E2037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80">
    <w:nsid w:val="2E204C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81">
    <w:nsid w:val="2E220E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82">
    <w:nsid w:val="2E233C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83">
    <w:nsid w:val="2E244E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84">
    <w:nsid w:val="2E2466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85">
    <w:nsid w:val="2E2613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86">
    <w:nsid w:val="2E2613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87">
    <w:nsid w:val="2E261F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88">
    <w:nsid w:val="2E262D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89">
    <w:nsid w:val="2E2742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90">
    <w:nsid w:val="2E2742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91">
    <w:nsid w:val="2E2746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92">
    <w:nsid w:val="2E2749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93">
    <w:nsid w:val="2E2754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94">
    <w:nsid w:val="2E286F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95">
    <w:nsid w:val="2E2A3F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96">
    <w:nsid w:val="2E2A4B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97">
    <w:nsid w:val="2E2B5A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98">
    <w:nsid w:val="2E2B65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99">
    <w:nsid w:val="2E2F69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00">
    <w:nsid w:val="2E3019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01">
    <w:nsid w:val="2E3305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02">
    <w:nsid w:val="2E330C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03">
    <w:nsid w:val="2E331D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04">
    <w:nsid w:val="2E3446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05">
    <w:nsid w:val="2E3723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06">
    <w:nsid w:val="2E373E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07">
    <w:nsid w:val="2E3850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08">
    <w:nsid w:val="2E3C02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09">
    <w:nsid w:val="2E3C67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10">
    <w:nsid w:val="2E3D22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11">
    <w:nsid w:val="2E3D28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12">
    <w:nsid w:val="2E3E33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13">
    <w:nsid w:val="2E3F64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14">
    <w:nsid w:val="2E3F69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15">
    <w:nsid w:val="2E3F6E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16">
    <w:nsid w:val="2E3F73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17">
    <w:nsid w:val="2E4003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18">
    <w:nsid w:val="2E413D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19">
    <w:nsid w:val="2E413E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20">
    <w:nsid w:val="2E425A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21">
    <w:nsid w:val="2E4266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22">
    <w:nsid w:val="2E4429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23">
    <w:nsid w:val="2E466E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24">
    <w:nsid w:val="2E4679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25">
    <w:nsid w:val="2E467E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26">
    <w:nsid w:val="2E4704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27">
    <w:nsid w:val="2E4836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28">
    <w:nsid w:val="2E4B28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29">
    <w:nsid w:val="2E4B35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30">
    <w:nsid w:val="2E4B3F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31">
    <w:nsid w:val="2E4E1B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32">
    <w:nsid w:val="2E4E1B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33">
    <w:nsid w:val="2E4E1B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34">
    <w:nsid w:val="2E4E30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35">
    <w:nsid w:val="2E4E34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36">
    <w:nsid w:val="2E4F37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37">
    <w:nsid w:val="2E4F54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38">
    <w:nsid w:val="2E5119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39">
    <w:nsid w:val="2E511D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40">
    <w:nsid w:val="2E5126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41">
    <w:nsid w:val="2E5239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42">
    <w:nsid w:val="2E5406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43">
    <w:nsid w:val="2E547C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44">
    <w:nsid w:val="2E5538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45">
    <w:nsid w:val="2E5651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46">
    <w:nsid w:val="2E5655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47">
    <w:nsid w:val="2E5663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48">
    <w:nsid w:val="2E576A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49">
    <w:nsid w:val="2E577D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50">
    <w:nsid w:val="2E5831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51">
    <w:nsid w:val="2E5943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52">
    <w:nsid w:val="2E594A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53">
    <w:nsid w:val="2E5A79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54">
    <w:nsid w:val="2E5B1A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55">
    <w:nsid w:val="2E5C2A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56">
    <w:nsid w:val="2E5D50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57">
    <w:nsid w:val="2E5D55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58">
    <w:nsid w:val="2E5E0C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59">
    <w:nsid w:val="2E5E14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60">
    <w:nsid w:val="2E6063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61">
    <w:nsid w:val="2E616E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62">
    <w:nsid w:val="2E633F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63">
    <w:nsid w:val="2E6469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64">
    <w:nsid w:val="2E646A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65">
    <w:nsid w:val="2E6513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66">
    <w:nsid w:val="2E651B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67">
    <w:nsid w:val="2E651C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68">
    <w:nsid w:val="2E680D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69">
    <w:nsid w:val="2E6C1B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70">
    <w:nsid w:val="2E6C1D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71">
    <w:nsid w:val="2E6D4E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72">
    <w:nsid w:val="2E6E62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73">
    <w:nsid w:val="2E6E66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74">
    <w:nsid w:val="2E6E7F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75">
    <w:nsid w:val="2E6F06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76">
    <w:nsid w:val="2E6F08B8"/>
    <w:multiLevelType w:val="singleLevel"/>
    <w:tmpl w:val="8D00E040"/>
    <w:lvl w:ilvl="0">
      <w:numFmt w:val="decimal"/>
      <w:lvlText w:val=""/>
      <w:lvlJc w:val="left"/>
    </w:lvl>
  </w:abstractNum>
  <w:abstractNum w:abstractNumId="11477">
    <w:nsid w:val="2E704A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78">
    <w:nsid w:val="2E704C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79">
    <w:nsid w:val="2E7320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80">
    <w:nsid w:val="2E7800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81">
    <w:nsid w:val="2E786B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82">
    <w:nsid w:val="2E787A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83">
    <w:nsid w:val="2E787A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84">
    <w:nsid w:val="2E791D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85">
    <w:nsid w:val="2E7B5E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86">
    <w:nsid w:val="2E7D20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87">
    <w:nsid w:val="2E7D2F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88">
    <w:nsid w:val="2E7D3F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89">
    <w:nsid w:val="2E7E55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90">
    <w:nsid w:val="2E7F68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91">
    <w:nsid w:val="2E802C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92">
    <w:nsid w:val="2E802F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93">
    <w:nsid w:val="2E8275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94">
    <w:nsid w:val="2E843F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95">
    <w:nsid w:val="2E8568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96">
    <w:nsid w:val="2E885E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97">
    <w:nsid w:val="2E896B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98">
    <w:nsid w:val="2E8978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99">
    <w:nsid w:val="2E8C5C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00">
    <w:nsid w:val="2E8C7D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01">
    <w:nsid w:val="2E8E3E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02">
    <w:nsid w:val="2E8F64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03">
    <w:nsid w:val="2E9000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04">
    <w:nsid w:val="2E913A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05">
    <w:nsid w:val="2E942B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06">
    <w:nsid w:val="2E9541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07">
    <w:nsid w:val="2E965C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08">
    <w:nsid w:val="2E967B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09">
    <w:nsid w:val="2E9724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10">
    <w:nsid w:val="2E9835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11">
    <w:nsid w:val="2E9B29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12">
    <w:nsid w:val="2E9B3E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13">
    <w:nsid w:val="2E9C5B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14">
    <w:nsid w:val="2E9D03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15">
    <w:nsid w:val="2E9D67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16">
    <w:nsid w:val="2E9E0F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17">
    <w:nsid w:val="2E9E12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18">
    <w:nsid w:val="2E9E21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19">
    <w:nsid w:val="2EA17F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20">
    <w:nsid w:val="2EA23D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21">
    <w:nsid w:val="2EA409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22">
    <w:nsid w:val="2EA47F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23">
    <w:nsid w:val="2EA52A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24">
    <w:nsid w:val="2EA829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25">
    <w:nsid w:val="2EA93F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26">
    <w:nsid w:val="2EA950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27">
    <w:nsid w:val="2EA957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28">
    <w:nsid w:val="2EAB12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29">
    <w:nsid w:val="2EAE06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30">
    <w:nsid w:val="2EAF32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31">
    <w:nsid w:val="2EB04B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32">
    <w:nsid w:val="2EB20C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33">
    <w:nsid w:val="2EB212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34">
    <w:nsid w:val="2EB22C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35">
    <w:nsid w:val="2EB34F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36">
    <w:nsid w:val="2EB51D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37">
    <w:nsid w:val="2EB75E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38">
    <w:nsid w:val="2EB815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39">
    <w:nsid w:val="2EBC0F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40">
    <w:nsid w:val="2EBC1C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41">
    <w:nsid w:val="2EBE5E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42">
    <w:nsid w:val="2EBE78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43">
    <w:nsid w:val="2EBF01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44">
    <w:nsid w:val="2EC030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45">
    <w:nsid w:val="2EC033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46">
    <w:nsid w:val="2EC033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47">
    <w:nsid w:val="2EC166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48">
    <w:nsid w:val="2EC201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49">
    <w:nsid w:val="2EC33D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50">
    <w:nsid w:val="2EC44C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51">
    <w:nsid w:val="2EC452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52">
    <w:nsid w:val="2EC56A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53">
    <w:nsid w:val="2EC60E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54">
    <w:nsid w:val="2EC733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55">
    <w:nsid w:val="2EC742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56">
    <w:nsid w:val="2EC744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57">
    <w:nsid w:val="2EC74A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58">
    <w:nsid w:val="2EC753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59">
    <w:nsid w:val="2EC904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60">
    <w:nsid w:val="2ECA2C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61">
    <w:nsid w:val="2ECA45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62">
    <w:nsid w:val="2ECB4B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63">
    <w:nsid w:val="2ECC08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64">
    <w:nsid w:val="2ECC17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65">
    <w:nsid w:val="2ECC72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66">
    <w:nsid w:val="2ECD20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67">
    <w:nsid w:val="2ECE49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68">
    <w:nsid w:val="2ECF67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69">
    <w:nsid w:val="2ED14B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70">
    <w:nsid w:val="2ED433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71">
    <w:nsid w:val="2ED436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72">
    <w:nsid w:val="2ED567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73">
    <w:nsid w:val="2ED846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74">
    <w:nsid w:val="2ED85E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75">
    <w:nsid w:val="2EDB45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76">
    <w:nsid w:val="2EDE3D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77">
    <w:nsid w:val="2EDE44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78">
    <w:nsid w:val="2EE079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79">
    <w:nsid w:val="2EE07A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80">
    <w:nsid w:val="2EE07C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81">
    <w:nsid w:val="2EE125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82">
    <w:nsid w:val="2EE301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83">
    <w:nsid w:val="2EE37B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84">
    <w:nsid w:val="2EE40F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85">
    <w:nsid w:val="2EE429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86">
    <w:nsid w:val="2EE53D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87">
    <w:nsid w:val="2EE65C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88">
    <w:nsid w:val="2EE679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89">
    <w:nsid w:val="2EE710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90">
    <w:nsid w:val="2EE77D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91">
    <w:nsid w:val="2EE835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92">
    <w:nsid w:val="2EE841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93">
    <w:nsid w:val="2EEA11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94">
    <w:nsid w:val="2EEC47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95">
    <w:nsid w:val="2EEC4F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96">
    <w:nsid w:val="2EEF35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97">
    <w:nsid w:val="2EEF37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98">
    <w:nsid w:val="2EEF48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99">
    <w:nsid w:val="2EF10E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00">
    <w:nsid w:val="2EF120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01">
    <w:nsid w:val="2EF223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02">
    <w:nsid w:val="2EF235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03">
    <w:nsid w:val="2EF354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04">
    <w:nsid w:val="2EF366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05">
    <w:nsid w:val="2EF36F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06">
    <w:nsid w:val="2EF519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07">
    <w:nsid w:val="2EF528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08">
    <w:nsid w:val="2EF653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09">
    <w:nsid w:val="2EF949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10">
    <w:nsid w:val="2EFB17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11">
    <w:nsid w:val="2EFC40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12">
    <w:nsid w:val="2EFD52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13">
    <w:nsid w:val="2EFE11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14">
    <w:nsid w:val="2EFE75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15">
    <w:nsid w:val="2EFF2E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16">
    <w:nsid w:val="2F004F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17">
    <w:nsid w:val="2F0053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18">
    <w:nsid w:val="2F020B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19">
    <w:nsid w:val="2F0331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20">
    <w:nsid w:val="2F0346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21">
    <w:nsid w:val="2F045B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22">
    <w:nsid w:val="2F062E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23">
    <w:nsid w:val="2F0A4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24">
    <w:nsid w:val="2F0A48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25">
    <w:nsid w:val="2F0B65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26">
    <w:nsid w:val="2F0B68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27">
    <w:nsid w:val="2F0B6F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28">
    <w:nsid w:val="2F0C10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29">
    <w:nsid w:val="2F0F0F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30">
    <w:nsid w:val="2F0F1D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31">
    <w:nsid w:val="2F1031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32">
    <w:nsid w:val="2F127E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33">
    <w:nsid w:val="2F1443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34">
    <w:nsid w:val="2F145C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35">
    <w:nsid w:val="2F1563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36">
    <w:nsid w:val="2F1574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37">
    <w:nsid w:val="2F1579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38">
    <w:nsid w:val="2F1611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39">
    <w:nsid w:val="2F1618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40">
    <w:nsid w:val="2F174E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41">
    <w:nsid w:val="2F1859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42">
    <w:nsid w:val="2F185C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43">
    <w:nsid w:val="2F1867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44">
    <w:nsid w:val="2F1900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45">
    <w:nsid w:val="2F191E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46">
    <w:nsid w:val="2F1A24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47">
    <w:nsid w:val="2F1B52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48">
    <w:nsid w:val="2F1B6A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49">
    <w:nsid w:val="2F1E49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50">
    <w:nsid w:val="2F1F78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51">
    <w:nsid w:val="2F2011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52">
    <w:nsid w:val="2F212E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53">
    <w:nsid w:val="2F2255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54">
    <w:nsid w:val="2F2679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55">
    <w:nsid w:val="2F2847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56">
    <w:nsid w:val="2F2975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57">
    <w:nsid w:val="2F2B3C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58">
    <w:nsid w:val="2F2B4C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59">
    <w:nsid w:val="2F2B4F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60">
    <w:nsid w:val="2F2C58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61">
    <w:nsid w:val="2F2D10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62">
    <w:nsid w:val="2F2D7F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63">
    <w:nsid w:val="2F2E32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64">
    <w:nsid w:val="2F2E37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65">
    <w:nsid w:val="2F2F4C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66">
    <w:nsid w:val="2F3073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67">
    <w:nsid w:val="2F3258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68">
    <w:nsid w:val="2F3303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69">
    <w:nsid w:val="2F3372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70">
    <w:nsid w:val="2F3410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71">
    <w:nsid w:val="2F354E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72">
    <w:nsid w:val="2F371E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73">
    <w:nsid w:val="2F3B2A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74">
    <w:nsid w:val="2F3C4A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75">
    <w:nsid w:val="2F3F3B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76">
    <w:nsid w:val="2F3F45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77">
    <w:nsid w:val="2F405D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78">
    <w:nsid w:val="2F4078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79">
    <w:nsid w:val="2F440B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80">
    <w:nsid w:val="2F447F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81">
    <w:nsid w:val="2F4656F8"/>
    <w:multiLevelType w:val="singleLevel"/>
    <w:tmpl w:val="C45A2888"/>
    <w:lvl w:ilvl="0">
      <w:numFmt w:val="decimal"/>
      <w:lvlText w:val=""/>
      <w:lvlJc w:val="left"/>
    </w:lvl>
  </w:abstractNum>
  <w:abstractNum w:abstractNumId="11682">
    <w:nsid w:val="2F4702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83">
    <w:nsid w:val="2F4766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84">
    <w:nsid w:val="2F4942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85">
    <w:nsid w:val="2F4943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86">
    <w:nsid w:val="2F494F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87">
    <w:nsid w:val="2F4A6A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88">
    <w:nsid w:val="2F4B07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89">
    <w:nsid w:val="2F4C20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90">
    <w:nsid w:val="2F4C22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91">
    <w:nsid w:val="2F4C31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92">
    <w:nsid w:val="2F4D57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93">
    <w:nsid w:val="2F4E08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94">
    <w:nsid w:val="2F5051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95">
    <w:nsid w:val="2F505C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96">
    <w:nsid w:val="2F5104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97">
    <w:nsid w:val="2F520D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98">
    <w:nsid w:val="2F534C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99">
    <w:nsid w:val="2F546F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00">
    <w:nsid w:val="2F5626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01">
    <w:nsid w:val="2F5632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02">
    <w:nsid w:val="2F5747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03">
    <w:nsid w:val="2F5A4D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04">
    <w:nsid w:val="2F5A5D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05">
    <w:nsid w:val="2F5A5E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06">
    <w:nsid w:val="2F5B7B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07">
    <w:nsid w:val="2F5C1A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08">
    <w:nsid w:val="2F5E5A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09">
    <w:nsid w:val="2F5E5F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10">
    <w:nsid w:val="2F5E5F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11">
    <w:nsid w:val="2F614D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12">
    <w:nsid w:val="2F614D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13">
    <w:nsid w:val="2F615A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14">
    <w:nsid w:val="2F6205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15">
    <w:nsid w:val="2F620C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16">
    <w:nsid w:val="2F6313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17">
    <w:nsid w:val="2F6562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18">
    <w:nsid w:val="2F6624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19">
    <w:nsid w:val="2F672F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20">
    <w:nsid w:val="2F685E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21">
    <w:nsid w:val="2F685E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22">
    <w:nsid w:val="2F686D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23">
    <w:nsid w:val="2F6876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24">
    <w:nsid w:val="2F6A33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25">
    <w:nsid w:val="2F6B64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26">
    <w:nsid w:val="2F6C70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27">
    <w:nsid w:val="2F6C7B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28">
    <w:nsid w:val="2F6E5C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29">
    <w:nsid w:val="2F6F79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30">
    <w:nsid w:val="2F701B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31">
    <w:nsid w:val="2F7260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32">
    <w:nsid w:val="2F730A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33">
    <w:nsid w:val="2F730F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34">
    <w:nsid w:val="2F7437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35">
    <w:nsid w:val="2F754A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36">
    <w:nsid w:val="2F7610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37">
    <w:nsid w:val="2F766E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38">
    <w:nsid w:val="2F7715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39">
    <w:nsid w:val="2F7719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40">
    <w:nsid w:val="2F7D0C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41">
    <w:nsid w:val="2F7D0E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42">
    <w:nsid w:val="2F7D10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43">
    <w:nsid w:val="2F7D1A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44">
    <w:nsid w:val="2F7E21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45">
    <w:nsid w:val="2F7E2A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46">
    <w:nsid w:val="2F7E3B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47">
    <w:nsid w:val="2F8009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48">
    <w:nsid w:val="2F806D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49">
    <w:nsid w:val="2F8129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50">
    <w:nsid w:val="2F812F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51">
    <w:nsid w:val="2F8132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52">
    <w:nsid w:val="2F8371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53">
    <w:nsid w:val="2F8414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54">
    <w:nsid w:val="2F841B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55">
    <w:nsid w:val="2F853E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56">
    <w:nsid w:val="2F8543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57">
    <w:nsid w:val="2F8659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58">
    <w:nsid w:val="2F865E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59">
    <w:nsid w:val="2F8674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60">
    <w:nsid w:val="2F8714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61">
    <w:nsid w:val="2F877A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62">
    <w:nsid w:val="2F8826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63">
    <w:nsid w:val="2F8831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64">
    <w:nsid w:val="2F8838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65">
    <w:nsid w:val="2F8948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66">
    <w:nsid w:val="2F8968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67">
    <w:nsid w:val="2F8A00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68">
    <w:nsid w:val="2F8A71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69">
    <w:nsid w:val="2F8B22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70">
    <w:nsid w:val="2F8C46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71">
    <w:nsid w:val="2F8D5E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72">
    <w:nsid w:val="2F8D69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73">
    <w:nsid w:val="2F8E11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74">
    <w:nsid w:val="2F8F38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75">
    <w:nsid w:val="2F8F49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76">
    <w:nsid w:val="2F934C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77">
    <w:nsid w:val="2F9356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78">
    <w:nsid w:val="2F946B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79">
    <w:nsid w:val="2F9779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80">
    <w:nsid w:val="2F977D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81">
    <w:nsid w:val="2F9804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82">
    <w:nsid w:val="2F9804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83">
    <w:nsid w:val="2F981F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84">
    <w:nsid w:val="2F9A64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85">
    <w:nsid w:val="2F9B04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86">
    <w:nsid w:val="2F9C25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87">
    <w:nsid w:val="2F9E78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88">
    <w:nsid w:val="2F9F22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89">
    <w:nsid w:val="2FA173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90">
    <w:nsid w:val="2FA33A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91">
    <w:nsid w:val="2FA349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92">
    <w:nsid w:val="2FA46E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93">
    <w:nsid w:val="2FA507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94">
    <w:nsid w:val="2FA57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95">
    <w:nsid w:val="2FA764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96">
    <w:nsid w:val="2FA806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97">
    <w:nsid w:val="2FA87B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98">
    <w:nsid w:val="2FA922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99">
    <w:nsid w:val="2FAA3A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00">
    <w:nsid w:val="2FAC24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01">
    <w:nsid w:val="2FAC28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02">
    <w:nsid w:val="2FAE6B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03">
    <w:nsid w:val="2FAF0E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04">
    <w:nsid w:val="2FB022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05">
    <w:nsid w:val="2FB026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06">
    <w:nsid w:val="2FB147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07">
    <w:nsid w:val="2FB149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08">
    <w:nsid w:val="2FB207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09">
    <w:nsid w:val="2FB208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10">
    <w:nsid w:val="2FB278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11">
    <w:nsid w:val="2FB279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12">
    <w:nsid w:val="2FB43D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13">
    <w:nsid w:val="2FB626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14">
    <w:nsid w:val="2FB74E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15">
    <w:nsid w:val="2FBA41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16">
    <w:nsid w:val="2FBB4B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17">
    <w:nsid w:val="2FBB5F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18">
    <w:nsid w:val="2FBC75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19">
    <w:nsid w:val="2FC13D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20">
    <w:nsid w:val="2FC26B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21">
    <w:nsid w:val="2FC316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22">
    <w:nsid w:val="2FC55F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23">
    <w:nsid w:val="2FC668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24">
    <w:nsid w:val="2FC711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25">
    <w:nsid w:val="2FCA04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26">
    <w:nsid w:val="2FCA09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27">
    <w:nsid w:val="2FCA0A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28">
    <w:nsid w:val="2FCA1F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29">
    <w:nsid w:val="2FCC5E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30">
    <w:nsid w:val="2FCD11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31">
    <w:nsid w:val="2FCF52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32">
    <w:nsid w:val="2FD078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33">
    <w:nsid w:val="2FD07E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34">
    <w:nsid w:val="2FD11E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35">
    <w:nsid w:val="2FD40E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36">
    <w:nsid w:val="2FD425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37">
    <w:nsid w:val="2FD951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38">
    <w:nsid w:val="2FD95E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39">
    <w:nsid w:val="2FDB15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40">
    <w:nsid w:val="2FDB28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41">
    <w:nsid w:val="2FDE0A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42">
    <w:nsid w:val="2FE10A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43">
    <w:nsid w:val="2FE516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44">
    <w:nsid w:val="2FE51C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45">
    <w:nsid w:val="2FE52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46">
    <w:nsid w:val="2FE643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47">
    <w:nsid w:val="2FE804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48">
    <w:nsid w:val="2FE929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49">
    <w:nsid w:val="2FE944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50">
    <w:nsid w:val="2FEB0F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51">
    <w:nsid w:val="2FED4A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52">
    <w:nsid w:val="2FED5B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53">
    <w:nsid w:val="2FEF13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54">
    <w:nsid w:val="2FF16D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55">
    <w:nsid w:val="2FF17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56">
    <w:nsid w:val="2FF219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57">
    <w:nsid w:val="2FF451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58">
    <w:nsid w:val="2FF637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59">
    <w:nsid w:val="2FF743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60">
    <w:nsid w:val="2FF75C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61">
    <w:nsid w:val="2FFA3E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62">
    <w:nsid w:val="2FFA48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63">
    <w:nsid w:val="2FFB63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64">
    <w:nsid w:val="2FFC13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65">
    <w:nsid w:val="2FFE4E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66">
    <w:nsid w:val="2FFF7C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67">
    <w:nsid w:val="300019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68">
    <w:nsid w:val="30026B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69">
    <w:nsid w:val="30027E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70">
    <w:nsid w:val="300324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71">
    <w:nsid w:val="300327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72">
    <w:nsid w:val="300442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73">
    <w:nsid w:val="300603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74">
    <w:nsid w:val="30067F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75">
    <w:nsid w:val="30072A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76">
    <w:nsid w:val="30073C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77">
    <w:nsid w:val="300745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78">
    <w:nsid w:val="300867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79">
    <w:nsid w:val="300A2C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80">
    <w:nsid w:val="300C09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81">
    <w:nsid w:val="300D31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82">
    <w:nsid w:val="300E3B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83">
    <w:nsid w:val="300F67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84">
    <w:nsid w:val="300F71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85">
    <w:nsid w:val="30125F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86">
    <w:nsid w:val="301549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87">
    <w:nsid w:val="301679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88">
    <w:nsid w:val="301679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89">
    <w:nsid w:val="301716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90">
    <w:nsid w:val="301C60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91">
    <w:nsid w:val="302116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92">
    <w:nsid w:val="302239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93">
    <w:nsid w:val="302244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94">
    <w:nsid w:val="302247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95">
    <w:nsid w:val="302378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96">
    <w:nsid w:val="30283D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97">
    <w:nsid w:val="302946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98">
    <w:nsid w:val="302A00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99">
    <w:nsid w:val="302A6D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00">
    <w:nsid w:val="302C34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01">
    <w:nsid w:val="302C3A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02">
    <w:nsid w:val="302C49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03">
    <w:nsid w:val="302C52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04">
    <w:nsid w:val="302F4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05">
    <w:nsid w:val="302F44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06">
    <w:nsid w:val="302F4A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07">
    <w:nsid w:val="303220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08">
    <w:nsid w:val="303225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09">
    <w:nsid w:val="303239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10">
    <w:nsid w:val="303340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11">
    <w:nsid w:val="30335F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12">
    <w:nsid w:val="303477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13">
    <w:nsid w:val="30352B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14">
    <w:nsid w:val="30352E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15">
    <w:nsid w:val="30380F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16">
    <w:nsid w:val="30381E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17">
    <w:nsid w:val="303927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18">
    <w:nsid w:val="303A54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19">
    <w:nsid w:val="303A64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20">
    <w:nsid w:val="303A6B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21">
    <w:nsid w:val="303C30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22">
    <w:nsid w:val="303C31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23">
    <w:nsid w:val="303D54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24">
    <w:nsid w:val="303E6A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25">
    <w:nsid w:val="303F10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26">
    <w:nsid w:val="304048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27">
    <w:nsid w:val="304051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28">
    <w:nsid w:val="30415D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29">
    <w:nsid w:val="304179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30">
    <w:nsid w:val="30420A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31">
    <w:nsid w:val="30420C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32">
    <w:nsid w:val="304324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33">
    <w:nsid w:val="304450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34">
    <w:nsid w:val="30461A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35">
    <w:nsid w:val="304926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36">
    <w:nsid w:val="304A33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37">
    <w:nsid w:val="304A54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38">
    <w:nsid w:val="304B64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39">
    <w:nsid w:val="304B70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40">
    <w:nsid w:val="304C08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41">
    <w:nsid w:val="304D3B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42">
    <w:nsid w:val="304D3D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43">
    <w:nsid w:val="305034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44">
    <w:nsid w:val="305150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45">
    <w:nsid w:val="305156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46">
    <w:nsid w:val="305320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47">
    <w:nsid w:val="305439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48">
    <w:nsid w:val="30543E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49">
    <w:nsid w:val="305569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50">
    <w:nsid w:val="30560F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51">
    <w:nsid w:val="305617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52">
    <w:nsid w:val="305619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53">
    <w:nsid w:val="305724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54">
    <w:nsid w:val="305742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55">
    <w:nsid w:val="305855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56">
    <w:nsid w:val="30585D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57">
    <w:nsid w:val="305860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58">
    <w:nsid w:val="305B4A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59">
    <w:nsid w:val="305F72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60">
    <w:nsid w:val="306003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61">
    <w:nsid w:val="306014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62">
    <w:nsid w:val="30625F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63">
    <w:nsid w:val="306265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64">
    <w:nsid w:val="306553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65">
    <w:nsid w:val="306555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66">
    <w:nsid w:val="306956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67">
    <w:nsid w:val="306957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68">
    <w:nsid w:val="306972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69">
    <w:nsid w:val="306A0A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70">
    <w:nsid w:val="306C65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71">
    <w:nsid w:val="306D0E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72">
    <w:nsid w:val="306F3D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73">
    <w:nsid w:val="306F60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74">
    <w:nsid w:val="30711E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75">
    <w:nsid w:val="30736F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76">
    <w:nsid w:val="30765B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77">
    <w:nsid w:val="307705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78">
    <w:nsid w:val="307705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79">
    <w:nsid w:val="307940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80">
    <w:nsid w:val="307A65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81">
    <w:nsid w:val="307A68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82">
    <w:nsid w:val="307B0C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83">
    <w:nsid w:val="307C43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84">
    <w:nsid w:val="307E09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85">
    <w:nsid w:val="308058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86">
    <w:nsid w:val="308219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87">
    <w:nsid w:val="308519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88">
    <w:nsid w:val="308758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89">
    <w:nsid w:val="308807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90">
    <w:nsid w:val="30880B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91">
    <w:nsid w:val="30880E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92">
    <w:nsid w:val="30893E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93">
    <w:nsid w:val="308A55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94">
    <w:nsid w:val="308B0D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95">
    <w:nsid w:val="309033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96">
    <w:nsid w:val="309052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97">
    <w:nsid w:val="309159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98">
    <w:nsid w:val="30921F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99">
    <w:nsid w:val="30932C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00">
    <w:nsid w:val="309449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01">
    <w:nsid w:val="309466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02">
    <w:nsid w:val="309912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03">
    <w:nsid w:val="309914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04">
    <w:nsid w:val="30991C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05">
    <w:nsid w:val="309926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06">
    <w:nsid w:val="309A38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07">
    <w:nsid w:val="309C12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08">
    <w:nsid w:val="309D2E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09">
    <w:nsid w:val="309D3D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10">
    <w:nsid w:val="309F7E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11">
    <w:nsid w:val="30A203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12">
    <w:nsid w:val="30A43A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13">
    <w:nsid w:val="30A908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14">
    <w:nsid w:val="30AA22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15">
    <w:nsid w:val="30AA30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16">
    <w:nsid w:val="30AC6C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17">
    <w:nsid w:val="30AE38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18">
    <w:nsid w:val="30AE44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19">
    <w:nsid w:val="30AF65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20">
    <w:nsid w:val="30B121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21">
    <w:nsid w:val="30B260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22">
    <w:nsid w:val="30B418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23">
    <w:nsid w:val="30B423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24">
    <w:nsid w:val="30B438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25">
    <w:nsid w:val="30B553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26">
    <w:nsid w:val="30B71B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27">
    <w:nsid w:val="30B84A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28">
    <w:nsid w:val="30BB2D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29">
    <w:nsid w:val="30BB43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30">
    <w:nsid w:val="30BC6B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31">
    <w:nsid w:val="30BD10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32">
    <w:nsid w:val="30BF50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33">
    <w:nsid w:val="30C24D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34">
    <w:nsid w:val="30C359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35">
    <w:nsid w:val="30C41A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36">
    <w:nsid w:val="30C669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37">
    <w:nsid w:val="30C701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38">
    <w:nsid w:val="30C703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39">
    <w:nsid w:val="30C77C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40">
    <w:nsid w:val="30C94D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41">
    <w:nsid w:val="30CA7A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42">
    <w:nsid w:val="30CC38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43">
    <w:nsid w:val="30CE0C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44">
    <w:nsid w:val="30CF20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45">
    <w:nsid w:val="30CF27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46">
    <w:nsid w:val="30D063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47">
    <w:nsid w:val="30D175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48">
    <w:nsid w:val="30D176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49">
    <w:nsid w:val="30D179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50">
    <w:nsid w:val="30D17B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51">
    <w:nsid w:val="30D17D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52">
    <w:nsid w:val="30D17E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53">
    <w:nsid w:val="30D350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54">
    <w:nsid w:val="30D35E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55">
    <w:nsid w:val="30D468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56">
    <w:nsid w:val="30D46D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57">
    <w:nsid w:val="30D51D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58">
    <w:nsid w:val="30D523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59">
    <w:nsid w:val="30D634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60">
    <w:nsid w:val="30D755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61">
    <w:nsid w:val="30D80B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62">
    <w:nsid w:val="30D81B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63">
    <w:nsid w:val="30D930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64">
    <w:nsid w:val="30D933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65">
    <w:nsid w:val="30D944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66">
    <w:nsid w:val="30DC1C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67">
    <w:nsid w:val="30DF0A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68">
    <w:nsid w:val="30E154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69">
    <w:nsid w:val="30E15B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70">
    <w:nsid w:val="30E164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71">
    <w:nsid w:val="30E168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72">
    <w:nsid w:val="30E20C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73">
    <w:nsid w:val="30E50F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74">
    <w:nsid w:val="30E57A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75">
    <w:nsid w:val="30E616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76">
    <w:nsid w:val="30E623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77">
    <w:nsid w:val="30E86E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78">
    <w:nsid w:val="30EA3F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79">
    <w:nsid w:val="30EA40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80">
    <w:nsid w:val="30EB60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81">
    <w:nsid w:val="30EB72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82">
    <w:nsid w:val="30ED3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83">
    <w:nsid w:val="30ED40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84">
    <w:nsid w:val="30EF03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85">
    <w:nsid w:val="30EF6E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86">
    <w:nsid w:val="30EF76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87">
    <w:nsid w:val="30F032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88">
    <w:nsid w:val="30F149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89">
    <w:nsid w:val="30F15A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90">
    <w:nsid w:val="30F15B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91">
    <w:nsid w:val="30F30A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92">
    <w:nsid w:val="30F310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93">
    <w:nsid w:val="30F431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94">
    <w:nsid w:val="30F55B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95">
    <w:nsid w:val="30F904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96">
    <w:nsid w:val="30FC03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97">
    <w:nsid w:val="30FD22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98">
    <w:nsid w:val="30FF55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99">
    <w:nsid w:val="310007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00">
    <w:nsid w:val="310076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01">
    <w:nsid w:val="310124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02">
    <w:nsid w:val="310134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03">
    <w:nsid w:val="310253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04">
    <w:nsid w:val="31036C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05">
    <w:nsid w:val="31036E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06">
    <w:nsid w:val="31041A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07">
    <w:nsid w:val="31041A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08">
    <w:nsid w:val="31070B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09">
    <w:nsid w:val="31071B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10">
    <w:nsid w:val="31082A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11">
    <w:nsid w:val="310960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12">
    <w:nsid w:val="310963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13">
    <w:nsid w:val="310A10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14">
    <w:nsid w:val="310C44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15">
    <w:nsid w:val="310C68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16">
    <w:nsid w:val="310D06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17">
    <w:nsid w:val="310E16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18">
    <w:nsid w:val="310F4E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19">
    <w:nsid w:val="311112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20">
    <w:nsid w:val="31111C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21">
    <w:nsid w:val="31123E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22">
    <w:nsid w:val="31123F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23">
    <w:nsid w:val="311248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24">
    <w:nsid w:val="311368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25">
    <w:nsid w:val="31140B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26">
    <w:nsid w:val="311538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27">
    <w:nsid w:val="311538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28">
    <w:nsid w:val="311667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29">
    <w:nsid w:val="31170C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30">
    <w:nsid w:val="31194B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31">
    <w:nsid w:val="311A67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32">
    <w:nsid w:val="311A70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33">
    <w:nsid w:val="311C49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34">
    <w:nsid w:val="311E17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35">
    <w:nsid w:val="312062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36">
    <w:nsid w:val="312172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37">
    <w:nsid w:val="312219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38">
    <w:nsid w:val="312221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39">
    <w:nsid w:val="31233E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40">
    <w:nsid w:val="31234F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41">
    <w:nsid w:val="31251C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42">
    <w:nsid w:val="312804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43">
    <w:nsid w:val="312809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44">
    <w:nsid w:val="31280E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45">
    <w:nsid w:val="312926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46">
    <w:nsid w:val="312A51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47">
    <w:nsid w:val="312A59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48">
    <w:nsid w:val="312B0A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49">
    <w:nsid w:val="312B75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50">
    <w:nsid w:val="312D3E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51">
    <w:nsid w:val="312D57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52">
    <w:nsid w:val="312F04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53">
    <w:nsid w:val="312F17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54">
    <w:nsid w:val="31316B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55">
    <w:nsid w:val="31316D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56">
    <w:nsid w:val="31327D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57">
    <w:nsid w:val="31332F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58">
    <w:nsid w:val="313340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59">
    <w:nsid w:val="31345F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60">
    <w:nsid w:val="313633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61">
    <w:nsid w:val="313742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62">
    <w:nsid w:val="313750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63">
    <w:nsid w:val="313752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64">
    <w:nsid w:val="313758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65">
    <w:nsid w:val="313860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66">
    <w:nsid w:val="313922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67">
    <w:nsid w:val="313C00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68">
    <w:nsid w:val="313D25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69">
    <w:nsid w:val="313E55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70">
    <w:nsid w:val="313F04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71">
    <w:nsid w:val="313F6C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72">
    <w:nsid w:val="31413A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73">
    <w:nsid w:val="31414E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74">
    <w:nsid w:val="314157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75">
    <w:nsid w:val="31427C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76">
    <w:nsid w:val="314307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77">
    <w:nsid w:val="31496D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78">
    <w:nsid w:val="314A2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79">
    <w:nsid w:val="314B36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80">
    <w:nsid w:val="314B3F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81">
    <w:nsid w:val="314C00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82">
    <w:nsid w:val="314C7C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83">
    <w:nsid w:val="314C7D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84">
    <w:nsid w:val="314E36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85">
    <w:nsid w:val="314E4B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86">
    <w:nsid w:val="315130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87">
    <w:nsid w:val="315139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88">
    <w:nsid w:val="31524D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89">
    <w:nsid w:val="315265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90">
    <w:nsid w:val="31530A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91">
    <w:nsid w:val="31542A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92">
    <w:nsid w:val="315433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93">
    <w:nsid w:val="315701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94">
    <w:nsid w:val="31570D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95">
    <w:nsid w:val="315A08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96">
    <w:nsid w:val="315C46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97">
    <w:nsid w:val="315D05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98">
    <w:nsid w:val="315D6F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99">
    <w:nsid w:val="316061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00">
    <w:nsid w:val="31607A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01">
    <w:nsid w:val="316106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02">
    <w:nsid w:val="316249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03">
    <w:nsid w:val="316411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04">
    <w:nsid w:val="31676B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05">
    <w:nsid w:val="31677D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06">
    <w:nsid w:val="31682F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07">
    <w:nsid w:val="316937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08">
    <w:nsid w:val="316938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09">
    <w:nsid w:val="316B00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10">
    <w:nsid w:val="316B0B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11">
    <w:nsid w:val="316C49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12">
    <w:nsid w:val="31703F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13">
    <w:nsid w:val="31721D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14">
    <w:nsid w:val="31722A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15">
    <w:nsid w:val="317342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16">
    <w:nsid w:val="317345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17">
    <w:nsid w:val="317459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18">
    <w:nsid w:val="317461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19">
    <w:nsid w:val="317507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20">
    <w:nsid w:val="317750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21">
    <w:nsid w:val="31776E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22">
    <w:nsid w:val="317770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23">
    <w:nsid w:val="317811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24">
    <w:nsid w:val="317812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25">
    <w:nsid w:val="317817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26">
    <w:nsid w:val="317878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27">
    <w:nsid w:val="31791C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28">
    <w:nsid w:val="317D4A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29">
    <w:nsid w:val="317E59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30">
    <w:nsid w:val="317F02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31">
    <w:nsid w:val="31814B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32">
    <w:nsid w:val="318155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33">
    <w:nsid w:val="31815A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34">
    <w:nsid w:val="31815E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35">
    <w:nsid w:val="318217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36">
    <w:nsid w:val="31832A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37">
    <w:nsid w:val="318610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38">
    <w:nsid w:val="31861F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39">
    <w:nsid w:val="318A35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40">
    <w:nsid w:val="318A36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41">
    <w:nsid w:val="318C7A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42">
    <w:nsid w:val="318D30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43">
    <w:nsid w:val="318F7A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44">
    <w:nsid w:val="31900E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45">
    <w:nsid w:val="31902A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46">
    <w:nsid w:val="319278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47">
    <w:nsid w:val="31930C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48">
    <w:nsid w:val="31931B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49">
    <w:nsid w:val="31942E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50">
    <w:nsid w:val="31943C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51">
    <w:nsid w:val="319443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52">
    <w:nsid w:val="319A0D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53">
    <w:nsid w:val="319A2F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54">
    <w:nsid w:val="319C5A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55">
    <w:nsid w:val="319C5F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56">
    <w:nsid w:val="319E25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57">
    <w:nsid w:val="319F69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58">
    <w:nsid w:val="31A130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59">
    <w:nsid w:val="31A132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60">
    <w:nsid w:val="31A24F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61">
    <w:nsid w:val="31A70C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62">
    <w:nsid w:val="31AC4D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63">
    <w:nsid w:val="31AD6B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64">
    <w:nsid w:val="31AD71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65">
    <w:nsid w:val="31AD77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66">
    <w:nsid w:val="31AE1C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67">
    <w:nsid w:val="31AE2D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68">
    <w:nsid w:val="31AF39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69">
    <w:nsid w:val="31B10D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70">
    <w:nsid w:val="31B22D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71">
    <w:nsid w:val="31B658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72">
    <w:nsid w:val="31B817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73">
    <w:nsid w:val="31B81D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74">
    <w:nsid w:val="31BA70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75">
    <w:nsid w:val="31BB02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76">
    <w:nsid w:val="31BB22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77">
    <w:nsid w:val="31BC25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78">
    <w:nsid w:val="31BC36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79">
    <w:nsid w:val="31BD4C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80">
    <w:nsid w:val="31BD4F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81">
    <w:nsid w:val="31BD51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82">
    <w:nsid w:val="31C20E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83">
    <w:nsid w:val="31C21D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84">
    <w:nsid w:val="31C473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85">
    <w:nsid w:val="31C51B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86">
    <w:nsid w:val="31C631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87">
    <w:nsid w:val="31C642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88">
    <w:nsid w:val="31C751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89">
    <w:nsid w:val="31C759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90">
    <w:nsid w:val="31C812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91">
    <w:nsid w:val="31C81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92">
    <w:nsid w:val="31C921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93">
    <w:nsid w:val="31C928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94">
    <w:nsid w:val="31C93C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95">
    <w:nsid w:val="31CA45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96">
    <w:nsid w:val="31CC19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97">
    <w:nsid w:val="31CC27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98">
    <w:nsid w:val="31CD36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99">
    <w:nsid w:val="31CD4C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00">
    <w:nsid w:val="31CF0F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01">
    <w:nsid w:val="31CF11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02">
    <w:nsid w:val="31D039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03">
    <w:nsid w:val="31D03D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04">
    <w:nsid w:val="31D149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05">
    <w:nsid w:val="31D151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06">
    <w:nsid w:val="31D15D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07">
    <w:nsid w:val="31D274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08">
    <w:nsid w:val="31D43F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09">
    <w:nsid w:val="31D500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10">
    <w:nsid w:val="31D505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11">
    <w:nsid w:val="31D60C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12">
    <w:nsid w:val="31D74C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13">
    <w:nsid w:val="31D74F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14">
    <w:nsid w:val="31D869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15">
    <w:nsid w:val="31D915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16">
    <w:nsid w:val="31DA2B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17">
    <w:nsid w:val="31DA45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18">
    <w:nsid w:val="31DB57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19">
    <w:nsid w:val="31DC07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20">
    <w:nsid w:val="31DD1A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21">
    <w:nsid w:val="31DE48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22">
    <w:nsid w:val="31DE61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23">
    <w:nsid w:val="31DF7D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24">
    <w:nsid w:val="31E144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25">
    <w:nsid w:val="31E145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26">
    <w:nsid w:val="31E14E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27">
    <w:nsid w:val="31E37D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28">
    <w:nsid w:val="31E431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29">
    <w:nsid w:val="31E557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30">
    <w:nsid w:val="31E56A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31">
    <w:nsid w:val="31E613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32">
    <w:nsid w:val="31E906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33">
    <w:nsid w:val="31EA1D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34">
    <w:nsid w:val="31EA1E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35">
    <w:nsid w:val="31EC55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36">
    <w:nsid w:val="31EC68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37">
    <w:nsid w:val="31EC6A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38">
    <w:nsid w:val="31EC79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39">
    <w:nsid w:val="31ED03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40">
    <w:nsid w:val="31ED0F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41">
    <w:nsid w:val="31ED1A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42">
    <w:nsid w:val="31ED1C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43">
    <w:nsid w:val="31EE26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44">
    <w:nsid w:val="31EF52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45">
    <w:nsid w:val="31F123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46">
    <w:nsid w:val="31F12F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47">
    <w:nsid w:val="31F23C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48">
    <w:nsid w:val="31F25D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49">
    <w:nsid w:val="31F666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50">
    <w:nsid w:val="31F95A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51">
    <w:nsid w:val="31FA74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52">
    <w:nsid w:val="31FB17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53">
    <w:nsid w:val="31FC51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54">
    <w:nsid w:val="31FE15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55">
    <w:nsid w:val="31FE1E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56">
    <w:nsid w:val="320068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57">
    <w:nsid w:val="32006E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58">
    <w:nsid w:val="320236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59">
    <w:nsid w:val="320409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60">
    <w:nsid w:val="320471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61">
    <w:nsid w:val="32064E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62">
    <w:nsid w:val="32065C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63">
    <w:nsid w:val="320706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64">
    <w:nsid w:val="320817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65">
    <w:nsid w:val="32081B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66">
    <w:nsid w:val="320930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67">
    <w:nsid w:val="320937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68">
    <w:nsid w:val="320B03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69">
    <w:nsid w:val="320B04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70">
    <w:nsid w:val="320C3C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71">
    <w:nsid w:val="320D57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72">
    <w:nsid w:val="320D58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73">
    <w:nsid w:val="320F14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74">
    <w:nsid w:val="320F34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75">
    <w:nsid w:val="32103E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76">
    <w:nsid w:val="321046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77">
    <w:nsid w:val="321170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78">
    <w:nsid w:val="321211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79">
    <w:nsid w:val="32134C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80">
    <w:nsid w:val="321469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81">
    <w:nsid w:val="32150C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82">
    <w:nsid w:val="321748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83">
    <w:nsid w:val="321757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84">
    <w:nsid w:val="321A54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85">
    <w:nsid w:val="321C28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86">
    <w:nsid w:val="321D36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87">
    <w:nsid w:val="321E60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88">
    <w:nsid w:val="321E65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89">
    <w:nsid w:val="321E6F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90">
    <w:nsid w:val="321E70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91">
    <w:nsid w:val="321F00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92">
    <w:nsid w:val="321F0A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93">
    <w:nsid w:val="322151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94">
    <w:nsid w:val="32220C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95">
    <w:nsid w:val="322272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96">
    <w:nsid w:val="322329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97">
    <w:nsid w:val="322332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98">
    <w:nsid w:val="322570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99">
    <w:nsid w:val="32274C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00">
    <w:nsid w:val="322862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01">
    <w:nsid w:val="322917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02">
    <w:nsid w:val="322A29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03">
    <w:nsid w:val="322C70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04">
    <w:nsid w:val="322C77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05">
    <w:nsid w:val="322C7A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06">
    <w:nsid w:val="322F79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07">
    <w:nsid w:val="323131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08">
    <w:nsid w:val="323146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09">
    <w:nsid w:val="323432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10">
    <w:nsid w:val="323549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11">
    <w:nsid w:val="323602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12">
    <w:nsid w:val="323610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13">
    <w:nsid w:val="323719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14">
    <w:nsid w:val="32371E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15">
    <w:nsid w:val="323856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16">
    <w:nsid w:val="323969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17">
    <w:nsid w:val="323A28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18">
    <w:nsid w:val="323D12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19">
    <w:nsid w:val="32411A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20">
    <w:nsid w:val="324360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21">
    <w:nsid w:val="324406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22">
    <w:nsid w:val="32441A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23">
    <w:nsid w:val="324422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24">
    <w:nsid w:val="32452D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25">
    <w:nsid w:val="324533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26">
    <w:nsid w:val="324675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27">
    <w:nsid w:val="324712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28">
    <w:nsid w:val="324A70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29">
    <w:nsid w:val="324A72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30">
    <w:nsid w:val="324E09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31">
    <w:nsid w:val="324E29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32">
    <w:nsid w:val="324F30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33">
    <w:nsid w:val="324F4D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34">
    <w:nsid w:val="32505E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35">
    <w:nsid w:val="325067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36">
    <w:nsid w:val="325119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37">
    <w:nsid w:val="325233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38">
    <w:nsid w:val="325240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39">
    <w:nsid w:val="325241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40">
    <w:nsid w:val="325518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41">
    <w:nsid w:val="325639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42">
    <w:nsid w:val="325949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43">
    <w:nsid w:val="325A58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44">
    <w:nsid w:val="325C1E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45">
    <w:nsid w:val="325D4B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46">
    <w:nsid w:val="325D50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47">
    <w:nsid w:val="325F19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48">
    <w:nsid w:val="32604E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49">
    <w:nsid w:val="326171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50">
    <w:nsid w:val="326227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51">
    <w:nsid w:val="326341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52">
    <w:nsid w:val="326507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53">
    <w:nsid w:val="32662E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54">
    <w:nsid w:val="32691D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55">
    <w:nsid w:val="326B62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56">
    <w:nsid w:val="326B66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57">
    <w:nsid w:val="326B66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58">
    <w:nsid w:val="326C16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59">
    <w:nsid w:val="326D38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60">
    <w:nsid w:val="326D3D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61">
    <w:nsid w:val="32715E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62">
    <w:nsid w:val="327203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63">
    <w:nsid w:val="32727D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64">
    <w:nsid w:val="327316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65">
    <w:nsid w:val="327447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66">
    <w:nsid w:val="32755E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67">
    <w:nsid w:val="32756A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68">
    <w:nsid w:val="327622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69">
    <w:nsid w:val="327730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70">
    <w:nsid w:val="327A36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71">
    <w:nsid w:val="327B67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72">
    <w:nsid w:val="327C05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73">
    <w:nsid w:val="327D31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74">
    <w:nsid w:val="327E4B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75">
    <w:nsid w:val="327F5E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76">
    <w:nsid w:val="32800F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77">
    <w:nsid w:val="328022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78">
    <w:nsid w:val="328144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79">
    <w:nsid w:val="328271AE"/>
    <w:multiLevelType w:val="multilevel"/>
    <w:tmpl w:val="0000488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80">
    <w:nsid w:val="328318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81">
    <w:nsid w:val="32866E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82">
    <w:nsid w:val="328857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83">
    <w:nsid w:val="328858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84">
    <w:nsid w:val="328979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85">
    <w:nsid w:val="328A1B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86">
    <w:nsid w:val="328C64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87">
    <w:nsid w:val="328C64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88">
    <w:nsid w:val="328E1C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89">
    <w:nsid w:val="328E23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90">
    <w:nsid w:val="329126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91">
    <w:nsid w:val="32923E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92">
    <w:nsid w:val="329259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93">
    <w:nsid w:val="329652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94">
    <w:nsid w:val="32970D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95">
    <w:nsid w:val="329829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96">
    <w:nsid w:val="32994B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97">
    <w:nsid w:val="329A0E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98">
    <w:nsid w:val="329A6D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99">
    <w:nsid w:val="329B0F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00">
    <w:nsid w:val="329B1B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01">
    <w:nsid w:val="329B1E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02">
    <w:nsid w:val="329F42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03">
    <w:nsid w:val="32A349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04">
    <w:nsid w:val="32A362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05">
    <w:nsid w:val="32A364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06">
    <w:nsid w:val="32A365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07">
    <w:nsid w:val="32A409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08">
    <w:nsid w:val="32A80C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09">
    <w:nsid w:val="32AA65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10">
    <w:nsid w:val="32AD44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11">
    <w:nsid w:val="32AD44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12">
    <w:nsid w:val="32AD4C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13">
    <w:nsid w:val="32AD5D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14">
    <w:nsid w:val="32AD64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15">
    <w:nsid w:val="32AF11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16">
    <w:nsid w:val="32B041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17">
    <w:nsid w:val="32B04E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18">
    <w:nsid w:val="32B04F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19">
    <w:nsid w:val="32B15A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20">
    <w:nsid w:val="32B171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21">
    <w:nsid w:val="32B470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22">
    <w:nsid w:val="32B50A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23">
    <w:nsid w:val="32B511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24">
    <w:nsid w:val="32B635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25">
    <w:nsid w:val="32B919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26">
    <w:nsid w:val="32BB5E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27">
    <w:nsid w:val="32BD30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28">
    <w:nsid w:val="32BF17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29">
    <w:nsid w:val="32C035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30">
    <w:nsid w:val="32C327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31">
    <w:nsid w:val="32C43B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32">
    <w:nsid w:val="32C43D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33">
    <w:nsid w:val="32C576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34">
    <w:nsid w:val="32C60D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35">
    <w:nsid w:val="32C726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36">
    <w:nsid w:val="32C84E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37">
    <w:nsid w:val="32C84F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38">
    <w:nsid w:val="32C908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39">
    <w:nsid w:val="32C915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40">
    <w:nsid w:val="32C977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41">
    <w:nsid w:val="32CA26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42">
    <w:nsid w:val="32CC08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43">
    <w:nsid w:val="32CC7A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44">
    <w:nsid w:val="32CE53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45">
    <w:nsid w:val="32D256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46">
    <w:nsid w:val="32D433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47">
    <w:nsid w:val="32D600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48">
    <w:nsid w:val="32D60A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49">
    <w:nsid w:val="32D841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50">
    <w:nsid w:val="32D961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51">
    <w:nsid w:val="32DA05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52">
    <w:nsid w:val="32DB47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53">
    <w:nsid w:val="32DB4A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54">
    <w:nsid w:val="32DB4B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55">
    <w:nsid w:val="32DC52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56">
    <w:nsid w:val="32DC6D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57">
    <w:nsid w:val="32DD0C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58">
    <w:nsid w:val="32DD11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59">
    <w:nsid w:val="32DE26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60">
    <w:nsid w:val="32DF56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61">
    <w:nsid w:val="32DF5F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62">
    <w:nsid w:val="32E06F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63">
    <w:nsid w:val="32E130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64">
    <w:nsid w:val="32E24B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65">
    <w:nsid w:val="32E368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66">
    <w:nsid w:val="32E650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67">
    <w:nsid w:val="32E660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68">
    <w:nsid w:val="32E66E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69">
    <w:nsid w:val="32E713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70">
    <w:nsid w:val="32E715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71">
    <w:nsid w:val="32E718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72">
    <w:nsid w:val="32E77A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73">
    <w:nsid w:val="32E82E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74">
    <w:nsid w:val="32E944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75">
    <w:nsid w:val="32EA6C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76">
    <w:nsid w:val="32ED78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77">
    <w:nsid w:val="32F05D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78">
    <w:nsid w:val="32F100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79">
    <w:nsid w:val="32F103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80">
    <w:nsid w:val="32F176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81">
    <w:nsid w:val="32F178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82">
    <w:nsid w:val="32F17F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83">
    <w:nsid w:val="32F225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84">
    <w:nsid w:val="32F342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85">
    <w:nsid w:val="32F47E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86">
    <w:nsid w:val="32F51B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87">
    <w:nsid w:val="32F77E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88">
    <w:nsid w:val="32F929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89">
    <w:nsid w:val="32F945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90">
    <w:nsid w:val="32FA64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91">
    <w:nsid w:val="32FA6C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92">
    <w:nsid w:val="32FA6E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93">
    <w:nsid w:val="32FD45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94">
    <w:nsid w:val="32FD47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95">
    <w:nsid w:val="32FF0D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96">
    <w:nsid w:val="32FF2E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97">
    <w:nsid w:val="330916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98">
    <w:nsid w:val="33091A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99">
    <w:nsid w:val="330A48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00">
    <w:nsid w:val="330B5C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01">
    <w:nsid w:val="330B5E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02">
    <w:nsid w:val="330B64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03">
    <w:nsid w:val="330C15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04">
    <w:nsid w:val="330D30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05">
    <w:nsid w:val="330E51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06">
    <w:nsid w:val="330E56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07">
    <w:nsid w:val="330F17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08">
    <w:nsid w:val="331023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09">
    <w:nsid w:val="331028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10">
    <w:nsid w:val="331151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11">
    <w:nsid w:val="33115A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12">
    <w:nsid w:val="33127A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13">
    <w:nsid w:val="331326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14">
    <w:nsid w:val="33172B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15">
    <w:nsid w:val="331865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16">
    <w:nsid w:val="331916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17">
    <w:nsid w:val="331A2D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18">
    <w:nsid w:val="331B50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19">
    <w:nsid w:val="331C7A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20">
    <w:nsid w:val="331F65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21">
    <w:nsid w:val="332009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22">
    <w:nsid w:val="33212C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23">
    <w:nsid w:val="332143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24">
    <w:nsid w:val="332679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25">
    <w:nsid w:val="332720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26">
    <w:nsid w:val="332722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27">
    <w:nsid w:val="332B30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28">
    <w:nsid w:val="332C6F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29">
    <w:nsid w:val="332D00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30">
    <w:nsid w:val="332D71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31">
    <w:nsid w:val="332F46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32">
    <w:nsid w:val="333071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33">
    <w:nsid w:val="333071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34">
    <w:nsid w:val="33340D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35">
    <w:nsid w:val="33352A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36">
    <w:nsid w:val="333666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37">
    <w:nsid w:val="333704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38">
    <w:nsid w:val="333711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39">
    <w:nsid w:val="333839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40">
    <w:nsid w:val="333B12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41">
    <w:nsid w:val="333C30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42">
    <w:nsid w:val="333C3C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43">
    <w:nsid w:val="333C4F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44">
    <w:nsid w:val="333F26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45">
    <w:nsid w:val="333F29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46">
    <w:nsid w:val="333F36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47">
    <w:nsid w:val="33406E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48">
    <w:nsid w:val="334172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49">
    <w:nsid w:val="334473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50">
    <w:nsid w:val="33447D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51">
    <w:nsid w:val="334759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52">
    <w:nsid w:val="334819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53">
    <w:nsid w:val="334924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54">
    <w:nsid w:val="334A62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55">
    <w:nsid w:val="334F16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56">
    <w:nsid w:val="335215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57">
    <w:nsid w:val="335334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58">
    <w:nsid w:val="335570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59">
    <w:nsid w:val="335621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60">
    <w:nsid w:val="335750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61">
    <w:nsid w:val="335807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62">
    <w:nsid w:val="335C10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63">
    <w:nsid w:val="335C1E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64">
    <w:nsid w:val="335D26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65">
    <w:nsid w:val="335D29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66">
    <w:nsid w:val="335E4E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67">
    <w:nsid w:val="335E50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68">
    <w:nsid w:val="33614C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69">
    <w:nsid w:val="33630D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70">
    <w:nsid w:val="33630D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71">
    <w:nsid w:val="33632D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72">
    <w:nsid w:val="336450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73">
    <w:nsid w:val="33667C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74">
    <w:nsid w:val="33685B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75">
    <w:nsid w:val="336901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76">
    <w:nsid w:val="336979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77">
    <w:nsid w:val="336B3C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78">
    <w:nsid w:val="336B48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79">
    <w:nsid w:val="336B4B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80">
    <w:nsid w:val="336E40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81">
    <w:nsid w:val="336F77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82">
    <w:nsid w:val="337135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83">
    <w:nsid w:val="337255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84">
    <w:nsid w:val="337259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85">
    <w:nsid w:val="337306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86">
    <w:nsid w:val="33730B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87">
    <w:nsid w:val="33737E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88">
    <w:nsid w:val="337425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89">
    <w:nsid w:val="33754E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90">
    <w:nsid w:val="337552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91">
    <w:nsid w:val="337664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92">
    <w:nsid w:val="337678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93">
    <w:nsid w:val="337832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94">
    <w:nsid w:val="337845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95">
    <w:nsid w:val="337849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96">
    <w:nsid w:val="33784C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97">
    <w:nsid w:val="337A1F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98">
    <w:nsid w:val="337C62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99">
    <w:nsid w:val="337D05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00">
    <w:nsid w:val="337E2D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01">
    <w:nsid w:val="337F46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02">
    <w:nsid w:val="33812B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03">
    <w:nsid w:val="33822E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04">
    <w:nsid w:val="338373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05">
    <w:nsid w:val="33841E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06">
    <w:nsid w:val="338528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07">
    <w:nsid w:val="33864C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08">
    <w:nsid w:val="338658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09">
    <w:nsid w:val="338660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10">
    <w:nsid w:val="33877A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11">
    <w:nsid w:val="338A6E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12">
    <w:nsid w:val="338C3B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13">
    <w:nsid w:val="338C4A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14">
    <w:nsid w:val="338D75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15">
    <w:nsid w:val="338E0B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16">
    <w:nsid w:val="338E10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17">
    <w:nsid w:val="338F38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18">
    <w:nsid w:val="339057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19">
    <w:nsid w:val="33905D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20">
    <w:nsid w:val="339109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21">
    <w:nsid w:val="339752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22">
    <w:nsid w:val="339761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23">
    <w:nsid w:val="33976F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24">
    <w:nsid w:val="339B6D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25">
    <w:nsid w:val="339D47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26">
    <w:nsid w:val="339D48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27">
    <w:nsid w:val="339D49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28">
    <w:nsid w:val="339D5C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29">
    <w:nsid w:val="339D5C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30">
    <w:nsid w:val="339E62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31">
    <w:nsid w:val="339F1C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32">
    <w:nsid w:val="33A03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33">
    <w:nsid w:val="33A041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34">
    <w:nsid w:val="33A165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35">
    <w:nsid w:val="33A214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36">
    <w:nsid w:val="33A32E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37">
    <w:nsid w:val="33A50D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38">
    <w:nsid w:val="33A57D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39">
    <w:nsid w:val="33A624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40">
    <w:nsid w:val="33A629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41">
    <w:nsid w:val="33A751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42">
    <w:nsid w:val="33A86F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43">
    <w:nsid w:val="33A87E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44">
    <w:nsid w:val="33A90B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45">
    <w:nsid w:val="33AA4B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46">
    <w:nsid w:val="33AB53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47">
    <w:nsid w:val="33AE65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48">
    <w:nsid w:val="33AF00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49">
    <w:nsid w:val="33AF0B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50">
    <w:nsid w:val="33AF10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51">
    <w:nsid w:val="33AF10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52">
    <w:nsid w:val="33B01B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53">
    <w:nsid w:val="33B14F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54">
    <w:nsid w:val="33B202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55">
    <w:nsid w:val="33B311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56">
    <w:nsid w:val="33B325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57">
    <w:nsid w:val="33B554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58">
    <w:nsid w:val="33B56C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59">
    <w:nsid w:val="33B608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60">
    <w:nsid w:val="33B616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61">
    <w:nsid w:val="33B72A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62">
    <w:nsid w:val="33B90C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63">
    <w:nsid w:val="33BA28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64">
    <w:nsid w:val="33BB47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65">
    <w:nsid w:val="33BB5D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66">
    <w:nsid w:val="33BD0A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67">
    <w:nsid w:val="33C016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68">
    <w:nsid w:val="33C258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69">
    <w:nsid w:val="33C37C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70">
    <w:nsid w:val="33C411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71">
    <w:nsid w:val="33C53C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72">
    <w:nsid w:val="33C54B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73">
    <w:nsid w:val="33C554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74">
    <w:nsid w:val="33C669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75">
    <w:nsid w:val="33C70E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76">
    <w:nsid w:val="33CB3D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77">
    <w:nsid w:val="33CD0A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78">
    <w:nsid w:val="33CD6A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79">
    <w:nsid w:val="33CD76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80">
    <w:nsid w:val="33CE23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81">
    <w:nsid w:val="33CE35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82">
    <w:nsid w:val="33CF5B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83">
    <w:nsid w:val="33CF5B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84">
    <w:nsid w:val="33D063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85">
    <w:nsid w:val="33D35C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86">
    <w:nsid w:val="33D372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87">
    <w:nsid w:val="33D373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88">
    <w:nsid w:val="33D77E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89">
    <w:nsid w:val="33D814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90">
    <w:nsid w:val="33DB0F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91">
    <w:nsid w:val="33DC2C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92">
    <w:nsid w:val="33DF41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93">
    <w:nsid w:val="33E046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94">
    <w:nsid w:val="33E04A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95">
    <w:nsid w:val="33E92D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96">
    <w:nsid w:val="33E93C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97">
    <w:nsid w:val="33E941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98">
    <w:nsid w:val="33EB03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99">
    <w:nsid w:val="33EB05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00">
    <w:nsid w:val="33EB6A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01">
    <w:nsid w:val="33EC1A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02">
    <w:nsid w:val="33EF1E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03">
    <w:nsid w:val="33F02C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04">
    <w:nsid w:val="33F150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05">
    <w:nsid w:val="33F500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06">
    <w:nsid w:val="33F576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07">
    <w:nsid w:val="33F737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08">
    <w:nsid w:val="33F74A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09">
    <w:nsid w:val="33F752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10">
    <w:nsid w:val="33F801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11">
    <w:nsid w:val="33F861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12">
    <w:nsid w:val="33F903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13">
    <w:nsid w:val="33F90B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14">
    <w:nsid w:val="33FC0B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15">
    <w:nsid w:val="33FE54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16">
    <w:nsid w:val="33FE65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17">
    <w:nsid w:val="33FF01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18">
    <w:nsid w:val="33FF7A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19">
    <w:nsid w:val="340149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20">
    <w:nsid w:val="340261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21">
    <w:nsid w:val="340262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22">
    <w:nsid w:val="340279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23">
    <w:nsid w:val="34030B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24">
    <w:nsid w:val="340313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25">
    <w:nsid w:val="340324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26">
    <w:nsid w:val="34043C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27">
    <w:nsid w:val="340555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28">
    <w:nsid w:val="340566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29">
    <w:nsid w:val="340600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30">
    <w:nsid w:val="340740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31">
    <w:nsid w:val="34084E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32">
    <w:nsid w:val="34090D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33">
    <w:nsid w:val="34090E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34">
    <w:nsid w:val="34096E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35">
    <w:nsid w:val="340973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36">
    <w:nsid w:val="340A2E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37">
    <w:nsid w:val="340B36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38">
    <w:nsid w:val="341261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39">
    <w:nsid w:val="341302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40">
    <w:nsid w:val="341368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41">
    <w:nsid w:val="341425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42">
    <w:nsid w:val="341663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43">
    <w:nsid w:val="341671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44">
    <w:nsid w:val="341719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45">
    <w:nsid w:val="34182E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46">
    <w:nsid w:val="341839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47">
    <w:nsid w:val="341841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48">
    <w:nsid w:val="341D05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49">
    <w:nsid w:val="341E1E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50">
    <w:nsid w:val="341E29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51">
    <w:nsid w:val="341F58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52">
    <w:nsid w:val="342060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53">
    <w:nsid w:val="342064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54">
    <w:nsid w:val="342066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55">
    <w:nsid w:val="34207D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56">
    <w:nsid w:val="342234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57">
    <w:nsid w:val="342372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58">
    <w:nsid w:val="342402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59">
    <w:nsid w:val="34240A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60">
    <w:nsid w:val="342475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61">
    <w:nsid w:val="342705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62">
    <w:nsid w:val="342774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63">
    <w:nsid w:val="342957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64">
    <w:nsid w:val="342B24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65">
    <w:nsid w:val="342C48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66">
    <w:nsid w:val="342D61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67">
    <w:nsid w:val="342D6D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68">
    <w:nsid w:val="342D6D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69">
    <w:nsid w:val="342E7F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70">
    <w:nsid w:val="342F2A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71">
    <w:nsid w:val="343061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72">
    <w:nsid w:val="343462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73">
    <w:nsid w:val="343878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74">
    <w:nsid w:val="343935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75">
    <w:nsid w:val="343A4D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76">
    <w:nsid w:val="343A55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77">
    <w:nsid w:val="343B03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78">
    <w:nsid w:val="343B07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79">
    <w:nsid w:val="343B67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80">
    <w:nsid w:val="343C18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81">
    <w:nsid w:val="343C2E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82">
    <w:nsid w:val="343D3A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83">
    <w:nsid w:val="343E60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84">
    <w:nsid w:val="343E6D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85">
    <w:nsid w:val="34402C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86">
    <w:nsid w:val="344323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87">
    <w:nsid w:val="34456B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88">
    <w:nsid w:val="344621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89">
    <w:nsid w:val="344625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90">
    <w:nsid w:val="34473A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91">
    <w:nsid w:val="34474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92">
    <w:nsid w:val="344874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93">
    <w:nsid w:val="344905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94">
    <w:nsid w:val="344915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95">
    <w:nsid w:val="344B56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96">
    <w:nsid w:val="344D22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97">
    <w:nsid w:val="344D29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98">
    <w:nsid w:val="344D2F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99">
    <w:nsid w:val="344D35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00">
    <w:nsid w:val="345139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01">
    <w:nsid w:val="345279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02">
    <w:nsid w:val="345431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03">
    <w:nsid w:val="34543F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04">
    <w:nsid w:val="345445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05">
    <w:nsid w:val="345730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06">
    <w:nsid w:val="34585A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07">
    <w:nsid w:val="34596A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08">
    <w:nsid w:val="345A2C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09">
    <w:nsid w:val="345E45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10">
    <w:nsid w:val="345F54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11">
    <w:nsid w:val="345F66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12">
    <w:nsid w:val="346127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13">
    <w:nsid w:val="34641C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14">
    <w:nsid w:val="346540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15">
    <w:nsid w:val="346541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16">
    <w:nsid w:val="34666C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17">
    <w:nsid w:val="34671B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18">
    <w:nsid w:val="346824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19">
    <w:nsid w:val="346834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20">
    <w:nsid w:val="346839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21">
    <w:nsid w:val="346A03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22">
    <w:nsid w:val="346A74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23">
    <w:nsid w:val="346C52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24">
    <w:nsid w:val="346D6B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25">
    <w:nsid w:val="346D6D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26">
    <w:nsid w:val="346E21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27">
    <w:nsid w:val="346F3A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28">
    <w:nsid w:val="346F51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29">
    <w:nsid w:val="346F53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30">
    <w:nsid w:val="347103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31">
    <w:nsid w:val="34711B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32">
    <w:nsid w:val="34734B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33">
    <w:nsid w:val="347359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34">
    <w:nsid w:val="34736B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35">
    <w:nsid w:val="34740A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36">
    <w:nsid w:val="347522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37">
    <w:nsid w:val="347539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38">
    <w:nsid w:val="347654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39">
    <w:nsid w:val="347766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40">
    <w:nsid w:val="347818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41">
    <w:nsid w:val="347C36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42">
    <w:nsid w:val="347D67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43">
    <w:nsid w:val="347E77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44">
    <w:nsid w:val="348048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45">
    <w:nsid w:val="34817B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46">
    <w:nsid w:val="34833E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47">
    <w:nsid w:val="348352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48">
    <w:nsid w:val="348642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49">
    <w:nsid w:val="348A47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50">
    <w:nsid w:val="348B06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51">
    <w:nsid w:val="348C2F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52">
    <w:nsid w:val="348D3E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53">
    <w:nsid w:val="348D52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54">
    <w:nsid w:val="349041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55">
    <w:nsid w:val="349044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56">
    <w:nsid w:val="34932D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57">
    <w:nsid w:val="349442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58">
    <w:nsid w:val="349508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59">
    <w:nsid w:val="349573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60">
    <w:nsid w:val="34957F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61">
    <w:nsid w:val="349613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62">
    <w:nsid w:val="34961D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63">
    <w:nsid w:val="34961E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64">
    <w:nsid w:val="349875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65">
    <w:nsid w:val="349A26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66">
    <w:nsid w:val="349D23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67">
    <w:nsid w:val="349E50B5"/>
    <w:multiLevelType w:val="hybridMultilevel"/>
    <w:tmpl w:val="CBB454B4"/>
    <w:lvl w:ilvl="0" w:tplc="1512B75C">
      <w:numFmt w:val="bullet"/>
      <w:lvlText w:val=""/>
      <w:lvlJc w:val="left"/>
      <w:pPr>
        <w:ind w:left="3241" w:hanging="222"/>
      </w:pPr>
      <w:rPr>
        <w:rFonts w:ascii="Symbol" w:eastAsia="Symbol" w:hAnsi="Symbol" w:cs="Symbol" w:hint="default"/>
        <w:w w:val="99"/>
        <w:position w:val="-17"/>
        <w:sz w:val="28"/>
        <w:szCs w:val="28"/>
        <w:lang w:val="ru-RU" w:eastAsia="ru-RU" w:bidi="ru-RU"/>
      </w:rPr>
    </w:lvl>
    <w:lvl w:ilvl="1" w:tplc="E62265F6">
      <w:numFmt w:val="bullet"/>
      <w:lvlText w:val="•"/>
      <w:lvlJc w:val="left"/>
      <w:pPr>
        <w:ind w:left="3287" w:hanging="222"/>
      </w:pPr>
      <w:rPr>
        <w:rFonts w:hint="default"/>
        <w:lang w:val="ru-RU" w:eastAsia="ru-RU" w:bidi="ru-RU"/>
      </w:rPr>
    </w:lvl>
    <w:lvl w:ilvl="2" w:tplc="0A48D5F2">
      <w:numFmt w:val="bullet"/>
      <w:lvlText w:val="•"/>
      <w:lvlJc w:val="left"/>
      <w:pPr>
        <w:ind w:left="3334" w:hanging="222"/>
      </w:pPr>
      <w:rPr>
        <w:rFonts w:hint="default"/>
        <w:lang w:val="ru-RU" w:eastAsia="ru-RU" w:bidi="ru-RU"/>
      </w:rPr>
    </w:lvl>
    <w:lvl w:ilvl="3" w:tplc="245AE5B6">
      <w:numFmt w:val="bullet"/>
      <w:lvlText w:val="•"/>
      <w:lvlJc w:val="left"/>
      <w:pPr>
        <w:ind w:left="3381" w:hanging="222"/>
      </w:pPr>
      <w:rPr>
        <w:rFonts w:hint="default"/>
        <w:lang w:val="ru-RU" w:eastAsia="ru-RU" w:bidi="ru-RU"/>
      </w:rPr>
    </w:lvl>
    <w:lvl w:ilvl="4" w:tplc="3370D8A4">
      <w:numFmt w:val="bullet"/>
      <w:lvlText w:val="•"/>
      <w:lvlJc w:val="left"/>
      <w:pPr>
        <w:ind w:left="3428" w:hanging="222"/>
      </w:pPr>
      <w:rPr>
        <w:rFonts w:hint="default"/>
        <w:lang w:val="ru-RU" w:eastAsia="ru-RU" w:bidi="ru-RU"/>
      </w:rPr>
    </w:lvl>
    <w:lvl w:ilvl="5" w:tplc="90463682">
      <w:numFmt w:val="bullet"/>
      <w:lvlText w:val="•"/>
      <w:lvlJc w:val="left"/>
      <w:pPr>
        <w:ind w:left="3475" w:hanging="222"/>
      </w:pPr>
      <w:rPr>
        <w:rFonts w:hint="default"/>
        <w:lang w:val="ru-RU" w:eastAsia="ru-RU" w:bidi="ru-RU"/>
      </w:rPr>
    </w:lvl>
    <w:lvl w:ilvl="6" w:tplc="7BBA10FA">
      <w:numFmt w:val="bullet"/>
      <w:lvlText w:val="•"/>
      <w:lvlJc w:val="left"/>
      <w:pPr>
        <w:ind w:left="3522" w:hanging="222"/>
      </w:pPr>
      <w:rPr>
        <w:rFonts w:hint="default"/>
        <w:lang w:val="ru-RU" w:eastAsia="ru-RU" w:bidi="ru-RU"/>
      </w:rPr>
    </w:lvl>
    <w:lvl w:ilvl="7" w:tplc="8B7ECF8C">
      <w:numFmt w:val="bullet"/>
      <w:lvlText w:val="•"/>
      <w:lvlJc w:val="left"/>
      <w:pPr>
        <w:ind w:left="3569" w:hanging="222"/>
      </w:pPr>
      <w:rPr>
        <w:rFonts w:hint="default"/>
        <w:lang w:val="ru-RU" w:eastAsia="ru-RU" w:bidi="ru-RU"/>
      </w:rPr>
    </w:lvl>
    <w:lvl w:ilvl="8" w:tplc="C2721B3C">
      <w:numFmt w:val="bullet"/>
      <w:lvlText w:val="•"/>
      <w:lvlJc w:val="left"/>
      <w:pPr>
        <w:ind w:left="3616" w:hanging="222"/>
      </w:pPr>
      <w:rPr>
        <w:rFonts w:hint="default"/>
        <w:lang w:val="ru-RU" w:eastAsia="ru-RU" w:bidi="ru-RU"/>
      </w:rPr>
    </w:lvl>
  </w:abstractNum>
  <w:abstractNum w:abstractNumId="12968">
    <w:nsid w:val="349E57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69">
    <w:nsid w:val="34A009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70">
    <w:nsid w:val="34A267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71">
    <w:nsid w:val="34A277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72">
    <w:nsid w:val="34A30B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73">
    <w:nsid w:val="34A317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74">
    <w:nsid w:val="34A437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75">
    <w:nsid w:val="34A55C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76">
    <w:nsid w:val="34A670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77">
    <w:nsid w:val="34A728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78">
    <w:nsid w:val="34A850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79">
    <w:nsid w:val="34A85A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80">
    <w:nsid w:val="34A862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81">
    <w:nsid w:val="34A900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82">
    <w:nsid w:val="34A972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83">
    <w:nsid w:val="34AB50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84">
    <w:nsid w:val="34AD04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85">
    <w:nsid w:val="34AE26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86">
    <w:nsid w:val="34B008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87">
    <w:nsid w:val="34B249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88">
    <w:nsid w:val="34B36D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89">
    <w:nsid w:val="34B37B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90">
    <w:nsid w:val="34B42A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91">
    <w:nsid w:val="34B548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92">
    <w:nsid w:val="34B707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93">
    <w:nsid w:val="34B70C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94">
    <w:nsid w:val="34B829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95">
    <w:nsid w:val="34B840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96">
    <w:nsid w:val="34BB2A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97">
    <w:nsid w:val="34BB37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98">
    <w:nsid w:val="34BC3E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99">
    <w:nsid w:val="34BE09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00">
    <w:nsid w:val="34BE1E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01">
    <w:nsid w:val="34C10D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02">
    <w:nsid w:val="34C17D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03">
    <w:nsid w:val="34C40C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04">
    <w:nsid w:val="34C63D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05">
    <w:nsid w:val="34C762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06">
    <w:nsid w:val="34C80E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07">
    <w:nsid w:val="34C80F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08">
    <w:nsid w:val="34C92F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09">
    <w:nsid w:val="34CA59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10">
    <w:nsid w:val="34CA74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11">
    <w:nsid w:val="34CD49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12">
    <w:nsid w:val="34CF1D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13">
    <w:nsid w:val="34CF22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14">
    <w:nsid w:val="34CF34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15">
    <w:nsid w:val="34D162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16">
    <w:nsid w:val="34D17F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17">
    <w:nsid w:val="34D215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18">
    <w:nsid w:val="34D330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19">
    <w:nsid w:val="34D33D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20">
    <w:nsid w:val="34D76A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21">
    <w:nsid w:val="34D807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22">
    <w:nsid w:val="34D918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23">
    <w:nsid w:val="34D920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24">
    <w:nsid w:val="34DB60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25">
    <w:nsid w:val="34DB78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26">
    <w:nsid w:val="34DB7D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27">
    <w:nsid w:val="34DD3D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28">
    <w:nsid w:val="34DF7F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29">
    <w:nsid w:val="34E149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30">
    <w:nsid w:val="34E15F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31">
    <w:nsid w:val="34E27E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32">
    <w:nsid w:val="34E323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33">
    <w:nsid w:val="34E330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34">
    <w:nsid w:val="34E57C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35">
    <w:nsid w:val="34E60B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36">
    <w:nsid w:val="34E620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37">
    <w:nsid w:val="34E626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38">
    <w:nsid w:val="34E730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39">
    <w:nsid w:val="34E905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40">
    <w:nsid w:val="34E90F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41">
    <w:nsid w:val="34EA34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42">
    <w:nsid w:val="34EA3C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43">
    <w:nsid w:val="34EA40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44">
    <w:nsid w:val="34EB52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45">
    <w:nsid w:val="34EC00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46">
    <w:nsid w:val="34ED29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47">
    <w:nsid w:val="34ED2A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48">
    <w:nsid w:val="34ED2D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49">
    <w:nsid w:val="34EE48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50">
    <w:nsid w:val="34EE50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51">
    <w:nsid w:val="34EE55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52">
    <w:nsid w:val="34EF60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53">
    <w:nsid w:val="34EF67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54">
    <w:nsid w:val="34F02B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55">
    <w:nsid w:val="34F25C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56">
    <w:nsid w:val="34F278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57">
    <w:nsid w:val="34F564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58">
    <w:nsid w:val="34F607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59">
    <w:nsid w:val="34F84E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60">
    <w:nsid w:val="34FA19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61">
    <w:nsid w:val="34FC5B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62">
    <w:nsid w:val="34FC62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63">
    <w:nsid w:val="34FC6A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64">
    <w:nsid w:val="34FE1F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65">
    <w:nsid w:val="35006D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66">
    <w:nsid w:val="35011A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67">
    <w:nsid w:val="35023C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68">
    <w:nsid w:val="35024A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69">
    <w:nsid w:val="350360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70">
    <w:nsid w:val="35041B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71">
    <w:nsid w:val="350664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72">
    <w:nsid w:val="35066A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73">
    <w:nsid w:val="350836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74">
    <w:nsid w:val="350A6D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75">
    <w:nsid w:val="350B2E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76">
    <w:nsid w:val="350E0F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77">
    <w:nsid w:val="350E20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78">
    <w:nsid w:val="350E23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79">
    <w:nsid w:val="350F31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80">
    <w:nsid w:val="351225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81">
    <w:nsid w:val="35146D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82">
    <w:nsid w:val="351532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83">
    <w:nsid w:val="351649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84">
    <w:nsid w:val="351766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85">
    <w:nsid w:val="35180F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86">
    <w:nsid w:val="351822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87">
    <w:nsid w:val="351A59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88">
    <w:nsid w:val="351B1A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89">
    <w:nsid w:val="351D51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90">
    <w:nsid w:val="351D5C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91">
    <w:nsid w:val="351E09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92">
    <w:nsid w:val="351E70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93">
    <w:nsid w:val="351E77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94">
    <w:nsid w:val="351E77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95">
    <w:nsid w:val="351F2B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96">
    <w:nsid w:val="351F2C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97">
    <w:nsid w:val="35203F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98">
    <w:nsid w:val="352043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99">
    <w:nsid w:val="352348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00">
    <w:nsid w:val="352519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01">
    <w:nsid w:val="35251A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02">
    <w:nsid w:val="352A3E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03">
    <w:nsid w:val="352B63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04">
    <w:nsid w:val="352C22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05">
    <w:nsid w:val="352D39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06">
    <w:nsid w:val="352D3F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07">
    <w:nsid w:val="352E76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08">
    <w:nsid w:val="352F7E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09">
    <w:nsid w:val="353037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10">
    <w:nsid w:val="35345C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11">
    <w:nsid w:val="353574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12">
    <w:nsid w:val="35397C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13">
    <w:nsid w:val="353C78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14">
    <w:nsid w:val="353C7C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15">
    <w:nsid w:val="353E55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16">
    <w:nsid w:val="353F5E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17">
    <w:nsid w:val="354017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18">
    <w:nsid w:val="354018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19">
    <w:nsid w:val="354025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20">
    <w:nsid w:val="35414B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21">
    <w:nsid w:val="354266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22">
    <w:nsid w:val="354302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23">
    <w:nsid w:val="35431B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24">
    <w:nsid w:val="35431C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25">
    <w:nsid w:val="354716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26">
    <w:nsid w:val="354854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27">
    <w:nsid w:val="354964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28">
    <w:nsid w:val="354970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29">
    <w:nsid w:val="354A14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30">
    <w:nsid w:val="354B2C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31">
    <w:nsid w:val="354B35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32">
    <w:nsid w:val="354C73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33">
    <w:nsid w:val="35500E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34">
    <w:nsid w:val="35536A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35">
    <w:nsid w:val="355370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36">
    <w:nsid w:val="35565E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37">
    <w:nsid w:val="355701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38">
    <w:nsid w:val="355822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39">
    <w:nsid w:val="355A05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40">
    <w:nsid w:val="355A6E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41">
    <w:nsid w:val="355B23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42">
    <w:nsid w:val="355B34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43">
    <w:nsid w:val="355F29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44">
    <w:nsid w:val="356067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45">
    <w:nsid w:val="35610B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46">
    <w:nsid w:val="356348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47">
    <w:nsid w:val="35634D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48">
    <w:nsid w:val="35647D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49">
    <w:nsid w:val="356515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50">
    <w:nsid w:val="35676D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51">
    <w:nsid w:val="356803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52">
    <w:nsid w:val="356935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53">
    <w:nsid w:val="356A5D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54">
    <w:nsid w:val="356A5D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55">
    <w:nsid w:val="356B09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56">
    <w:nsid w:val="356E7A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57">
    <w:nsid w:val="35704C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58">
    <w:nsid w:val="357057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59">
    <w:nsid w:val="35715E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60">
    <w:nsid w:val="35716F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61">
    <w:nsid w:val="357210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62">
    <w:nsid w:val="357212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63">
    <w:nsid w:val="35733D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64">
    <w:nsid w:val="357340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65">
    <w:nsid w:val="357509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66">
    <w:nsid w:val="357509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67">
    <w:nsid w:val="357748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68">
    <w:nsid w:val="35780B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69">
    <w:nsid w:val="357916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70">
    <w:nsid w:val="357A43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71">
    <w:nsid w:val="357A4D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72">
    <w:nsid w:val="357A50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73">
    <w:nsid w:val="357A58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74">
    <w:nsid w:val="357B70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75">
    <w:nsid w:val="357B7F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76">
    <w:nsid w:val="357C17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77">
    <w:nsid w:val="357D31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78">
    <w:nsid w:val="357D3D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79">
    <w:nsid w:val="357D40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80">
    <w:nsid w:val="357E50C6"/>
    <w:multiLevelType w:val="hybridMultilevel"/>
    <w:tmpl w:val="00000000"/>
    <w:lvl w:ilvl="0" w:tplc="05862E68">
      <w:numFmt w:val="decimal"/>
      <w:lvlText w:val=""/>
      <w:lvlJc w:val="left"/>
    </w:lvl>
    <w:lvl w:ilvl="1" w:tplc="CE7CF6D2">
      <w:numFmt w:val="decimal"/>
      <w:lvlText w:val=""/>
      <w:lvlJc w:val="left"/>
    </w:lvl>
    <w:lvl w:ilvl="2" w:tplc="5A5CFBE0">
      <w:numFmt w:val="decimal"/>
      <w:lvlText w:val=""/>
      <w:lvlJc w:val="left"/>
    </w:lvl>
    <w:lvl w:ilvl="3" w:tplc="43C07F1E">
      <w:numFmt w:val="decimal"/>
      <w:lvlText w:val=""/>
      <w:lvlJc w:val="left"/>
    </w:lvl>
    <w:lvl w:ilvl="4" w:tplc="45289F38">
      <w:numFmt w:val="decimal"/>
      <w:lvlText w:val=""/>
      <w:lvlJc w:val="left"/>
    </w:lvl>
    <w:lvl w:ilvl="5" w:tplc="B30E9EF6">
      <w:numFmt w:val="decimal"/>
      <w:lvlText w:val=""/>
      <w:lvlJc w:val="left"/>
    </w:lvl>
    <w:lvl w:ilvl="6" w:tplc="E46817A0">
      <w:numFmt w:val="decimal"/>
      <w:lvlText w:val=""/>
      <w:lvlJc w:val="left"/>
    </w:lvl>
    <w:lvl w:ilvl="7" w:tplc="94749B8E">
      <w:numFmt w:val="decimal"/>
      <w:lvlText w:val=""/>
      <w:lvlJc w:val="left"/>
    </w:lvl>
    <w:lvl w:ilvl="8" w:tplc="1C540A48">
      <w:numFmt w:val="decimal"/>
      <w:lvlText w:val=""/>
      <w:lvlJc w:val="left"/>
    </w:lvl>
  </w:abstractNum>
  <w:abstractNum w:abstractNumId="13181">
    <w:nsid w:val="357E55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82">
    <w:nsid w:val="357F09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83">
    <w:nsid w:val="358031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84">
    <w:nsid w:val="358034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85">
    <w:nsid w:val="358165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86">
    <w:nsid w:val="35820C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87">
    <w:nsid w:val="358330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88">
    <w:nsid w:val="35860C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89">
    <w:nsid w:val="35860F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90">
    <w:nsid w:val="358616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91">
    <w:nsid w:val="35861B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92">
    <w:nsid w:val="35886D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93">
    <w:nsid w:val="358B62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94">
    <w:nsid w:val="358C68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95">
    <w:nsid w:val="358C69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96">
    <w:nsid w:val="358E3E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97">
    <w:nsid w:val="358E40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98">
    <w:nsid w:val="358F7F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99">
    <w:nsid w:val="359132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00">
    <w:nsid w:val="35937C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01">
    <w:nsid w:val="359550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02">
    <w:nsid w:val="359719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03">
    <w:nsid w:val="35983B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04">
    <w:nsid w:val="359854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05">
    <w:nsid w:val="359900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06">
    <w:nsid w:val="359A1F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07">
    <w:nsid w:val="359B37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08">
    <w:nsid w:val="359C56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09">
    <w:nsid w:val="359C70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10">
    <w:nsid w:val="359F55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11">
    <w:nsid w:val="359F59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12">
    <w:nsid w:val="359F64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13">
    <w:nsid w:val="35A244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14">
    <w:nsid w:val="35A378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15">
    <w:nsid w:val="35A670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16">
    <w:nsid w:val="35A717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17">
    <w:nsid w:val="35A94A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18">
    <w:nsid w:val="35AB17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19">
    <w:nsid w:val="35AB29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20">
    <w:nsid w:val="35AB2D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21">
    <w:nsid w:val="35AC35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22">
    <w:nsid w:val="35AC4F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23">
    <w:nsid w:val="35AE07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24">
    <w:nsid w:val="35AF43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25">
    <w:nsid w:val="35B052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26">
    <w:nsid w:val="35B221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27">
    <w:nsid w:val="35B34D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28">
    <w:nsid w:val="35B400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29">
    <w:nsid w:val="35B409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30">
    <w:nsid w:val="35B47E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31">
    <w:nsid w:val="35B50E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32">
    <w:nsid w:val="35B527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33">
    <w:nsid w:val="35B939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34">
    <w:nsid w:val="35BA4D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35">
    <w:nsid w:val="35BB17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36">
    <w:nsid w:val="35BD65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37">
    <w:nsid w:val="35BF17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38">
    <w:nsid w:val="35C170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39">
    <w:nsid w:val="35C33D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40">
    <w:nsid w:val="35C348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41">
    <w:nsid w:val="35C44F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42">
    <w:nsid w:val="35C46B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43">
    <w:nsid w:val="35C639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44">
    <w:nsid w:val="35C745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45">
    <w:nsid w:val="35C877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46">
    <w:nsid w:val="35C921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47">
    <w:nsid w:val="35CA42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48">
    <w:nsid w:val="35CA57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49">
    <w:nsid w:val="35CB6F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50">
    <w:nsid w:val="35CB74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51">
    <w:nsid w:val="35CC07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52">
    <w:nsid w:val="35CD28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53">
    <w:nsid w:val="35CD32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54">
    <w:nsid w:val="35CD3A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55">
    <w:nsid w:val="35CE53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56">
    <w:nsid w:val="35CE5C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57">
    <w:nsid w:val="35CE62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58">
    <w:nsid w:val="35D147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59">
    <w:nsid w:val="35D152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60">
    <w:nsid w:val="35D157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61">
    <w:nsid w:val="35D32C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62">
    <w:nsid w:val="35D32E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63">
    <w:nsid w:val="35D60D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64">
    <w:nsid w:val="35D73B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65">
    <w:nsid w:val="35D748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66">
    <w:nsid w:val="35D84D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67">
    <w:nsid w:val="35D864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68">
    <w:nsid w:val="35DB41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69">
    <w:nsid w:val="35DB61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70">
    <w:nsid w:val="35DC7F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71">
    <w:nsid w:val="35DE38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72">
    <w:nsid w:val="35DF7C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73">
    <w:nsid w:val="35E020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74">
    <w:nsid w:val="35E12D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75">
    <w:nsid w:val="35E139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76">
    <w:nsid w:val="35E139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77">
    <w:nsid w:val="35E24A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78">
    <w:nsid w:val="35E725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79">
    <w:nsid w:val="35E72D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80">
    <w:nsid w:val="35E845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81">
    <w:nsid w:val="35E845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82">
    <w:nsid w:val="35E977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83">
    <w:nsid w:val="35EC4B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84">
    <w:nsid w:val="35EC63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85">
    <w:nsid w:val="35ED00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86">
    <w:nsid w:val="35ED10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87">
    <w:nsid w:val="35ED11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88">
    <w:nsid w:val="35EE1D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89">
    <w:nsid w:val="35F007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90">
    <w:nsid w:val="35F115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91">
    <w:nsid w:val="35F369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92">
    <w:nsid w:val="35F409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93">
    <w:nsid w:val="35F414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94">
    <w:nsid w:val="35F530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95">
    <w:nsid w:val="35F531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96">
    <w:nsid w:val="35F538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97">
    <w:nsid w:val="35FA72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98">
    <w:nsid w:val="35FB18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99">
    <w:nsid w:val="35FB27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00">
    <w:nsid w:val="35FC49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01">
    <w:nsid w:val="360052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02">
    <w:nsid w:val="360172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03">
    <w:nsid w:val="360216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04">
    <w:nsid w:val="360224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05">
    <w:nsid w:val="36033E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06">
    <w:nsid w:val="360400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07">
    <w:nsid w:val="36050A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08">
    <w:nsid w:val="360632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09">
    <w:nsid w:val="360648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10">
    <w:nsid w:val="36064B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11">
    <w:nsid w:val="36064C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12">
    <w:nsid w:val="36075E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13">
    <w:nsid w:val="36077A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14">
    <w:nsid w:val="360946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15">
    <w:nsid w:val="360A4D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16">
    <w:nsid w:val="360A62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17">
    <w:nsid w:val="360E00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18">
    <w:nsid w:val="360E7C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19">
    <w:nsid w:val="361165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20">
    <w:nsid w:val="36121D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21">
    <w:nsid w:val="36121F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22">
    <w:nsid w:val="361323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23">
    <w:nsid w:val="361632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24">
    <w:nsid w:val="361872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25">
    <w:nsid w:val="361A3E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26">
    <w:nsid w:val="361C1A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27">
    <w:nsid w:val="361D2D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28">
    <w:nsid w:val="361E50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29">
    <w:nsid w:val="361F10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30">
    <w:nsid w:val="36201D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31">
    <w:nsid w:val="362025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32">
    <w:nsid w:val="362036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33">
    <w:nsid w:val="362150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34">
    <w:nsid w:val="362279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35">
    <w:nsid w:val="362325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36">
    <w:nsid w:val="36243B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37">
    <w:nsid w:val="362575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38">
    <w:nsid w:val="36260F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39">
    <w:nsid w:val="362849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40">
    <w:nsid w:val="362854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41">
    <w:nsid w:val="36285F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42">
    <w:nsid w:val="36286B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43">
    <w:nsid w:val="362A29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44">
    <w:nsid w:val="362A2C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45">
    <w:nsid w:val="362B4A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46">
    <w:nsid w:val="362C70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47">
    <w:nsid w:val="362E3C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48">
    <w:nsid w:val="362E47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49">
    <w:nsid w:val="362E54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50">
    <w:nsid w:val="362F67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51">
    <w:nsid w:val="362F68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52">
    <w:nsid w:val="363007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53">
    <w:nsid w:val="36341F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54">
    <w:nsid w:val="363422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55">
    <w:nsid w:val="36353C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56">
    <w:nsid w:val="36354F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57">
    <w:nsid w:val="363555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58">
    <w:nsid w:val="36355E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59">
    <w:nsid w:val="363604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60">
    <w:nsid w:val="363841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61">
    <w:nsid w:val="363A20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62">
    <w:nsid w:val="363C60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63">
    <w:nsid w:val="363E21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64">
    <w:nsid w:val="363E25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65">
    <w:nsid w:val="364115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66">
    <w:nsid w:val="364119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67">
    <w:nsid w:val="364249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68">
    <w:nsid w:val="364410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69">
    <w:nsid w:val="36453B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70">
    <w:nsid w:val="364711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71">
    <w:nsid w:val="364A7A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72">
    <w:nsid w:val="364B14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73">
    <w:nsid w:val="364C48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74">
    <w:nsid w:val="364D68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75">
    <w:nsid w:val="364D69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76">
    <w:nsid w:val="364D71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77">
    <w:nsid w:val="364F25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78">
    <w:nsid w:val="36506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79">
    <w:nsid w:val="36506C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80">
    <w:nsid w:val="365106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81">
    <w:nsid w:val="365175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82">
    <w:nsid w:val="365357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83">
    <w:nsid w:val="365466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84">
    <w:nsid w:val="365507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85">
    <w:nsid w:val="36563D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86">
    <w:nsid w:val="365804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87">
    <w:nsid w:val="365812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88">
    <w:nsid w:val="365920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89">
    <w:nsid w:val="36592A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90">
    <w:nsid w:val="36592C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91">
    <w:nsid w:val="36592E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92">
    <w:nsid w:val="365B08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93">
    <w:nsid w:val="365B6E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94">
    <w:nsid w:val="365C1A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95">
    <w:nsid w:val="365C2B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96">
    <w:nsid w:val="36621A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97">
    <w:nsid w:val="36621D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98">
    <w:nsid w:val="366334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99">
    <w:nsid w:val="366578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00">
    <w:nsid w:val="366917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01">
    <w:nsid w:val="36691E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02">
    <w:nsid w:val="366A51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03">
    <w:nsid w:val="366B64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04">
    <w:nsid w:val="366C05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05">
    <w:nsid w:val="366C12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06">
    <w:nsid w:val="366C1C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07">
    <w:nsid w:val="366C1D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08">
    <w:nsid w:val="366C7A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09">
    <w:nsid w:val="366E54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10">
    <w:nsid w:val="367014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11">
    <w:nsid w:val="367020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12">
    <w:nsid w:val="367027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13">
    <w:nsid w:val="367273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14">
    <w:nsid w:val="36727E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15">
    <w:nsid w:val="36730F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16">
    <w:nsid w:val="367558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17">
    <w:nsid w:val="367614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18">
    <w:nsid w:val="367733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19">
    <w:nsid w:val="367737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20">
    <w:nsid w:val="36773C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21">
    <w:nsid w:val="367744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22">
    <w:nsid w:val="36785F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23">
    <w:nsid w:val="367971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24">
    <w:nsid w:val="367974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25">
    <w:nsid w:val="367B3B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26">
    <w:nsid w:val="367C00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27">
    <w:nsid w:val="367C65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28">
    <w:nsid w:val="367C7D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29">
    <w:nsid w:val="36801E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30">
    <w:nsid w:val="368258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31">
    <w:nsid w:val="368308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32">
    <w:nsid w:val="368437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33">
    <w:nsid w:val="36865F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34">
    <w:nsid w:val="368973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35">
    <w:nsid w:val="368A7A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36">
    <w:nsid w:val="368B2A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37">
    <w:nsid w:val="368E28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38">
    <w:nsid w:val="369075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39">
    <w:nsid w:val="36910D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40">
    <w:nsid w:val="369119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41">
    <w:nsid w:val="369371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42">
    <w:nsid w:val="369401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43">
    <w:nsid w:val="36953D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44">
    <w:nsid w:val="369651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45">
    <w:nsid w:val="369708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46">
    <w:nsid w:val="36982E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47">
    <w:nsid w:val="369951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48">
    <w:nsid w:val="369B0E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49">
    <w:nsid w:val="369C2D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50">
    <w:nsid w:val="369C43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51">
    <w:nsid w:val="369D67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52">
    <w:nsid w:val="369E18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53">
    <w:nsid w:val="369F24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54">
    <w:nsid w:val="36A110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55">
    <w:nsid w:val="36A235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56">
    <w:nsid w:val="36A35A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57">
    <w:nsid w:val="36A45E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58">
    <w:nsid w:val="36A51E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59">
    <w:nsid w:val="36A640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60">
    <w:nsid w:val="36A76C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61">
    <w:nsid w:val="36A817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62">
    <w:nsid w:val="36AA47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63">
    <w:nsid w:val="36AB08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64">
    <w:nsid w:val="36AC1B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65">
    <w:nsid w:val="36AE01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66">
    <w:nsid w:val="36AE7C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67">
    <w:nsid w:val="36AF05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68">
    <w:nsid w:val="36AF19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69">
    <w:nsid w:val="36B036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70">
    <w:nsid w:val="36B207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71">
    <w:nsid w:val="36B33F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72">
    <w:nsid w:val="36B466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73">
    <w:nsid w:val="36B576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74">
    <w:nsid w:val="36B742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75">
    <w:nsid w:val="36B879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76">
    <w:nsid w:val="36BB56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77">
    <w:nsid w:val="36BB5E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78">
    <w:nsid w:val="36BC77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79">
    <w:nsid w:val="36BD2A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80">
    <w:nsid w:val="36C033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81">
    <w:nsid w:val="36C14D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82">
    <w:nsid w:val="36C14F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83">
    <w:nsid w:val="36C25C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84">
    <w:nsid w:val="36C269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85">
    <w:nsid w:val="36C276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86">
    <w:nsid w:val="36C310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87">
    <w:nsid w:val="36C900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88">
    <w:nsid w:val="36C90C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89">
    <w:nsid w:val="36CD1E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90">
    <w:nsid w:val="36CD1F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91">
    <w:nsid w:val="36CF5A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92">
    <w:nsid w:val="36D078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93">
    <w:nsid w:val="36D120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94">
    <w:nsid w:val="36D123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95">
    <w:nsid w:val="36D263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96">
    <w:nsid w:val="36D372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97">
    <w:nsid w:val="36D376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98">
    <w:nsid w:val="36D41A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99">
    <w:nsid w:val="36D53C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00">
    <w:nsid w:val="36D541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01">
    <w:nsid w:val="36D661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02">
    <w:nsid w:val="36D720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03">
    <w:nsid w:val="36D838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04">
    <w:nsid w:val="36D958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05">
    <w:nsid w:val="36DA0C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06">
    <w:nsid w:val="36DB2D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07">
    <w:nsid w:val="36DB37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08">
    <w:nsid w:val="36DE20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09">
    <w:nsid w:val="36DE30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10">
    <w:nsid w:val="36E063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11">
    <w:nsid w:val="36E126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12">
    <w:nsid w:val="36E126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13">
    <w:nsid w:val="36E477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14">
    <w:nsid w:val="36E537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15">
    <w:nsid w:val="36E64A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16">
    <w:nsid w:val="36E653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17">
    <w:nsid w:val="36E654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18">
    <w:nsid w:val="36E65F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19">
    <w:nsid w:val="36E773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20">
    <w:nsid w:val="36E82A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21">
    <w:nsid w:val="36E946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22">
    <w:nsid w:val="36EA5B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23">
    <w:nsid w:val="36EA7F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24">
    <w:nsid w:val="36EB0A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25">
    <w:nsid w:val="36EB23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26">
    <w:nsid w:val="36EC2A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27">
    <w:nsid w:val="36EC32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28">
    <w:nsid w:val="36ED54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29">
    <w:nsid w:val="36ED5E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30">
    <w:nsid w:val="36ED62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31">
    <w:nsid w:val="36ED6B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32">
    <w:nsid w:val="36EE7F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33">
    <w:nsid w:val="36EF1F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34">
    <w:nsid w:val="36EF25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35">
    <w:nsid w:val="36EF29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36">
    <w:nsid w:val="36EF35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37">
    <w:nsid w:val="36F101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38">
    <w:nsid w:val="36F172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39">
    <w:nsid w:val="36F460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40">
    <w:nsid w:val="36F50F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41">
    <w:nsid w:val="36F511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42">
    <w:nsid w:val="36F643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43">
    <w:nsid w:val="36F75E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44">
    <w:nsid w:val="36F76C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45">
    <w:nsid w:val="36F878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46">
    <w:nsid w:val="36F920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47">
    <w:nsid w:val="36FA57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48">
    <w:nsid w:val="36FA65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49">
    <w:nsid w:val="36FA65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50">
    <w:nsid w:val="36FB03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51">
    <w:nsid w:val="36FE7F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52">
    <w:nsid w:val="370047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53">
    <w:nsid w:val="37044F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54">
    <w:nsid w:val="37056C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55">
    <w:nsid w:val="370574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56">
    <w:nsid w:val="370619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57">
    <w:nsid w:val="37061B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58">
    <w:nsid w:val="370868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59">
    <w:nsid w:val="370901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60">
    <w:nsid w:val="370907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61">
    <w:nsid w:val="37090F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62">
    <w:nsid w:val="370B5F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63">
    <w:nsid w:val="370B6F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64">
    <w:nsid w:val="370C02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65">
    <w:nsid w:val="370E40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66">
    <w:nsid w:val="37126D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67">
    <w:nsid w:val="371279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68">
    <w:nsid w:val="371449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69">
    <w:nsid w:val="371559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70">
    <w:nsid w:val="37160A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71">
    <w:nsid w:val="371728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72">
    <w:nsid w:val="371733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73">
    <w:nsid w:val="371735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74">
    <w:nsid w:val="37184B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75">
    <w:nsid w:val="371859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76">
    <w:nsid w:val="37185E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77">
    <w:nsid w:val="371970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78">
    <w:nsid w:val="372078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79">
    <w:nsid w:val="37207D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80">
    <w:nsid w:val="37211D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81">
    <w:nsid w:val="37211F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82">
    <w:nsid w:val="372133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83">
    <w:nsid w:val="37213E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84">
    <w:nsid w:val="372259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85">
    <w:nsid w:val="372309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86">
    <w:nsid w:val="372377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87">
    <w:nsid w:val="37237A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88">
    <w:nsid w:val="37266A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89">
    <w:nsid w:val="372678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90">
    <w:nsid w:val="372679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91">
    <w:nsid w:val="37271E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92">
    <w:nsid w:val="372968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93">
    <w:nsid w:val="372A10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94">
    <w:nsid w:val="372B2F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95">
    <w:nsid w:val="372B3B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96">
    <w:nsid w:val="372C4A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97">
    <w:nsid w:val="372F35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98">
    <w:nsid w:val="372F35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99">
    <w:nsid w:val="373518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00">
    <w:nsid w:val="37351A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01">
    <w:nsid w:val="373646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02">
    <w:nsid w:val="373654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03">
    <w:nsid w:val="37381B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04">
    <w:nsid w:val="373940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05">
    <w:nsid w:val="373A65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06">
    <w:nsid w:val="373A73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07">
    <w:nsid w:val="373E00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08">
    <w:nsid w:val="373E02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09">
    <w:nsid w:val="373E78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10">
    <w:nsid w:val="37416E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11">
    <w:nsid w:val="37434E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12">
    <w:nsid w:val="374921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13">
    <w:nsid w:val="374A5F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14">
    <w:nsid w:val="374B64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15">
    <w:nsid w:val="374C1C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16">
    <w:nsid w:val="375035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17">
    <w:nsid w:val="37515F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18">
    <w:nsid w:val="37516D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19">
    <w:nsid w:val="375212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20">
    <w:nsid w:val="375272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21">
    <w:nsid w:val="375320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22">
    <w:nsid w:val="375329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23">
    <w:nsid w:val="37533A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24">
    <w:nsid w:val="37543F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25">
    <w:nsid w:val="375570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26">
    <w:nsid w:val="375614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27">
    <w:nsid w:val="375618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28">
    <w:nsid w:val="375619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29">
    <w:nsid w:val="375627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30">
    <w:nsid w:val="37585B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31">
    <w:nsid w:val="375875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32">
    <w:nsid w:val="375B4D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33">
    <w:nsid w:val="375B50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34">
    <w:nsid w:val="375B6E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35">
    <w:nsid w:val="375D24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36">
    <w:nsid w:val="375E42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37">
    <w:nsid w:val="375F64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38">
    <w:nsid w:val="376268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39">
    <w:nsid w:val="37637D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40">
    <w:nsid w:val="376444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41">
    <w:nsid w:val="37660F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42">
    <w:nsid w:val="376615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43">
    <w:nsid w:val="376674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44">
    <w:nsid w:val="376B35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45">
    <w:nsid w:val="376B3A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46">
    <w:nsid w:val="376C62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47">
    <w:nsid w:val="376C6F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48">
    <w:nsid w:val="376C71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49">
    <w:nsid w:val="376C78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50">
    <w:nsid w:val="376D20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51">
    <w:nsid w:val="376E27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52">
    <w:nsid w:val="376E3C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53">
    <w:nsid w:val="376F4C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54">
    <w:nsid w:val="377014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55">
    <w:nsid w:val="377244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56">
    <w:nsid w:val="37724B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57">
    <w:nsid w:val="377302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58">
    <w:nsid w:val="377304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59">
    <w:nsid w:val="377372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60">
    <w:nsid w:val="37766E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61">
    <w:nsid w:val="377838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62">
    <w:nsid w:val="37783A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63">
    <w:nsid w:val="377A74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64">
    <w:nsid w:val="377A7F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65">
    <w:nsid w:val="377C54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66">
    <w:nsid w:val="377E18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67">
    <w:nsid w:val="377F3D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68">
    <w:nsid w:val="378078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69">
    <w:nsid w:val="378117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70">
    <w:nsid w:val="37840E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71">
    <w:nsid w:val="37840E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72">
    <w:nsid w:val="378515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73">
    <w:nsid w:val="37853A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74">
    <w:nsid w:val="378817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75">
    <w:nsid w:val="378A79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76">
    <w:nsid w:val="378C23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77">
    <w:nsid w:val="378F15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78">
    <w:nsid w:val="378F34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79">
    <w:nsid w:val="379044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80">
    <w:nsid w:val="379167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81">
    <w:nsid w:val="37932E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82">
    <w:nsid w:val="379337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83">
    <w:nsid w:val="37934D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84">
    <w:nsid w:val="37963C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85">
    <w:nsid w:val="379748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86">
    <w:nsid w:val="379876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87">
    <w:nsid w:val="37987B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88">
    <w:nsid w:val="379918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89">
    <w:nsid w:val="37991A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90">
    <w:nsid w:val="379920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91">
    <w:nsid w:val="379937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92">
    <w:nsid w:val="379A3A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93">
    <w:nsid w:val="379A59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94">
    <w:nsid w:val="379C0B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95">
    <w:nsid w:val="379C0E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96">
    <w:nsid w:val="379C1E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97">
    <w:nsid w:val="379C22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98">
    <w:nsid w:val="379D44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99">
    <w:nsid w:val="379F02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00">
    <w:nsid w:val="379F04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01">
    <w:nsid w:val="379F11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02">
    <w:nsid w:val="379F1B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03">
    <w:nsid w:val="379F1E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04">
    <w:nsid w:val="37A02F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05">
    <w:nsid w:val="37A045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06">
    <w:nsid w:val="37A14F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07">
    <w:nsid w:val="37A212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08">
    <w:nsid w:val="37A318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09">
    <w:nsid w:val="37A44C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10">
    <w:nsid w:val="37A504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11">
    <w:nsid w:val="37A567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12">
    <w:nsid w:val="37A61B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13">
    <w:nsid w:val="37A61F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14">
    <w:nsid w:val="37A623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15">
    <w:nsid w:val="37A73A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16">
    <w:nsid w:val="37A85C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17">
    <w:nsid w:val="37A86B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18">
    <w:nsid w:val="37A86E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19">
    <w:nsid w:val="37A875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20">
    <w:nsid w:val="37A908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21">
    <w:nsid w:val="37A912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22">
    <w:nsid w:val="37AB54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23">
    <w:nsid w:val="37AC76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24">
    <w:nsid w:val="37AE4C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25">
    <w:nsid w:val="37AE56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26">
    <w:nsid w:val="37B01A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27">
    <w:nsid w:val="37B25C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28">
    <w:nsid w:val="37B66D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29">
    <w:nsid w:val="37B67F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30">
    <w:nsid w:val="37B737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31">
    <w:nsid w:val="37BC72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32">
    <w:nsid w:val="37BD1058"/>
    <w:multiLevelType w:val="multilevel"/>
    <w:tmpl w:val="001015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33">
    <w:nsid w:val="37BD15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34">
    <w:nsid w:val="37C06D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35">
    <w:nsid w:val="37C12C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36">
    <w:nsid w:val="37C242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37">
    <w:nsid w:val="37C376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38">
    <w:nsid w:val="37C545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39">
    <w:nsid w:val="37C710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40">
    <w:nsid w:val="37C716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41">
    <w:nsid w:val="37C830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42">
    <w:nsid w:val="37CA0B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43">
    <w:nsid w:val="37CA0F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44">
    <w:nsid w:val="37CA11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45">
    <w:nsid w:val="37CD69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46">
    <w:nsid w:val="37CD69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47">
    <w:nsid w:val="37CD7B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48">
    <w:nsid w:val="37CE23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49">
    <w:nsid w:val="37CF3F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50">
    <w:nsid w:val="37CF44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51">
    <w:nsid w:val="37D076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52">
    <w:nsid w:val="37D21F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53">
    <w:nsid w:val="37D22A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54">
    <w:nsid w:val="37D35B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55">
    <w:nsid w:val="37D47D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56">
    <w:nsid w:val="37D63C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57">
    <w:nsid w:val="37D80F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58">
    <w:nsid w:val="37D81F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59">
    <w:nsid w:val="37D93A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60">
    <w:nsid w:val="37DB7C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61">
    <w:nsid w:val="37DE73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62">
    <w:nsid w:val="37DF1A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63">
    <w:nsid w:val="37E03F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64">
    <w:nsid w:val="37E04F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65">
    <w:nsid w:val="37E16B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66">
    <w:nsid w:val="37E174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67">
    <w:nsid w:val="37E176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68">
    <w:nsid w:val="37E20E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69">
    <w:nsid w:val="37E33D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70">
    <w:nsid w:val="37E63D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71">
    <w:nsid w:val="37E80A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72">
    <w:nsid w:val="37E870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73">
    <w:nsid w:val="37EB7A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74">
    <w:nsid w:val="37EC16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75">
    <w:nsid w:val="37EC224B"/>
    <w:multiLevelType w:val="hybridMultilevel"/>
    <w:tmpl w:val="AFD6386E"/>
    <w:lvl w:ilvl="0" w:tplc="C41E29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76">
    <w:nsid w:val="37ED38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77">
    <w:nsid w:val="37EF0C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78">
    <w:nsid w:val="37F02E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79">
    <w:nsid w:val="37F03F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80">
    <w:nsid w:val="37F158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81">
    <w:nsid w:val="37F15B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82">
    <w:nsid w:val="37F26B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83">
    <w:nsid w:val="37F273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84">
    <w:nsid w:val="37F321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85">
    <w:nsid w:val="37F333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86">
    <w:nsid w:val="37F57B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87">
    <w:nsid w:val="37F60C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88">
    <w:nsid w:val="37F612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89">
    <w:nsid w:val="37F618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90">
    <w:nsid w:val="37F739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91">
    <w:nsid w:val="37F73A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92">
    <w:nsid w:val="37F914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93">
    <w:nsid w:val="37FA1D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94">
    <w:nsid w:val="37FC03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95">
    <w:nsid w:val="37FD1F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96">
    <w:nsid w:val="37FD36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97">
    <w:nsid w:val="37FF63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98">
    <w:nsid w:val="380379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99">
    <w:nsid w:val="38037C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00">
    <w:nsid w:val="38041F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01">
    <w:nsid w:val="380428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02">
    <w:nsid w:val="380553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03">
    <w:nsid w:val="380606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04">
    <w:nsid w:val="380714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05">
    <w:nsid w:val="380A08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06">
    <w:nsid w:val="380A0F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07">
    <w:nsid w:val="380A12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08">
    <w:nsid w:val="380A27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09">
    <w:nsid w:val="380B33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10">
    <w:nsid w:val="380B4A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11">
    <w:nsid w:val="380C5E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12">
    <w:nsid w:val="380C6A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13">
    <w:nsid w:val="380D0F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14">
    <w:nsid w:val="380D19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15">
    <w:nsid w:val="380E30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16">
    <w:nsid w:val="38106B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17">
    <w:nsid w:val="381238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18">
    <w:nsid w:val="381363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19">
    <w:nsid w:val="381369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20">
    <w:nsid w:val="38137D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21">
    <w:nsid w:val="38140E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22">
    <w:nsid w:val="38141B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23">
    <w:nsid w:val="38141D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24">
    <w:nsid w:val="38154B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25">
    <w:nsid w:val="381700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26">
    <w:nsid w:val="38181E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27">
    <w:nsid w:val="381838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28">
    <w:nsid w:val="381B24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29">
    <w:nsid w:val="381B29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30">
    <w:nsid w:val="381E1D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31">
    <w:nsid w:val="381F3D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32">
    <w:nsid w:val="381F49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33">
    <w:nsid w:val="38205A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34">
    <w:nsid w:val="382112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35">
    <w:nsid w:val="382234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36">
    <w:nsid w:val="382361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37">
    <w:nsid w:val="382471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38">
    <w:nsid w:val="382510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39">
    <w:nsid w:val="382763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40">
    <w:nsid w:val="382807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41">
    <w:nsid w:val="382817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42">
    <w:nsid w:val="382819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43">
    <w:nsid w:val="382B0D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44">
    <w:nsid w:val="382B7F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45">
    <w:nsid w:val="382F22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46">
    <w:nsid w:val="382F2F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47">
    <w:nsid w:val="382F33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48">
    <w:nsid w:val="38304A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49">
    <w:nsid w:val="383050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50">
    <w:nsid w:val="383212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51">
    <w:nsid w:val="383222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52">
    <w:nsid w:val="383225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53">
    <w:nsid w:val="38345C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54">
    <w:nsid w:val="383632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55">
    <w:nsid w:val="38363C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56">
    <w:nsid w:val="383752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57">
    <w:nsid w:val="383765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58">
    <w:nsid w:val="383872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59">
    <w:nsid w:val="383920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60">
    <w:nsid w:val="383A4E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61">
    <w:nsid w:val="383B65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62">
    <w:nsid w:val="383B6D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63">
    <w:nsid w:val="383B7B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64">
    <w:nsid w:val="383C27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65">
    <w:nsid w:val="383D3A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66">
    <w:nsid w:val="383E66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67">
    <w:nsid w:val="383E68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68">
    <w:nsid w:val="383F1B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69">
    <w:nsid w:val="38415C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70">
    <w:nsid w:val="38420E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71">
    <w:nsid w:val="384275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72">
    <w:nsid w:val="384314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73">
    <w:nsid w:val="384319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74">
    <w:nsid w:val="384324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75">
    <w:nsid w:val="38443D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76">
    <w:nsid w:val="384615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77">
    <w:nsid w:val="38472A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78">
    <w:nsid w:val="384732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79">
    <w:nsid w:val="384854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80">
    <w:nsid w:val="384862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81">
    <w:nsid w:val="384B5E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82">
    <w:nsid w:val="384C06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83">
    <w:nsid w:val="384C78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84">
    <w:nsid w:val="384E35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85">
    <w:nsid w:val="384E3B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86">
    <w:nsid w:val="384F6F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87">
    <w:nsid w:val="385137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88">
    <w:nsid w:val="38526F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89">
    <w:nsid w:val="385307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90">
    <w:nsid w:val="38541D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91">
    <w:nsid w:val="385545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92">
    <w:nsid w:val="385965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93">
    <w:nsid w:val="38596B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94">
    <w:nsid w:val="385A02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95">
    <w:nsid w:val="385D03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96">
    <w:nsid w:val="385F64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97">
    <w:nsid w:val="38610E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98">
    <w:nsid w:val="38611D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99">
    <w:nsid w:val="38611F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00">
    <w:nsid w:val="386406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01">
    <w:nsid w:val="38641D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02">
    <w:nsid w:val="386423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03">
    <w:nsid w:val="386544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04">
    <w:nsid w:val="38665B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05">
    <w:nsid w:val="386672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06">
    <w:nsid w:val="386701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07">
    <w:nsid w:val="38683C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08">
    <w:nsid w:val="38695A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09">
    <w:nsid w:val="386A7C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10">
    <w:nsid w:val="386B23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11">
    <w:nsid w:val="386C52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12">
    <w:nsid w:val="386D6C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13">
    <w:nsid w:val="386E06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14">
    <w:nsid w:val="386F40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15">
    <w:nsid w:val="387064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16">
    <w:nsid w:val="387345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17">
    <w:nsid w:val="38734F8F"/>
    <w:multiLevelType w:val="hybridMultilevel"/>
    <w:tmpl w:val="00000000"/>
    <w:lvl w:ilvl="0" w:tplc="93E68D98">
      <w:numFmt w:val="decimal"/>
      <w:lvlText w:val=""/>
      <w:lvlJc w:val="left"/>
    </w:lvl>
    <w:lvl w:ilvl="1" w:tplc="67AEFEB8">
      <w:numFmt w:val="decimal"/>
      <w:lvlText w:val=""/>
      <w:lvlJc w:val="left"/>
    </w:lvl>
    <w:lvl w:ilvl="2" w:tplc="6360D98E">
      <w:numFmt w:val="decimal"/>
      <w:lvlText w:val=""/>
      <w:lvlJc w:val="left"/>
    </w:lvl>
    <w:lvl w:ilvl="3" w:tplc="95EE489E">
      <w:numFmt w:val="decimal"/>
      <w:lvlText w:val=""/>
      <w:lvlJc w:val="left"/>
    </w:lvl>
    <w:lvl w:ilvl="4" w:tplc="6B38A244">
      <w:numFmt w:val="decimal"/>
      <w:lvlText w:val=""/>
      <w:lvlJc w:val="left"/>
    </w:lvl>
    <w:lvl w:ilvl="5" w:tplc="AE1C175C">
      <w:numFmt w:val="decimal"/>
      <w:lvlText w:val=""/>
      <w:lvlJc w:val="left"/>
    </w:lvl>
    <w:lvl w:ilvl="6" w:tplc="9CC2619E">
      <w:numFmt w:val="decimal"/>
      <w:lvlText w:val=""/>
      <w:lvlJc w:val="left"/>
    </w:lvl>
    <w:lvl w:ilvl="7" w:tplc="83F83CE6">
      <w:numFmt w:val="decimal"/>
      <w:lvlText w:val=""/>
      <w:lvlJc w:val="left"/>
    </w:lvl>
    <w:lvl w:ilvl="8" w:tplc="A3A6B40C">
      <w:numFmt w:val="decimal"/>
      <w:lvlText w:val=""/>
      <w:lvlJc w:val="left"/>
    </w:lvl>
  </w:abstractNum>
  <w:abstractNum w:abstractNumId="13918">
    <w:nsid w:val="387401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19">
    <w:nsid w:val="387404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20">
    <w:nsid w:val="387518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21">
    <w:nsid w:val="38781C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22">
    <w:nsid w:val="387927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23">
    <w:nsid w:val="387942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24">
    <w:nsid w:val="387943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25">
    <w:nsid w:val="387B02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26">
    <w:nsid w:val="387B17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27">
    <w:nsid w:val="387B18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28">
    <w:nsid w:val="387D4C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29">
    <w:nsid w:val="38803F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30">
    <w:nsid w:val="388044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31">
    <w:nsid w:val="38804C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32">
    <w:nsid w:val="388054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33">
    <w:nsid w:val="38845C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34">
    <w:nsid w:val="38845C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35">
    <w:nsid w:val="38850C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36">
    <w:nsid w:val="38850D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37">
    <w:nsid w:val="388622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38">
    <w:nsid w:val="388761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39">
    <w:nsid w:val="388879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40">
    <w:nsid w:val="38890D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41">
    <w:nsid w:val="38892A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42">
    <w:nsid w:val="388A4D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43">
    <w:nsid w:val="388B7C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44">
    <w:nsid w:val="388C23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45">
    <w:nsid w:val="388C23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46">
    <w:nsid w:val="388E4D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47">
    <w:nsid w:val="388E4F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48">
    <w:nsid w:val="388E64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49">
    <w:nsid w:val="388F0C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50">
    <w:nsid w:val="38931C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51">
    <w:nsid w:val="389436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52">
    <w:nsid w:val="38943D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53">
    <w:nsid w:val="389442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54">
    <w:nsid w:val="389446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55">
    <w:nsid w:val="389603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56">
    <w:nsid w:val="389611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57">
    <w:nsid w:val="389917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58">
    <w:nsid w:val="389A1E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59">
    <w:nsid w:val="389B46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60">
    <w:nsid w:val="389B51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61">
    <w:nsid w:val="389C67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62">
    <w:nsid w:val="389C7C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63">
    <w:nsid w:val="389D16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64">
    <w:nsid w:val="38A002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65">
    <w:nsid w:val="38A021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66">
    <w:nsid w:val="38A12E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67">
    <w:nsid w:val="38A131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68">
    <w:nsid w:val="38A268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69">
    <w:nsid w:val="38A41D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70">
    <w:nsid w:val="38A42C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71">
    <w:nsid w:val="38A436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72">
    <w:nsid w:val="38A53F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73">
    <w:nsid w:val="38A54F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74">
    <w:nsid w:val="38A675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75">
    <w:nsid w:val="38A71B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76">
    <w:nsid w:val="38A71B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77">
    <w:nsid w:val="38A72D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78">
    <w:nsid w:val="38A83E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79">
    <w:nsid w:val="38AB40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80">
    <w:nsid w:val="38AD10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81">
    <w:nsid w:val="38AE1C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82">
    <w:nsid w:val="38AF3D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83">
    <w:nsid w:val="38B007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84">
    <w:nsid w:val="38B078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85">
    <w:nsid w:val="38B248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86">
    <w:nsid w:val="38B364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87">
    <w:nsid w:val="38B36A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88">
    <w:nsid w:val="38B375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89">
    <w:nsid w:val="38B406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90">
    <w:nsid w:val="38B670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91">
    <w:nsid w:val="38B940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92">
    <w:nsid w:val="38B957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93">
    <w:nsid w:val="38BA09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94">
    <w:nsid w:val="38BA65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95">
    <w:nsid w:val="38BB1B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96">
    <w:nsid w:val="38BB2A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97">
    <w:nsid w:val="38BC30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98">
    <w:nsid w:val="38BD58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99">
    <w:nsid w:val="38BD61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00">
    <w:nsid w:val="38BE0D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01">
    <w:nsid w:val="38BE11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02">
    <w:nsid w:val="38BF2B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03">
    <w:nsid w:val="38C04D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04">
    <w:nsid w:val="38C220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05">
    <w:nsid w:val="38C229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06">
    <w:nsid w:val="38C341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07">
    <w:nsid w:val="38C47B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08">
    <w:nsid w:val="38C523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09">
    <w:nsid w:val="38C528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10">
    <w:nsid w:val="38C769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11">
    <w:nsid w:val="38C774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12">
    <w:nsid w:val="38C810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13">
    <w:nsid w:val="38C811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14">
    <w:nsid w:val="38CA5C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15">
    <w:nsid w:val="38CD44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16">
    <w:nsid w:val="38CE6C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17">
    <w:nsid w:val="38D030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18">
    <w:nsid w:val="38D04C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19">
    <w:nsid w:val="38D15A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20">
    <w:nsid w:val="38D21C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21">
    <w:nsid w:val="38D328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22">
    <w:nsid w:val="38D46C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23">
    <w:nsid w:val="38D617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24">
    <w:nsid w:val="38D623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25">
    <w:nsid w:val="38D919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26">
    <w:nsid w:val="38DB59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27">
    <w:nsid w:val="38DB5F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28">
    <w:nsid w:val="38DB66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29">
    <w:nsid w:val="38DC06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30">
    <w:nsid w:val="38DC7F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31">
    <w:nsid w:val="38DE56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32">
    <w:nsid w:val="38E036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33">
    <w:nsid w:val="38E153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34">
    <w:nsid w:val="38E26E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35">
    <w:nsid w:val="38E310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36">
    <w:nsid w:val="38E32A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37">
    <w:nsid w:val="38E561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38">
    <w:nsid w:val="38E569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39">
    <w:nsid w:val="38E609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40">
    <w:nsid w:val="38E72680"/>
    <w:multiLevelType w:val="hybridMultilevel"/>
    <w:tmpl w:val="C636A880"/>
    <w:lvl w:ilvl="0" w:tplc="7B2A6E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041">
    <w:nsid w:val="38EB5E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42">
    <w:nsid w:val="38ED10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43">
    <w:nsid w:val="38EE4C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44">
    <w:nsid w:val="38EE4E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45">
    <w:nsid w:val="38EF6C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46">
    <w:nsid w:val="38EF74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47">
    <w:nsid w:val="38F002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48">
    <w:nsid w:val="38F133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49">
    <w:nsid w:val="38F248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50">
    <w:nsid w:val="38F248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51">
    <w:nsid w:val="38F308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52">
    <w:nsid w:val="38F30B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53">
    <w:nsid w:val="38F42A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54">
    <w:nsid w:val="38F66B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55">
    <w:nsid w:val="38F70F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56">
    <w:nsid w:val="38F716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57">
    <w:nsid w:val="38F72B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58">
    <w:nsid w:val="38F83D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59">
    <w:nsid w:val="38F83D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60">
    <w:nsid w:val="38F84C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61">
    <w:nsid w:val="38F96A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62">
    <w:nsid w:val="38F96D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63">
    <w:nsid w:val="38F978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64">
    <w:nsid w:val="38FA15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65">
    <w:nsid w:val="38FB2E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66">
    <w:nsid w:val="38FC4A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67">
    <w:nsid w:val="38FC65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68">
    <w:nsid w:val="38FE2C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69">
    <w:nsid w:val="38FF5B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70">
    <w:nsid w:val="39012C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71">
    <w:nsid w:val="39065D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72">
    <w:nsid w:val="390771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73">
    <w:nsid w:val="390A62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74">
    <w:nsid w:val="390A70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75">
    <w:nsid w:val="390A7F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76">
    <w:nsid w:val="390B13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77">
    <w:nsid w:val="390B17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78">
    <w:nsid w:val="390C34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79">
    <w:nsid w:val="390C35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80">
    <w:nsid w:val="390D54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81">
    <w:nsid w:val="390D5B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82">
    <w:nsid w:val="390E0E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83">
    <w:nsid w:val="390E13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84">
    <w:nsid w:val="390F31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85">
    <w:nsid w:val="39104D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86">
    <w:nsid w:val="391471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87">
    <w:nsid w:val="391520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88">
    <w:nsid w:val="39164A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89">
    <w:nsid w:val="39164C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90">
    <w:nsid w:val="391771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91">
    <w:nsid w:val="391778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92">
    <w:nsid w:val="391B03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93">
    <w:nsid w:val="391B0A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94">
    <w:nsid w:val="391D42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95">
    <w:nsid w:val="391E03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96">
    <w:nsid w:val="391E62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97">
    <w:nsid w:val="39203C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98">
    <w:nsid w:val="392052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99">
    <w:nsid w:val="392162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00">
    <w:nsid w:val="392175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01">
    <w:nsid w:val="39261A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02">
    <w:nsid w:val="39275B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03">
    <w:nsid w:val="39285F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04">
    <w:nsid w:val="39290C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05">
    <w:nsid w:val="392920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06">
    <w:nsid w:val="392A2F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07">
    <w:nsid w:val="392A48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08">
    <w:nsid w:val="392B66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09">
    <w:nsid w:val="392B76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10">
    <w:nsid w:val="392B79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11">
    <w:nsid w:val="392C01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12">
    <w:nsid w:val="392D22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13">
    <w:nsid w:val="392D45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14">
    <w:nsid w:val="392E5E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15">
    <w:nsid w:val="392F7F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16">
    <w:nsid w:val="393021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17">
    <w:nsid w:val="393140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18">
    <w:nsid w:val="39332A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19">
    <w:nsid w:val="393846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20">
    <w:nsid w:val="393857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21">
    <w:nsid w:val="39396D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22">
    <w:nsid w:val="393A19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23">
    <w:nsid w:val="393A25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24">
    <w:nsid w:val="393C61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25">
    <w:nsid w:val="393E43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26">
    <w:nsid w:val="393F55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27">
    <w:nsid w:val="393F58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28">
    <w:nsid w:val="39400C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29">
    <w:nsid w:val="39407C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30">
    <w:nsid w:val="394143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31">
    <w:nsid w:val="394373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32">
    <w:nsid w:val="39454F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33">
    <w:nsid w:val="39470E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34">
    <w:nsid w:val="394726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35">
    <w:nsid w:val="394834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36">
    <w:nsid w:val="394845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37">
    <w:nsid w:val="394C47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38">
    <w:nsid w:val="394D06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39">
    <w:nsid w:val="394D79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40">
    <w:nsid w:val="394E24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41">
    <w:nsid w:val="394E2A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42">
    <w:nsid w:val="394F39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43">
    <w:nsid w:val="395000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44">
    <w:nsid w:val="395002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45">
    <w:nsid w:val="395062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46">
    <w:nsid w:val="39523B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47">
    <w:nsid w:val="395241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48">
    <w:nsid w:val="39524E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49">
    <w:nsid w:val="395365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50">
    <w:nsid w:val="395526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51">
    <w:nsid w:val="395655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52">
    <w:nsid w:val="39565B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53">
    <w:nsid w:val="395704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54">
    <w:nsid w:val="39581A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55">
    <w:nsid w:val="395B18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56">
    <w:nsid w:val="395B1B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57">
    <w:nsid w:val="395E19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58">
    <w:nsid w:val="395E78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59">
    <w:nsid w:val="39604D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60">
    <w:nsid w:val="396106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61">
    <w:nsid w:val="396177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62">
    <w:nsid w:val="396341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63">
    <w:nsid w:val="396355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64">
    <w:nsid w:val="396478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65">
    <w:nsid w:val="396506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66">
    <w:nsid w:val="396508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67">
    <w:nsid w:val="396641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68">
    <w:nsid w:val="39681B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69">
    <w:nsid w:val="39687F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70">
    <w:nsid w:val="396937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71">
    <w:nsid w:val="396A46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72">
    <w:nsid w:val="396A4E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73">
    <w:nsid w:val="396A52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74">
    <w:nsid w:val="396A56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75">
    <w:nsid w:val="396A63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76">
    <w:nsid w:val="396A66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77">
    <w:nsid w:val="397047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78">
    <w:nsid w:val="397155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79">
    <w:nsid w:val="397214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80">
    <w:nsid w:val="39733C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81">
    <w:nsid w:val="397501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82">
    <w:nsid w:val="397570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83">
    <w:nsid w:val="397739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84">
    <w:nsid w:val="39774F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85">
    <w:nsid w:val="39775C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86">
    <w:nsid w:val="39785E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87">
    <w:nsid w:val="397922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88">
    <w:nsid w:val="397B59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89">
    <w:nsid w:val="397B66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90">
    <w:nsid w:val="397D27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91">
    <w:nsid w:val="397F76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92">
    <w:nsid w:val="39802E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93">
    <w:nsid w:val="39813A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94">
    <w:nsid w:val="398308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95">
    <w:nsid w:val="398313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96">
    <w:nsid w:val="398438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97">
    <w:nsid w:val="398554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98">
    <w:nsid w:val="398731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99">
    <w:nsid w:val="398732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00">
    <w:nsid w:val="398732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01">
    <w:nsid w:val="398864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02">
    <w:nsid w:val="398C7F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03">
    <w:nsid w:val="398D0C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04">
    <w:nsid w:val="39912A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05">
    <w:nsid w:val="399245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06">
    <w:nsid w:val="399245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07">
    <w:nsid w:val="399259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08">
    <w:nsid w:val="39930E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09">
    <w:nsid w:val="399553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10">
    <w:nsid w:val="399674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11">
    <w:nsid w:val="39967E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12">
    <w:nsid w:val="399833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13">
    <w:nsid w:val="399839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14">
    <w:nsid w:val="399951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15">
    <w:nsid w:val="39995F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16">
    <w:nsid w:val="399963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17">
    <w:nsid w:val="399965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18">
    <w:nsid w:val="399972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19">
    <w:nsid w:val="399A1A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20">
    <w:nsid w:val="399C5C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21">
    <w:nsid w:val="399E0E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22">
    <w:nsid w:val="399F36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23">
    <w:nsid w:val="39A402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24">
    <w:nsid w:val="39A663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25">
    <w:nsid w:val="39A81F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26">
    <w:nsid w:val="39A833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27">
    <w:nsid w:val="39AC30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28">
    <w:nsid w:val="39AD51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29">
    <w:nsid w:val="39AE05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30">
    <w:nsid w:val="39AF25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31">
    <w:nsid w:val="39B058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32">
    <w:nsid w:val="39B100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33">
    <w:nsid w:val="39B176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34">
    <w:nsid w:val="39B176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35">
    <w:nsid w:val="39B17A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36">
    <w:nsid w:val="39B33B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37">
    <w:nsid w:val="39B45E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38">
    <w:nsid w:val="39B46B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39">
    <w:nsid w:val="39B46C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40">
    <w:nsid w:val="39B50F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41">
    <w:nsid w:val="39B630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42">
    <w:nsid w:val="39B758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43">
    <w:nsid w:val="39B773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44">
    <w:nsid w:val="39B812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45">
    <w:nsid w:val="39BB05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46">
    <w:nsid w:val="39BC2F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47">
    <w:nsid w:val="39BD38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48">
    <w:nsid w:val="39BD50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49">
    <w:nsid w:val="39BE60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50">
    <w:nsid w:val="39C042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51">
    <w:nsid w:val="39C214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52">
    <w:nsid w:val="39C27B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53">
    <w:nsid w:val="39C31B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54">
    <w:nsid w:val="39C328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55">
    <w:nsid w:val="39C457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56">
    <w:nsid w:val="39C86B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57">
    <w:nsid w:val="39C91C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58">
    <w:nsid w:val="39CD29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59">
    <w:nsid w:val="39CD3D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60">
    <w:nsid w:val="39CE4D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61">
    <w:nsid w:val="39D013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62">
    <w:nsid w:val="39D151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63">
    <w:nsid w:val="39D271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64">
    <w:nsid w:val="39D27A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65">
    <w:nsid w:val="39D42C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66">
    <w:nsid w:val="39D43E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67">
    <w:nsid w:val="39D440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68">
    <w:nsid w:val="39D603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69">
    <w:nsid w:val="39D72B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70">
    <w:nsid w:val="39D853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71">
    <w:nsid w:val="39D855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72">
    <w:nsid w:val="39DA2D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73">
    <w:nsid w:val="39DB4D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74">
    <w:nsid w:val="39DC75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75">
    <w:nsid w:val="39DD01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76">
    <w:nsid w:val="39DE2D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77">
    <w:nsid w:val="39E121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78">
    <w:nsid w:val="39E12E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79">
    <w:nsid w:val="39E13E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80">
    <w:nsid w:val="39E240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81">
    <w:nsid w:val="39E254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82">
    <w:nsid w:val="39E40F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83">
    <w:nsid w:val="39E428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84">
    <w:nsid w:val="39E54B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85">
    <w:nsid w:val="39E65B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86">
    <w:nsid w:val="39E677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87">
    <w:nsid w:val="39E701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88">
    <w:nsid w:val="39E83A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89">
    <w:nsid w:val="39E955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90">
    <w:nsid w:val="39E959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91">
    <w:nsid w:val="39EA7D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92">
    <w:nsid w:val="39EC61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93">
    <w:nsid w:val="39EE24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94">
    <w:nsid w:val="39EF46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95">
    <w:nsid w:val="39F067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96">
    <w:nsid w:val="39F10B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97">
    <w:nsid w:val="39F115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98">
    <w:nsid w:val="39F123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299">
    <w:nsid w:val="39F356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00">
    <w:nsid w:val="39F404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01">
    <w:nsid w:val="39F414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02">
    <w:nsid w:val="39F47E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03">
    <w:nsid w:val="39F532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04">
    <w:nsid w:val="39F64E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05">
    <w:nsid w:val="39F936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06">
    <w:nsid w:val="39F93E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07">
    <w:nsid w:val="39F956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08">
    <w:nsid w:val="39FC3F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09">
    <w:nsid w:val="39FC40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10">
    <w:nsid w:val="39FD51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11">
    <w:nsid w:val="39FF32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12">
    <w:nsid w:val="3A0050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13">
    <w:nsid w:val="3A0217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14">
    <w:nsid w:val="3A0218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15">
    <w:nsid w:val="3A022C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16">
    <w:nsid w:val="3A0521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17">
    <w:nsid w:val="3A0811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18">
    <w:nsid w:val="3A0874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19">
    <w:nsid w:val="3A0917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20">
    <w:nsid w:val="3A0A44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21">
    <w:nsid w:val="3A0C0B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22">
    <w:nsid w:val="3A0C19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23">
    <w:nsid w:val="3A0C24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24">
    <w:nsid w:val="3A0F04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25">
    <w:nsid w:val="3A114D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26">
    <w:nsid w:val="3A1158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27">
    <w:nsid w:val="3A1271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28">
    <w:nsid w:val="3A131B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29">
    <w:nsid w:val="3A1335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30">
    <w:nsid w:val="3A1459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31">
    <w:nsid w:val="3A157F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32">
    <w:nsid w:val="3A173A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33">
    <w:nsid w:val="3A1743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34">
    <w:nsid w:val="3A1C72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35">
    <w:nsid w:val="3A1F7C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36">
    <w:nsid w:val="3A2143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37">
    <w:nsid w:val="3A230C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38">
    <w:nsid w:val="3A2314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39">
    <w:nsid w:val="3A256C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40">
    <w:nsid w:val="3A260F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41">
    <w:nsid w:val="3A2611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42">
    <w:nsid w:val="3A2C5D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43">
    <w:nsid w:val="3A2E47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44">
    <w:nsid w:val="3A2F54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45">
    <w:nsid w:val="3A3009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46">
    <w:nsid w:val="3A307A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47">
    <w:nsid w:val="3A3253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48">
    <w:nsid w:val="3A337A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49">
    <w:nsid w:val="3A341D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50">
    <w:nsid w:val="3A3827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51">
    <w:nsid w:val="3A3A0C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52">
    <w:nsid w:val="3A3A73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53">
    <w:nsid w:val="3A3C4B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54">
    <w:nsid w:val="3A3C5B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55">
    <w:nsid w:val="3A3E2C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56">
    <w:nsid w:val="3A4067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57">
    <w:nsid w:val="3A4075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58">
    <w:nsid w:val="3A4353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59">
    <w:nsid w:val="3A480D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60">
    <w:nsid w:val="3A4B1C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61">
    <w:nsid w:val="3A4D6B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62">
    <w:nsid w:val="3A4E73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63">
    <w:nsid w:val="3A4F1E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64">
    <w:nsid w:val="3A5050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65">
    <w:nsid w:val="3A5352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66">
    <w:nsid w:val="3A550E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67">
    <w:nsid w:val="3A5516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68">
    <w:nsid w:val="3A5870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69">
    <w:nsid w:val="3A591D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70">
    <w:nsid w:val="3A5C0D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71">
    <w:nsid w:val="3A5C11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72">
    <w:nsid w:val="3A5D36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73">
    <w:nsid w:val="3A5E6C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74">
    <w:nsid w:val="3A5F1F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75">
    <w:nsid w:val="3A5F7B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76">
    <w:nsid w:val="3A6500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77">
    <w:nsid w:val="3A6735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78">
    <w:nsid w:val="3A6739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79">
    <w:nsid w:val="3A674D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80">
    <w:nsid w:val="3A685B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81">
    <w:nsid w:val="3A685C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82">
    <w:nsid w:val="3A686E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83">
    <w:nsid w:val="3A6C0D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84">
    <w:nsid w:val="3A7020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85">
    <w:nsid w:val="3A712D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86">
    <w:nsid w:val="3A713A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87">
    <w:nsid w:val="3A730C1E"/>
    <w:multiLevelType w:val="multilevel"/>
    <w:tmpl w:val="820000D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88">
    <w:nsid w:val="3A7554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89">
    <w:nsid w:val="3A7563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90">
    <w:nsid w:val="3A7611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91">
    <w:nsid w:val="3A7902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92">
    <w:nsid w:val="3A7962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93">
    <w:nsid w:val="3A7974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94">
    <w:nsid w:val="3A7A0F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95">
    <w:nsid w:val="3A7A12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96">
    <w:nsid w:val="3A7B4E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97">
    <w:nsid w:val="3A7D1C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98">
    <w:nsid w:val="3A811A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399">
    <w:nsid w:val="3A812B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00">
    <w:nsid w:val="3A8133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01">
    <w:nsid w:val="3A8668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02">
    <w:nsid w:val="3A866E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03">
    <w:nsid w:val="3A8679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04">
    <w:nsid w:val="3A8711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05">
    <w:nsid w:val="3A8826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06">
    <w:nsid w:val="3A896A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07">
    <w:nsid w:val="3A8A0C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08">
    <w:nsid w:val="3A8A0E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09">
    <w:nsid w:val="3A8B1D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10">
    <w:nsid w:val="3A8C5E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11">
    <w:nsid w:val="3A8D66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12">
    <w:nsid w:val="3A8D72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13">
    <w:nsid w:val="3A8E12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14">
    <w:nsid w:val="3A905D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15">
    <w:nsid w:val="3A906E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16">
    <w:nsid w:val="3A9234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17">
    <w:nsid w:val="3A9236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18">
    <w:nsid w:val="3A9539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19">
    <w:nsid w:val="3A9947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20">
    <w:nsid w:val="3A9A68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21">
    <w:nsid w:val="3A9B7A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22">
    <w:nsid w:val="3A9D4B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23">
    <w:nsid w:val="3A9E73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24">
    <w:nsid w:val="3A9F23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25">
    <w:nsid w:val="3AA20A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26">
    <w:nsid w:val="3AA508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27">
    <w:nsid w:val="3AA514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28">
    <w:nsid w:val="3AA752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29">
    <w:nsid w:val="3AA758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30">
    <w:nsid w:val="3AA764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31">
    <w:nsid w:val="3AA805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32">
    <w:nsid w:val="3AA80A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33">
    <w:nsid w:val="3AA916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34">
    <w:nsid w:val="3AA929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35">
    <w:nsid w:val="3AAA43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36">
    <w:nsid w:val="3AAB74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37">
    <w:nsid w:val="3AAC0F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38">
    <w:nsid w:val="3AAC12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39">
    <w:nsid w:val="3AAE59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40">
    <w:nsid w:val="3AAE5F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41">
    <w:nsid w:val="3AAF0A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42">
    <w:nsid w:val="3AB337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43">
    <w:nsid w:val="3AB45C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44">
    <w:nsid w:val="3AB564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45">
    <w:nsid w:val="3AB56C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46">
    <w:nsid w:val="3AB85B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47">
    <w:nsid w:val="3AB873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48">
    <w:nsid w:val="3AB909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49">
    <w:nsid w:val="3AB90D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50">
    <w:nsid w:val="3ABC71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51">
    <w:nsid w:val="3ABD1F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52">
    <w:nsid w:val="3ABD29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53">
    <w:nsid w:val="3AC005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54">
    <w:nsid w:val="3AC029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55">
    <w:nsid w:val="3AC13A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56">
    <w:nsid w:val="3AC37C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57">
    <w:nsid w:val="3AC42A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58">
    <w:nsid w:val="3AC434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59">
    <w:nsid w:val="3AC60A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60">
    <w:nsid w:val="3AC675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61">
    <w:nsid w:val="3AC716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62">
    <w:nsid w:val="3AC95F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63">
    <w:nsid w:val="3ACA1F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64">
    <w:nsid w:val="3ACA24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65">
    <w:nsid w:val="3ACB34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66">
    <w:nsid w:val="3ACD18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67">
    <w:nsid w:val="3ACE29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68">
    <w:nsid w:val="3ACE34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69">
    <w:nsid w:val="3ACF51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70">
    <w:nsid w:val="3AD116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71">
    <w:nsid w:val="3AD251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72">
    <w:nsid w:val="3AD303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73">
    <w:nsid w:val="3AD40D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74">
    <w:nsid w:val="3AD417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75">
    <w:nsid w:val="3AD700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76">
    <w:nsid w:val="3ADA07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77">
    <w:nsid w:val="3ADB25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78">
    <w:nsid w:val="3ADB2D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79">
    <w:nsid w:val="3ADC3A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80">
    <w:nsid w:val="3ADD71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81">
    <w:nsid w:val="3AE059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82">
    <w:nsid w:val="3AE05B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83">
    <w:nsid w:val="3AE104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84">
    <w:nsid w:val="3AE17F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85">
    <w:nsid w:val="3AE237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86">
    <w:nsid w:val="3AE344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87">
    <w:nsid w:val="3AE47A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88">
    <w:nsid w:val="3AE651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89">
    <w:nsid w:val="3AE942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90">
    <w:nsid w:val="3AEA57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91">
    <w:nsid w:val="3AEA6E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92">
    <w:nsid w:val="3AEB07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93">
    <w:nsid w:val="3AEB09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94">
    <w:nsid w:val="3AEB19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95">
    <w:nsid w:val="3AEC23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96">
    <w:nsid w:val="3AEC3A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97">
    <w:nsid w:val="3AEF25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98">
    <w:nsid w:val="3AF036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499">
    <w:nsid w:val="3AF03A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00">
    <w:nsid w:val="3AF169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01">
    <w:nsid w:val="3AF20E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02">
    <w:nsid w:val="3AF332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03">
    <w:nsid w:val="3AF34E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04">
    <w:nsid w:val="3AF458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05">
    <w:nsid w:val="3AF50F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06">
    <w:nsid w:val="3AF80C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07">
    <w:nsid w:val="3AFA58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08">
    <w:nsid w:val="3AFC0D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09">
    <w:nsid w:val="3AFC13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10">
    <w:nsid w:val="3AFC1E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11">
    <w:nsid w:val="3AFE64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12">
    <w:nsid w:val="3AFE6B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13">
    <w:nsid w:val="3AFF78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14">
    <w:nsid w:val="3AFF7A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15">
    <w:nsid w:val="3B0031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16">
    <w:nsid w:val="3B0154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17">
    <w:nsid w:val="3B0444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18">
    <w:nsid w:val="3B0612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19">
    <w:nsid w:val="3B0737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20">
    <w:nsid w:val="3B073D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21">
    <w:nsid w:val="3B0740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22">
    <w:nsid w:val="3B086A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23">
    <w:nsid w:val="3B0911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24">
    <w:nsid w:val="3B0B5B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25">
    <w:nsid w:val="3B0D14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26">
    <w:nsid w:val="3B0D18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27">
    <w:nsid w:val="3B0F75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28">
    <w:nsid w:val="3B0F76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29">
    <w:nsid w:val="3B1302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30">
    <w:nsid w:val="3B141B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31">
    <w:nsid w:val="3B1563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32">
    <w:nsid w:val="3B1838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33">
    <w:nsid w:val="3B1844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34">
    <w:nsid w:val="3B184D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35">
    <w:nsid w:val="3B196F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36">
    <w:nsid w:val="3B1A20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37">
    <w:nsid w:val="3B1D10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38">
    <w:nsid w:val="3B1E3F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39">
    <w:nsid w:val="3B2070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40">
    <w:nsid w:val="3B224D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41">
    <w:nsid w:val="3B2415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42">
    <w:nsid w:val="3B2665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43">
    <w:nsid w:val="3B2A68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44">
    <w:nsid w:val="3B2A71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45">
    <w:nsid w:val="3B2B2D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46">
    <w:nsid w:val="3B2C52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47">
    <w:nsid w:val="3B3223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48">
    <w:nsid w:val="3B3232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49">
    <w:nsid w:val="3B3642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50">
    <w:nsid w:val="3B376B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51">
    <w:nsid w:val="3B376F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52">
    <w:nsid w:val="3B3A72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53">
    <w:nsid w:val="3B3C2C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54">
    <w:nsid w:val="3B3D60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55">
    <w:nsid w:val="3B3E0C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56">
    <w:nsid w:val="3B3E67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57">
    <w:nsid w:val="3B4178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58">
    <w:nsid w:val="3B4209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59">
    <w:nsid w:val="3B4211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60">
    <w:nsid w:val="3B4469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61">
    <w:nsid w:val="3B4510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62">
    <w:nsid w:val="3B4518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63">
    <w:nsid w:val="3B4621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64">
    <w:nsid w:val="3B4761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65">
    <w:nsid w:val="3B487F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66">
    <w:nsid w:val="3B4918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67">
    <w:nsid w:val="3B4A39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68">
    <w:nsid w:val="3B4A47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69">
    <w:nsid w:val="3B4A58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70">
    <w:nsid w:val="3B4B77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71">
    <w:nsid w:val="3B4C0E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72">
    <w:nsid w:val="3B4C1A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73">
    <w:nsid w:val="3B4E6F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74">
    <w:nsid w:val="3B501A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75">
    <w:nsid w:val="3B526A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76">
    <w:nsid w:val="3B526B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77">
    <w:nsid w:val="3B527A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78">
    <w:nsid w:val="3B532F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79">
    <w:nsid w:val="3B5437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80">
    <w:nsid w:val="3B5457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81">
    <w:nsid w:val="3B5458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82">
    <w:nsid w:val="3B5573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83">
    <w:nsid w:val="3B5852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84">
    <w:nsid w:val="3B5A3A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85">
    <w:nsid w:val="3B5C08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86">
    <w:nsid w:val="3B5C6B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87">
    <w:nsid w:val="3B5D1F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88">
    <w:nsid w:val="3B5E4F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89">
    <w:nsid w:val="3B5F5C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90">
    <w:nsid w:val="3B5F71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91">
    <w:nsid w:val="3B601C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92">
    <w:nsid w:val="3B6250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93">
    <w:nsid w:val="3B6254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94">
    <w:nsid w:val="3B6268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95">
    <w:nsid w:val="3B6314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96">
    <w:nsid w:val="3B641C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97">
    <w:nsid w:val="3B6548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98">
    <w:nsid w:val="3B6561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599">
    <w:nsid w:val="3B6725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00">
    <w:nsid w:val="3B6834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01">
    <w:nsid w:val="3B6969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02">
    <w:nsid w:val="3B697C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03">
    <w:nsid w:val="3B6A01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04">
    <w:nsid w:val="3B6B2B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05">
    <w:nsid w:val="3B6C53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06">
    <w:nsid w:val="3B6C5D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07">
    <w:nsid w:val="3B6E2E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08">
    <w:nsid w:val="3B6F59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09">
    <w:nsid w:val="3B765E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10">
    <w:nsid w:val="3B7832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11">
    <w:nsid w:val="3B7963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12">
    <w:nsid w:val="3B7A7A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13">
    <w:nsid w:val="3B7C45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14">
    <w:nsid w:val="3B822F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15">
    <w:nsid w:val="3B8464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16">
    <w:nsid w:val="3B875A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17">
    <w:nsid w:val="3B893B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18">
    <w:nsid w:val="3B8B09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19">
    <w:nsid w:val="3B8C39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20">
    <w:nsid w:val="3B8F24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21">
    <w:nsid w:val="3B8F26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22">
    <w:nsid w:val="3B9033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23">
    <w:nsid w:val="3B915D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24">
    <w:nsid w:val="3B9208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25">
    <w:nsid w:val="3B920B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26">
    <w:nsid w:val="3B920D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27">
    <w:nsid w:val="3B927E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28">
    <w:nsid w:val="3B9339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29">
    <w:nsid w:val="3B9348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30">
    <w:nsid w:val="3B945A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31">
    <w:nsid w:val="3B9515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32">
    <w:nsid w:val="3B9572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33">
    <w:nsid w:val="3B9624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34">
    <w:nsid w:val="3B9638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35">
    <w:nsid w:val="3B9A35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36">
    <w:nsid w:val="3B9A4A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37">
    <w:nsid w:val="3B9A4A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38">
    <w:nsid w:val="3B9F07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39">
    <w:nsid w:val="3BA021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40">
    <w:nsid w:val="3BA313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41">
    <w:nsid w:val="3BA313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42">
    <w:nsid w:val="3BA323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43">
    <w:nsid w:val="3BA569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44">
    <w:nsid w:val="3BA578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45">
    <w:nsid w:val="3BA60B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46">
    <w:nsid w:val="3BA72D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47">
    <w:nsid w:val="3BA742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48">
    <w:nsid w:val="3BA86A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49">
    <w:nsid w:val="3BA96F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50">
    <w:nsid w:val="3BA971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51">
    <w:nsid w:val="3BAB52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52">
    <w:nsid w:val="3BAB5A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53">
    <w:nsid w:val="3BAC68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54">
    <w:nsid w:val="3BAD29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55">
    <w:nsid w:val="3BAE46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56">
    <w:nsid w:val="3BB015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57">
    <w:nsid w:val="3BB136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58">
    <w:nsid w:val="3BB143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59">
    <w:nsid w:val="3BB372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60">
    <w:nsid w:val="3BB377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61">
    <w:nsid w:val="3BB679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62">
    <w:nsid w:val="3BB70A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63">
    <w:nsid w:val="3BB72C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64">
    <w:nsid w:val="3BB967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65">
    <w:nsid w:val="3BBC5E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66">
    <w:nsid w:val="3BBD72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67">
    <w:nsid w:val="3BBF41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68">
    <w:nsid w:val="3BC066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69">
    <w:nsid w:val="3BC10A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70">
    <w:nsid w:val="3BC360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71">
    <w:nsid w:val="3BC41D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72">
    <w:nsid w:val="3BC940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73">
    <w:nsid w:val="3BC960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74">
    <w:nsid w:val="3BCA02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75">
    <w:nsid w:val="3BCA72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76">
    <w:nsid w:val="3BCB1C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77">
    <w:nsid w:val="3BCD6F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78">
    <w:nsid w:val="3BCE09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79">
    <w:nsid w:val="3BCE15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80">
    <w:nsid w:val="3BCF2A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81">
    <w:nsid w:val="3BD048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82">
    <w:nsid w:val="3BD064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83">
    <w:nsid w:val="3BD10A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84">
    <w:nsid w:val="3BD171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85">
    <w:nsid w:val="3BD234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86">
    <w:nsid w:val="3BD50D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87">
    <w:nsid w:val="3BD50F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88">
    <w:nsid w:val="3BD647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89">
    <w:nsid w:val="3BD776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90">
    <w:nsid w:val="3BD805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91">
    <w:nsid w:val="3BDA58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92">
    <w:nsid w:val="3BDB00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93">
    <w:nsid w:val="3BDB03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94">
    <w:nsid w:val="3BDB72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95">
    <w:nsid w:val="3BDB7B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96">
    <w:nsid w:val="3BDB7F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97">
    <w:nsid w:val="3BDC3A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98">
    <w:nsid w:val="3BDD40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699">
    <w:nsid w:val="3BDE74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00">
    <w:nsid w:val="3BDE7A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01">
    <w:nsid w:val="3BDE7D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02">
    <w:nsid w:val="3BE203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03">
    <w:nsid w:val="3BE20D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04">
    <w:nsid w:val="3BE211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05">
    <w:nsid w:val="3BE212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06">
    <w:nsid w:val="3BE329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07">
    <w:nsid w:val="3BE32EC5"/>
    <w:multiLevelType w:val="singleLevel"/>
    <w:tmpl w:val="00001015"/>
    <w:lvl w:ilvl="0">
      <w:numFmt w:val="decimal"/>
      <w:lvlText w:val=""/>
      <w:lvlJc w:val="left"/>
    </w:lvl>
  </w:abstractNum>
  <w:abstractNum w:abstractNumId="14708">
    <w:nsid w:val="3BE339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09">
    <w:nsid w:val="3BE45B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10">
    <w:nsid w:val="3BE508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11">
    <w:nsid w:val="3BE876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12">
    <w:nsid w:val="3BEA3D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13">
    <w:nsid w:val="3BEC05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14">
    <w:nsid w:val="3BEC0D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15">
    <w:nsid w:val="3BEC14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16">
    <w:nsid w:val="3BEC15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17">
    <w:nsid w:val="3BED2E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18">
    <w:nsid w:val="3BED34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19">
    <w:nsid w:val="3BEE4D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20">
    <w:nsid w:val="3BEE50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21">
    <w:nsid w:val="3BEF0C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22">
    <w:nsid w:val="3BF016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23">
    <w:nsid w:val="3BF023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24">
    <w:nsid w:val="3BF13D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25">
    <w:nsid w:val="3BF146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26">
    <w:nsid w:val="3BF327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27">
    <w:nsid w:val="3BF562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28">
    <w:nsid w:val="3BF724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29">
    <w:nsid w:val="3BF910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30">
    <w:nsid w:val="3BFA1F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31">
    <w:nsid w:val="3BFA21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32">
    <w:nsid w:val="3BFB51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33">
    <w:nsid w:val="3BFC03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34">
    <w:nsid w:val="3BFC66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35">
    <w:nsid w:val="3BFC6F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36">
    <w:nsid w:val="3BFD06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37">
    <w:nsid w:val="3BFE3C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38">
    <w:nsid w:val="3BFF66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39">
    <w:nsid w:val="3C001A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40">
    <w:nsid w:val="3C0079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41">
    <w:nsid w:val="3C0137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42">
    <w:nsid w:val="3C026A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43">
    <w:nsid w:val="3C0427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44">
    <w:nsid w:val="3C0432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45">
    <w:nsid w:val="3C067A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46">
    <w:nsid w:val="3C067C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47">
    <w:nsid w:val="3C0832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48">
    <w:nsid w:val="3C0833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49">
    <w:nsid w:val="3C0C68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50">
    <w:nsid w:val="3C0E1D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51">
    <w:nsid w:val="3C0E2F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52">
    <w:nsid w:val="3C0E30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53">
    <w:nsid w:val="3C1061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54">
    <w:nsid w:val="3C110E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55">
    <w:nsid w:val="3C123E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56">
    <w:nsid w:val="3C153F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57">
    <w:nsid w:val="3C1834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58">
    <w:nsid w:val="3C193E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59">
    <w:nsid w:val="3C1B19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60">
    <w:nsid w:val="3C1B25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61">
    <w:nsid w:val="3C1D61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62">
    <w:nsid w:val="3C1E14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63">
    <w:nsid w:val="3C210E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64">
    <w:nsid w:val="3C2170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65">
    <w:nsid w:val="3C222A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66">
    <w:nsid w:val="3C250F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67">
    <w:nsid w:val="3C2636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68">
    <w:nsid w:val="3C264C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69">
    <w:nsid w:val="3C2767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70">
    <w:nsid w:val="3C2769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71">
    <w:nsid w:val="3C276C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72">
    <w:nsid w:val="3C2774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73">
    <w:nsid w:val="3C2806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74">
    <w:nsid w:val="3C2A4A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75">
    <w:nsid w:val="3C2A5D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76">
    <w:nsid w:val="3C2D59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77">
    <w:nsid w:val="3C2E70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78">
    <w:nsid w:val="3C2F1F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79">
    <w:nsid w:val="3C316C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80">
    <w:nsid w:val="3C3211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81">
    <w:nsid w:val="3C3321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82">
    <w:nsid w:val="3C3327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83">
    <w:nsid w:val="3C3329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84">
    <w:nsid w:val="3C3330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85">
    <w:nsid w:val="3C344B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86">
    <w:nsid w:val="3C3458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87">
    <w:nsid w:val="3C345B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88">
    <w:nsid w:val="3C3743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89">
    <w:nsid w:val="3C3A31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90">
    <w:nsid w:val="3C3B50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91">
    <w:nsid w:val="3C3B6A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92">
    <w:nsid w:val="3C3C10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93">
    <w:nsid w:val="3C3C18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94">
    <w:nsid w:val="3C3E5A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95">
    <w:nsid w:val="3C3E5E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96">
    <w:nsid w:val="3C3F76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97">
    <w:nsid w:val="3C4137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98">
    <w:nsid w:val="3C4260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799">
    <w:nsid w:val="3C426A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00">
    <w:nsid w:val="3C4319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01">
    <w:nsid w:val="3C4327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02">
    <w:nsid w:val="3C442C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03">
    <w:nsid w:val="3C4443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04">
    <w:nsid w:val="3C4566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05">
    <w:nsid w:val="3C456B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06">
    <w:nsid w:val="3C4601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07">
    <w:nsid w:val="3C4602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08">
    <w:nsid w:val="3C460B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09">
    <w:nsid w:val="3C472F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10">
    <w:nsid w:val="3C4736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11">
    <w:nsid w:val="3C4975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12">
    <w:nsid w:val="3C4A27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13">
    <w:nsid w:val="3C4B54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14">
    <w:nsid w:val="3C4B5A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15">
    <w:nsid w:val="3C4E2F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16">
    <w:nsid w:val="3C4E3A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17">
    <w:nsid w:val="3C4E3B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18">
    <w:nsid w:val="3C4F54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19">
    <w:nsid w:val="3C4F56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20">
    <w:nsid w:val="3C4F5F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21">
    <w:nsid w:val="3C4F74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22">
    <w:nsid w:val="3C4F75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23">
    <w:nsid w:val="3C5017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24">
    <w:nsid w:val="3C524D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25">
    <w:nsid w:val="3C5255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26">
    <w:nsid w:val="3C5429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27">
    <w:nsid w:val="3C5707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28">
    <w:nsid w:val="3C5832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29">
    <w:nsid w:val="3C5837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30">
    <w:nsid w:val="3C5A08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31">
    <w:nsid w:val="3C5A0C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32">
    <w:nsid w:val="3C5B2F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33">
    <w:nsid w:val="3C5B2F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34">
    <w:nsid w:val="3C5C67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35">
    <w:nsid w:val="3C5D0B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36">
    <w:nsid w:val="3C5E17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37">
    <w:nsid w:val="3C5E1F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38">
    <w:nsid w:val="3C606A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39">
    <w:nsid w:val="3C6357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40">
    <w:nsid w:val="3C6413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41">
    <w:nsid w:val="3C6709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42">
    <w:nsid w:val="3C670D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43">
    <w:nsid w:val="3C6818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44">
    <w:nsid w:val="3C682D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45">
    <w:nsid w:val="3C6A68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46">
    <w:nsid w:val="3C6A6F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47">
    <w:nsid w:val="3C6A74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48">
    <w:nsid w:val="3C6A75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49">
    <w:nsid w:val="3C6B21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50">
    <w:nsid w:val="3C6C39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51">
    <w:nsid w:val="3C6F35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52">
    <w:nsid w:val="3C704E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53">
    <w:nsid w:val="3C7103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54">
    <w:nsid w:val="3C710E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55">
    <w:nsid w:val="3C717E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56">
    <w:nsid w:val="3C746C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57">
    <w:nsid w:val="3C780C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58">
    <w:nsid w:val="3C7931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59">
    <w:nsid w:val="3C7A5F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60">
    <w:nsid w:val="3C7B0A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61">
    <w:nsid w:val="3C7C15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62">
    <w:nsid w:val="3C7D38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63">
    <w:nsid w:val="3C7D45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64">
    <w:nsid w:val="3C7D55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65">
    <w:nsid w:val="3C7D5A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66">
    <w:nsid w:val="3C7E65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67">
    <w:nsid w:val="3C7F06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68">
    <w:nsid w:val="3C803C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69">
    <w:nsid w:val="3C803F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70">
    <w:nsid w:val="3C8158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71">
    <w:nsid w:val="3C820F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72">
    <w:nsid w:val="3C844F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73">
    <w:nsid w:val="3C8454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74">
    <w:nsid w:val="3C856A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75">
    <w:nsid w:val="3C8619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76">
    <w:nsid w:val="3C8748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77">
    <w:nsid w:val="3C874B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78">
    <w:nsid w:val="3C8A40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79">
    <w:nsid w:val="3C8B5C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80">
    <w:nsid w:val="3C8B6F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81">
    <w:nsid w:val="3C8E42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82">
    <w:nsid w:val="3C8E4E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83">
    <w:nsid w:val="3C8E60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84">
    <w:nsid w:val="3C8F0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85">
    <w:nsid w:val="3C8F09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86">
    <w:nsid w:val="3C8F77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87">
    <w:nsid w:val="3C9137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88">
    <w:nsid w:val="3C9140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89">
    <w:nsid w:val="3C930A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90">
    <w:nsid w:val="3C9445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91">
    <w:nsid w:val="3C955B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92">
    <w:nsid w:val="3C9609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93">
    <w:nsid w:val="3C984A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94">
    <w:nsid w:val="3C9973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95">
    <w:nsid w:val="3C9A2F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96">
    <w:nsid w:val="3C9A30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97">
    <w:nsid w:val="3C9B44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98">
    <w:nsid w:val="3C9C6D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99">
    <w:nsid w:val="3C9D11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00">
    <w:nsid w:val="3C9F6E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01">
    <w:nsid w:val="3CA24C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02">
    <w:nsid w:val="3CA255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03">
    <w:nsid w:val="3CA370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04">
    <w:nsid w:val="3CA419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05">
    <w:nsid w:val="3CA425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06">
    <w:nsid w:val="3CA535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07">
    <w:nsid w:val="3CA557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08">
    <w:nsid w:val="3CA70B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09">
    <w:nsid w:val="3CA71E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10">
    <w:nsid w:val="3CA971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11">
    <w:nsid w:val="3CAA7C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12">
    <w:nsid w:val="3CAB22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13">
    <w:nsid w:val="3CAB2D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14">
    <w:nsid w:val="3CAC5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15">
    <w:nsid w:val="3CAF53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16">
    <w:nsid w:val="3CB06D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17">
    <w:nsid w:val="3CB07F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18">
    <w:nsid w:val="3CB10F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19">
    <w:nsid w:val="3CB23B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20">
    <w:nsid w:val="3CB241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21">
    <w:nsid w:val="3CB40F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22">
    <w:nsid w:val="3CB53A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23">
    <w:nsid w:val="3CB65B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24">
    <w:nsid w:val="3CB94C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25">
    <w:nsid w:val="3CB956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26">
    <w:nsid w:val="3CBA72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27">
    <w:nsid w:val="3CBD5F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28">
    <w:nsid w:val="3CBD7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29">
    <w:nsid w:val="3CBE03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30">
    <w:nsid w:val="3CC056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31">
    <w:nsid w:val="3CC17F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32">
    <w:nsid w:val="3CC218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33">
    <w:nsid w:val="3CC21C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34">
    <w:nsid w:val="3CC345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35">
    <w:nsid w:val="3CC357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36">
    <w:nsid w:val="3CC472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37">
    <w:nsid w:val="3CC479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38">
    <w:nsid w:val="3CC50D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39">
    <w:nsid w:val="3CC51B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40">
    <w:nsid w:val="3CC80B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41">
    <w:nsid w:val="3CC80C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42">
    <w:nsid w:val="3CC92D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43">
    <w:nsid w:val="3CC933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44">
    <w:nsid w:val="3CCA47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45">
    <w:nsid w:val="3CCA50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46">
    <w:nsid w:val="3CCA59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47">
    <w:nsid w:val="3CCC15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48">
    <w:nsid w:val="3CCC1F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49">
    <w:nsid w:val="3CCD46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50">
    <w:nsid w:val="3CCE65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51">
    <w:nsid w:val="3CCF05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52">
    <w:nsid w:val="3CCF05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53">
    <w:nsid w:val="3CD02C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54">
    <w:nsid w:val="3CD043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55">
    <w:nsid w:val="3CD20D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56">
    <w:nsid w:val="3CD277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57">
    <w:nsid w:val="3CD32A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58">
    <w:nsid w:val="3CD336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59">
    <w:nsid w:val="3CD566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60">
    <w:nsid w:val="3CD62D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61">
    <w:nsid w:val="3CD732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62">
    <w:nsid w:val="3CD749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63">
    <w:nsid w:val="3CD86B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64">
    <w:nsid w:val="3CD912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65">
    <w:nsid w:val="3CDA3B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66">
    <w:nsid w:val="3CDC10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67">
    <w:nsid w:val="3CDC74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68">
    <w:nsid w:val="3CDD36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69">
    <w:nsid w:val="3CDE59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70">
    <w:nsid w:val="3CDF6C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71">
    <w:nsid w:val="3CDF6E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72">
    <w:nsid w:val="3CE01F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73">
    <w:nsid w:val="3CE138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74">
    <w:nsid w:val="3CE143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75">
    <w:nsid w:val="3CE27A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76">
    <w:nsid w:val="3CE564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77">
    <w:nsid w:val="3CE727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78">
    <w:nsid w:val="3CE72C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79">
    <w:nsid w:val="3CEA17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80">
    <w:nsid w:val="3CEA26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81">
    <w:nsid w:val="3CEB39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82">
    <w:nsid w:val="3CEB47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83">
    <w:nsid w:val="3CEB4D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84">
    <w:nsid w:val="3CEC6C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85">
    <w:nsid w:val="3CEC73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86">
    <w:nsid w:val="3CED7E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87">
    <w:nsid w:val="3CEE2E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88">
    <w:nsid w:val="3CEE42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89">
    <w:nsid w:val="3CF078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90">
    <w:nsid w:val="3CF125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91">
    <w:nsid w:val="3CF248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92">
    <w:nsid w:val="3CF545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93">
    <w:nsid w:val="3CF546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94">
    <w:nsid w:val="3CF953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95">
    <w:nsid w:val="3CF962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96">
    <w:nsid w:val="3CF96D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97">
    <w:nsid w:val="3CFA0A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98">
    <w:nsid w:val="3CFA75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999">
    <w:nsid w:val="3CFB2D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00">
    <w:nsid w:val="3CFC3F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01">
    <w:nsid w:val="3CFC47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02">
    <w:nsid w:val="3CFC5E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03">
    <w:nsid w:val="3CFD70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04">
    <w:nsid w:val="3CFD7A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05">
    <w:nsid w:val="3CFE13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06">
    <w:nsid w:val="3D034A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07">
    <w:nsid w:val="3D036C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08">
    <w:nsid w:val="3D0521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09">
    <w:nsid w:val="3D0531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10">
    <w:nsid w:val="3D0768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11">
    <w:nsid w:val="3D093D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12">
    <w:nsid w:val="3D0B12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13">
    <w:nsid w:val="3D0B7F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14">
    <w:nsid w:val="3D0C23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15">
    <w:nsid w:val="3D0D60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16">
    <w:nsid w:val="3D1058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17">
    <w:nsid w:val="3D133C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18">
    <w:nsid w:val="3D1500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19">
    <w:nsid w:val="3D1645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20">
    <w:nsid w:val="3D1934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21">
    <w:nsid w:val="3D1A4E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22">
    <w:nsid w:val="3D1C0F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23">
    <w:nsid w:val="3D1D41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24">
    <w:nsid w:val="3D1E79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25">
    <w:nsid w:val="3D1E79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26">
    <w:nsid w:val="3D1F00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27">
    <w:nsid w:val="3D202C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28">
    <w:nsid w:val="3D2208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29">
    <w:nsid w:val="3D2212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30">
    <w:nsid w:val="3D2441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31">
    <w:nsid w:val="3D2449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32">
    <w:nsid w:val="3D2577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33">
    <w:nsid w:val="3D2856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34">
    <w:nsid w:val="3D285F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35">
    <w:nsid w:val="3D2B49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36">
    <w:nsid w:val="3D2B61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37">
    <w:nsid w:val="3D2C00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38">
    <w:nsid w:val="3D2C0A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39">
    <w:nsid w:val="3D2C71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40">
    <w:nsid w:val="3D3012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41">
    <w:nsid w:val="3D3266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42">
    <w:nsid w:val="3D3303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43">
    <w:nsid w:val="3D3308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44">
    <w:nsid w:val="3D3313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45">
    <w:nsid w:val="3D3436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46">
    <w:nsid w:val="3D354B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47">
    <w:nsid w:val="3D3552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48">
    <w:nsid w:val="3D3724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49">
    <w:nsid w:val="3D3962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50">
    <w:nsid w:val="3D3965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51">
    <w:nsid w:val="3D3969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52">
    <w:nsid w:val="3D396C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53">
    <w:nsid w:val="3D397F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54">
    <w:nsid w:val="3D3A20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55">
    <w:nsid w:val="3D3B3B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56">
    <w:nsid w:val="3D3E3F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57">
    <w:nsid w:val="3D3F54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58">
    <w:nsid w:val="3D3F5A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59">
    <w:nsid w:val="3D4668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60">
    <w:nsid w:val="3D466F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61">
    <w:nsid w:val="3D470C42"/>
    <w:multiLevelType w:val="multilevel"/>
    <w:tmpl w:val="0000019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62">
    <w:nsid w:val="3D4827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63">
    <w:nsid w:val="3D4836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64">
    <w:nsid w:val="3D495E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65">
    <w:nsid w:val="3D4A0A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66">
    <w:nsid w:val="3D4B2E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67">
    <w:nsid w:val="3D4C59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68">
    <w:nsid w:val="3D4E0E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69">
    <w:nsid w:val="3D4F43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70">
    <w:nsid w:val="3D5054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71">
    <w:nsid w:val="3D505B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72">
    <w:nsid w:val="3D5070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73">
    <w:nsid w:val="3D535B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74">
    <w:nsid w:val="3D5471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75">
    <w:nsid w:val="3D5471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76">
    <w:nsid w:val="3D5528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77">
    <w:nsid w:val="3D5774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78">
    <w:nsid w:val="3D5774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79">
    <w:nsid w:val="3D580D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80">
    <w:nsid w:val="3D5945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81">
    <w:nsid w:val="3D5A54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82">
    <w:nsid w:val="3D5A5A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83">
    <w:nsid w:val="3D5E00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84">
    <w:nsid w:val="3D5E09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85">
    <w:nsid w:val="3D5E0E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86">
    <w:nsid w:val="3D5E7B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87">
    <w:nsid w:val="3D5F14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88">
    <w:nsid w:val="3D605B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89">
    <w:nsid w:val="3D6347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90">
    <w:nsid w:val="3D6638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91">
    <w:nsid w:val="3D6643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92">
    <w:nsid w:val="3D6749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93">
    <w:nsid w:val="3D6752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94">
    <w:nsid w:val="3D691E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95">
    <w:nsid w:val="3D6A3A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96">
    <w:nsid w:val="3D6A4C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97">
    <w:nsid w:val="3D6C0A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98">
    <w:nsid w:val="3D6C19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099">
    <w:nsid w:val="3D6D38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00">
    <w:nsid w:val="3D6F11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01">
    <w:nsid w:val="3D7206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02">
    <w:nsid w:val="3D7329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03">
    <w:nsid w:val="3D7336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04">
    <w:nsid w:val="3D7442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05">
    <w:nsid w:val="3D744E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06">
    <w:nsid w:val="3D7567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07">
    <w:nsid w:val="3D7609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08">
    <w:nsid w:val="3D7856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09">
    <w:nsid w:val="3D7856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10">
    <w:nsid w:val="3D7B4C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11">
    <w:nsid w:val="3D7D12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12">
    <w:nsid w:val="3D7D24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13">
    <w:nsid w:val="3D7E4C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14">
    <w:nsid w:val="3D7F7A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15">
    <w:nsid w:val="3D8262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16">
    <w:nsid w:val="3D826C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17">
    <w:nsid w:val="3D826E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18">
    <w:nsid w:val="3D8271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19">
    <w:nsid w:val="3D8605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20">
    <w:nsid w:val="3D8606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21">
    <w:nsid w:val="3D8671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22">
    <w:nsid w:val="3D884A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23">
    <w:nsid w:val="3D896C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24">
    <w:nsid w:val="3D896F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25">
    <w:nsid w:val="3D8B4F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26">
    <w:nsid w:val="3D8C6F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27">
    <w:nsid w:val="3D8D08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28">
    <w:nsid w:val="3D8D0E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29">
    <w:nsid w:val="3D8D1B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30">
    <w:nsid w:val="3D8E2A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31">
    <w:nsid w:val="3D8F5F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32">
    <w:nsid w:val="3D9002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33">
    <w:nsid w:val="3D9009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34">
    <w:nsid w:val="3D9074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35">
    <w:nsid w:val="3D912C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36">
    <w:nsid w:val="3D912D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37">
    <w:nsid w:val="3D9241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38">
    <w:nsid w:val="3D9424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39">
    <w:nsid w:val="3D9533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40">
    <w:nsid w:val="3D9664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41">
    <w:nsid w:val="3D9675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42">
    <w:nsid w:val="3D9824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43">
    <w:nsid w:val="3D9952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44">
    <w:nsid w:val="3D9A6E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45">
    <w:nsid w:val="3D9A72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46">
    <w:nsid w:val="3D9B1B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47">
    <w:nsid w:val="3D9B2B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48">
    <w:nsid w:val="3D9C48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49">
    <w:nsid w:val="3D9C4B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50">
    <w:nsid w:val="3D9F2B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51">
    <w:nsid w:val="3DA113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52">
    <w:nsid w:val="3DA354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53">
    <w:nsid w:val="3DA47D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54">
    <w:nsid w:val="3DA529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55">
    <w:nsid w:val="3DA659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56">
    <w:nsid w:val="3DA93B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57">
    <w:nsid w:val="3DA93C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58">
    <w:nsid w:val="3DA945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59">
    <w:nsid w:val="3DAA51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60">
    <w:nsid w:val="3DAA70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61">
    <w:nsid w:val="3DAC1D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62">
    <w:nsid w:val="3DAC2B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63">
    <w:nsid w:val="3DAE09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64">
    <w:nsid w:val="3DAE7F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65">
    <w:nsid w:val="3DB03B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66">
    <w:nsid w:val="3DB051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67">
    <w:nsid w:val="3DB15D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68">
    <w:nsid w:val="3DB762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69">
    <w:nsid w:val="3DB913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70">
    <w:nsid w:val="3DB922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71">
    <w:nsid w:val="3DBB5F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72">
    <w:nsid w:val="3DBB64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73">
    <w:nsid w:val="3DBB7B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74">
    <w:nsid w:val="3DBE5F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75">
    <w:nsid w:val="3DBE5F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76">
    <w:nsid w:val="3DBF0B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77">
    <w:nsid w:val="3DBF7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78">
    <w:nsid w:val="3DC335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79">
    <w:nsid w:val="3DC452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80">
    <w:nsid w:val="3DC564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81">
    <w:nsid w:val="3DCA1C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82">
    <w:nsid w:val="3DCA34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83">
    <w:nsid w:val="3DCA3F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84">
    <w:nsid w:val="3DCB45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85">
    <w:nsid w:val="3DCE3F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86">
    <w:nsid w:val="3DCF5E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87">
    <w:nsid w:val="3DD12A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88">
    <w:nsid w:val="3DD137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89">
    <w:nsid w:val="3DD145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90">
    <w:nsid w:val="3DD265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91">
    <w:nsid w:val="3DD30D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92">
    <w:nsid w:val="3DD54F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93">
    <w:nsid w:val="3DD55F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94">
    <w:nsid w:val="3DD564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95">
    <w:nsid w:val="3DD83B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96">
    <w:nsid w:val="3DD855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97">
    <w:nsid w:val="3DD95D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98">
    <w:nsid w:val="3DDA05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199">
    <w:nsid w:val="3DDB48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00">
    <w:nsid w:val="3DDD05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01">
    <w:nsid w:val="3DDD1A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02">
    <w:nsid w:val="3DDE38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03">
    <w:nsid w:val="3DDF43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04">
    <w:nsid w:val="3DDF5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05">
    <w:nsid w:val="3DDF5B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06">
    <w:nsid w:val="3DE36A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07">
    <w:nsid w:val="3DE536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08">
    <w:nsid w:val="3DE54C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09">
    <w:nsid w:val="3DE777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10">
    <w:nsid w:val="3DE83F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11">
    <w:nsid w:val="3DEB0E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12">
    <w:nsid w:val="3DEB0F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13">
    <w:nsid w:val="3DEB11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14">
    <w:nsid w:val="3DEB1A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15">
    <w:nsid w:val="3DEE24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16">
    <w:nsid w:val="3DEE27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17">
    <w:nsid w:val="3DF10D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18">
    <w:nsid w:val="3DF176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19">
    <w:nsid w:val="3DF240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20">
    <w:nsid w:val="3DF765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21">
    <w:nsid w:val="3DF81D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22">
    <w:nsid w:val="3DF938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23">
    <w:nsid w:val="3DFB11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24">
    <w:nsid w:val="3DFC26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25">
    <w:nsid w:val="3DFE7D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26">
    <w:nsid w:val="3DFF2F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27">
    <w:nsid w:val="3E0200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28">
    <w:nsid w:val="3E0513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29">
    <w:nsid w:val="3E0622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30">
    <w:nsid w:val="3E075D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31">
    <w:nsid w:val="3E0874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32">
    <w:nsid w:val="3E0A4C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33">
    <w:nsid w:val="3E0C18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34">
    <w:nsid w:val="3E0D40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35">
    <w:nsid w:val="3E0E50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36">
    <w:nsid w:val="3E0E70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37">
    <w:nsid w:val="3E1038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38">
    <w:nsid w:val="3E1141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39">
    <w:nsid w:val="3E1206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40">
    <w:nsid w:val="3E126B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41">
    <w:nsid w:val="3E1274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42">
    <w:nsid w:val="3E1457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43">
    <w:nsid w:val="3E1457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44">
    <w:nsid w:val="3E156B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45">
    <w:nsid w:val="3E1749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46">
    <w:nsid w:val="3E185D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47">
    <w:nsid w:val="3E1867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48">
    <w:nsid w:val="3E1A3B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49">
    <w:nsid w:val="3E1A3D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50">
    <w:nsid w:val="3E1C05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51">
    <w:nsid w:val="3E1C74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52">
    <w:nsid w:val="3E1E40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53">
    <w:nsid w:val="3E2009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54">
    <w:nsid w:val="3E2146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55">
    <w:nsid w:val="3E230A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56">
    <w:nsid w:val="3E267E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57">
    <w:nsid w:val="3E2839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58">
    <w:nsid w:val="3E2B28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59">
    <w:nsid w:val="3E2B37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60">
    <w:nsid w:val="3E2C58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61">
    <w:nsid w:val="3E2C71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62">
    <w:nsid w:val="3E2D7E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63">
    <w:nsid w:val="3E2E2F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64">
    <w:nsid w:val="3E2E38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65">
    <w:nsid w:val="3E2E3E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66">
    <w:nsid w:val="3E2F62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67">
    <w:nsid w:val="3E3004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68">
    <w:nsid w:val="3E312E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69">
    <w:nsid w:val="3E3411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70">
    <w:nsid w:val="3E341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71">
    <w:nsid w:val="3E3549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72">
    <w:nsid w:val="3E3652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73">
    <w:nsid w:val="3E366C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74">
    <w:nsid w:val="3E3828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75">
    <w:nsid w:val="3E3943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76">
    <w:nsid w:val="3E395A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77">
    <w:nsid w:val="3E3A7D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78">
    <w:nsid w:val="3E3B10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79">
    <w:nsid w:val="3E3B26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80">
    <w:nsid w:val="3E3C39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81">
    <w:nsid w:val="3E3F29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82">
    <w:nsid w:val="3E4228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83">
    <w:nsid w:val="3E4358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84">
    <w:nsid w:val="3E435E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85">
    <w:nsid w:val="3E4464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86">
    <w:nsid w:val="3E4471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87">
    <w:nsid w:val="3E4649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88">
    <w:nsid w:val="3E477B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89">
    <w:nsid w:val="3E4930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90">
    <w:nsid w:val="3E4940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91">
    <w:nsid w:val="3E4C1F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92">
    <w:nsid w:val="3E4D5B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93">
    <w:nsid w:val="3E4E7D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94">
    <w:nsid w:val="3E4F1C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95">
    <w:nsid w:val="3E4F1D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96">
    <w:nsid w:val="3E4F29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97">
    <w:nsid w:val="3E515B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98">
    <w:nsid w:val="3E5160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299">
    <w:nsid w:val="3E516E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00">
    <w:nsid w:val="3E5175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01">
    <w:nsid w:val="3E520E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02">
    <w:nsid w:val="3E521B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03">
    <w:nsid w:val="3E544F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04">
    <w:nsid w:val="3E5515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05">
    <w:nsid w:val="3E5742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06">
    <w:nsid w:val="3E5746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07">
    <w:nsid w:val="3E574C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08">
    <w:nsid w:val="3E591B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09">
    <w:nsid w:val="3E5A56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10">
    <w:nsid w:val="3E5B6C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11">
    <w:nsid w:val="3E5B7A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12">
    <w:nsid w:val="3E5E5D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13">
    <w:nsid w:val="3E5F05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14">
    <w:nsid w:val="3E5F13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15">
    <w:nsid w:val="3E6151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16">
    <w:nsid w:val="3E6158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17">
    <w:nsid w:val="3E615D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18">
    <w:nsid w:val="3E61CA7B"/>
    <w:multiLevelType w:val="multilevel"/>
    <w:tmpl w:val="2F65878B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19">
    <w:nsid w:val="3E6272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20">
    <w:nsid w:val="3E6327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21">
    <w:nsid w:val="3E632B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22">
    <w:nsid w:val="3E6449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23">
    <w:nsid w:val="3E6454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24">
    <w:nsid w:val="3E655C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25">
    <w:nsid w:val="3E660F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26">
    <w:nsid w:val="3E661E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27">
    <w:nsid w:val="3E6738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28">
    <w:nsid w:val="3E6C00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29">
    <w:nsid w:val="3E6C00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30">
    <w:nsid w:val="3E6D15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31">
    <w:nsid w:val="3E6F70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32">
    <w:nsid w:val="3E7305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33">
    <w:nsid w:val="3E7314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34">
    <w:nsid w:val="3E7374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35">
    <w:nsid w:val="3E7544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36">
    <w:nsid w:val="3E754B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37">
    <w:nsid w:val="3E7712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38">
    <w:nsid w:val="3E7714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39">
    <w:nsid w:val="3E7A01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40">
    <w:nsid w:val="3E7A14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41">
    <w:nsid w:val="3E7B3B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42">
    <w:nsid w:val="3E7D7F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43">
    <w:nsid w:val="3E7E20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44">
    <w:nsid w:val="3E7F5D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45">
    <w:nsid w:val="3E8000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46">
    <w:nsid w:val="3E8065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47">
    <w:nsid w:val="3E8231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48">
    <w:nsid w:val="3E8657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49">
    <w:nsid w:val="3E8659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50">
    <w:nsid w:val="3E866C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51">
    <w:nsid w:val="3E8771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52">
    <w:nsid w:val="3E8829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53">
    <w:nsid w:val="3E893B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54">
    <w:nsid w:val="3E8B1A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55">
    <w:nsid w:val="3E8B2D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56">
    <w:nsid w:val="3E8C30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57">
    <w:nsid w:val="3E8C54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58">
    <w:nsid w:val="3E8D69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59">
    <w:nsid w:val="3E8D69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60">
    <w:nsid w:val="3E8E0F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61">
    <w:nsid w:val="3E8E16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62">
    <w:nsid w:val="3E8F31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63">
    <w:nsid w:val="3E905D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64">
    <w:nsid w:val="3E905F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65">
    <w:nsid w:val="3E964A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66">
    <w:nsid w:val="3E981D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67">
    <w:nsid w:val="3E9947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68">
    <w:nsid w:val="3E9D43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69">
    <w:nsid w:val="3E9D4C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70">
    <w:nsid w:val="3E9D4F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71">
    <w:nsid w:val="3E9D5D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72">
    <w:nsid w:val="3E9E6F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73">
    <w:nsid w:val="3EA044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74">
    <w:nsid w:val="3EA15E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75">
    <w:nsid w:val="3EA451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76">
    <w:nsid w:val="3EA453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77">
    <w:nsid w:val="3EA639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78">
    <w:nsid w:val="3EA741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79">
    <w:nsid w:val="3EA877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80">
    <w:nsid w:val="3EAB6A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81">
    <w:nsid w:val="3EAC08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82">
    <w:nsid w:val="3EAD2E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83">
    <w:nsid w:val="3EAE65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84">
    <w:nsid w:val="3EAF0E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85">
    <w:nsid w:val="3EB01D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86">
    <w:nsid w:val="3EB13E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87">
    <w:nsid w:val="3EB150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88">
    <w:nsid w:val="3EB308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89">
    <w:nsid w:val="3EB31D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90">
    <w:nsid w:val="3EB321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91">
    <w:nsid w:val="3EB557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92">
    <w:nsid w:val="3EB85C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93">
    <w:nsid w:val="3EB869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94">
    <w:nsid w:val="3EBB54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95">
    <w:nsid w:val="3EBB5E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96">
    <w:nsid w:val="3EBC62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97">
    <w:nsid w:val="3EBD1F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98">
    <w:nsid w:val="3EBD28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399">
    <w:nsid w:val="3EBE50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00">
    <w:nsid w:val="3EBF5C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01">
    <w:nsid w:val="3EBF74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02">
    <w:nsid w:val="3EC07B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03">
    <w:nsid w:val="3EC12C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04">
    <w:nsid w:val="3EC12F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05">
    <w:nsid w:val="3EC133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06">
    <w:nsid w:val="3EC262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07">
    <w:nsid w:val="3EC266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08">
    <w:nsid w:val="3EC425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09">
    <w:nsid w:val="3EC548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10">
    <w:nsid w:val="3EC707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11">
    <w:nsid w:val="3EC847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12">
    <w:nsid w:val="3EC849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13">
    <w:nsid w:val="3EC958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14">
    <w:nsid w:val="3ECB3F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15">
    <w:nsid w:val="3ECD0F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16">
    <w:nsid w:val="3ECE37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17">
    <w:nsid w:val="3ED002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18">
    <w:nsid w:val="3ED005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19">
    <w:nsid w:val="3ED10D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20">
    <w:nsid w:val="3ED111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21">
    <w:nsid w:val="3ED129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22">
    <w:nsid w:val="3ED357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23">
    <w:nsid w:val="3ED370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24">
    <w:nsid w:val="3ED376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25">
    <w:nsid w:val="3ED416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26">
    <w:nsid w:val="3ED47B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27">
    <w:nsid w:val="3ED53F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28">
    <w:nsid w:val="3ED658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29">
    <w:nsid w:val="3ED662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30">
    <w:nsid w:val="3EDB16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31">
    <w:nsid w:val="3EDB18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32">
    <w:nsid w:val="3EDC3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33">
    <w:nsid w:val="3EDC35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34">
    <w:nsid w:val="3EDC4A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35">
    <w:nsid w:val="3EDD6D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36">
    <w:nsid w:val="3EDD6F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37">
    <w:nsid w:val="3EDE06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38">
    <w:nsid w:val="3EE052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39">
    <w:nsid w:val="3EE057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40">
    <w:nsid w:val="3EE470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41">
    <w:nsid w:val="3EE636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42">
    <w:nsid w:val="3EE637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43">
    <w:nsid w:val="3EE75E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44">
    <w:nsid w:val="3EE802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45">
    <w:nsid w:val="3EE818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46">
    <w:nsid w:val="3EE92C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47">
    <w:nsid w:val="3EE93A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48">
    <w:nsid w:val="3EE944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49">
    <w:nsid w:val="3EEC18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50">
    <w:nsid w:val="3EEC31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51">
    <w:nsid w:val="3EED52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52">
    <w:nsid w:val="3EED5A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53">
    <w:nsid w:val="3EEE69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54">
    <w:nsid w:val="3EEE70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55">
    <w:nsid w:val="3EF15B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56">
    <w:nsid w:val="3EF172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57">
    <w:nsid w:val="3EF337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58">
    <w:nsid w:val="3EF33D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59">
    <w:nsid w:val="3EF501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60">
    <w:nsid w:val="3EF56F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61">
    <w:nsid w:val="3EF61B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62">
    <w:nsid w:val="3EF912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63">
    <w:nsid w:val="3EFA3B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64">
    <w:nsid w:val="3EFC02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65">
    <w:nsid w:val="3EFC0F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66">
    <w:nsid w:val="3EFD3B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67">
    <w:nsid w:val="3EFD41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68">
    <w:nsid w:val="3F0155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69">
    <w:nsid w:val="3F0268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70">
    <w:nsid w:val="3F0277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71">
    <w:nsid w:val="3F030C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72">
    <w:nsid w:val="3F0329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73">
    <w:nsid w:val="3F0557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74">
    <w:nsid w:val="3F0571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75">
    <w:nsid w:val="3F0851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76">
    <w:nsid w:val="3F0B3C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77">
    <w:nsid w:val="3F0E42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78">
    <w:nsid w:val="3F0F61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79">
    <w:nsid w:val="3F0F73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80">
    <w:nsid w:val="3F100F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81">
    <w:nsid w:val="3F1014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82">
    <w:nsid w:val="3F130D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83">
    <w:nsid w:val="3F137D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84">
    <w:nsid w:val="3F1419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85">
    <w:nsid w:val="3F1420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86">
    <w:nsid w:val="3F142B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87">
    <w:nsid w:val="3F1663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88">
    <w:nsid w:val="3F1709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89">
    <w:nsid w:val="3F1718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90">
    <w:nsid w:val="3F171B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91">
    <w:nsid w:val="3F171C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92">
    <w:nsid w:val="3F184A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93">
    <w:nsid w:val="3F1976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94">
    <w:nsid w:val="3F1A1B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95">
    <w:nsid w:val="3F1A7C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96">
    <w:nsid w:val="3F1B21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97">
    <w:nsid w:val="3F1B2F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98">
    <w:nsid w:val="3F1D01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499">
    <w:nsid w:val="3F1D06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00">
    <w:nsid w:val="3F1F51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01">
    <w:nsid w:val="3F2121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02">
    <w:nsid w:val="3F223F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03">
    <w:nsid w:val="3F2409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04">
    <w:nsid w:val="3F2651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05">
    <w:nsid w:val="3F2661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06">
    <w:nsid w:val="3F2777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07">
    <w:nsid w:val="3F281F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08">
    <w:nsid w:val="3F2A7F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09">
    <w:nsid w:val="3F2B0A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10">
    <w:nsid w:val="3F2C43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11">
    <w:nsid w:val="3F2D5C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12">
    <w:nsid w:val="3F2E1A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13">
    <w:nsid w:val="3F2E79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14">
    <w:nsid w:val="3F2F1D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15">
    <w:nsid w:val="3F2F31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16">
    <w:nsid w:val="3F304E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17">
    <w:nsid w:val="3F3169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18">
    <w:nsid w:val="3F3218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19">
    <w:nsid w:val="3F321A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20">
    <w:nsid w:val="3F3517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21">
    <w:nsid w:val="3F3750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22">
    <w:nsid w:val="3F3757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23">
    <w:nsid w:val="3F376061"/>
    <w:multiLevelType w:val="hybridMultilevel"/>
    <w:tmpl w:val="78E80196"/>
    <w:lvl w:ilvl="0" w:tplc="B36E11B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524">
    <w:nsid w:val="3F3760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25">
    <w:nsid w:val="3F3801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26">
    <w:nsid w:val="3F381B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27">
    <w:nsid w:val="3F391C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28">
    <w:nsid w:val="3F391F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29">
    <w:nsid w:val="3F3A54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30">
    <w:nsid w:val="3F3D3A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31">
    <w:nsid w:val="3F3D49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32">
    <w:nsid w:val="3F3D58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33">
    <w:nsid w:val="3F3F07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34">
    <w:nsid w:val="3F403A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35">
    <w:nsid w:val="3F4171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36">
    <w:nsid w:val="3F427E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37">
    <w:nsid w:val="3F431F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38">
    <w:nsid w:val="3F445B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39">
    <w:nsid w:val="3F445D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40">
    <w:nsid w:val="3F450A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41">
    <w:nsid w:val="3F4618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42">
    <w:nsid w:val="3F4746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43">
    <w:nsid w:val="3F4757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44">
    <w:nsid w:val="3F4914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45">
    <w:nsid w:val="3F4A3E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46">
    <w:nsid w:val="3F4B6B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47">
    <w:nsid w:val="3F4C78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48">
    <w:nsid w:val="3F4C79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49">
    <w:nsid w:val="3F4D1F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50">
    <w:nsid w:val="3F4D2B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51">
    <w:nsid w:val="3F4D3B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52">
    <w:nsid w:val="3F4F04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53">
    <w:nsid w:val="3F4F06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54">
    <w:nsid w:val="3F4F0A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55">
    <w:nsid w:val="3F4F76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56">
    <w:nsid w:val="3F4F7F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57">
    <w:nsid w:val="3F5149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58">
    <w:nsid w:val="3F5307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59">
    <w:nsid w:val="3F531B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60">
    <w:nsid w:val="3F5438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61">
    <w:nsid w:val="3F5561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62">
    <w:nsid w:val="3F556A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63">
    <w:nsid w:val="3F5679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64">
    <w:nsid w:val="3F5841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65">
    <w:nsid w:val="3F5847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66">
    <w:nsid w:val="3F5857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67">
    <w:nsid w:val="3F5904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68">
    <w:nsid w:val="3F5967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69">
    <w:nsid w:val="3F5A20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70">
    <w:nsid w:val="3F5B5A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71">
    <w:nsid w:val="3F5C6E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72">
    <w:nsid w:val="3F613B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73">
    <w:nsid w:val="3F6255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74">
    <w:nsid w:val="3F630B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75">
    <w:nsid w:val="3F637F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76">
    <w:nsid w:val="3F6411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77">
    <w:nsid w:val="3F653E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78">
    <w:nsid w:val="3F666E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79">
    <w:nsid w:val="3F6673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80">
    <w:nsid w:val="3F6725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81">
    <w:nsid w:val="3F694D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82">
    <w:nsid w:val="3F6A09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83">
    <w:nsid w:val="3F6A78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84">
    <w:nsid w:val="3F6B23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85">
    <w:nsid w:val="3F6C40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86">
    <w:nsid w:val="3F6C41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87">
    <w:nsid w:val="3F6C43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88">
    <w:nsid w:val="3F6C45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89">
    <w:nsid w:val="3F6E23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90">
    <w:nsid w:val="3F6E2F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91">
    <w:nsid w:val="3F7114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92">
    <w:nsid w:val="3F711C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93">
    <w:nsid w:val="3F7121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94">
    <w:nsid w:val="3F7478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95">
    <w:nsid w:val="3F7523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96">
    <w:nsid w:val="3F7527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97">
    <w:nsid w:val="3F7774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98">
    <w:nsid w:val="3F7814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99">
    <w:nsid w:val="3F7818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00">
    <w:nsid w:val="3F7A5C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01">
    <w:nsid w:val="3F7B02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02">
    <w:nsid w:val="3F7B18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03">
    <w:nsid w:val="3F7D5E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04">
    <w:nsid w:val="3F804A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05">
    <w:nsid w:val="3F8060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06">
    <w:nsid w:val="3F820F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07">
    <w:nsid w:val="3F8219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08">
    <w:nsid w:val="3F8339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09">
    <w:nsid w:val="3F8634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10">
    <w:nsid w:val="3F874D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11">
    <w:nsid w:val="3F8804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12">
    <w:nsid w:val="3F892A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13">
    <w:nsid w:val="3F892A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14">
    <w:nsid w:val="3F893D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15">
    <w:nsid w:val="3F8A4F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16">
    <w:nsid w:val="3F8B75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17">
    <w:nsid w:val="3F8B77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18">
    <w:nsid w:val="3F8D3B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19">
    <w:nsid w:val="3F8E72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20">
    <w:nsid w:val="3F903B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21">
    <w:nsid w:val="3F9328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22">
    <w:nsid w:val="3F9870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23">
    <w:nsid w:val="3F9874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24">
    <w:nsid w:val="3F9876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25">
    <w:nsid w:val="3F9878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26">
    <w:nsid w:val="3F9879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27">
    <w:nsid w:val="3F9914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28">
    <w:nsid w:val="3F9B4E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29">
    <w:nsid w:val="3F9B51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30">
    <w:nsid w:val="3F9B60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31">
    <w:nsid w:val="3F9B68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32">
    <w:nsid w:val="3F9C75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33">
    <w:nsid w:val="3F9E4E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34">
    <w:nsid w:val="3FA441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35">
    <w:nsid w:val="3FA445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36">
    <w:nsid w:val="3FA557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37">
    <w:nsid w:val="3FA564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38">
    <w:nsid w:val="3FA71D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39">
    <w:nsid w:val="3FA726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40">
    <w:nsid w:val="3FA72A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41">
    <w:nsid w:val="3FA852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42">
    <w:nsid w:val="3FA970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43">
    <w:nsid w:val="3FAA20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44">
    <w:nsid w:val="3FAB32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45">
    <w:nsid w:val="3FAB4F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46">
    <w:nsid w:val="3FAC76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47">
    <w:nsid w:val="3FAD24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48">
    <w:nsid w:val="3FAE40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49">
    <w:nsid w:val="3FAF5E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50">
    <w:nsid w:val="3FB002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51">
    <w:nsid w:val="3FB011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52">
    <w:nsid w:val="3FB412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53">
    <w:nsid w:val="3FB418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54">
    <w:nsid w:val="3FB41C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55">
    <w:nsid w:val="3FB550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56">
    <w:nsid w:val="3FB71D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57">
    <w:nsid w:val="3FB961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58">
    <w:nsid w:val="3FBD07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59">
    <w:nsid w:val="3FC246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60">
    <w:nsid w:val="3FC35A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61">
    <w:nsid w:val="3FC51A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62">
    <w:nsid w:val="3FC76C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63">
    <w:nsid w:val="3FC77C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64">
    <w:nsid w:val="3FC932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65">
    <w:nsid w:val="3FCA6A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66">
    <w:nsid w:val="3FCB07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67">
    <w:nsid w:val="3FCB11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68">
    <w:nsid w:val="3FCF22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69">
    <w:nsid w:val="3FD04F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70">
    <w:nsid w:val="3FD053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71">
    <w:nsid w:val="3FD16C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72">
    <w:nsid w:val="3FD16F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73">
    <w:nsid w:val="3FD218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74">
    <w:nsid w:val="3FD644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75">
    <w:nsid w:val="3FDA57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76">
    <w:nsid w:val="3FDA5A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77">
    <w:nsid w:val="3FDB70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78">
    <w:nsid w:val="3FDC2D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79">
    <w:nsid w:val="3FDE62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80">
    <w:nsid w:val="3FE32C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81">
    <w:nsid w:val="3FE339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82">
    <w:nsid w:val="3FE617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83">
    <w:nsid w:val="3FE748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84">
    <w:nsid w:val="3FE85F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85">
    <w:nsid w:val="3FE915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86">
    <w:nsid w:val="3FEB50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87">
    <w:nsid w:val="3FEB64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88">
    <w:nsid w:val="3FEC70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89">
    <w:nsid w:val="3FEC7D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90">
    <w:nsid w:val="3FED2D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91">
    <w:nsid w:val="3FED38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92">
    <w:nsid w:val="3FF433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93">
    <w:nsid w:val="3FF54F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94">
    <w:nsid w:val="3FF565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95">
    <w:nsid w:val="3FF673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96">
    <w:nsid w:val="3FF738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97">
    <w:nsid w:val="3FF853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98">
    <w:nsid w:val="3FF961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699">
    <w:nsid w:val="3FF978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00">
    <w:nsid w:val="3FFA21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01">
    <w:nsid w:val="3FFA21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02">
    <w:nsid w:val="3FFB31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03">
    <w:nsid w:val="3FFC55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04">
    <w:nsid w:val="3FFC5C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05">
    <w:nsid w:val="3FFC6C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06">
    <w:nsid w:val="3FFE3E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07">
    <w:nsid w:val="400117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08">
    <w:nsid w:val="400124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09">
    <w:nsid w:val="40012C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10">
    <w:nsid w:val="400420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11">
    <w:nsid w:val="400703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12">
    <w:nsid w:val="400719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13">
    <w:nsid w:val="40071A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14">
    <w:nsid w:val="40077D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15">
    <w:nsid w:val="40094D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16">
    <w:nsid w:val="400C5C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17">
    <w:nsid w:val="400D74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18">
    <w:nsid w:val="400F35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19">
    <w:nsid w:val="401057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20">
    <w:nsid w:val="40134A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21">
    <w:nsid w:val="401359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22">
    <w:nsid w:val="40151B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23">
    <w:nsid w:val="401646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24">
    <w:nsid w:val="40165C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25">
    <w:nsid w:val="401779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26">
    <w:nsid w:val="40180F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27">
    <w:nsid w:val="40192F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28">
    <w:nsid w:val="401951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29">
    <w:nsid w:val="401A59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30">
    <w:nsid w:val="401A5F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31">
    <w:nsid w:val="401A68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32">
    <w:nsid w:val="401E0F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33">
    <w:nsid w:val="402179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34">
    <w:nsid w:val="402228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35">
    <w:nsid w:val="402471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36">
    <w:nsid w:val="402472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37">
    <w:nsid w:val="402638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38">
    <w:nsid w:val="402641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39">
    <w:nsid w:val="402761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40">
    <w:nsid w:val="402769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41">
    <w:nsid w:val="402802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42">
    <w:nsid w:val="40292F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43">
    <w:nsid w:val="402B04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44">
    <w:nsid w:val="402B6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45">
    <w:nsid w:val="402B69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46">
    <w:nsid w:val="402D3C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47">
    <w:nsid w:val="402E71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48">
    <w:nsid w:val="402F14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49">
    <w:nsid w:val="403032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50">
    <w:nsid w:val="40314C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51">
    <w:nsid w:val="403153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52">
    <w:nsid w:val="403160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53">
    <w:nsid w:val="403332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54">
    <w:nsid w:val="40344A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55">
    <w:nsid w:val="40360A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56">
    <w:nsid w:val="403626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57">
    <w:nsid w:val="403751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58">
    <w:nsid w:val="403855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59">
    <w:nsid w:val="40385E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60">
    <w:nsid w:val="40391D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61">
    <w:nsid w:val="403A39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62">
    <w:nsid w:val="403B4B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63">
    <w:nsid w:val="403B4F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64">
    <w:nsid w:val="403D14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65">
    <w:nsid w:val="403D24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66">
    <w:nsid w:val="403F7D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67">
    <w:nsid w:val="40400A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68">
    <w:nsid w:val="40401A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69">
    <w:nsid w:val="40402B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70">
    <w:nsid w:val="40413D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71">
    <w:nsid w:val="40414B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72">
    <w:nsid w:val="404300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73">
    <w:nsid w:val="40443C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74">
    <w:nsid w:val="404443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75">
    <w:nsid w:val="404548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76">
    <w:nsid w:val="404603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77">
    <w:nsid w:val="404736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78">
    <w:nsid w:val="404854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79">
    <w:nsid w:val="40485A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80">
    <w:nsid w:val="404968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81">
    <w:nsid w:val="40496D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82">
    <w:nsid w:val="404976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83">
    <w:nsid w:val="404C56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84">
    <w:nsid w:val="404C5C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85">
    <w:nsid w:val="404C66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86">
    <w:nsid w:val="404C71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87">
    <w:nsid w:val="404D0F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88">
    <w:nsid w:val="404E3A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89">
    <w:nsid w:val="405007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90">
    <w:nsid w:val="405071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91">
    <w:nsid w:val="405364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92">
    <w:nsid w:val="405408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93">
    <w:nsid w:val="40540A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94">
    <w:nsid w:val="405659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95">
    <w:nsid w:val="405827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96">
    <w:nsid w:val="405838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97">
    <w:nsid w:val="405A73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98">
    <w:nsid w:val="405F4E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799">
    <w:nsid w:val="406053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00">
    <w:nsid w:val="40622D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01">
    <w:nsid w:val="406351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02">
    <w:nsid w:val="40647B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03">
    <w:nsid w:val="40651C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04">
    <w:nsid w:val="406531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05">
    <w:nsid w:val="406655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06">
    <w:nsid w:val="40676B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07">
    <w:nsid w:val="406828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08">
    <w:nsid w:val="406829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09">
    <w:nsid w:val="40694B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10">
    <w:nsid w:val="406A5D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11">
    <w:nsid w:val="406C1F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12">
    <w:nsid w:val="406C27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13">
    <w:nsid w:val="406C3A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14">
    <w:nsid w:val="406D5B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15">
    <w:nsid w:val="40733C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16">
    <w:nsid w:val="407340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17">
    <w:nsid w:val="407636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18">
    <w:nsid w:val="407752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19">
    <w:nsid w:val="407922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20">
    <w:nsid w:val="407A44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21">
    <w:nsid w:val="407F01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22">
    <w:nsid w:val="407F0B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23">
    <w:nsid w:val="40801F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24">
    <w:nsid w:val="408146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25">
    <w:nsid w:val="40826B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26">
    <w:nsid w:val="40843B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27">
    <w:nsid w:val="408572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28">
    <w:nsid w:val="408609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29">
    <w:nsid w:val="408624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30">
    <w:nsid w:val="408743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31">
    <w:nsid w:val="40890C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32">
    <w:nsid w:val="408B48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33">
    <w:nsid w:val="408C0C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34">
    <w:nsid w:val="408D1C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35">
    <w:nsid w:val="408F60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36">
    <w:nsid w:val="408F64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37">
    <w:nsid w:val="408F65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38">
    <w:nsid w:val="408F76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39">
    <w:nsid w:val="409140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40">
    <w:nsid w:val="40930B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41">
    <w:nsid w:val="40942F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42">
    <w:nsid w:val="40943A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43">
    <w:nsid w:val="409545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44">
    <w:nsid w:val="409970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45">
    <w:nsid w:val="409B3E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46">
    <w:nsid w:val="409C6A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47">
    <w:nsid w:val="409C74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48">
    <w:nsid w:val="409E1B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49">
    <w:nsid w:val="409F4C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50">
    <w:nsid w:val="409F60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51">
    <w:nsid w:val="40A22828"/>
    <w:multiLevelType w:val="singleLevel"/>
    <w:tmpl w:val="C40C9524"/>
    <w:lvl w:ilvl="0">
      <w:numFmt w:val="decimal"/>
      <w:lvlText w:val=""/>
      <w:lvlJc w:val="left"/>
    </w:lvl>
  </w:abstractNum>
  <w:abstractNum w:abstractNumId="15852">
    <w:nsid w:val="40A244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53">
    <w:nsid w:val="40A529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54">
    <w:nsid w:val="40A535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55">
    <w:nsid w:val="40A54D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56">
    <w:nsid w:val="40A66A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57">
    <w:nsid w:val="40A672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58">
    <w:nsid w:val="40A710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59">
    <w:nsid w:val="40A712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60">
    <w:nsid w:val="40A82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61">
    <w:nsid w:val="40A821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62">
    <w:nsid w:val="40A961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63">
    <w:nsid w:val="40AA0C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64">
    <w:nsid w:val="40AB0F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65">
    <w:nsid w:val="40AC3A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66">
    <w:nsid w:val="40AF48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67">
    <w:nsid w:val="40B114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68">
    <w:nsid w:val="40B237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69">
    <w:nsid w:val="40B405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70">
    <w:nsid w:val="40B527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71">
    <w:nsid w:val="40B641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72">
    <w:nsid w:val="40B81B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73">
    <w:nsid w:val="40B929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74">
    <w:nsid w:val="40BA51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75">
    <w:nsid w:val="40BA6B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76">
    <w:nsid w:val="40BA71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77">
    <w:nsid w:val="40BB0C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78">
    <w:nsid w:val="40BC3A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79">
    <w:nsid w:val="40BD56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80">
    <w:nsid w:val="40BE71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81">
    <w:nsid w:val="40C15C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82">
    <w:nsid w:val="40C460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83">
    <w:nsid w:val="40C464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84">
    <w:nsid w:val="40C63D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85">
    <w:nsid w:val="40C747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86">
    <w:nsid w:val="40C74C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87">
    <w:nsid w:val="40C761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88">
    <w:nsid w:val="40C765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89">
    <w:nsid w:val="40C867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90">
    <w:nsid w:val="40C873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91">
    <w:nsid w:val="40C911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92">
    <w:nsid w:val="40CA34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93">
    <w:nsid w:val="40CA3E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94">
    <w:nsid w:val="40CA52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95">
    <w:nsid w:val="40CB7D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96">
    <w:nsid w:val="40CC21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97">
    <w:nsid w:val="40CE65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98">
    <w:nsid w:val="40CF10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899">
    <w:nsid w:val="40CF14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00">
    <w:nsid w:val="40D204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01">
    <w:nsid w:val="40D27B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02">
    <w:nsid w:val="40D32C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03">
    <w:nsid w:val="40D749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04">
    <w:nsid w:val="40D863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05">
    <w:nsid w:val="40D864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06">
    <w:nsid w:val="40D86C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07">
    <w:nsid w:val="40D906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08">
    <w:nsid w:val="40D906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09">
    <w:nsid w:val="40D909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10">
    <w:nsid w:val="40DB41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11">
    <w:nsid w:val="40DB50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12">
    <w:nsid w:val="40DE3D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13">
    <w:nsid w:val="40DF6A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14">
    <w:nsid w:val="40E12C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15">
    <w:nsid w:val="40E144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16">
    <w:nsid w:val="40E24F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17">
    <w:nsid w:val="40E26D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18">
    <w:nsid w:val="40E559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19">
    <w:nsid w:val="40E55A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20">
    <w:nsid w:val="40E600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21">
    <w:nsid w:val="40E601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22">
    <w:nsid w:val="40E674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23">
    <w:nsid w:val="40E729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24">
    <w:nsid w:val="40E848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25">
    <w:nsid w:val="40EA19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26">
    <w:nsid w:val="40EC51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27">
    <w:nsid w:val="40EC52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28">
    <w:nsid w:val="40EC63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29">
    <w:nsid w:val="40ED10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30">
    <w:nsid w:val="40F002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31">
    <w:nsid w:val="40F06D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32">
    <w:nsid w:val="40F075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33">
    <w:nsid w:val="40F119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34">
    <w:nsid w:val="40F128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35">
    <w:nsid w:val="40F373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36">
    <w:nsid w:val="40F412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37">
    <w:nsid w:val="40F412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38">
    <w:nsid w:val="40F525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39">
    <w:nsid w:val="40F64E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40">
    <w:nsid w:val="40F707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41">
    <w:nsid w:val="40FA02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42">
    <w:nsid w:val="40FA04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43">
    <w:nsid w:val="40FA0A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44">
    <w:nsid w:val="40FC3F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45">
    <w:nsid w:val="40FD79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46">
    <w:nsid w:val="40FD7A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47">
    <w:nsid w:val="40FE0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48">
    <w:nsid w:val="40FE10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49">
    <w:nsid w:val="40FF2D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50">
    <w:nsid w:val="40FF3B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51">
    <w:nsid w:val="40FF45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52">
    <w:nsid w:val="410470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53">
    <w:nsid w:val="410814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54">
    <w:nsid w:val="410926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55">
    <w:nsid w:val="410939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56">
    <w:nsid w:val="410941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57">
    <w:nsid w:val="410A62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58">
    <w:nsid w:val="410A6A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59">
    <w:nsid w:val="410B72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60">
    <w:nsid w:val="410C19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61">
    <w:nsid w:val="410D55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62">
    <w:nsid w:val="410E71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63">
    <w:nsid w:val="410F1E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64">
    <w:nsid w:val="410F2D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65">
    <w:nsid w:val="411043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66">
    <w:nsid w:val="41132A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67">
    <w:nsid w:val="411335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68">
    <w:nsid w:val="411339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69">
    <w:nsid w:val="411349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70">
    <w:nsid w:val="411450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71">
    <w:nsid w:val="411450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72">
    <w:nsid w:val="411509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73">
    <w:nsid w:val="411572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74">
    <w:nsid w:val="41157A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75">
    <w:nsid w:val="41157D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76">
    <w:nsid w:val="41162A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77">
    <w:nsid w:val="41162B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78">
    <w:nsid w:val="41162C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79">
    <w:nsid w:val="411754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80">
    <w:nsid w:val="411763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81">
    <w:nsid w:val="411865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82">
    <w:nsid w:val="41190D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83">
    <w:nsid w:val="41192C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84">
    <w:nsid w:val="411A3B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85">
    <w:nsid w:val="411A55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86">
    <w:nsid w:val="411B6B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87">
    <w:nsid w:val="411D3B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88">
    <w:nsid w:val="411D40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89">
    <w:nsid w:val="411F01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90">
    <w:nsid w:val="412021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91">
    <w:nsid w:val="412267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92">
    <w:nsid w:val="41243B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93">
    <w:nsid w:val="41243C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94">
    <w:nsid w:val="412442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95">
    <w:nsid w:val="412456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96">
    <w:nsid w:val="412559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97">
    <w:nsid w:val="41256F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98">
    <w:nsid w:val="412742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999">
    <w:nsid w:val="41285F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00">
    <w:nsid w:val="412867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01">
    <w:nsid w:val="41290E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02">
    <w:nsid w:val="412973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03">
    <w:nsid w:val="41297C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04">
    <w:nsid w:val="412B42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05">
    <w:nsid w:val="412B45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06">
    <w:nsid w:val="412B58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07">
    <w:nsid w:val="412C01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08">
    <w:nsid w:val="412C6A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09">
    <w:nsid w:val="412D12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10">
    <w:nsid w:val="412D13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11">
    <w:nsid w:val="412D16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12">
    <w:nsid w:val="412D2D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13">
    <w:nsid w:val="412E3F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14">
    <w:nsid w:val="412F59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15">
    <w:nsid w:val="41300D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16">
    <w:nsid w:val="41341E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17">
    <w:nsid w:val="413426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18">
    <w:nsid w:val="413677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19">
    <w:nsid w:val="413855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20">
    <w:nsid w:val="413962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21">
    <w:nsid w:val="413C52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22">
    <w:nsid w:val="413C54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23">
    <w:nsid w:val="413D75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24">
    <w:nsid w:val="413F40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25">
    <w:nsid w:val="414121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26">
    <w:nsid w:val="41435B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27">
    <w:nsid w:val="41440C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28">
    <w:nsid w:val="414528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29">
    <w:nsid w:val="414660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30">
    <w:nsid w:val="414666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31">
    <w:nsid w:val="41477E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32">
    <w:nsid w:val="414A04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33">
    <w:nsid w:val="414A6B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34">
    <w:nsid w:val="414B09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35">
    <w:nsid w:val="414B1D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36">
    <w:nsid w:val="414C30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37">
    <w:nsid w:val="414E01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38">
    <w:nsid w:val="414E08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39">
    <w:nsid w:val="414F35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40">
    <w:nsid w:val="41504D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41">
    <w:nsid w:val="41504E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42">
    <w:nsid w:val="41510B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43">
    <w:nsid w:val="41517A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44">
    <w:nsid w:val="415529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45">
    <w:nsid w:val="415630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46">
    <w:nsid w:val="41575B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47">
    <w:nsid w:val="415773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48">
    <w:nsid w:val="41581D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49">
    <w:nsid w:val="415D3C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50">
    <w:nsid w:val="415E79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51">
    <w:nsid w:val="416051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52">
    <w:nsid w:val="416205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53">
    <w:nsid w:val="41620B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54">
    <w:nsid w:val="416466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55">
    <w:nsid w:val="416637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56">
    <w:nsid w:val="41687A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57">
    <w:nsid w:val="416924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58">
    <w:nsid w:val="416A50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59">
    <w:nsid w:val="416B59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60">
    <w:nsid w:val="416B71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61">
    <w:nsid w:val="416C09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62">
    <w:nsid w:val="416C0D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63">
    <w:nsid w:val="416C11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64">
    <w:nsid w:val="416C13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65">
    <w:nsid w:val="416C14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66">
    <w:nsid w:val="416E56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67">
    <w:nsid w:val="416E58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68">
    <w:nsid w:val="41701C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69">
    <w:nsid w:val="41713E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70">
    <w:nsid w:val="41714C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71">
    <w:nsid w:val="41715E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72">
    <w:nsid w:val="41715F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73">
    <w:nsid w:val="417442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74">
    <w:nsid w:val="41760A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75">
    <w:nsid w:val="417617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76">
    <w:nsid w:val="417855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77">
    <w:nsid w:val="417857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78">
    <w:nsid w:val="417A23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79">
    <w:nsid w:val="417C6C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80">
    <w:nsid w:val="418300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81">
    <w:nsid w:val="418431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82">
    <w:nsid w:val="418437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83">
    <w:nsid w:val="41867A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84">
    <w:nsid w:val="41870A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85">
    <w:nsid w:val="418726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86">
    <w:nsid w:val="418727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87">
    <w:nsid w:val="41882E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88">
    <w:nsid w:val="41884E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89">
    <w:nsid w:val="418A03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90">
    <w:nsid w:val="418A79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91">
    <w:nsid w:val="418B24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92">
    <w:nsid w:val="418B39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93">
    <w:nsid w:val="418C4A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94">
    <w:nsid w:val="418C5E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95">
    <w:nsid w:val="418E1D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96">
    <w:nsid w:val="418E31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97">
    <w:nsid w:val="41906A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98">
    <w:nsid w:val="419109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099">
    <w:nsid w:val="419538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00">
    <w:nsid w:val="41964B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01">
    <w:nsid w:val="419706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02">
    <w:nsid w:val="419946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03">
    <w:nsid w:val="419A72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04">
    <w:nsid w:val="419B27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05">
    <w:nsid w:val="419C36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06">
    <w:nsid w:val="419C4B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07">
    <w:nsid w:val="419D5E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08">
    <w:nsid w:val="419D68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09">
    <w:nsid w:val="419E14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10">
    <w:nsid w:val="419F20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11">
    <w:nsid w:val="419F36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12">
    <w:nsid w:val="41A339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13">
    <w:nsid w:val="41A752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14">
    <w:nsid w:val="41A76B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15">
    <w:nsid w:val="41A818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16">
    <w:nsid w:val="41A936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17">
    <w:nsid w:val="41AC2B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18">
    <w:nsid w:val="41AD45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19">
    <w:nsid w:val="41AD54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20">
    <w:nsid w:val="41AD59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21">
    <w:nsid w:val="41AE05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22">
    <w:nsid w:val="41AE76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23">
    <w:nsid w:val="41AE7A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24">
    <w:nsid w:val="41B049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25">
    <w:nsid w:val="41B155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26">
    <w:nsid w:val="41B207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27">
    <w:nsid w:val="41B21B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28">
    <w:nsid w:val="41B44F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29">
    <w:nsid w:val="41B628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30">
    <w:nsid w:val="41B638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31">
    <w:nsid w:val="41B748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32">
    <w:nsid w:val="41B751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33">
    <w:nsid w:val="41B751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34">
    <w:nsid w:val="41B85F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35">
    <w:nsid w:val="41B923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36">
    <w:nsid w:val="41BA2E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37">
    <w:nsid w:val="41BB5E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38">
    <w:nsid w:val="41BB64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39">
    <w:nsid w:val="41BB71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40">
    <w:nsid w:val="41BF0C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41">
    <w:nsid w:val="41BF0D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42">
    <w:nsid w:val="41BF71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43">
    <w:nsid w:val="41BF7E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44">
    <w:nsid w:val="41C25F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45">
    <w:nsid w:val="41C260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46">
    <w:nsid w:val="41C30E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47">
    <w:nsid w:val="41C317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48">
    <w:nsid w:val="41C603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49">
    <w:nsid w:val="41C61B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50">
    <w:nsid w:val="41C861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51">
    <w:nsid w:val="41C979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52">
    <w:nsid w:val="41CB39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53">
    <w:nsid w:val="41CB3A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54">
    <w:nsid w:val="41CE50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55">
    <w:nsid w:val="41CE50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56">
    <w:nsid w:val="41D007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57">
    <w:nsid w:val="41D016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58">
    <w:nsid w:val="41D13A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59">
    <w:nsid w:val="41D13C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60">
    <w:nsid w:val="41D24F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61">
    <w:nsid w:val="41D305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62">
    <w:nsid w:val="41D41A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63">
    <w:nsid w:val="41D54A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64">
    <w:nsid w:val="41D54F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65">
    <w:nsid w:val="41D65D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66">
    <w:nsid w:val="41D661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67">
    <w:nsid w:val="41D71C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68">
    <w:nsid w:val="41D957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69">
    <w:nsid w:val="41DA0A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70">
    <w:nsid w:val="41DB22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71">
    <w:nsid w:val="41DD07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72">
    <w:nsid w:val="41DD7B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73">
    <w:nsid w:val="41DE2D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74">
    <w:nsid w:val="41DE31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75">
    <w:nsid w:val="41DF3D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76">
    <w:nsid w:val="41DF45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77">
    <w:nsid w:val="41DF50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78">
    <w:nsid w:val="41DF5C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79">
    <w:nsid w:val="41E05D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80">
    <w:nsid w:val="41E11A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81">
    <w:nsid w:val="41E126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82">
    <w:nsid w:val="41E22E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83">
    <w:nsid w:val="41E40C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84">
    <w:nsid w:val="41E47A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85">
    <w:nsid w:val="41E52A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86">
    <w:nsid w:val="41E52D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87">
    <w:nsid w:val="41E776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88">
    <w:nsid w:val="41E812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89">
    <w:nsid w:val="41E957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90">
    <w:nsid w:val="41EA70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91">
    <w:nsid w:val="41ED6F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92">
    <w:nsid w:val="41EE14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93">
    <w:nsid w:val="41EF32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94">
    <w:nsid w:val="41EF3F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95">
    <w:nsid w:val="41F04C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96">
    <w:nsid w:val="41F17E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97">
    <w:nsid w:val="41F34B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98">
    <w:nsid w:val="41F34B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99">
    <w:nsid w:val="41F351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00">
    <w:nsid w:val="41F938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01">
    <w:nsid w:val="41FB77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02">
    <w:nsid w:val="41FB7D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03">
    <w:nsid w:val="41FC16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04">
    <w:nsid w:val="41FC1D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05">
    <w:nsid w:val="41FC22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06">
    <w:nsid w:val="41FC28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07">
    <w:nsid w:val="41FC2C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08">
    <w:nsid w:val="41FD5C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09">
    <w:nsid w:val="41FF17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10">
    <w:nsid w:val="420024FF"/>
    <w:multiLevelType w:val="multilevel"/>
    <w:tmpl w:val="02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11">
    <w:nsid w:val="42002E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12">
    <w:nsid w:val="420048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13">
    <w:nsid w:val="420164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14">
    <w:nsid w:val="420169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15">
    <w:nsid w:val="420172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16">
    <w:nsid w:val="420200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17">
    <w:nsid w:val="420277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18">
    <w:nsid w:val="420442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19">
    <w:nsid w:val="420465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20">
    <w:nsid w:val="420576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21">
    <w:nsid w:val="420578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22">
    <w:nsid w:val="420745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23">
    <w:nsid w:val="420747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24">
    <w:nsid w:val="420749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25">
    <w:nsid w:val="42086E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26">
    <w:nsid w:val="420A2F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27">
    <w:nsid w:val="420C7B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28">
    <w:nsid w:val="420D28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29">
    <w:nsid w:val="420E51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30">
    <w:nsid w:val="420E53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31">
    <w:nsid w:val="420F04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32">
    <w:nsid w:val="421146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33">
    <w:nsid w:val="42114D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34">
    <w:nsid w:val="421431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35">
    <w:nsid w:val="421553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36">
    <w:nsid w:val="421570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37">
    <w:nsid w:val="42160F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38">
    <w:nsid w:val="421618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39">
    <w:nsid w:val="421619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40">
    <w:nsid w:val="421C5B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41">
    <w:nsid w:val="421C7A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42">
    <w:nsid w:val="421D12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43">
    <w:nsid w:val="421D1E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44">
    <w:nsid w:val="421D1F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45">
    <w:nsid w:val="421E3C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46">
    <w:nsid w:val="421F6800"/>
    <w:multiLevelType w:val="hybridMultilevel"/>
    <w:tmpl w:val="42621800"/>
    <w:lvl w:ilvl="0" w:tplc="4B8C88A4">
      <w:numFmt w:val="decimal"/>
      <w:lvlText w:val=""/>
      <w:lvlJc w:val="left"/>
    </w:lvl>
    <w:lvl w:ilvl="1" w:tplc="6E94AC3A">
      <w:numFmt w:val="decimal"/>
      <w:lvlText w:val=""/>
      <w:lvlJc w:val="left"/>
    </w:lvl>
    <w:lvl w:ilvl="2" w:tplc="D65C36A8">
      <w:numFmt w:val="decimal"/>
      <w:lvlText w:val=""/>
      <w:lvlJc w:val="left"/>
    </w:lvl>
    <w:lvl w:ilvl="3" w:tplc="22BAC038">
      <w:numFmt w:val="decimal"/>
      <w:lvlText w:val=""/>
      <w:lvlJc w:val="left"/>
    </w:lvl>
    <w:lvl w:ilvl="4" w:tplc="BBF2CB6C">
      <w:numFmt w:val="decimal"/>
      <w:lvlText w:val=""/>
      <w:lvlJc w:val="left"/>
    </w:lvl>
    <w:lvl w:ilvl="5" w:tplc="6F5465B8">
      <w:numFmt w:val="decimal"/>
      <w:lvlText w:val=""/>
      <w:lvlJc w:val="left"/>
    </w:lvl>
    <w:lvl w:ilvl="6" w:tplc="C358884E">
      <w:numFmt w:val="decimal"/>
      <w:lvlText w:val=""/>
      <w:lvlJc w:val="left"/>
    </w:lvl>
    <w:lvl w:ilvl="7" w:tplc="83B422E8">
      <w:numFmt w:val="decimal"/>
      <w:lvlText w:val=""/>
      <w:lvlJc w:val="left"/>
    </w:lvl>
    <w:lvl w:ilvl="8" w:tplc="9D1828A4">
      <w:numFmt w:val="decimal"/>
      <w:lvlText w:val=""/>
      <w:lvlJc w:val="left"/>
    </w:lvl>
  </w:abstractNum>
  <w:abstractNum w:abstractNumId="16247">
    <w:nsid w:val="422005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48">
    <w:nsid w:val="422007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49">
    <w:nsid w:val="422253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50">
    <w:nsid w:val="422254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51">
    <w:nsid w:val="422308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52">
    <w:nsid w:val="42253E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53">
    <w:nsid w:val="422550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54">
    <w:nsid w:val="422726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55">
    <w:nsid w:val="422843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56">
    <w:nsid w:val="422951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57">
    <w:nsid w:val="422955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58">
    <w:nsid w:val="422956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59">
    <w:nsid w:val="422C52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60">
    <w:nsid w:val="422E23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61">
    <w:nsid w:val="422F4A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62">
    <w:nsid w:val="42306B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63">
    <w:nsid w:val="423101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64">
    <w:nsid w:val="423405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65">
    <w:nsid w:val="423473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66">
    <w:nsid w:val="423644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67">
    <w:nsid w:val="423660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68">
    <w:nsid w:val="423774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69">
    <w:nsid w:val="423936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70">
    <w:nsid w:val="423951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71">
    <w:nsid w:val="423A7F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72">
    <w:nsid w:val="423B15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73">
    <w:nsid w:val="423C3C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74">
    <w:nsid w:val="423D52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75">
    <w:nsid w:val="423D69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76">
    <w:nsid w:val="423F2F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77">
    <w:nsid w:val="424107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78">
    <w:nsid w:val="424174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79">
    <w:nsid w:val="424176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80">
    <w:nsid w:val="424218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81">
    <w:nsid w:val="424228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82">
    <w:nsid w:val="424628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83">
    <w:nsid w:val="42475E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84">
    <w:nsid w:val="424764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85">
    <w:nsid w:val="424766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86">
    <w:nsid w:val="42476B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87">
    <w:nsid w:val="424925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88">
    <w:nsid w:val="424928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89">
    <w:nsid w:val="42493A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90">
    <w:nsid w:val="424A51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91">
    <w:nsid w:val="424A59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92">
    <w:nsid w:val="424A61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93">
    <w:nsid w:val="424B04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94">
    <w:nsid w:val="424B6C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95">
    <w:nsid w:val="424B7E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96">
    <w:nsid w:val="424C1E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97">
    <w:nsid w:val="424F16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98">
    <w:nsid w:val="424F1C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99">
    <w:nsid w:val="425203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00">
    <w:nsid w:val="42527D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01">
    <w:nsid w:val="425453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02">
    <w:nsid w:val="425507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03">
    <w:nsid w:val="425566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04">
    <w:nsid w:val="42586B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05">
    <w:nsid w:val="425B62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06">
    <w:nsid w:val="425B6D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07">
    <w:nsid w:val="425C09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08">
    <w:nsid w:val="425C0B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09">
    <w:nsid w:val="425D22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10">
    <w:nsid w:val="425E5D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11">
    <w:nsid w:val="425F07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12">
    <w:nsid w:val="42613C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13">
    <w:nsid w:val="42613F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14">
    <w:nsid w:val="426261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15">
    <w:nsid w:val="426273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16">
    <w:nsid w:val="426275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17">
    <w:nsid w:val="426309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18">
    <w:nsid w:val="42642B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19">
    <w:nsid w:val="42656E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20">
    <w:nsid w:val="426A2B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21">
    <w:nsid w:val="426C5A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22">
    <w:nsid w:val="426C66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23">
    <w:nsid w:val="426D10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24">
    <w:nsid w:val="427118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25">
    <w:nsid w:val="42711A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26">
    <w:nsid w:val="42737F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27">
    <w:nsid w:val="427412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28">
    <w:nsid w:val="427426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29">
    <w:nsid w:val="427548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30">
    <w:nsid w:val="42765A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31">
    <w:nsid w:val="427709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32">
    <w:nsid w:val="427723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33">
    <w:nsid w:val="427836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34">
    <w:nsid w:val="42794B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35">
    <w:nsid w:val="427A7A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36">
    <w:nsid w:val="427C63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37">
    <w:nsid w:val="427D68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38">
    <w:nsid w:val="427E0D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39">
    <w:nsid w:val="428062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40">
    <w:nsid w:val="428109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41">
    <w:nsid w:val="428243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42">
    <w:nsid w:val="428368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43">
    <w:nsid w:val="428522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44">
    <w:nsid w:val="428663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45">
    <w:nsid w:val="428701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46">
    <w:nsid w:val="428815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47">
    <w:nsid w:val="428937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48">
    <w:nsid w:val="428A59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49">
    <w:nsid w:val="428A72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50">
    <w:nsid w:val="428B03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51">
    <w:nsid w:val="428E16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52">
    <w:nsid w:val="429044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53">
    <w:nsid w:val="429054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54">
    <w:nsid w:val="429177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55">
    <w:nsid w:val="429211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56">
    <w:nsid w:val="42921C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57">
    <w:nsid w:val="42922B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58">
    <w:nsid w:val="429519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59">
    <w:nsid w:val="429642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60">
    <w:nsid w:val="429759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61">
    <w:nsid w:val="42987D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62">
    <w:nsid w:val="429925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63">
    <w:nsid w:val="429933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64">
    <w:nsid w:val="429936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65">
    <w:nsid w:val="429A4B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66">
    <w:nsid w:val="429A53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67">
    <w:nsid w:val="429E62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68">
    <w:nsid w:val="429F20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69">
    <w:nsid w:val="42A035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70">
    <w:nsid w:val="42A150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71">
    <w:nsid w:val="42A158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72">
    <w:nsid w:val="42A20D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73">
    <w:nsid w:val="42A322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74">
    <w:nsid w:val="42A459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75">
    <w:nsid w:val="42A56C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76">
    <w:nsid w:val="42A62B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77">
    <w:nsid w:val="42A74D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78">
    <w:nsid w:val="42A863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79">
    <w:nsid w:val="42AC07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80">
    <w:nsid w:val="42AC7B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81">
    <w:nsid w:val="42AD39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82">
    <w:nsid w:val="42AE5D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83">
    <w:nsid w:val="42AF74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84">
    <w:nsid w:val="42B14B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85">
    <w:nsid w:val="42B310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86">
    <w:nsid w:val="42B724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87">
    <w:nsid w:val="42B725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88">
    <w:nsid w:val="42B855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89">
    <w:nsid w:val="42B907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90">
    <w:nsid w:val="42B977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91">
    <w:nsid w:val="42B97C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92">
    <w:nsid w:val="42BC6C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93">
    <w:nsid w:val="42BD19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94">
    <w:nsid w:val="42BE43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95">
    <w:nsid w:val="42C076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96">
    <w:nsid w:val="42C12F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97">
    <w:nsid w:val="42C139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98">
    <w:nsid w:val="42C36E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399">
    <w:nsid w:val="42C417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00">
    <w:nsid w:val="42C42B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01">
    <w:nsid w:val="42C554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02">
    <w:nsid w:val="42C663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03">
    <w:nsid w:val="42C717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04">
    <w:nsid w:val="42C718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05">
    <w:nsid w:val="42C77C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06">
    <w:nsid w:val="42C824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07">
    <w:nsid w:val="42C837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08">
    <w:nsid w:val="42C954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09">
    <w:nsid w:val="42CB1E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10">
    <w:nsid w:val="42CC47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11">
    <w:nsid w:val="42CD61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12">
    <w:nsid w:val="42CD63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13">
    <w:nsid w:val="42CE0B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14">
    <w:nsid w:val="42CE0E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15">
    <w:nsid w:val="42CE1C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16">
    <w:nsid w:val="42CF41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17">
    <w:nsid w:val="42D058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18">
    <w:nsid w:val="42D05E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19">
    <w:nsid w:val="42D115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20">
    <w:nsid w:val="42D22C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21">
    <w:nsid w:val="42D76D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22">
    <w:nsid w:val="42D76E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23">
    <w:nsid w:val="42D948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24">
    <w:nsid w:val="42D952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25">
    <w:nsid w:val="42DA6A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26">
    <w:nsid w:val="42DB20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27">
    <w:nsid w:val="42E161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28">
    <w:nsid w:val="42E16C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29">
    <w:nsid w:val="42E16E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30">
    <w:nsid w:val="42E20E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31">
    <w:nsid w:val="42E212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32">
    <w:nsid w:val="42E33D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33">
    <w:nsid w:val="42E45B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34">
    <w:nsid w:val="42E504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35">
    <w:nsid w:val="42E765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36">
    <w:nsid w:val="42E804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37">
    <w:nsid w:val="42E811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38">
    <w:nsid w:val="42EA3D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39">
    <w:nsid w:val="42EB62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40">
    <w:nsid w:val="42ED42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41">
    <w:nsid w:val="42EF06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42">
    <w:nsid w:val="42EF7E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43">
    <w:nsid w:val="42F02B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44">
    <w:nsid w:val="42F20A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45">
    <w:nsid w:val="42F275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46">
    <w:nsid w:val="42F330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47">
    <w:nsid w:val="42F447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48">
    <w:nsid w:val="42F613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49">
    <w:nsid w:val="42F624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50">
    <w:nsid w:val="42FB5E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51">
    <w:nsid w:val="42FE5F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52">
    <w:nsid w:val="43025F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53">
    <w:nsid w:val="43030C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54">
    <w:nsid w:val="43030C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55">
    <w:nsid w:val="43030F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56">
    <w:nsid w:val="430313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57">
    <w:nsid w:val="430314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58">
    <w:nsid w:val="43031A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59">
    <w:nsid w:val="430427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60">
    <w:nsid w:val="430606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61">
    <w:nsid w:val="430718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62">
    <w:nsid w:val="430856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63">
    <w:nsid w:val="43085D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64">
    <w:nsid w:val="430A20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65">
    <w:nsid w:val="430B3D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66">
    <w:nsid w:val="430C5D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67">
    <w:nsid w:val="430C68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68">
    <w:nsid w:val="430E35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69">
    <w:nsid w:val="431240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70">
    <w:nsid w:val="43137B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71">
    <w:nsid w:val="43141302"/>
    <w:multiLevelType w:val="singleLevel"/>
    <w:tmpl w:val="395621A8"/>
    <w:lvl w:ilvl="0">
      <w:numFmt w:val="decimal"/>
      <w:lvlText w:val=""/>
      <w:lvlJc w:val="left"/>
    </w:lvl>
  </w:abstractNum>
  <w:abstractNum w:abstractNumId="16472">
    <w:nsid w:val="43153A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73">
    <w:nsid w:val="431548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74">
    <w:nsid w:val="431667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75">
    <w:nsid w:val="431820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76">
    <w:nsid w:val="43183D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77">
    <w:nsid w:val="431A0C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78">
    <w:nsid w:val="431C5B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79">
    <w:nsid w:val="431E07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80">
    <w:nsid w:val="431E1C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81">
    <w:nsid w:val="431F30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82">
    <w:nsid w:val="431F46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83">
    <w:nsid w:val="43205D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84">
    <w:nsid w:val="432114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85">
    <w:nsid w:val="43211C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86">
    <w:nsid w:val="432239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87">
    <w:nsid w:val="43223E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88">
    <w:nsid w:val="43252C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89">
    <w:nsid w:val="43280D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90">
    <w:nsid w:val="432A58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91">
    <w:nsid w:val="432B1A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92">
    <w:nsid w:val="432B7D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93">
    <w:nsid w:val="432D44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94">
    <w:nsid w:val="432D4E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95">
    <w:nsid w:val="433208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96">
    <w:nsid w:val="433331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97">
    <w:nsid w:val="433345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98">
    <w:nsid w:val="433452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99">
    <w:nsid w:val="43350C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00">
    <w:nsid w:val="43362B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01">
    <w:nsid w:val="433634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02">
    <w:nsid w:val="433639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03">
    <w:nsid w:val="433760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04">
    <w:nsid w:val="433877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05">
    <w:nsid w:val="433879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06">
    <w:nsid w:val="433B7B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07">
    <w:nsid w:val="433C15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08">
    <w:nsid w:val="433D2E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09">
    <w:nsid w:val="433D2F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10">
    <w:nsid w:val="434024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11">
    <w:nsid w:val="434026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12">
    <w:nsid w:val="434027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13">
    <w:nsid w:val="43403A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14">
    <w:nsid w:val="434040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15">
    <w:nsid w:val="43427D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16">
    <w:nsid w:val="434444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17">
    <w:nsid w:val="434739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18">
    <w:nsid w:val="43486D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19">
    <w:nsid w:val="434B66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20">
    <w:nsid w:val="434B69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21">
    <w:nsid w:val="434D2A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22">
    <w:nsid w:val="434D35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23">
    <w:nsid w:val="434F70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24">
    <w:nsid w:val="434F7E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25">
    <w:nsid w:val="43514D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26">
    <w:nsid w:val="43537A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27">
    <w:nsid w:val="435848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28">
    <w:nsid w:val="43585A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29">
    <w:nsid w:val="43597F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30">
    <w:nsid w:val="435A10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31">
    <w:nsid w:val="435E25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32">
    <w:nsid w:val="435E42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33">
    <w:nsid w:val="435F48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34">
    <w:nsid w:val="435F66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35">
    <w:nsid w:val="43607D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36">
    <w:nsid w:val="43612B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37">
    <w:nsid w:val="436376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38">
    <w:nsid w:val="43653B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39">
    <w:nsid w:val="436650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40">
    <w:nsid w:val="436655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41">
    <w:nsid w:val="43665C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42">
    <w:nsid w:val="43665C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43">
    <w:nsid w:val="43666A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44">
    <w:nsid w:val="43666B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45">
    <w:nsid w:val="436670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46">
    <w:nsid w:val="436831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47">
    <w:nsid w:val="436B1E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48">
    <w:nsid w:val="436B2C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49">
    <w:nsid w:val="436C3B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50">
    <w:nsid w:val="436D7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51">
    <w:nsid w:val="436E04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52">
    <w:nsid w:val="436F2C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53">
    <w:nsid w:val="436F38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54">
    <w:nsid w:val="436F3F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55">
    <w:nsid w:val="437059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56">
    <w:nsid w:val="437073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57">
    <w:nsid w:val="437106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58">
    <w:nsid w:val="437109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59">
    <w:nsid w:val="437115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60">
    <w:nsid w:val="437227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61">
    <w:nsid w:val="437405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62">
    <w:nsid w:val="43747A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63">
    <w:nsid w:val="43751F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64">
    <w:nsid w:val="43751F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65">
    <w:nsid w:val="43775C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66">
    <w:nsid w:val="437760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67">
    <w:nsid w:val="437761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68">
    <w:nsid w:val="437772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69">
    <w:nsid w:val="437814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70">
    <w:nsid w:val="437824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71">
    <w:nsid w:val="437A54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72">
    <w:nsid w:val="437B77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73">
    <w:nsid w:val="437C41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74">
    <w:nsid w:val="437D4F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75">
    <w:nsid w:val="437E6B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76">
    <w:nsid w:val="437E78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77">
    <w:nsid w:val="437F16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78">
    <w:nsid w:val="437F32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79">
    <w:nsid w:val="43815E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80">
    <w:nsid w:val="43817E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81">
    <w:nsid w:val="438211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82">
    <w:nsid w:val="438347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83">
    <w:nsid w:val="438500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84">
    <w:nsid w:val="438507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85">
    <w:nsid w:val="438803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86">
    <w:nsid w:val="438878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87">
    <w:nsid w:val="438A3F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88">
    <w:nsid w:val="438A52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89">
    <w:nsid w:val="438B5E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90">
    <w:nsid w:val="438C15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91">
    <w:nsid w:val="438C1C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92">
    <w:nsid w:val="438D2F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93">
    <w:nsid w:val="438F0E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94">
    <w:nsid w:val="438F19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95">
    <w:nsid w:val="43903C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96">
    <w:nsid w:val="439206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97">
    <w:nsid w:val="43943C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98">
    <w:nsid w:val="43944D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599">
    <w:nsid w:val="439453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00">
    <w:nsid w:val="439619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01">
    <w:nsid w:val="439747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02">
    <w:nsid w:val="439852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03">
    <w:nsid w:val="439857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04">
    <w:nsid w:val="439860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05">
    <w:nsid w:val="439871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06">
    <w:nsid w:val="439971B2"/>
    <w:multiLevelType w:val="singleLevel"/>
    <w:tmpl w:val="4B568CB6"/>
    <w:lvl w:ilvl="0">
      <w:numFmt w:val="decimal"/>
      <w:lvlText w:val=""/>
      <w:lvlJc w:val="left"/>
    </w:lvl>
  </w:abstractNum>
  <w:abstractNum w:abstractNumId="16607">
    <w:nsid w:val="439976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08">
    <w:nsid w:val="439979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09">
    <w:nsid w:val="439D22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10">
    <w:nsid w:val="439D23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11">
    <w:nsid w:val="43A017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12">
    <w:nsid w:val="43A022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13">
    <w:nsid w:val="43A133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14">
    <w:nsid w:val="43A26D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15">
    <w:nsid w:val="43A30C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16">
    <w:nsid w:val="43A856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17">
    <w:nsid w:val="43A962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18">
    <w:nsid w:val="43A963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19">
    <w:nsid w:val="43A969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20">
    <w:nsid w:val="43AA1B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21">
    <w:nsid w:val="43AA1D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22">
    <w:nsid w:val="43AD12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23">
    <w:nsid w:val="43AE1D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24">
    <w:nsid w:val="43AE2F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25">
    <w:nsid w:val="43AF51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26">
    <w:nsid w:val="43B003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27">
    <w:nsid w:val="43B005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28">
    <w:nsid w:val="43B35F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29">
    <w:nsid w:val="43B672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30">
    <w:nsid w:val="43B718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31">
    <w:nsid w:val="43B828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32">
    <w:nsid w:val="43B941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33">
    <w:nsid w:val="43B94A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34">
    <w:nsid w:val="43BB28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35">
    <w:nsid w:val="43BF4A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36">
    <w:nsid w:val="43C061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37">
    <w:nsid w:val="43C10F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38">
    <w:nsid w:val="43C115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39">
    <w:nsid w:val="43C239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40">
    <w:nsid w:val="43C408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41">
    <w:nsid w:val="43C46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42">
    <w:nsid w:val="43C50D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43">
    <w:nsid w:val="43C50E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44">
    <w:nsid w:val="43C531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45">
    <w:nsid w:val="43C644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46">
    <w:nsid w:val="43C76A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47">
    <w:nsid w:val="43C77B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48">
    <w:nsid w:val="43C820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49">
    <w:nsid w:val="43CC1D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50">
    <w:nsid w:val="43CC3D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51">
    <w:nsid w:val="43CE71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52">
    <w:nsid w:val="43D17A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53">
    <w:nsid w:val="43D17A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54">
    <w:nsid w:val="43D21A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55">
    <w:nsid w:val="43D21D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56">
    <w:nsid w:val="43D327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57">
    <w:nsid w:val="43D468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58">
    <w:nsid w:val="43D50D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59">
    <w:nsid w:val="43D75F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60">
    <w:nsid w:val="43D918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61">
    <w:nsid w:val="43D92E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62">
    <w:nsid w:val="43DB6A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63">
    <w:nsid w:val="43DD25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64">
    <w:nsid w:val="43DD36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65">
    <w:nsid w:val="43DE6E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66">
    <w:nsid w:val="43DF15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67">
    <w:nsid w:val="43DF7C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68">
    <w:nsid w:val="43E031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69">
    <w:nsid w:val="43E13F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70">
    <w:nsid w:val="43E209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71">
    <w:nsid w:val="43E267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72">
    <w:nsid w:val="43E619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73">
    <w:nsid w:val="43E746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74">
    <w:nsid w:val="43E85B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75">
    <w:nsid w:val="43E905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76">
    <w:nsid w:val="43E97F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77">
    <w:nsid w:val="43EA2A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78">
    <w:nsid w:val="43EF5F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79">
    <w:nsid w:val="43EF65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80">
    <w:nsid w:val="43F252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81">
    <w:nsid w:val="43F256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82">
    <w:nsid w:val="43F268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83">
    <w:nsid w:val="43F26B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84">
    <w:nsid w:val="43F302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85">
    <w:nsid w:val="43F37A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86">
    <w:nsid w:val="43F553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87">
    <w:nsid w:val="43F607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88">
    <w:nsid w:val="43F678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89">
    <w:nsid w:val="43F728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90">
    <w:nsid w:val="43F84A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91">
    <w:nsid w:val="43FC53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92">
    <w:nsid w:val="43FC54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93">
    <w:nsid w:val="43FC6C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94">
    <w:nsid w:val="43FD15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95">
    <w:nsid w:val="43FF52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96">
    <w:nsid w:val="440246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97">
    <w:nsid w:val="440405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98">
    <w:nsid w:val="44047D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699">
    <w:nsid w:val="44064A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00">
    <w:nsid w:val="440669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01">
    <w:nsid w:val="44066A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02">
    <w:nsid w:val="440828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03">
    <w:nsid w:val="440836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04">
    <w:nsid w:val="44095E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05">
    <w:nsid w:val="440A6B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06">
    <w:nsid w:val="440A7B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07">
    <w:nsid w:val="440F35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08">
    <w:nsid w:val="441061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09">
    <w:nsid w:val="441107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10">
    <w:nsid w:val="441227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11">
    <w:nsid w:val="44122A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12">
    <w:nsid w:val="441345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13">
    <w:nsid w:val="441479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14">
    <w:nsid w:val="441513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15">
    <w:nsid w:val="441525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16">
    <w:nsid w:val="44163A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17">
    <w:nsid w:val="44163D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18">
    <w:nsid w:val="44164D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19">
    <w:nsid w:val="441759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20">
    <w:nsid w:val="441808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21">
    <w:nsid w:val="441938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22">
    <w:nsid w:val="44193E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23">
    <w:nsid w:val="441944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24">
    <w:nsid w:val="441A57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25">
    <w:nsid w:val="441D56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26">
    <w:nsid w:val="441E6F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27">
    <w:nsid w:val="441E7C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28">
    <w:nsid w:val="441F09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29">
    <w:nsid w:val="441F28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30">
    <w:nsid w:val="442031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31">
    <w:nsid w:val="442040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32">
    <w:nsid w:val="44227E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33">
    <w:nsid w:val="442452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34">
    <w:nsid w:val="442456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35">
    <w:nsid w:val="44250C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36">
    <w:nsid w:val="44250E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37">
    <w:nsid w:val="442575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38">
    <w:nsid w:val="442A4B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39">
    <w:nsid w:val="442B65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40">
    <w:nsid w:val="442C02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41">
    <w:nsid w:val="442D34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42">
    <w:nsid w:val="442F70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43">
    <w:nsid w:val="442F74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44">
    <w:nsid w:val="443039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45">
    <w:nsid w:val="443146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46">
    <w:nsid w:val="443149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47">
    <w:nsid w:val="443271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48">
    <w:nsid w:val="443453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49">
    <w:nsid w:val="443606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50">
    <w:nsid w:val="44361B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51">
    <w:nsid w:val="44397D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52">
    <w:nsid w:val="443A14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53">
    <w:nsid w:val="443C68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54">
    <w:nsid w:val="443E38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55">
    <w:nsid w:val="443F6B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56">
    <w:nsid w:val="444014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57">
    <w:nsid w:val="44401B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58">
    <w:nsid w:val="444127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59">
    <w:nsid w:val="444255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60">
    <w:nsid w:val="44426D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61">
    <w:nsid w:val="44437F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62">
    <w:nsid w:val="444418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63">
    <w:nsid w:val="444428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64">
    <w:nsid w:val="444545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65">
    <w:nsid w:val="444661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66">
    <w:nsid w:val="444670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67">
    <w:nsid w:val="444676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68">
    <w:nsid w:val="44496D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69">
    <w:nsid w:val="44496E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70">
    <w:nsid w:val="444A02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71">
    <w:nsid w:val="444A7A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72">
    <w:nsid w:val="444C59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73">
    <w:nsid w:val="444C60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74">
    <w:nsid w:val="444C67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75">
    <w:nsid w:val="444E31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76">
    <w:nsid w:val="444F51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77">
    <w:nsid w:val="444F5D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78">
    <w:nsid w:val="445079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79">
    <w:nsid w:val="445404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80">
    <w:nsid w:val="44547A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81">
    <w:nsid w:val="44547B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82">
    <w:nsid w:val="445522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83">
    <w:nsid w:val="445527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84">
    <w:nsid w:val="445531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85">
    <w:nsid w:val="445538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86">
    <w:nsid w:val="44576D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87">
    <w:nsid w:val="445770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88">
    <w:nsid w:val="445943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89">
    <w:nsid w:val="445955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90">
    <w:nsid w:val="445B21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91">
    <w:nsid w:val="445E0D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92">
    <w:nsid w:val="445E1C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93">
    <w:nsid w:val="44616D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94">
    <w:nsid w:val="446179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95">
    <w:nsid w:val="446228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96">
    <w:nsid w:val="44650B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97">
    <w:nsid w:val="44651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98">
    <w:nsid w:val="446514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799">
    <w:nsid w:val="446515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00">
    <w:nsid w:val="446E71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01">
    <w:nsid w:val="446E76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02">
    <w:nsid w:val="447043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03">
    <w:nsid w:val="447045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04">
    <w:nsid w:val="447207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05">
    <w:nsid w:val="44733B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06">
    <w:nsid w:val="44757F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07">
    <w:nsid w:val="44762E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08">
    <w:nsid w:val="447870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09">
    <w:nsid w:val="44791C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10">
    <w:nsid w:val="447C12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11">
    <w:nsid w:val="447C79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12">
    <w:nsid w:val="447D20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13">
    <w:nsid w:val="44801B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14">
    <w:nsid w:val="44802F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15">
    <w:nsid w:val="44802F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16">
    <w:nsid w:val="448146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17">
    <w:nsid w:val="44830A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18">
    <w:nsid w:val="448447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19">
    <w:nsid w:val="448560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20">
    <w:nsid w:val="448732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21">
    <w:nsid w:val="448740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22">
    <w:nsid w:val="448B55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23">
    <w:nsid w:val="448C72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24">
    <w:nsid w:val="448C7D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25">
    <w:nsid w:val="448D23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26">
    <w:nsid w:val="448D24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27">
    <w:nsid w:val="448D25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28">
    <w:nsid w:val="449003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29">
    <w:nsid w:val="44924A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30">
    <w:nsid w:val="44924D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31">
    <w:nsid w:val="449307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32">
    <w:nsid w:val="449434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33">
    <w:nsid w:val="44995A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34">
    <w:nsid w:val="449A0B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35">
    <w:nsid w:val="449A12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36">
    <w:nsid w:val="449B24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37">
    <w:nsid w:val="449B27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38">
    <w:nsid w:val="449C59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39">
    <w:nsid w:val="449D0D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40">
    <w:nsid w:val="44A22A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41">
    <w:nsid w:val="44A236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42">
    <w:nsid w:val="44A236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43">
    <w:nsid w:val="44A533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44">
    <w:nsid w:val="44A541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45">
    <w:nsid w:val="44A663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46">
    <w:nsid w:val="44A775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47">
    <w:nsid w:val="44A817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48">
    <w:nsid w:val="44A81C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49">
    <w:nsid w:val="44AA67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50">
    <w:nsid w:val="44AB1A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51">
    <w:nsid w:val="44AD5D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52">
    <w:nsid w:val="44AD60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53">
    <w:nsid w:val="44AF2F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54">
    <w:nsid w:val="44B050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55">
    <w:nsid w:val="44B216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56">
    <w:nsid w:val="44B227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57">
    <w:nsid w:val="44B347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58">
    <w:nsid w:val="44B474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59">
    <w:nsid w:val="44B646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60">
    <w:nsid w:val="44B64A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61">
    <w:nsid w:val="44B930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62">
    <w:nsid w:val="44B931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63">
    <w:nsid w:val="44B93F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64">
    <w:nsid w:val="44BC21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65">
    <w:nsid w:val="44BC28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66">
    <w:nsid w:val="44BD51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67">
    <w:nsid w:val="44BE79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68">
    <w:nsid w:val="44C035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69">
    <w:nsid w:val="44C045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70">
    <w:nsid w:val="44C205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71">
    <w:nsid w:val="44C330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72">
    <w:nsid w:val="44C576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73">
    <w:nsid w:val="44C617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74">
    <w:nsid w:val="44C925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75">
    <w:nsid w:val="44CB51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76">
    <w:nsid w:val="44CB74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77">
    <w:nsid w:val="44CC04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78">
    <w:nsid w:val="44CD21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79">
    <w:nsid w:val="44CD38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80">
    <w:nsid w:val="44CE52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81">
    <w:nsid w:val="44CE5A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82">
    <w:nsid w:val="44D018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83">
    <w:nsid w:val="44D022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84">
    <w:nsid w:val="44D035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85">
    <w:nsid w:val="44D13B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86">
    <w:nsid w:val="44D13B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87">
    <w:nsid w:val="44D142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88">
    <w:nsid w:val="44D566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89">
    <w:nsid w:val="44D571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90">
    <w:nsid w:val="44D60C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91">
    <w:nsid w:val="44D67B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92">
    <w:nsid w:val="44D908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93">
    <w:nsid w:val="44D969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94">
    <w:nsid w:val="44D976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95">
    <w:nsid w:val="44D97E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96">
    <w:nsid w:val="44DA11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97">
    <w:nsid w:val="44DA1B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98">
    <w:nsid w:val="44DA20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899">
    <w:nsid w:val="44DA2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00">
    <w:nsid w:val="44DB53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01">
    <w:nsid w:val="44DC76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02">
    <w:nsid w:val="44DC7D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03">
    <w:nsid w:val="44DD17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04">
    <w:nsid w:val="44DF69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05">
    <w:nsid w:val="44DF73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06">
    <w:nsid w:val="44E260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07">
    <w:nsid w:val="44E305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08">
    <w:nsid w:val="44E425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09">
    <w:nsid w:val="44E53A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10">
    <w:nsid w:val="44E53E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11">
    <w:nsid w:val="44E542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12">
    <w:nsid w:val="44E67E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13">
    <w:nsid w:val="44E67F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14">
    <w:nsid w:val="44E70B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15">
    <w:nsid w:val="44E719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16">
    <w:nsid w:val="44E833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17">
    <w:nsid w:val="44E96F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18">
    <w:nsid w:val="44EA18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19">
    <w:nsid w:val="44EA19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20">
    <w:nsid w:val="44EB3C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21">
    <w:nsid w:val="44EC63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22">
    <w:nsid w:val="44ED00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23">
    <w:nsid w:val="44EF43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24">
    <w:nsid w:val="44F071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25">
    <w:nsid w:val="44F10E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26">
    <w:nsid w:val="44F355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27">
    <w:nsid w:val="44F403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28">
    <w:nsid w:val="44F52D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29">
    <w:nsid w:val="44F779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30">
    <w:nsid w:val="44F77C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31">
    <w:nsid w:val="44F818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32">
    <w:nsid w:val="44F830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33">
    <w:nsid w:val="44FA68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34">
    <w:nsid w:val="44FA6B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35">
    <w:nsid w:val="44FB0E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36">
    <w:nsid w:val="44FB20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37">
    <w:nsid w:val="44FC3E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38">
    <w:nsid w:val="44FD6E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39">
    <w:nsid w:val="44FF30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40">
    <w:nsid w:val="45004B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41">
    <w:nsid w:val="45017A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42">
    <w:nsid w:val="45021F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43">
    <w:nsid w:val="45022F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44">
    <w:nsid w:val="45033A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45">
    <w:nsid w:val="450465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46">
    <w:nsid w:val="45076C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47">
    <w:nsid w:val="45080F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48">
    <w:nsid w:val="45093C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49">
    <w:nsid w:val="450A48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50">
    <w:nsid w:val="450A61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51">
    <w:nsid w:val="450A65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52">
    <w:nsid w:val="450C1B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53">
    <w:nsid w:val="450D36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54">
    <w:nsid w:val="450F05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55">
    <w:nsid w:val="451163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56">
    <w:nsid w:val="451322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57">
    <w:nsid w:val="451325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58">
    <w:nsid w:val="45132F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59">
    <w:nsid w:val="451444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60">
    <w:nsid w:val="451569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61">
    <w:nsid w:val="451621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62">
    <w:nsid w:val="451757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63">
    <w:nsid w:val="451905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64">
    <w:nsid w:val="451908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65">
    <w:nsid w:val="451C15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66">
    <w:nsid w:val="451E49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67">
    <w:nsid w:val="451E5B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68">
    <w:nsid w:val="451E5F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69">
    <w:nsid w:val="452027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70">
    <w:nsid w:val="452143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71">
    <w:nsid w:val="452152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72">
    <w:nsid w:val="452276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73">
    <w:nsid w:val="452279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74">
    <w:nsid w:val="452609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75">
    <w:nsid w:val="45267C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76">
    <w:nsid w:val="45271E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77">
    <w:nsid w:val="452722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78">
    <w:nsid w:val="45284A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79">
    <w:nsid w:val="452859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80">
    <w:nsid w:val="45285C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81">
    <w:nsid w:val="452B3F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82">
    <w:nsid w:val="452B47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83">
    <w:nsid w:val="452C5A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84">
    <w:nsid w:val="452D1F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85">
    <w:nsid w:val="45307C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86">
    <w:nsid w:val="45313B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87">
    <w:nsid w:val="453245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88">
    <w:nsid w:val="453262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89">
    <w:nsid w:val="453376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90">
    <w:nsid w:val="453422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91">
    <w:nsid w:val="45342A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92">
    <w:nsid w:val="45354B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93">
    <w:nsid w:val="453678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94">
    <w:nsid w:val="453703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95">
    <w:nsid w:val="453716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96">
    <w:nsid w:val="453826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97">
    <w:nsid w:val="453837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98">
    <w:nsid w:val="453970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999">
    <w:nsid w:val="453A02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00">
    <w:nsid w:val="453A7A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01">
    <w:nsid w:val="453B20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02">
    <w:nsid w:val="453E2C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03">
    <w:nsid w:val="453F44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04">
    <w:nsid w:val="454060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05">
    <w:nsid w:val="454072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06">
    <w:nsid w:val="454122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07">
    <w:nsid w:val="454227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08">
    <w:nsid w:val="45422F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09">
    <w:nsid w:val="454233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10">
    <w:nsid w:val="45434E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11">
    <w:nsid w:val="454356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12">
    <w:nsid w:val="454367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13">
    <w:nsid w:val="454539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14">
    <w:nsid w:val="454704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15">
    <w:nsid w:val="45481F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16">
    <w:nsid w:val="454939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17">
    <w:nsid w:val="454957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18">
    <w:nsid w:val="454B09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19">
    <w:nsid w:val="454C3A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20">
    <w:nsid w:val="454C48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21">
    <w:nsid w:val="454D54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22">
    <w:nsid w:val="454D56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23">
    <w:nsid w:val="454E13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24">
    <w:nsid w:val="455049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25">
    <w:nsid w:val="455174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26">
    <w:nsid w:val="455215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27">
    <w:nsid w:val="45521F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28">
    <w:nsid w:val="455220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29">
    <w:nsid w:val="455229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30">
    <w:nsid w:val="45546B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31">
    <w:nsid w:val="455473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32">
    <w:nsid w:val="455502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33">
    <w:nsid w:val="455627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34">
    <w:nsid w:val="45562A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35">
    <w:nsid w:val="455769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36">
    <w:nsid w:val="455939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37">
    <w:nsid w:val="455B05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38">
    <w:nsid w:val="455B70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39">
    <w:nsid w:val="455C18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40">
    <w:nsid w:val="455E5C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41">
    <w:nsid w:val="455E6A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42">
    <w:nsid w:val="45631A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43">
    <w:nsid w:val="456322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44">
    <w:nsid w:val="456334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45">
    <w:nsid w:val="45644D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46">
    <w:nsid w:val="456463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47">
    <w:nsid w:val="456613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48">
    <w:nsid w:val="45674C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49">
    <w:nsid w:val="456B62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50">
    <w:nsid w:val="456C78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51">
    <w:nsid w:val="456C79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52">
    <w:nsid w:val="456D2E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53">
    <w:nsid w:val="456E47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54">
    <w:nsid w:val="456F6A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55">
    <w:nsid w:val="45701C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56">
    <w:nsid w:val="457139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57">
    <w:nsid w:val="457155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58">
    <w:nsid w:val="457561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59">
    <w:nsid w:val="45760B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60">
    <w:nsid w:val="457670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61">
    <w:nsid w:val="457E39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62">
    <w:nsid w:val="458002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63">
    <w:nsid w:val="45807A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64">
    <w:nsid w:val="45824C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65">
    <w:nsid w:val="45824D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66">
    <w:nsid w:val="458308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67">
    <w:nsid w:val="45840B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68">
    <w:nsid w:val="458428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69">
    <w:nsid w:val="458537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70">
    <w:nsid w:val="458549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71">
    <w:nsid w:val="45877F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72">
    <w:nsid w:val="45882F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73">
    <w:nsid w:val="458A00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74">
    <w:nsid w:val="458B36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75">
    <w:nsid w:val="458F44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76">
    <w:nsid w:val="458F50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77">
    <w:nsid w:val="45905A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78">
    <w:nsid w:val="45905E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79">
    <w:nsid w:val="459077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80">
    <w:nsid w:val="459103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81">
    <w:nsid w:val="459112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82">
    <w:nsid w:val="45911A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83">
    <w:nsid w:val="459224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84">
    <w:nsid w:val="45951F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85">
    <w:nsid w:val="459529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86">
    <w:nsid w:val="459534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87">
    <w:nsid w:val="459650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88">
    <w:nsid w:val="459656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89">
    <w:nsid w:val="45965D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90">
    <w:nsid w:val="45980B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91">
    <w:nsid w:val="459A6A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92">
    <w:nsid w:val="459B09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93">
    <w:nsid w:val="459B7D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94">
    <w:nsid w:val="459C3E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95">
    <w:nsid w:val="459D4F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96">
    <w:nsid w:val="459D67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97">
    <w:nsid w:val="459F16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98">
    <w:nsid w:val="45A057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99">
    <w:nsid w:val="45A16A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00">
    <w:nsid w:val="45A20B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01">
    <w:nsid w:val="45A20D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02">
    <w:nsid w:val="45A210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03">
    <w:nsid w:val="45A349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04">
    <w:nsid w:val="45A354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05">
    <w:nsid w:val="45A478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06">
    <w:nsid w:val="45A517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07">
    <w:nsid w:val="45A62A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08">
    <w:nsid w:val="45A769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09">
    <w:nsid w:val="45A937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10">
    <w:nsid w:val="45AB72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11">
    <w:nsid w:val="45AB76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12">
    <w:nsid w:val="45AB77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13">
    <w:nsid w:val="45AC0B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14">
    <w:nsid w:val="45AC14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15">
    <w:nsid w:val="45AC18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16">
    <w:nsid w:val="45AD31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17">
    <w:nsid w:val="45AD3B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18">
    <w:nsid w:val="45AD48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19">
    <w:nsid w:val="45AF03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20">
    <w:nsid w:val="45B205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21">
    <w:nsid w:val="45B335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22">
    <w:nsid w:val="45B57A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23">
    <w:nsid w:val="45B60A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24">
    <w:nsid w:val="45B622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25">
    <w:nsid w:val="45B73B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26">
    <w:nsid w:val="45B73E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27">
    <w:nsid w:val="45B855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28">
    <w:nsid w:val="45B857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29">
    <w:nsid w:val="45B903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30">
    <w:nsid w:val="45BB6B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31">
    <w:nsid w:val="45BC00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32">
    <w:nsid w:val="45BD14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33">
    <w:nsid w:val="45BD2A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34">
    <w:nsid w:val="45BD2F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35">
    <w:nsid w:val="45BD31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36">
    <w:nsid w:val="45BD39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37">
    <w:nsid w:val="45BF79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38">
    <w:nsid w:val="45C008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39">
    <w:nsid w:val="45C011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40">
    <w:nsid w:val="45C144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41">
    <w:nsid w:val="45C25A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42">
    <w:nsid w:val="45C267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43">
    <w:nsid w:val="45C303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44">
    <w:nsid w:val="45C31E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45">
    <w:nsid w:val="45C54B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46">
    <w:nsid w:val="45C557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47">
    <w:nsid w:val="45C55F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48">
    <w:nsid w:val="45C60F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49">
    <w:nsid w:val="45C972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50">
    <w:nsid w:val="45CA11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51">
    <w:nsid w:val="45CB41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52">
    <w:nsid w:val="45CF60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53">
    <w:nsid w:val="45D002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54">
    <w:nsid w:val="45D119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55">
    <w:nsid w:val="45D369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56">
    <w:nsid w:val="45D37A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57">
    <w:nsid w:val="45D408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58">
    <w:nsid w:val="45D411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59">
    <w:nsid w:val="45D418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60">
    <w:nsid w:val="45D701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61">
    <w:nsid w:val="45D77E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62">
    <w:nsid w:val="45DA02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63">
    <w:nsid w:val="45DB17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64">
    <w:nsid w:val="45DC4C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65">
    <w:nsid w:val="45DD60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66">
    <w:nsid w:val="45DF31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67">
    <w:nsid w:val="45DF3F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68">
    <w:nsid w:val="45DF47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69">
    <w:nsid w:val="45E064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70">
    <w:nsid w:val="45E351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71">
    <w:nsid w:val="45E368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72">
    <w:nsid w:val="45E515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73">
    <w:nsid w:val="45E524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74">
    <w:nsid w:val="45E773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75">
    <w:nsid w:val="45E81C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76">
    <w:nsid w:val="45E82A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77">
    <w:nsid w:val="45EB02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78">
    <w:nsid w:val="45EC2A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79">
    <w:nsid w:val="45EE0B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80">
    <w:nsid w:val="45F04C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81">
    <w:nsid w:val="45F34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82">
    <w:nsid w:val="45F347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83">
    <w:nsid w:val="45F507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84">
    <w:nsid w:val="45F50E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85">
    <w:nsid w:val="45F75D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86">
    <w:nsid w:val="45F872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87">
    <w:nsid w:val="45FA46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88">
    <w:nsid w:val="45FA58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89">
    <w:nsid w:val="45FB62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90">
    <w:nsid w:val="45FB65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91">
    <w:nsid w:val="45FB76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92">
    <w:nsid w:val="45FD3A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93">
    <w:nsid w:val="45FD3E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94">
    <w:nsid w:val="45FD40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95">
    <w:nsid w:val="45FD42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96">
    <w:nsid w:val="460031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97">
    <w:nsid w:val="460034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98">
    <w:nsid w:val="46015D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199">
    <w:nsid w:val="460319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00">
    <w:nsid w:val="46032E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01">
    <w:nsid w:val="460337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02">
    <w:nsid w:val="46044D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03">
    <w:nsid w:val="460503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04">
    <w:nsid w:val="460615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05">
    <w:nsid w:val="460866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06">
    <w:nsid w:val="460913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07">
    <w:nsid w:val="460914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08">
    <w:nsid w:val="460A2A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09">
    <w:nsid w:val="460A2E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10">
    <w:nsid w:val="460C02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11">
    <w:nsid w:val="460E3D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12">
    <w:nsid w:val="460E58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13">
    <w:nsid w:val="460F01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14">
    <w:nsid w:val="460F6A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15">
    <w:nsid w:val="461020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16">
    <w:nsid w:val="46112E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17">
    <w:nsid w:val="461145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18">
    <w:nsid w:val="461146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19">
    <w:nsid w:val="461146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20">
    <w:nsid w:val="46114A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21">
    <w:nsid w:val="461265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22">
    <w:nsid w:val="461424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23">
    <w:nsid w:val="461437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24">
    <w:nsid w:val="46166B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25">
    <w:nsid w:val="46167A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26">
    <w:nsid w:val="46183E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27">
    <w:nsid w:val="461970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28">
    <w:nsid w:val="461B31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29">
    <w:nsid w:val="461C56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30">
    <w:nsid w:val="461C6B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31">
    <w:nsid w:val="461D07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32">
    <w:nsid w:val="461D0E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33">
    <w:nsid w:val="461E34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34">
    <w:nsid w:val="462127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35">
    <w:nsid w:val="46223C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36">
    <w:nsid w:val="462253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37">
    <w:nsid w:val="46225A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38">
    <w:nsid w:val="46236B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39">
    <w:nsid w:val="462403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40">
    <w:nsid w:val="46252F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41">
    <w:nsid w:val="46265E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42">
    <w:nsid w:val="46266D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43">
    <w:nsid w:val="46281D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44">
    <w:nsid w:val="462949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45">
    <w:nsid w:val="462B22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46">
    <w:nsid w:val="462B2A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47">
    <w:nsid w:val="462F3B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48">
    <w:nsid w:val="463071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49">
    <w:nsid w:val="463109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50">
    <w:nsid w:val="463113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51">
    <w:nsid w:val="46317E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52">
    <w:nsid w:val="46321E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53">
    <w:nsid w:val="463222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54">
    <w:nsid w:val="46323B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55">
    <w:nsid w:val="46335B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56">
    <w:nsid w:val="46363F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57">
    <w:nsid w:val="463659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58">
    <w:nsid w:val="463770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59">
    <w:nsid w:val="463822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60">
    <w:nsid w:val="463A57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61">
    <w:nsid w:val="463A5D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62">
    <w:nsid w:val="463B1B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63">
    <w:nsid w:val="463C2E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64">
    <w:nsid w:val="463E74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65">
    <w:nsid w:val="46457E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66">
    <w:nsid w:val="464762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67">
    <w:nsid w:val="464765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68">
    <w:nsid w:val="464802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69">
    <w:nsid w:val="46480D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70">
    <w:nsid w:val="464A48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71">
    <w:nsid w:val="464A53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72">
    <w:nsid w:val="464B5E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73">
    <w:nsid w:val="464C22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74">
    <w:nsid w:val="464F79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75">
    <w:nsid w:val="465033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76">
    <w:nsid w:val="465151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77">
    <w:nsid w:val="46515C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78">
    <w:nsid w:val="465270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79">
    <w:nsid w:val="465322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80">
    <w:nsid w:val="46555C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81">
    <w:nsid w:val="465572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82">
    <w:nsid w:val="46585D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83">
    <w:nsid w:val="465A33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84">
    <w:nsid w:val="465B4B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85">
    <w:nsid w:val="465C76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86">
    <w:nsid w:val="465C7F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87">
    <w:nsid w:val="465D30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88">
    <w:nsid w:val="465E3A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89">
    <w:nsid w:val="465E3F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90">
    <w:nsid w:val="46601A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91">
    <w:nsid w:val="466146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92">
    <w:nsid w:val="46641E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93">
    <w:nsid w:val="466553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94">
    <w:nsid w:val="466561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95">
    <w:nsid w:val="46667D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96">
    <w:nsid w:val="466967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97">
    <w:nsid w:val="46696F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98">
    <w:nsid w:val="466C5F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99">
    <w:nsid w:val="466D0E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00">
    <w:nsid w:val="466D11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01">
    <w:nsid w:val="466E3A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02">
    <w:nsid w:val="46712B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03">
    <w:nsid w:val="467132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04">
    <w:nsid w:val="46736F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05">
    <w:nsid w:val="467418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06">
    <w:nsid w:val="46754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07">
    <w:nsid w:val="467548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08">
    <w:nsid w:val="46754B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09">
    <w:nsid w:val="467661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10">
    <w:nsid w:val="46795A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11">
    <w:nsid w:val="467B1D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12">
    <w:nsid w:val="467D7C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13">
    <w:nsid w:val="468061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14">
    <w:nsid w:val="468361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15">
    <w:nsid w:val="468408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16">
    <w:nsid w:val="46846A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17">
    <w:nsid w:val="468528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18">
    <w:nsid w:val="468530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19">
    <w:nsid w:val="468637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20">
    <w:nsid w:val="46877F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21">
    <w:nsid w:val="468A60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22">
    <w:nsid w:val="468A6F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23">
    <w:nsid w:val="468A72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24">
    <w:nsid w:val="468D52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25">
    <w:nsid w:val="468F32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26">
    <w:nsid w:val="46916A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27">
    <w:nsid w:val="469178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28">
    <w:nsid w:val="469200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29">
    <w:nsid w:val="46920B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30">
    <w:nsid w:val="469217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31">
    <w:nsid w:val="469222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32">
    <w:nsid w:val="46927F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33">
    <w:nsid w:val="46944F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34">
    <w:nsid w:val="46946C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35">
    <w:nsid w:val="469573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36">
    <w:nsid w:val="469622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37">
    <w:nsid w:val="469762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38">
    <w:nsid w:val="469A41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39">
    <w:nsid w:val="469B72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40">
    <w:nsid w:val="469B75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41">
    <w:nsid w:val="469C18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42">
    <w:nsid w:val="469C1A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43">
    <w:nsid w:val="469D42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44">
    <w:nsid w:val="469F02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45">
    <w:nsid w:val="46A604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46">
    <w:nsid w:val="46A738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47">
    <w:nsid w:val="46AF62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48">
    <w:nsid w:val="46B24F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49">
    <w:nsid w:val="46B271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50">
    <w:nsid w:val="46B37E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51">
    <w:nsid w:val="46B43C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52">
    <w:nsid w:val="46B559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53">
    <w:nsid w:val="46B722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54">
    <w:nsid w:val="46BB29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55">
    <w:nsid w:val="46BB2F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56">
    <w:nsid w:val="46BC4D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57">
    <w:nsid w:val="46BC6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58">
    <w:nsid w:val="46BD7C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59">
    <w:nsid w:val="46BF63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60">
    <w:nsid w:val="46C246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61">
    <w:nsid w:val="46C404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62">
    <w:nsid w:val="46C544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63">
    <w:nsid w:val="46C82C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64">
    <w:nsid w:val="46CD79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65">
    <w:nsid w:val="46CE1A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66">
    <w:nsid w:val="46D346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67">
    <w:nsid w:val="46D354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68">
    <w:nsid w:val="46D36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69">
    <w:nsid w:val="46D479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70">
    <w:nsid w:val="46D518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71">
    <w:nsid w:val="46D760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72">
    <w:nsid w:val="46D777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73">
    <w:nsid w:val="46D80A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74">
    <w:nsid w:val="46D942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75">
    <w:nsid w:val="46DA6E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76">
    <w:nsid w:val="46DA6F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77">
    <w:nsid w:val="46DC16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78">
    <w:nsid w:val="46DC2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79">
    <w:nsid w:val="46DD44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80">
    <w:nsid w:val="46DD4A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81">
    <w:nsid w:val="46DD60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82">
    <w:nsid w:val="46DE00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83">
    <w:nsid w:val="46DE63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84">
    <w:nsid w:val="46DF12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85">
    <w:nsid w:val="46DF14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86">
    <w:nsid w:val="46DF2D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87">
    <w:nsid w:val="46E21E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88">
    <w:nsid w:val="46E21E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89">
    <w:nsid w:val="46E756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90">
    <w:nsid w:val="46E921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91">
    <w:nsid w:val="46EB5D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92">
    <w:nsid w:val="46ED48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93">
    <w:nsid w:val="46EE57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94">
    <w:nsid w:val="46F032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95">
    <w:nsid w:val="46F14D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96">
    <w:nsid w:val="46F15A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97">
    <w:nsid w:val="46F31A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98">
    <w:nsid w:val="46F602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99">
    <w:nsid w:val="46F60F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00">
    <w:nsid w:val="46F615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01">
    <w:nsid w:val="46F851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02">
    <w:nsid w:val="46FC65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03">
    <w:nsid w:val="46FC6D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04">
    <w:nsid w:val="46FC6D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05">
    <w:nsid w:val="46FD11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06">
    <w:nsid w:val="46FD1E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07">
    <w:nsid w:val="46FF55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08">
    <w:nsid w:val="46FF6F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09">
    <w:nsid w:val="47013A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10">
    <w:nsid w:val="470313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11">
    <w:nsid w:val="470417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12">
    <w:nsid w:val="470430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13">
    <w:nsid w:val="47053D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14">
    <w:nsid w:val="470552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15">
    <w:nsid w:val="470669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16">
    <w:nsid w:val="47067B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17">
    <w:nsid w:val="470711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18">
    <w:nsid w:val="47071B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19">
    <w:nsid w:val="470975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20">
    <w:nsid w:val="470A09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21">
    <w:nsid w:val="470C6D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22">
    <w:nsid w:val="470D07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23">
    <w:nsid w:val="470D7D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24">
    <w:nsid w:val="470E1E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25">
    <w:nsid w:val="471231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26">
    <w:nsid w:val="47136F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27">
    <w:nsid w:val="47152E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28">
    <w:nsid w:val="47164B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29">
    <w:nsid w:val="47181B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30">
    <w:nsid w:val="471A02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31">
    <w:nsid w:val="471A66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32">
    <w:nsid w:val="471B0F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33">
    <w:nsid w:val="471D6B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34">
    <w:nsid w:val="471F41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35">
    <w:nsid w:val="471F46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36">
    <w:nsid w:val="472051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37">
    <w:nsid w:val="472346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38">
    <w:nsid w:val="472400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39">
    <w:nsid w:val="472757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40">
    <w:nsid w:val="47275F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41">
    <w:nsid w:val="47275F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42">
    <w:nsid w:val="47280E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43">
    <w:nsid w:val="472812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44">
    <w:nsid w:val="47292C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45">
    <w:nsid w:val="47293D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46">
    <w:nsid w:val="472D5B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47">
    <w:nsid w:val="472E62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48">
    <w:nsid w:val="472E64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49">
    <w:nsid w:val="472F19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50">
    <w:nsid w:val="47327D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51">
    <w:nsid w:val="473452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52">
    <w:nsid w:val="47345F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53">
    <w:nsid w:val="473579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54">
    <w:nsid w:val="473579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55">
    <w:nsid w:val="473616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56">
    <w:nsid w:val="473624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57">
    <w:nsid w:val="473746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58">
    <w:nsid w:val="473866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59">
    <w:nsid w:val="47390E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60">
    <w:nsid w:val="473917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61">
    <w:nsid w:val="473923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62">
    <w:nsid w:val="473A47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63">
    <w:nsid w:val="473B69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64">
    <w:nsid w:val="473C04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65">
    <w:nsid w:val="473C14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66">
    <w:nsid w:val="473E55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67">
    <w:nsid w:val="473E65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68">
    <w:nsid w:val="474033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69">
    <w:nsid w:val="474271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70">
    <w:nsid w:val="474307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71">
    <w:nsid w:val="474561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72">
    <w:nsid w:val="474619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73">
    <w:nsid w:val="47467F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74">
    <w:nsid w:val="474726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75">
    <w:nsid w:val="474744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76">
    <w:nsid w:val="47484A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77">
    <w:nsid w:val="47484F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78">
    <w:nsid w:val="474909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79">
    <w:nsid w:val="474B4A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80">
    <w:nsid w:val="474B5B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81">
    <w:nsid w:val="474D28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82">
    <w:nsid w:val="475007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83">
    <w:nsid w:val="475079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84">
    <w:nsid w:val="475257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85">
    <w:nsid w:val="475419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86">
    <w:nsid w:val="475422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87">
    <w:nsid w:val="475554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88">
    <w:nsid w:val="47565E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89">
    <w:nsid w:val="475663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90">
    <w:nsid w:val="47567C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91">
    <w:nsid w:val="47567C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92">
    <w:nsid w:val="475975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93">
    <w:nsid w:val="4759E800"/>
    <w:multiLevelType w:val="multilevel"/>
    <w:tmpl w:val="483D2F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94">
    <w:nsid w:val="475A0B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95">
    <w:nsid w:val="475A1D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96">
    <w:nsid w:val="475D08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97">
    <w:nsid w:val="475F3F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98">
    <w:nsid w:val="475F42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99">
    <w:nsid w:val="47606A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00">
    <w:nsid w:val="47611F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01">
    <w:nsid w:val="476356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02">
    <w:nsid w:val="47636A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03">
    <w:nsid w:val="47640D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04">
    <w:nsid w:val="47640D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05">
    <w:nsid w:val="47641A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06">
    <w:nsid w:val="476521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07">
    <w:nsid w:val="47652E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08">
    <w:nsid w:val="476A7F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09">
    <w:nsid w:val="476B12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10">
    <w:nsid w:val="476B1F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11">
    <w:nsid w:val="476B26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12">
    <w:nsid w:val="476C39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13">
    <w:nsid w:val="476C45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14">
    <w:nsid w:val="476C4A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15">
    <w:nsid w:val="476D57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16">
    <w:nsid w:val="47716A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17">
    <w:nsid w:val="477211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18">
    <w:nsid w:val="477346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19">
    <w:nsid w:val="477350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20">
    <w:nsid w:val="477477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21">
    <w:nsid w:val="477511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22">
    <w:nsid w:val="477522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23">
    <w:nsid w:val="477753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24">
    <w:nsid w:val="47775C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25">
    <w:nsid w:val="47793E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26">
    <w:nsid w:val="477E7F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27">
    <w:nsid w:val="477F14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28">
    <w:nsid w:val="477F1B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29">
    <w:nsid w:val="478033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30">
    <w:nsid w:val="47804D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31">
    <w:nsid w:val="478159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32">
    <w:nsid w:val="478163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33">
    <w:nsid w:val="47816A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34">
    <w:nsid w:val="478323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35">
    <w:nsid w:val="478342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36">
    <w:nsid w:val="47857B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37">
    <w:nsid w:val="478630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38">
    <w:nsid w:val="478917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39">
    <w:nsid w:val="478B56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40">
    <w:nsid w:val="478B75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41">
    <w:nsid w:val="478C19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42">
    <w:nsid w:val="478F7D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43">
    <w:nsid w:val="479269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44">
    <w:nsid w:val="47944D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45">
    <w:nsid w:val="47956A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46">
    <w:nsid w:val="479575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47">
    <w:nsid w:val="479601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48">
    <w:nsid w:val="47960D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49">
    <w:nsid w:val="47960E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50">
    <w:nsid w:val="479845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51">
    <w:nsid w:val="479A1E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52">
    <w:nsid w:val="479A2C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53">
    <w:nsid w:val="479B5A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54">
    <w:nsid w:val="479D17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55">
    <w:nsid w:val="479E3D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56">
    <w:nsid w:val="479F62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57">
    <w:nsid w:val="479F6F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58">
    <w:nsid w:val="479F73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59">
    <w:nsid w:val="47A121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60">
    <w:nsid w:val="47A243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61">
    <w:nsid w:val="47A248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62">
    <w:nsid w:val="47A255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63">
    <w:nsid w:val="47A260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64">
    <w:nsid w:val="47A370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65">
    <w:nsid w:val="47A552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66">
    <w:nsid w:val="47A555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67">
    <w:nsid w:val="47A705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68">
    <w:nsid w:val="47A708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69">
    <w:nsid w:val="47A70C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70">
    <w:nsid w:val="47A956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71">
    <w:nsid w:val="47A964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72">
    <w:nsid w:val="47AA14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73">
    <w:nsid w:val="47AB37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74">
    <w:nsid w:val="47AD6E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75">
    <w:nsid w:val="47AD70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76">
    <w:nsid w:val="47AE1D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77">
    <w:nsid w:val="47B061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78">
    <w:nsid w:val="47B066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79">
    <w:nsid w:val="47B109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80">
    <w:nsid w:val="47B10C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81">
    <w:nsid w:val="47B11C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82">
    <w:nsid w:val="47B124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83">
    <w:nsid w:val="47B243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84">
    <w:nsid w:val="47B244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85">
    <w:nsid w:val="47B53F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86">
    <w:nsid w:val="47B648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87">
    <w:nsid w:val="47B704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88">
    <w:nsid w:val="47B939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89">
    <w:nsid w:val="47BA75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90">
    <w:nsid w:val="47BB09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91">
    <w:nsid w:val="47BD4F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92">
    <w:nsid w:val="47BD54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93">
    <w:nsid w:val="47BD65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94">
    <w:nsid w:val="47BD6F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95">
    <w:nsid w:val="47BD6F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96">
    <w:nsid w:val="47BD70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97">
    <w:nsid w:val="47BE0A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98">
    <w:nsid w:val="47BE15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599">
    <w:nsid w:val="47BF1E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00">
    <w:nsid w:val="47BF2D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01">
    <w:nsid w:val="47C04E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02">
    <w:nsid w:val="47C228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03">
    <w:nsid w:val="47C35A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04">
    <w:nsid w:val="47C80F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05">
    <w:nsid w:val="47CA58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06">
    <w:nsid w:val="47CA5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07">
    <w:nsid w:val="47CA5E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08">
    <w:nsid w:val="47CB79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09">
    <w:nsid w:val="47CC11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10">
    <w:nsid w:val="47CD48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11">
    <w:nsid w:val="47CD48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12">
    <w:nsid w:val="47CE00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13">
    <w:nsid w:val="47CE6C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14">
    <w:nsid w:val="47CE6C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15">
    <w:nsid w:val="47CF1A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16">
    <w:nsid w:val="47D15C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17">
    <w:nsid w:val="47D212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18">
    <w:nsid w:val="47D325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19">
    <w:nsid w:val="47D449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20">
    <w:nsid w:val="47D458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21">
    <w:nsid w:val="47D611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22">
    <w:nsid w:val="47D62D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23">
    <w:nsid w:val="47D743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24">
    <w:nsid w:val="47D870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25">
    <w:nsid w:val="47D922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26">
    <w:nsid w:val="47DC03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27">
    <w:nsid w:val="47DC0E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28">
    <w:nsid w:val="47DD32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29">
    <w:nsid w:val="47DD38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30">
    <w:nsid w:val="47DE49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31">
    <w:nsid w:val="47DE66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32">
    <w:nsid w:val="47DF6A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33">
    <w:nsid w:val="47E13D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34">
    <w:nsid w:val="47E309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35">
    <w:nsid w:val="47E315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36">
    <w:nsid w:val="47E317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37">
    <w:nsid w:val="47E31C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38">
    <w:nsid w:val="47E42A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39">
    <w:nsid w:val="47E438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40">
    <w:nsid w:val="47E551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41">
    <w:nsid w:val="47E572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42">
    <w:nsid w:val="47E71C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43">
    <w:nsid w:val="47E90A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44">
    <w:nsid w:val="47E97F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45">
    <w:nsid w:val="47EA1E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46">
    <w:nsid w:val="47EA24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47">
    <w:nsid w:val="47EB44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48">
    <w:nsid w:val="47ED17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49">
    <w:nsid w:val="47ED23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50">
    <w:nsid w:val="47EE3E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51">
    <w:nsid w:val="47EF67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52">
    <w:nsid w:val="47F014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53">
    <w:nsid w:val="47F079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54">
    <w:nsid w:val="47F133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55">
    <w:nsid w:val="47F243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56">
    <w:nsid w:val="47F301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57">
    <w:nsid w:val="47F425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58">
    <w:nsid w:val="47F42B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59">
    <w:nsid w:val="47F664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60">
    <w:nsid w:val="47F675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61">
    <w:nsid w:val="47F837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62">
    <w:nsid w:val="47F83F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63">
    <w:nsid w:val="47F84B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64">
    <w:nsid w:val="47F94E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65">
    <w:nsid w:val="47FA08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66">
    <w:nsid w:val="47FA77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67">
    <w:nsid w:val="47FA7A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68">
    <w:nsid w:val="47FB27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69">
    <w:nsid w:val="47FB33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70">
    <w:nsid w:val="47FD05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71">
    <w:nsid w:val="47FD67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72">
    <w:nsid w:val="47FD7D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73">
    <w:nsid w:val="47FE0D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74">
    <w:nsid w:val="47FE17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75">
    <w:nsid w:val="480059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76">
    <w:nsid w:val="480113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77">
    <w:nsid w:val="48023D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78">
    <w:nsid w:val="48064D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79">
    <w:nsid w:val="480653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80">
    <w:nsid w:val="480765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81">
    <w:nsid w:val="48082B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82">
    <w:nsid w:val="480951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83">
    <w:nsid w:val="480B24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84">
    <w:nsid w:val="480E05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85">
    <w:nsid w:val="480E72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86">
    <w:nsid w:val="480F1C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87">
    <w:nsid w:val="480F20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88">
    <w:nsid w:val="481060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89">
    <w:nsid w:val="481104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90">
    <w:nsid w:val="481177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91">
    <w:nsid w:val="48120B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92">
    <w:nsid w:val="48121C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93">
    <w:nsid w:val="481222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94">
    <w:nsid w:val="48150A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95">
    <w:nsid w:val="48163C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96">
    <w:nsid w:val="48164A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97">
    <w:nsid w:val="481755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98">
    <w:nsid w:val="48191F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699">
    <w:nsid w:val="481B65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00">
    <w:nsid w:val="481D4A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01">
    <w:nsid w:val="481F0E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02">
    <w:nsid w:val="482039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03">
    <w:nsid w:val="482212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04">
    <w:nsid w:val="482278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05">
    <w:nsid w:val="482453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06">
    <w:nsid w:val="482457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07">
    <w:nsid w:val="482509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08">
    <w:nsid w:val="482619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09">
    <w:nsid w:val="48262E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10">
    <w:nsid w:val="482750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11">
    <w:nsid w:val="482756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12">
    <w:nsid w:val="482869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13">
    <w:nsid w:val="482917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14">
    <w:nsid w:val="482A26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15">
    <w:nsid w:val="482C0F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16">
    <w:nsid w:val="482C12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17">
    <w:nsid w:val="482C7B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18">
    <w:nsid w:val="482D36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19">
    <w:nsid w:val="482E4E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20">
    <w:nsid w:val="482F7E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21">
    <w:nsid w:val="48327A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22">
    <w:nsid w:val="483735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23">
    <w:nsid w:val="483B3E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24">
    <w:nsid w:val="483C6B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25">
    <w:nsid w:val="483C7C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26">
    <w:nsid w:val="483E27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27">
    <w:nsid w:val="483F51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28">
    <w:nsid w:val="483F53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29">
    <w:nsid w:val="483F5A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30">
    <w:nsid w:val="483F5C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31">
    <w:nsid w:val="484004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32">
    <w:nsid w:val="484008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33">
    <w:nsid w:val="48407C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34">
    <w:nsid w:val="484252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35">
    <w:nsid w:val="484306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36">
    <w:nsid w:val="484378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37">
    <w:nsid w:val="484414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38">
    <w:nsid w:val="48441F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39">
    <w:nsid w:val="484535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40">
    <w:nsid w:val="48454F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41">
    <w:nsid w:val="484660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42">
    <w:nsid w:val="48470D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43">
    <w:nsid w:val="484835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44">
    <w:nsid w:val="484848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45">
    <w:nsid w:val="484957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46">
    <w:nsid w:val="484A06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47">
    <w:nsid w:val="484B21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48">
    <w:nsid w:val="484B23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49">
    <w:nsid w:val="484D06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50">
    <w:nsid w:val="484D79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51">
    <w:nsid w:val="484F32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52">
    <w:nsid w:val="48506B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53">
    <w:nsid w:val="485071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54">
    <w:nsid w:val="48510A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55">
    <w:nsid w:val="48510C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56">
    <w:nsid w:val="48535A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57">
    <w:nsid w:val="485649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58">
    <w:nsid w:val="485701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59">
    <w:nsid w:val="485703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60">
    <w:nsid w:val="48576F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61">
    <w:nsid w:val="48582B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62">
    <w:nsid w:val="485E00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63">
    <w:nsid w:val="486042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64">
    <w:nsid w:val="486055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65">
    <w:nsid w:val="48647B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66">
    <w:nsid w:val="486512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67">
    <w:nsid w:val="48651D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68">
    <w:nsid w:val="48651F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69">
    <w:nsid w:val="486629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70">
    <w:nsid w:val="486639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71">
    <w:nsid w:val="486803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72">
    <w:nsid w:val="48680C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73">
    <w:nsid w:val="486878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74">
    <w:nsid w:val="48687C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75">
    <w:nsid w:val="48692F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76">
    <w:nsid w:val="486A3F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77">
    <w:nsid w:val="486A5E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78">
    <w:nsid w:val="486B74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79">
    <w:nsid w:val="486F11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80">
    <w:nsid w:val="487023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81">
    <w:nsid w:val="487158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82">
    <w:nsid w:val="487210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83">
    <w:nsid w:val="487273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84">
    <w:nsid w:val="487333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85">
    <w:nsid w:val="487442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86">
    <w:nsid w:val="48744E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87">
    <w:nsid w:val="487452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88">
    <w:nsid w:val="48745D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89">
    <w:nsid w:val="487500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90">
    <w:nsid w:val="487628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91">
    <w:nsid w:val="48786A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92">
    <w:nsid w:val="487907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93">
    <w:nsid w:val="487B4C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94">
    <w:nsid w:val="487B5A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95">
    <w:nsid w:val="487B60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96">
    <w:nsid w:val="487C75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97">
    <w:nsid w:val="487D1E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98">
    <w:nsid w:val="487D29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799">
    <w:nsid w:val="487F79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00">
    <w:nsid w:val="488255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01">
    <w:nsid w:val="488304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02">
    <w:nsid w:val="488427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03">
    <w:nsid w:val="48843D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04">
    <w:nsid w:val="48854E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05">
    <w:nsid w:val="488553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06">
    <w:nsid w:val="48872C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07">
    <w:nsid w:val="48880000"/>
    <w:multiLevelType w:val="multilevel"/>
    <w:tmpl w:val="0002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08">
    <w:nsid w:val="48883C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09">
    <w:nsid w:val="488A07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10">
    <w:nsid w:val="488A10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11">
    <w:nsid w:val="488B43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12">
    <w:nsid w:val="488E42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13">
    <w:nsid w:val="488F69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14">
    <w:nsid w:val="489003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15">
    <w:nsid w:val="48900C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16">
    <w:nsid w:val="48907C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17">
    <w:nsid w:val="48907F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18">
    <w:nsid w:val="489116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19">
    <w:nsid w:val="489252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20">
    <w:nsid w:val="48925E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21">
    <w:nsid w:val="489419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22">
    <w:nsid w:val="489666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23">
    <w:nsid w:val="48966F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24">
    <w:nsid w:val="489714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25">
    <w:nsid w:val="48971E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26">
    <w:nsid w:val="489834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27">
    <w:nsid w:val="48994A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28">
    <w:nsid w:val="489B13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29">
    <w:nsid w:val="489B2B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30">
    <w:nsid w:val="489B2E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31">
    <w:nsid w:val="489B2F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32">
    <w:nsid w:val="489C59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33">
    <w:nsid w:val="489E1C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34">
    <w:nsid w:val="489F44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35">
    <w:nsid w:val="48A073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36">
    <w:nsid w:val="48A358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37">
    <w:nsid w:val="48A51A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38">
    <w:nsid w:val="48A766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39">
    <w:nsid w:val="48A76D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40">
    <w:nsid w:val="48A771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41">
    <w:nsid w:val="48A808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42">
    <w:nsid w:val="48AA5A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43">
    <w:nsid w:val="48AB00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44">
    <w:nsid w:val="48AB7A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45">
    <w:nsid w:val="48AD4D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46">
    <w:nsid w:val="48B206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47">
    <w:nsid w:val="48B20E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48">
    <w:nsid w:val="48B50B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49">
    <w:nsid w:val="48B74B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50">
    <w:nsid w:val="48B74E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51">
    <w:nsid w:val="48B937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52">
    <w:nsid w:val="48BA3B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53">
    <w:nsid w:val="48BB67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54">
    <w:nsid w:val="48BE60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55">
    <w:nsid w:val="48BF01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56">
    <w:nsid w:val="48BF03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57">
    <w:nsid w:val="48BF7E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58">
    <w:nsid w:val="48C26C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59">
    <w:nsid w:val="48C271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60">
    <w:nsid w:val="48C563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61">
    <w:nsid w:val="48C570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62">
    <w:nsid w:val="48C577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63">
    <w:nsid w:val="48C904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64">
    <w:nsid w:val="48C914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65">
    <w:nsid w:val="48C978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66">
    <w:nsid w:val="48CD18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67">
    <w:nsid w:val="48CE3D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68">
    <w:nsid w:val="48CE5A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69">
    <w:nsid w:val="48D12B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70">
    <w:nsid w:val="48D147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71">
    <w:nsid w:val="48D313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72">
    <w:nsid w:val="48D41F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73">
    <w:nsid w:val="48D553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74">
    <w:nsid w:val="48D60F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75">
    <w:nsid w:val="48D724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76">
    <w:nsid w:val="48DA1A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77">
    <w:nsid w:val="48DB3B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78">
    <w:nsid w:val="48DB3E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79">
    <w:nsid w:val="48DB3F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80">
    <w:nsid w:val="48DB4E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81">
    <w:nsid w:val="48DD04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82">
    <w:nsid w:val="48DD0D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83">
    <w:nsid w:val="48DE29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84">
    <w:nsid w:val="48DF4D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85">
    <w:nsid w:val="48DF61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86">
    <w:nsid w:val="48E131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87">
    <w:nsid w:val="48E25C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88">
    <w:nsid w:val="48E301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89">
    <w:nsid w:val="48E35E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90">
    <w:nsid w:val="48E375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91">
    <w:nsid w:val="48E425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92">
    <w:nsid w:val="48E54C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93">
    <w:nsid w:val="48E655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94">
    <w:nsid w:val="48E662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95">
    <w:nsid w:val="48E666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96">
    <w:nsid w:val="48E821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97">
    <w:nsid w:val="48E830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98">
    <w:nsid w:val="48EE09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899">
    <w:nsid w:val="48EF44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00">
    <w:nsid w:val="48F057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01">
    <w:nsid w:val="48F101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02">
    <w:nsid w:val="48F111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03">
    <w:nsid w:val="48F177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04">
    <w:nsid w:val="48F229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05">
    <w:nsid w:val="48F35A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06">
    <w:nsid w:val="48F517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07">
    <w:nsid w:val="48F518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08">
    <w:nsid w:val="48F519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09">
    <w:nsid w:val="48F52B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10">
    <w:nsid w:val="48F81A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11">
    <w:nsid w:val="48F944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12">
    <w:nsid w:val="48FA52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13">
    <w:nsid w:val="48FA58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14">
    <w:nsid w:val="48FA6D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15">
    <w:nsid w:val="48FB19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16">
    <w:nsid w:val="48FB7D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17">
    <w:nsid w:val="48FC24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18">
    <w:nsid w:val="48FC3C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19">
    <w:nsid w:val="48FD4E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20">
    <w:nsid w:val="48FD51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21">
    <w:nsid w:val="48FD61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22">
    <w:nsid w:val="48FD63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23">
    <w:nsid w:val="490467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24">
    <w:nsid w:val="49057C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25">
    <w:nsid w:val="490916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26">
    <w:nsid w:val="49092F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27">
    <w:nsid w:val="490A3B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28">
    <w:nsid w:val="490B01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29">
    <w:nsid w:val="490C05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30">
    <w:nsid w:val="49115A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31">
    <w:nsid w:val="49126E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32">
    <w:nsid w:val="491278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33">
    <w:nsid w:val="49131F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34">
    <w:nsid w:val="491326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35">
    <w:nsid w:val="49143F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36">
    <w:nsid w:val="491443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37">
    <w:nsid w:val="491452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38">
    <w:nsid w:val="49190E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39">
    <w:nsid w:val="491A1E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40">
    <w:nsid w:val="491D24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41">
    <w:nsid w:val="491D2C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42">
    <w:nsid w:val="492136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43">
    <w:nsid w:val="492425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44">
    <w:nsid w:val="492439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45">
    <w:nsid w:val="492608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46">
    <w:nsid w:val="492848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47">
    <w:nsid w:val="492856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48">
    <w:nsid w:val="49296A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49">
    <w:nsid w:val="492A0C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50">
    <w:nsid w:val="492C58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51">
    <w:nsid w:val="492C5F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52">
    <w:nsid w:val="492C61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53">
    <w:nsid w:val="492D74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54">
    <w:nsid w:val="492F4E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55">
    <w:nsid w:val="493006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56">
    <w:nsid w:val="493069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57">
    <w:nsid w:val="49306D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58">
    <w:nsid w:val="493075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59">
    <w:nsid w:val="493112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60">
    <w:nsid w:val="493118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61">
    <w:nsid w:val="493119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62">
    <w:nsid w:val="493133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63">
    <w:nsid w:val="493527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64">
    <w:nsid w:val="493539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65">
    <w:nsid w:val="493667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66">
    <w:nsid w:val="493B1A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67">
    <w:nsid w:val="493B20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68">
    <w:nsid w:val="493C4A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69">
    <w:nsid w:val="493C50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70">
    <w:nsid w:val="493C53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71">
    <w:nsid w:val="494240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72">
    <w:nsid w:val="494513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73">
    <w:nsid w:val="494533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74">
    <w:nsid w:val="494769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75">
    <w:nsid w:val="494931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76">
    <w:nsid w:val="494932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77">
    <w:nsid w:val="49494C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78">
    <w:nsid w:val="494C28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79">
    <w:nsid w:val="494D4B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80">
    <w:nsid w:val="494D5D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81">
    <w:nsid w:val="494E74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82">
    <w:nsid w:val="494F12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83">
    <w:nsid w:val="495044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84">
    <w:nsid w:val="495215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85">
    <w:nsid w:val="49521B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86">
    <w:nsid w:val="495450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87">
    <w:nsid w:val="495749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88">
    <w:nsid w:val="49586D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89">
    <w:nsid w:val="495A33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90">
    <w:nsid w:val="495A4B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91">
    <w:nsid w:val="495C06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92">
    <w:nsid w:val="495C0B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93">
    <w:nsid w:val="495C1C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94">
    <w:nsid w:val="495D45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95">
    <w:nsid w:val="495D49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96">
    <w:nsid w:val="496145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97">
    <w:nsid w:val="49614D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98">
    <w:nsid w:val="49614E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999">
    <w:nsid w:val="496204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00">
    <w:nsid w:val="496445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01">
    <w:nsid w:val="496917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02">
    <w:nsid w:val="496B5E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03">
    <w:nsid w:val="496C08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04">
    <w:nsid w:val="496C66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05">
    <w:nsid w:val="496C7C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06">
    <w:nsid w:val="496D14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07">
    <w:nsid w:val="497546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08">
    <w:nsid w:val="497561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09">
    <w:nsid w:val="49770F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10">
    <w:nsid w:val="49784A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11">
    <w:nsid w:val="497A18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12">
    <w:nsid w:val="497E26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13">
    <w:nsid w:val="49806A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14">
    <w:nsid w:val="49811F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15">
    <w:nsid w:val="498251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16">
    <w:nsid w:val="498373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17">
    <w:nsid w:val="49841A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18">
    <w:nsid w:val="498524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19">
    <w:nsid w:val="498546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20">
    <w:nsid w:val="498660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21">
    <w:nsid w:val="498772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22">
    <w:nsid w:val="498834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23">
    <w:nsid w:val="49893E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24">
    <w:nsid w:val="498C41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25">
    <w:nsid w:val="498C51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26">
    <w:nsid w:val="498E0B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27">
    <w:nsid w:val="498E7F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28">
    <w:nsid w:val="498F25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29">
    <w:nsid w:val="498F3A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30">
    <w:nsid w:val="49905C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31">
    <w:nsid w:val="49906A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32">
    <w:nsid w:val="49917D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33">
    <w:nsid w:val="499222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34">
    <w:nsid w:val="499340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35">
    <w:nsid w:val="49934A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36">
    <w:nsid w:val="499519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37">
    <w:nsid w:val="499521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38">
    <w:nsid w:val="49976A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39">
    <w:nsid w:val="499C32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40">
    <w:nsid w:val="499F26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41">
    <w:nsid w:val="49A03B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42">
    <w:nsid w:val="49A21F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43">
    <w:nsid w:val="49A46F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44">
    <w:nsid w:val="49A616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45">
    <w:nsid w:val="49A635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46">
    <w:nsid w:val="49A74A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47">
    <w:nsid w:val="49A762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48">
    <w:nsid w:val="49A915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49">
    <w:nsid w:val="49AA41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50">
    <w:nsid w:val="49AB71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51">
    <w:nsid w:val="49AC00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52">
    <w:nsid w:val="49AC12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53">
    <w:nsid w:val="49AD39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54">
    <w:nsid w:val="49AD45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55">
    <w:nsid w:val="49AE58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56">
    <w:nsid w:val="49AE5E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57">
    <w:nsid w:val="49AF7B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58">
    <w:nsid w:val="49B029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59">
    <w:nsid w:val="49B148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60">
    <w:nsid w:val="49B14B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61">
    <w:nsid w:val="49B276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62">
    <w:nsid w:val="49B278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63">
    <w:nsid w:val="49B30A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64">
    <w:nsid w:val="49B31D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65">
    <w:nsid w:val="49B433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66">
    <w:nsid w:val="49B449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67">
    <w:nsid w:val="49B44C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68">
    <w:nsid w:val="49B607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69">
    <w:nsid w:val="49B725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70">
    <w:nsid w:val="49B72D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71">
    <w:nsid w:val="49B90E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72">
    <w:nsid w:val="49B90F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73">
    <w:nsid w:val="49B975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74">
    <w:nsid w:val="49BA2C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75">
    <w:nsid w:val="49C07D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76">
    <w:nsid w:val="49C136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77">
    <w:nsid w:val="49C251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78">
    <w:nsid w:val="49C305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79">
    <w:nsid w:val="49C30D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80">
    <w:nsid w:val="49C70F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81">
    <w:nsid w:val="49C722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82">
    <w:nsid w:val="49C84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83">
    <w:nsid w:val="49C955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84">
    <w:nsid w:val="49CB26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85">
    <w:nsid w:val="49CC6B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86">
    <w:nsid w:val="49CF3F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87">
    <w:nsid w:val="49CF4E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88">
    <w:nsid w:val="49D06C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89">
    <w:nsid w:val="49D11B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90">
    <w:nsid w:val="49D11B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91">
    <w:nsid w:val="49D12B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92">
    <w:nsid w:val="49D241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93">
    <w:nsid w:val="49D244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94">
    <w:nsid w:val="49D376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95">
    <w:nsid w:val="49D410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96">
    <w:nsid w:val="49D82E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97">
    <w:nsid w:val="49DA07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98">
    <w:nsid w:val="49DA6B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99">
    <w:nsid w:val="49DD5C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00">
    <w:nsid w:val="49DF41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01">
    <w:nsid w:val="49E177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02">
    <w:nsid w:val="49E22D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03">
    <w:nsid w:val="49E350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04">
    <w:nsid w:val="49E405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05">
    <w:nsid w:val="49E46B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06">
    <w:nsid w:val="49E477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07">
    <w:nsid w:val="49E634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08">
    <w:nsid w:val="49E766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09">
    <w:nsid w:val="49E766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10">
    <w:nsid w:val="49E76C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11">
    <w:nsid w:val="49E92B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12">
    <w:nsid w:val="49E92D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13">
    <w:nsid w:val="49E940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14">
    <w:nsid w:val="49EA67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15">
    <w:nsid w:val="49EB05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16">
    <w:nsid w:val="49EC1B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17">
    <w:nsid w:val="49EF07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18">
    <w:nsid w:val="49EF1A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19">
    <w:nsid w:val="49F035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20">
    <w:nsid w:val="49F047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21">
    <w:nsid w:val="49F04D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22">
    <w:nsid w:val="49F052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23">
    <w:nsid w:val="49F173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24">
    <w:nsid w:val="49F44ADF"/>
    <w:multiLevelType w:val="multilevel"/>
    <w:tmpl w:val="0000488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25">
    <w:nsid w:val="49F57C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26">
    <w:nsid w:val="49F629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27">
    <w:nsid w:val="49F62E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28">
    <w:nsid w:val="49F634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29">
    <w:nsid w:val="49F73D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30">
    <w:nsid w:val="49F745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31">
    <w:nsid w:val="49F86E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32">
    <w:nsid w:val="49F876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33">
    <w:nsid w:val="49F908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34">
    <w:nsid w:val="49F91D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35">
    <w:nsid w:val="49FA43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36">
    <w:nsid w:val="49FA4A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37">
    <w:nsid w:val="49FB66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38">
    <w:nsid w:val="49FE59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39">
    <w:nsid w:val="49FF6E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40">
    <w:nsid w:val="4A0014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41">
    <w:nsid w:val="4A0038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42">
    <w:nsid w:val="4A026F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43">
    <w:nsid w:val="4A027B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44">
    <w:nsid w:val="4A0323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45">
    <w:nsid w:val="4A067C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46">
    <w:nsid w:val="4A0736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47">
    <w:nsid w:val="4A0846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48">
    <w:nsid w:val="4A084A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49">
    <w:nsid w:val="4A0855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50">
    <w:nsid w:val="4A090B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51">
    <w:nsid w:val="4A0A38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52">
    <w:nsid w:val="4A0B47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53">
    <w:nsid w:val="4A0C6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54">
    <w:nsid w:val="4A0C68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55">
    <w:nsid w:val="4A0D07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56">
    <w:nsid w:val="4A0D1C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57">
    <w:nsid w:val="4A111F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58">
    <w:nsid w:val="4A1127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59">
    <w:nsid w:val="4A1250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60">
    <w:nsid w:val="4A1262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61">
    <w:nsid w:val="4A1414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62">
    <w:nsid w:val="4A1422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63">
    <w:nsid w:val="4A1426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64">
    <w:nsid w:val="4A154B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65">
    <w:nsid w:val="4A1551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66">
    <w:nsid w:val="4A1558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67">
    <w:nsid w:val="4A1726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68">
    <w:nsid w:val="4A1C52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69">
    <w:nsid w:val="4A1F54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70">
    <w:nsid w:val="4A222F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71">
    <w:nsid w:val="4A2248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72">
    <w:nsid w:val="4A224D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73">
    <w:nsid w:val="4A235E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74">
    <w:nsid w:val="4A2361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75">
    <w:nsid w:val="4A2412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76">
    <w:nsid w:val="4A2647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77">
    <w:nsid w:val="4A2654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78">
    <w:nsid w:val="4A2664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79">
    <w:nsid w:val="4A2665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80">
    <w:nsid w:val="4A2835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81">
    <w:nsid w:val="4A2941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82">
    <w:nsid w:val="4A2A6C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83">
    <w:nsid w:val="4A2A74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84">
    <w:nsid w:val="4A2B10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85">
    <w:nsid w:val="4A2B2B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86">
    <w:nsid w:val="4A2C41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87">
    <w:nsid w:val="4A2C46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88">
    <w:nsid w:val="4A2E1C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89">
    <w:nsid w:val="4A2F2E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90">
    <w:nsid w:val="4A3108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91">
    <w:nsid w:val="4A3212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92">
    <w:nsid w:val="4A3224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93">
    <w:nsid w:val="4A3346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94">
    <w:nsid w:val="4A3347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95">
    <w:nsid w:val="4A335C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96">
    <w:nsid w:val="4A3508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97">
    <w:nsid w:val="4A3524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98">
    <w:nsid w:val="4A3753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199">
    <w:nsid w:val="4A3765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00">
    <w:nsid w:val="4A381A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01">
    <w:nsid w:val="4A3A47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02">
    <w:nsid w:val="4A3A4B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03">
    <w:nsid w:val="4A3D53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04">
    <w:nsid w:val="4A3E01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05">
    <w:nsid w:val="4A4037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06">
    <w:nsid w:val="4A4163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07">
    <w:nsid w:val="4A4339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08">
    <w:nsid w:val="4A444C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09">
    <w:nsid w:val="4A461A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10">
    <w:nsid w:val="4A4921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11">
    <w:nsid w:val="4A4A49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12">
    <w:nsid w:val="4A4B75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13">
    <w:nsid w:val="4A4D39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14">
    <w:nsid w:val="4A4D4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15">
    <w:nsid w:val="4A510001"/>
    <w:multiLevelType w:val="multilevel"/>
    <w:tmpl w:val="286F000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16">
    <w:nsid w:val="4A510005"/>
    <w:multiLevelType w:val="multilevel"/>
    <w:tmpl w:val="4A5E000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17">
    <w:nsid w:val="4A51000B"/>
    <w:multiLevelType w:val="multilevel"/>
    <w:tmpl w:val="286F000B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18">
    <w:nsid w:val="4A5266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19">
    <w:nsid w:val="4A5270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20">
    <w:nsid w:val="4A544F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21">
    <w:nsid w:val="4A5552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22">
    <w:nsid w:val="4A5555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23">
    <w:nsid w:val="4A5557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24">
    <w:nsid w:val="4A555F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25">
    <w:nsid w:val="4A5728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26">
    <w:nsid w:val="4A5741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27">
    <w:nsid w:val="4A5846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28">
    <w:nsid w:val="4A5856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29">
    <w:nsid w:val="4A5858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30">
    <w:nsid w:val="4A5975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31">
    <w:nsid w:val="4A597B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32">
    <w:nsid w:val="4A5B50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33">
    <w:nsid w:val="4A5C61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34">
    <w:nsid w:val="4A5C69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35">
    <w:nsid w:val="4A5E0005"/>
    <w:multiLevelType w:val="multilevel"/>
    <w:tmpl w:val="286F000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36">
    <w:nsid w:val="4A5E37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37">
    <w:nsid w:val="4A5E41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38">
    <w:nsid w:val="4A601A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39">
    <w:nsid w:val="4A6121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40">
    <w:nsid w:val="4A6131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41">
    <w:nsid w:val="4A6304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42">
    <w:nsid w:val="4A654B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43">
    <w:nsid w:val="4A6665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44">
    <w:nsid w:val="4A6724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45">
    <w:nsid w:val="4A6833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46">
    <w:nsid w:val="4A683F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47">
    <w:nsid w:val="4A684E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48">
    <w:nsid w:val="4A6A06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49">
    <w:nsid w:val="4A6B37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50">
    <w:nsid w:val="4A6E30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51">
    <w:nsid w:val="4A710A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52">
    <w:nsid w:val="4A711E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53">
    <w:nsid w:val="4A7121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54">
    <w:nsid w:val="4A7352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55">
    <w:nsid w:val="4A735A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56">
    <w:nsid w:val="4A7409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57">
    <w:nsid w:val="4A747D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58">
    <w:nsid w:val="4A753D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59">
    <w:nsid w:val="4A7647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60">
    <w:nsid w:val="4A7654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61">
    <w:nsid w:val="4A781E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62">
    <w:nsid w:val="4A7824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63">
    <w:nsid w:val="4A7B04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64">
    <w:nsid w:val="4A7B23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65">
    <w:nsid w:val="4A7C4D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66">
    <w:nsid w:val="4A7D62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67">
    <w:nsid w:val="4A7F3B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68">
    <w:nsid w:val="4A8052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69">
    <w:nsid w:val="4A816A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70">
    <w:nsid w:val="4A8176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71">
    <w:nsid w:val="4A822C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72">
    <w:nsid w:val="4A8356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73">
    <w:nsid w:val="4A8359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74">
    <w:nsid w:val="4A8477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75">
    <w:nsid w:val="4A862F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76">
    <w:nsid w:val="4A893D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77">
    <w:nsid w:val="4A8A43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78">
    <w:nsid w:val="4A8A4B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79">
    <w:nsid w:val="4A8B75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80">
    <w:nsid w:val="4A8E61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81">
    <w:nsid w:val="4A903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82">
    <w:nsid w:val="4A916E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83">
    <w:nsid w:val="4A9211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84">
    <w:nsid w:val="4A9873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85">
    <w:nsid w:val="4A9A29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86">
    <w:nsid w:val="4A9B4E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87">
    <w:nsid w:val="4A9B4F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88">
    <w:nsid w:val="4A9D2A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89">
    <w:nsid w:val="4A9D31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90">
    <w:nsid w:val="4A9E42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91">
    <w:nsid w:val="4A9E46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92">
    <w:nsid w:val="4A9F04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93">
    <w:nsid w:val="4A9F6B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94">
    <w:nsid w:val="4AA308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95">
    <w:nsid w:val="4AA429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96">
    <w:nsid w:val="4AA561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97">
    <w:nsid w:val="4AA60C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98">
    <w:nsid w:val="4AA905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299">
    <w:nsid w:val="4AA979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00">
    <w:nsid w:val="4AAA31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01">
    <w:nsid w:val="4AAB39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02">
    <w:nsid w:val="4AAB41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03">
    <w:nsid w:val="4AAC7F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04">
    <w:nsid w:val="4AAE29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05">
    <w:nsid w:val="4AAF56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06">
    <w:nsid w:val="4AB078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07">
    <w:nsid w:val="4AB24E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08">
    <w:nsid w:val="4AB302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09">
    <w:nsid w:val="4AB377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10">
    <w:nsid w:val="4AB410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11">
    <w:nsid w:val="4AB95E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12">
    <w:nsid w:val="4ABA74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13">
    <w:nsid w:val="4ABB33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14">
    <w:nsid w:val="4ABD6E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15">
    <w:nsid w:val="4ABE20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16">
    <w:nsid w:val="4ABF38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17">
    <w:nsid w:val="4AC067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18">
    <w:nsid w:val="4AC071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19">
    <w:nsid w:val="4AC228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20">
    <w:nsid w:val="4AC23B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21">
    <w:nsid w:val="4AC24A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22">
    <w:nsid w:val="4AC416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23">
    <w:nsid w:val="4AC416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24">
    <w:nsid w:val="4AC47A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25">
    <w:nsid w:val="4AC651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26">
    <w:nsid w:val="4AC657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27">
    <w:nsid w:val="4AC703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28">
    <w:nsid w:val="4AC769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29">
    <w:nsid w:val="4AC93F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30">
    <w:nsid w:val="4AC945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31">
    <w:nsid w:val="4AC94F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32">
    <w:nsid w:val="4ACA6C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33">
    <w:nsid w:val="4ACC2D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34">
    <w:nsid w:val="4ACE7A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35">
    <w:nsid w:val="4ACE7B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36">
    <w:nsid w:val="4ACF1C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37">
    <w:nsid w:val="4ACF31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38">
    <w:nsid w:val="4AD04D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39">
    <w:nsid w:val="4AD228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40">
    <w:nsid w:val="4AD22F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41">
    <w:nsid w:val="4AD460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42">
    <w:nsid w:val="4AD509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43">
    <w:nsid w:val="4AD644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44">
    <w:nsid w:val="4AD876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45">
    <w:nsid w:val="4ADB0A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46">
    <w:nsid w:val="4ADB6A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47">
    <w:nsid w:val="4ADC18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48">
    <w:nsid w:val="4ADD4E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49">
    <w:nsid w:val="4ADD55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50">
    <w:nsid w:val="4ADE60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51">
    <w:nsid w:val="4AE036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52">
    <w:nsid w:val="4AE16B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53">
    <w:nsid w:val="4AE211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54">
    <w:nsid w:val="4AE446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55">
    <w:nsid w:val="4AE56A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56">
    <w:nsid w:val="4AE57E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57">
    <w:nsid w:val="4AE612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58">
    <w:nsid w:val="4AE626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59">
    <w:nsid w:val="4AE736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60">
    <w:nsid w:val="4AEA2E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61">
    <w:nsid w:val="4AEC00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62">
    <w:nsid w:val="4AEC05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63">
    <w:nsid w:val="4AEC0D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64">
    <w:nsid w:val="4AEC0E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65">
    <w:nsid w:val="4AEC12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66">
    <w:nsid w:val="4AEC16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67">
    <w:nsid w:val="4AED3B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68">
    <w:nsid w:val="4AED3D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69">
    <w:nsid w:val="4AEE49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70">
    <w:nsid w:val="4AEE4A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71">
    <w:nsid w:val="4AEF67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72">
    <w:nsid w:val="4AF02F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73">
    <w:nsid w:val="4AF273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74">
    <w:nsid w:val="4AF307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75">
    <w:nsid w:val="4AF315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76">
    <w:nsid w:val="4AF43B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77">
    <w:nsid w:val="4AF442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78">
    <w:nsid w:val="4AF71E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79">
    <w:nsid w:val="4AF844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80">
    <w:nsid w:val="4AF863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81">
    <w:nsid w:val="4AF902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82">
    <w:nsid w:val="4AFB49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83">
    <w:nsid w:val="4AFE2E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84">
    <w:nsid w:val="4AFE35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85">
    <w:nsid w:val="4AFE41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86">
    <w:nsid w:val="4B000E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87">
    <w:nsid w:val="4B0121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88">
    <w:nsid w:val="4B0122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89">
    <w:nsid w:val="4B0245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90">
    <w:nsid w:val="4B0533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91">
    <w:nsid w:val="4B0537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92">
    <w:nsid w:val="4B065C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93">
    <w:nsid w:val="4B066A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94">
    <w:nsid w:val="4B0703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95">
    <w:nsid w:val="4B0711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96">
    <w:nsid w:val="4B0A01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97">
    <w:nsid w:val="4B0A7C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98">
    <w:nsid w:val="4B0C53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399">
    <w:nsid w:val="4B0C62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00">
    <w:nsid w:val="4B0D7E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01">
    <w:nsid w:val="4B0E21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02">
    <w:nsid w:val="4B105F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03">
    <w:nsid w:val="4B1229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04">
    <w:nsid w:val="4B123B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05">
    <w:nsid w:val="4B134D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06">
    <w:nsid w:val="4B1474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07">
    <w:nsid w:val="4B1659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08">
    <w:nsid w:val="4B176E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09">
    <w:nsid w:val="4B1820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10">
    <w:nsid w:val="4B1A5A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11">
    <w:nsid w:val="4B1A66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12">
    <w:nsid w:val="4B1B02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13">
    <w:nsid w:val="4B1B7E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14">
    <w:nsid w:val="4B1B7F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15">
    <w:nsid w:val="4B1C46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16">
    <w:nsid w:val="4B1E7B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17">
    <w:nsid w:val="4B1F1E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18">
    <w:nsid w:val="4B2171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19">
    <w:nsid w:val="4B2209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20">
    <w:nsid w:val="4B2224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21">
    <w:nsid w:val="4B2468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22">
    <w:nsid w:val="4B251D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23">
    <w:nsid w:val="4B257C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24">
    <w:nsid w:val="4B274A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25">
    <w:nsid w:val="4B2871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26">
    <w:nsid w:val="4B2939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27">
    <w:nsid w:val="4B2A45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28">
    <w:nsid w:val="4B2A60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29">
    <w:nsid w:val="4B2A61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30">
    <w:nsid w:val="4B2C0E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31">
    <w:nsid w:val="4B2C1B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32">
    <w:nsid w:val="4B2C1D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33">
    <w:nsid w:val="4B2C27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34">
    <w:nsid w:val="4B3034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35">
    <w:nsid w:val="4B3274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36">
    <w:nsid w:val="4B327C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37">
    <w:nsid w:val="4B331F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38">
    <w:nsid w:val="4B3333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39">
    <w:nsid w:val="4B3449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40">
    <w:nsid w:val="4B344C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41">
    <w:nsid w:val="4B344F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42">
    <w:nsid w:val="4B3506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43">
    <w:nsid w:val="4B356C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44">
    <w:nsid w:val="4B361F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45">
    <w:nsid w:val="4B3627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46">
    <w:nsid w:val="4B3743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47">
    <w:nsid w:val="4B3863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48">
    <w:nsid w:val="4B3A3B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49">
    <w:nsid w:val="4B3B4D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50">
    <w:nsid w:val="4B3C0C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51">
    <w:nsid w:val="4B3C7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52">
    <w:nsid w:val="4B3C73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53">
    <w:nsid w:val="4B3C75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54">
    <w:nsid w:val="4B3DE45B"/>
    <w:multiLevelType w:val="hybridMultilevel"/>
    <w:tmpl w:val="CE98F845"/>
    <w:lvl w:ilvl="0" w:tplc="462096A8">
      <w:numFmt w:val="decimal"/>
      <w:lvlText w:val=""/>
      <w:lvlJc w:val="left"/>
    </w:lvl>
    <w:lvl w:ilvl="1" w:tplc="5A888C6C">
      <w:numFmt w:val="decimal"/>
      <w:lvlText w:val=""/>
      <w:lvlJc w:val="left"/>
    </w:lvl>
    <w:lvl w:ilvl="2" w:tplc="709ECEE6">
      <w:numFmt w:val="decimal"/>
      <w:lvlText w:val=""/>
      <w:lvlJc w:val="left"/>
    </w:lvl>
    <w:lvl w:ilvl="3" w:tplc="D46E1076">
      <w:numFmt w:val="decimal"/>
      <w:lvlText w:val=""/>
      <w:lvlJc w:val="left"/>
    </w:lvl>
    <w:lvl w:ilvl="4" w:tplc="EF8C84B4">
      <w:numFmt w:val="decimal"/>
      <w:lvlText w:val=""/>
      <w:lvlJc w:val="left"/>
    </w:lvl>
    <w:lvl w:ilvl="5" w:tplc="7FD6DCB4">
      <w:numFmt w:val="decimal"/>
      <w:lvlText w:val=""/>
      <w:lvlJc w:val="left"/>
    </w:lvl>
    <w:lvl w:ilvl="6" w:tplc="7E3655CC">
      <w:numFmt w:val="decimal"/>
      <w:lvlText w:val=""/>
      <w:lvlJc w:val="left"/>
    </w:lvl>
    <w:lvl w:ilvl="7" w:tplc="DEE48856">
      <w:numFmt w:val="decimal"/>
      <w:lvlText w:val=""/>
      <w:lvlJc w:val="left"/>
    </w:lvl>
    <w:lvl w:ilvl="8" w:tplc="BBDED5EC">
      <w:numFmt w:val="decimal"/>
      <w:lvlText w:val=""/>
      <w:lvlJc w:val="left"/>
    </w:lvl>
  </w:abstractNum>
  <w:abstractNum w:abstractNumId="18455">
    <w:nsid w:val="4B3F7F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56">
    <w:nsid w:val="4B4151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57">
    <w:nsid w:val="4B4152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58">
    <w:nsid w:val="4B4556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59">
    <w:nsid w:val="4B456A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60">
    <w:nsid w:val="4B4601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61">
    <w:nsid w:val="4B4605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62">
    <w:nsid w:val="4B467B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63">
    <w:nsid w:val="4B4848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64">
    <w:nsid w:val="4B485F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65">
    <w:nsid w:val="4B496A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66">
    <w:nsid w:val="4B4A15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67">
    <w:nsid w:val="4B4C6F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68">
    <w:nsid w:val="4B4C76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69">
    <w:nsid w:val="4B4D00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70">
    <w:nsid w:val="4B4D0B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71">
    <w:nsid w:val="4B4D15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72">
    <w:nsid w:val="4B4F54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73">
    <w:nsid w:val="4B4F54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74">
    <w:nsid w:val="4B506F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75">
    <w:nsid w:val="4B5373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76">
    <w:nsid w:val="4B5429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77">
    <w:nsid w:val="4B577D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78">
    <w:nsid w:val="4B594D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79">
    <w:nsid w:val="4B5F3A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80">
    <w:nsid w:val="4B5F4B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81">
    <w:nsid w:val="4B6108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82">
    <w:nsid w:val="4B6362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83">
    <w:nsid w:val="4B6475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84">
    <w:nsid w:val="4B6476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85">
    <w:nsid w:val="4B651B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86">
    <w:nsid w:val="4B6522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87">
    <w:nsid w:val="4B6934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88">
    <w:nsid w:val="4B6D5C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89">
    <w:nsid w:val="4B6F27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90">
    <w:nsid w:val="4B6F36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91">
    <w:nsid w:val="4B705B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92">
    <w:nsid w:val="4B7207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93">
    <w:nsid w:val="4B720E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94">
    <w:nsid w:val="4B721B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95">
    <w:nsid w:val="4B7338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96">
    <w:nsid w:val="4B7339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97">
    <w:nsid w:val="4B7344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98">
    <w:nsid w:val="4B7452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499">
    <w:nsid w:val="4B745A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00">
    <w:nsid w:val="4B7509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01">
    <w:nsid w:val="4B7623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02">
    <w:nsid w:val="4B7930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03">
    <w:nsid w:val="4B7C05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04">
    <w:nsid w:val="4B7C09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05">
    <w:nsid w:val="4B7C15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06">
    <w:nsid w:val="4B7D46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07">
    <w:nsid w:val="4B7E6F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08">
    <w:nsid w:val="4B7F07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09">
    <w:nsid w:val="4B802A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10">
    <w:nsid w:val="4B831B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11">
    <w:nsid w:val="4B8328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12">
    <w:nsid w:val="4B843A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13">
    <w:nsid w:val="4B844B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14">
    <w:nsid w:val="4B8450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15">
    <w:nsid w:val="4B8455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16">
    <w:nsid w:val="4B874F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17">
    <w:nsid w:val="4B8855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18">
    <w:nsid w:val="4B8914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19">
    <w:nsid w:val="4B8B57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20">
    <w:nsid w:val="4B8B69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21">
    <w:nsid w:val="4B8D17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22">
    <w:nsid w:val="4B8D1F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23">
    <w:nsid w:val="4B8D36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24">
    <w:nsid w:val="4B8D37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25">
    <w:nsid w:val="4B8E42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26">
    <w:nsid w:val="4B8F6F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27">
    <w:nsid w:val="4B8F7D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28">
    <w:nsid w:val="4B900E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29">
    <w:nsid w:val="4B9025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30">
    <w:nsid w:val="4B912D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31">
    <w:nsid w:val="4B9140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32">
    <w:nsid w:val="4B9141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33">
    <w:nsid w:val="4B9257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34">
    <w:nsid w:val="4B9307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35">
    <w:nsid w:val="4B9309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36">
    <w:nsid w:val="4B937C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37">
    <w:nsid w:val="4B9562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38">
    <w:nsid w:val="4B966E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39">
    <w:nsid w:val="4B9729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40">
    <w:nsid w:val="4B9838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41">
    <w:nsid w:val="4B9839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42">
    <w:nsid w:val="4B9845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43">
    <w:nsid w:val="4B9A29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44">
    <w:nsid w:val="4B9B48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45">
    <w:nsid w:val="4B9B48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46">
    <w:nsid w:val="4B9D1A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47">
    <w:nsid w:val="4B9D78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48">
    <w:nsid w:val="4B9E1E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49">
    <w:nsid w:val="4B9E3D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50">
    <w:nsid w:val="4B9F6A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51">
    <w:nsid w:val="4BA117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52">
    <w:nsid w:val="4BA12D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53">
    <w:nsid w:val="4BA370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54">
    <w:nsid w:val="4BA406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55">
    <w:nsid w:val="4BA54B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56">
    <w:nsid w:val="4BA77D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57">
    <w:nsid w:val="4BA82B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58">
    <w:nsid w:val="4BA82B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59">
    <w:nsid w:val="4BAA00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60">
    <w:nsid w:val="4BAA7C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61">
    <w:nsid w:val="4BAA7C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62">
    <w:nsid w:val="4BAB17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63">
    <w:nsid w:val="4BAB1F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64">
    <w:nsid w:val="4BAC37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65">
    <w:nsid w:val="4BAC42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66">
    <w:nsid w:val="4BAC4F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67">
    <w:nsid w:val="4BAD73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68">
    <w:nsid w:val="4BAD74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69">
    <w:nsid w:val="4BAE1C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70">
    <w:nsid w:val="4BAF3E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71">
    <w:nsid w:val="4BAF42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72">
    <w:nsid w:val="4BAF4E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73">
    <w:nsid w:val="4BB110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74">
    <w:nsid w:val="4BB229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75">
    <w:nsid w:val="4BB47F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76">
    <w:nsid w:val="4BBA6A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77">
    <w:nsid w:val="4BBC2A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78">
    <w:nsid w:val="4BBC41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79">
    <w:nsid w:val="4BBD44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80">
    <w:nsid w:val="4BBE0A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81">
    <w:nsid w:val="4BBE0B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82">
    <w:nsid w:val="4BBF19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83">
    <w:nsid w:val="4BC047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84">
    <w:nsid w:val="4BC179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85">
    <w:nsid w:val="4BC474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86">
    <w:nsid w:val="4BC627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87">
    <w:nsid w:val="4BC62A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88">
    <w:nsid w:val="4BC640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89">
    <w:nsid w:val="4BC743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90">
    <w:nsid w:val="4BCB00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91">
    <w:nsid w:val="4BCB5E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92">
    <w:nsid w:val="4BCB74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93">
    <w:nsid w:val="4BCC12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94">
    <w:nsid w:val="4BCC14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95">
    <w:nsid w:val="4BD43D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96">
    <w:nsid w:val="4BD455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97">
    <w:nsid w:val="4BD576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98">
    <w:nsid w:val="4BD612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599">
    <w:nsid w:val="4BD74C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00">
    <w:nsid w:val="4BD918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01">
    <w:nsid w:val="4BD97B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02">
    <w:nsid w:val="4BDB64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03">
    <w:nsid w:val="4BDB67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04">
    <w:nsid w:val="4BDB67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05">
    <w:nsid w:val="4BDC00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06">
    <w:nsid w:val="4BDD2A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07">
    <w:nsid w:val="4BE252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08">
    <w:nsid w:val="4BE268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09">
    <w:nsid w:val="4BE302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10">
    <w:nsid w:val="4BE428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11">
    <w:nsid w:val="4BE434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12">
    <w:nsid w:val="4BE54A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13">
    <w:nsid w:val="4BE673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14">
    <w:nsid w:val="4BE67B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15">
    <w:nsid w:val="4BE718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16">
    <w:nsid w:val="4BE72F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17">
    <w:nsid w:val="4BE837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18">
    <w:nsid w:val="4BE854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19">
    <w:nsid w:val="4BEA1A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20">
    <w:nsid w:val="4BEA1E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21">
    <w:nsid w:val="4BF06C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22">
    <w:nsid w:val="4BF118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23">
    <w:nsid w:val="4BF242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24">
    <w:nsid w:val="4BF37F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25">
    <w:nsid w:val="4BF408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26">
    <w:nsid w:val="4BF413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27">
    <w:nsid w:val="4BF52A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28">
    <w:nsid w:val="4BF54D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29">
    <w:nsid w:val="4BFC59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30">
    <w:nsid w:val="4BFD5C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31">
    <w:nsid w:val="4BFF2F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32">
    <w:nsid w:val="4BFF48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33">
    <w:nsid w:val="4C0055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34">
    <w:nsid w:val="4C0058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35">
    <w:nsid w:val="4C0112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36">
    <w:nsid w:val="4C046B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37">
    <w:nsid w:val="4C0523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38">
    <w:nsid w:val="4C0523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39">
    <w:nsid w:val="4C063D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40">
    <w:nsid w:val="4C0943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41">
    <w:nsid w:val="4C0A6F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42">
    <w:nsid w:val="4C0B0D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43">
    <w:nsid w:val="4C0C1F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44">
    <w:nsid w:val="4C0C22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45">
    <w:nsid w:val="4C0C30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46">
    <w:nsid w:val="4C0D50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47">
    <w:nsid w:val="4C0D53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48">
    <w:nsid w:val="4C0E72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49">
    <w:nsid w:val="4C0F1D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50">
    <w:nsid w:val="4C0F20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51">
    <w:nsid w:val="4C1049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52">
    <w:nsid w:val="4C1177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53">
    <w:nsid w:val="4C120B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54">
    <w:nsid w:val="4C1215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55">
    <w:nsid w:val="4C1470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56">
    <w:nsid w:val="4C1573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57">
    <w:nsid w:val="4C157A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58">
    <w:nsid w:val="4C161D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59">
    <w:nsid w:val="4C162D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60">
    <w:nsid w:val="4C1875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61">
    <w:nsid w:val="4C191B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62">
    <w:nsid w:val="4C1A4D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63">
    <w:nsid w:val="4C1B6B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64">
    <w:nsid w:val="4C1D27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65">
    <w:nsid w:val="4C1E59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66">
    <w:nsid w:val="4C1F01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67">
    <w:nsid w:val="4C1F0F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68">
    <w:nsid w:val="4C1F11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69">
    <w:nsid w:val="4C1F76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70">
    <w:nsid w:val="4C2037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71">
    <w:nsid w:val="4C232E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72">
    <w:nsid w:val="4C2613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73">
    <w:nsid w:val="4C284F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74">
    <w:nsid w:val="4C297A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75">
    <w:nsid w:val="4C2A37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76">
    <w:nsid w:val="4C2C68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77">
    <w:nsid w:val="4C2D16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78">
    <w:nsid w:val="4C2D25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79">
    <w:nsid w:val="4C2E49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80">
    <w:nsid w:val="4C2F72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81">
    <w:nsid w:val="4C2F76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82">
    <w:nsid w:val="4C3006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83">
    <w:nsid w:val="4C3022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84">
    <w:nsid w:val="4C312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85">
    <w:nsid w:val="4C3255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86">
    <w:nsid w:val="4C3263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87">
    <w:nsid w:val="4C3377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88">
    <w:nsid w:val="4C337B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89">
    <w:nsid w:val="4C341C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90">
    <w:nsid w:val="4C355A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91">
    <w:nsid w:val="4C3720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92">
    <w:nsid w:val="4C372E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93">
    <w:nsid w:val="4C383D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94">
    <w:nsid w:val="4C3A04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95">
    <w:nsid w:val="4C3A12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96">
    <w:nsid w:val="4C3C6F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97">
    <w:nsid w:val="4C3E19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98">
    <w:nsid w:val="4C3E1F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699">
    <w:nsid w:val="4C3F4D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00">
    <w:nsid w:val="4C3F5C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01">
    <w:nsid w:val="4C4073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02">
    <w:nsid w:val="4C4116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03">
    <w:nsid w:val="4C4117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04">
    <w:nsid w:val="4C4245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05">
    <w:nsid w:val="4C4255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06">
    <w:nsid w:val="4C436E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07">
    <w:nsid w:val="4C4403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08">
    <w:nsid w:val="4C4417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09">
    <w:nsid w:val="4C4703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10">
    <w:nsid w:val="4C470A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11">
    <w:nsid w:val="4C4822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12">
    <w:nsid w:val="4C4827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13">
    <w:nsid w:val="4C4829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14">
    <w:nsid w:val="4C4B14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15">
    <w:nsid w:val="4C4C3C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16">
    <w:nsid w:val="4C4C3C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17">
    <w:nsid w:val="4C4D61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18">
    <w:nsid w:val="4C4E12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19">
    <w:nsid w:val="4C4E17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20">
    <w:nsid w:val="4C5513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21">
    <w:nsid w:val="4C5654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22">
    <w:nsid w:val="4C5768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23">
    <w:nsid w:val="4C592F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24">
    <w:nsid w:val="4C5937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25">
    <w:nsid w:val="4C5A52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26">
    <w:nsid w:val="4C5A70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27">
    <w:nsid w:val="4C5D4E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28">
    <w:nsid w:val="4C5E6C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29">
    <w:nsid w:val="4C5F26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30">
    <w:nsid w:val="4C6047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31">
    <w:nsid w:val="4C6325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32">
    <w:nsid w:val="4C6342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33">
    <w:nsid w:val="4C6618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34">
    <w:nsid w:val="4C6638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35">
    <w:nsid w:val="4C6928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36">
    <w:nsid w:val="4C6A46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37">
    <w:nsid w:val="4C6B5B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38">
    <w:nsid w:val="4C6B69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39">
    <w:nsid w:val="4C6D48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40">
    <w:nsid w:val="4C6E4B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41">
    <w:nsid w:val="4C6E5A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42">
    <w:nsid w:val="4C6E66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43">
    <w:nsid w:val="4C6F00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44">
    <w:nsid w:val="4C6F08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45">
    <w:nsid w:val="4C6F12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46">
    <w:nsid w:val="4C7320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47">
    <w:nsid w:val="4C7325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48">
    <w:nsid w:val="4C7329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49">
    <w:nsid w:val="4C732D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50">
    <w:nsid w:val="4C7431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51">
    <w:nsid w:val="4C744D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52">
    <w:nsid w:val="4C7571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53">
    <w:nsid w:val="4C7574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54">
    <w:nsid w:val="4C7618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55">
    <w:nsid w:val="4C790D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56">
    <w:nsid w:val="4C7A2E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57">
    <w:nsid w:val="4C7B3D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58">
    <w:nsid w:val="4C7B4E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59">
    <w:nsid w:val="4C7C73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60">
    <w:nsid w:val="4C7D29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61">
    <w:nsid w:val="4C7E4C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62">
    <w:nsid w:val="4C7F73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63">
    <w:nsid w:val="4C8252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64">
    <w:nsid w:val="4C8260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65">
    <w:nsid w:val="4C8306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66">
    <w:nsid w:val="4C8307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67">
    <w:nsid w:val="4C84110B"/>
    <w:multiLevelType w:val="multilevel"/>
    <w:tmpl w:val="35845EFF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68">
    <w:nsid w:val="4C841F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69">
    <w:nsid w:val="4C8423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70">
    <w:nsid w:val="4C8724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71">
    <w:nsid w:val="4C872C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72">
    <w:nsid w:val="4C897A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73">
    <w:nsid w:val="4C8A0D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74">
    <w:nsid w:val="4C8B36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75">
    <w:nsid w:val="4C8C4A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76">
    <w:nsid w:val="4C8C59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77">
    <w:nsid w:val="4C8C5C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78">
    <w:nsid w:val="4C8D7F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79">
    <w:nsid w:val="4C8E1E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80">
    <w:nsid w:val="4C8F46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81">
    <w:nsid w:val="4C8F62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82">
    <w:nsid w:val="4C9068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83">
    <w:nsid w:val="4C9076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84">
    <w:nsid w:val="4C9125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85">
    <w:nsid w:val="4C9406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86">
    <w:nsid w:val="4C9414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87">
    <w:nsid w:val="4C982C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88">
    <w:nsid w:val="4C9A70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89">
    <w:nsid w:val="4C9A72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90">
    <w:nsid w:val="4C9B25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91">
    <w:nsid w:val="4C9F38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92">
    <w:nsid w:val="4CA067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93">
    <w:nsid w:val="4CA353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94">
    <w:nsid w:val="4CA75C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95">
    <w:nsid w:val="4CA87D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96">
    <w:nsid w:val="4CA92B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97">
    <w:nsid w:val="4CA939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98">
    <w:nsid w:val="4CA93E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799">
    <w:nsid w:val="4CAA5F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00">
    <w:nsid w:val="4CAA6C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01">
    <w:nsid w:val="4CAB02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02">
    <w:nsid w:val="4CAB6F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03">
    <w:nsid w:val="4CAB71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04">
    <w:nsid w:val="4CAB7C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05">
    <w:nsid w:val="4CAC19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06">
    <w:nsid w:val="4CAC2A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07">
    <w:nsid w:val="4CAD45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08">
    <w:nsid w:val="4CAD4A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09">
    <w:nsid w:val="4CAD59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10">
    <w:nsid w:val="4CAF15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11">
    <w:nsid w:val="4CAF21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12">
    <w:nsid w:val="4CB040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13">
    <w:nsid w:val="4CB045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14">
    <w:nsid w:val="4CB15B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15">
    <w:nsid w:val="4CB160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16">
    <w:nsid w:val="4CB16E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17">
    <w:nsid w:val="4CB219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18">
    <w:nsid w:val="4CB33A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19">
    <w:nsid w:val="4CB614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20">
    <w:nsid w:val="4CB61D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21">
    <w:nsid w:val="4CB86A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22">
    <w:nsid w:val="4CBA37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23">
    <w:nsid w:val="4CBA43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24">
    <w:nsid w:val="4CBC09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25">
    <w:nsid w:val="4CBC11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26">
    <w:nsid w:val="4CBC1A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27">
    <w:nsid w:val="4CBC7B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28">
    <w:nsid w:val="4CBE56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29">
    <w:nsid w:val="4CBE58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30">
    <w:nsid w:val="4CBF73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31">
    <w:nsid w:val="4CBF7D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32">
    <w:nsid w:val="4CC02C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33">
    <w:nsid w:val="4CC145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34">
    <w:nsid w:val="4CC15E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35">
    <w:nsid w:val="4CC265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36">
    <w:nsid w:val="4CC27E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37">
    <w:nsid w:val="4CC326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38">
    <w:nsid w:val="4CC438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39">
    <w:nsid w:val="4CC44A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40">
    <w:nsid w:val="4CC738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41">
    <w:nsid w:val="4CC863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42">
    <w:nsid w:val="4CC901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43">
    <w:nsid w:val="4CC909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44">
    <w:nsid w:val="4CC910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45">
    <w:nsid w:val="4CC971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46">
    <w:nsid w:val="4CCB3C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47">
    <w:nsid w:val="4CCC6A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48">
    <w:nsid w:val="4CCC6F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49">
    <w:nsid w:val="4CCC72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50">
    <w:nsid w:val="4CCD2A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51">
    <w:nsid w:val="4CCF7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52">
    <w:nsid w:val="4CD01B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53">
    <w:nsid w:val="4CD136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54">
    <w:nsid w:val="4CD30B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55">
    <w:nsid w:val="4CD413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56">
    <w:nsid w:val="4CD540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57">
    <w:nsid w:val="4CD545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58">
    <w:nsid w:val="4CD677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59">
    <w:nsid w:val="4CD834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60">
    <w:nsid w:val="4CD95A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61">
    <w:nsid w:val="4CD95A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62">
    <w:nsid w:val="4CD976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63">
    <w:nsid w:val="4CDA7A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64">
    <w:nsid w:val="4CDA7C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65">
    <w:nsid w:val="4CDB27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66">
    <w:nsid w:val="4CDE28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67">
    <w:nsid w:val="4CE22D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68">
    <w:nsid w:val="4CE236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69">
    <w:nsid w:val="4CE239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70">
    <w:nsid w:val="4CE365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71">
    <w:nsid w:val="4CE378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72">
    <w:nsid w:val="4CE401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73">
    <w:nsid w:val="4CE41E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74">
    <w:nsid w:val="4CE708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75">
    <w:nsid w:val="4CE771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76">
    <w:nsid w:val="4CE82D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77">
    <w:nsid w:val="4CE94B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78">
    <w:nsid w:val="4CEB0A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79">
    <w:nsid w:val="4CEB0F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80">
    <w:nsid w:val="4CEB15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81">
    <w:nsid w:val="4CEC2C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82">
    <w:nsid w:val="4CEC51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83">
    <w:nsid w:val="4CEE09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84">
    <w:nsid w:val="4CF16F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85">
    <w:nsid w:val="4CF215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86">
    <w:nsid w:val="4CF35B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87">
    <w:nsid w:val="4CF64E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88">
    <w:nsid w:val="4CF76C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89">
    <w:nsid w:val="4CF800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90">
    <w:nsid w:val="4CF936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91">
    <w:nsid w:val="4CFA59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92">
    <w:nsid w:val="4CFA59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93">
    <w:nsid w:val="4CFB72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94">
    <w:nsid w:val="4CFB74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95">
    <w:nsid w:val="4CFC17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96">
    <w:nsid w:val="4CFE04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97">
    <w:nsid w:val="4CFF19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98">
    <w:nsid w:val="4D003A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899">
    <w:nsid w:val="4D0040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00">
    <w:nsid w:val="4D004E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01">
    <w:nsid w:val="4D021D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02">
    <w:nsid w:val="4D0322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03">
    <w:nsid w:val="4D0452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04">
    <w:nsid w:val="4D0507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05">
    <w:nsid w:val="4D050B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06">
    <w:nsid w:val="4D050B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07">
    <w:nsid w:val="4D050D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08">
    <w:nsid w:val="4D0510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09">
    <w:nsid w:val="4D057B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10">
    <w:nsid w:val="4D0626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11">
    <w:nsid w:val="4D062C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12">
    <w:nsid w:val="4D091B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13">
    <w:nsid w:val="4D091E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14">
    <w:nsid w:val="4D0A3E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15">
    <w:nsid w:val="4D0B58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16">
    <w:nsid w:val="4D0B70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17">
    <w:nsid w:val="4D0C77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18">
    <w:nsid w:val="4D0E54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19">
    <w:nsid w:val="4D0F00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20">
    <w:nsid w:val="4D0F75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21">
    <w:nsid w:val="4D1023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22">
    <w:nsid w:val="4D1200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23">
    <w:nsid w:val="4D1618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24">
    <w:nsid w:val="4D1979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25">
    <w:nsid w:val="4D1B54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26">
    <w:nsid w:val="4D1C01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27">
    <w:nsid w:val="4D1C60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28">
    <w:nsid w:val="4D1D03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29">
    <w:nsid w:val="4D1E3B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30">
    <w:nsid w:val="4D1F58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31">
    <w:nsid w:val="4D200A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32">
    <w:nsid w:val="4D207B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33">
    <w:nsid w:val="4D2136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34">
    <w:nsid w:val="4D230C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35">
    <w:nsid w:val="4D2425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36">
    <w:nsid w:val="4D2433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37">
    <w:nsid w:val="4D2676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38">
    <w:nsid w:val="4D270F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39">
    <w:nsid w:val="4D2973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40">
    <w:nsid w:val="4D2B2E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41">
    <w:nsid w:val="4D2B35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42">
    <w:nsid w:val="4D2DE100"/>
    <w:multiLevelType w:val="singleLevel"/>
    <w:tmpl w:val="4D46DD00"/>
    <w:lvl w:ilvl="0">
      <w:numFmt w:val="decimal"/>
      <w:lvlText w:val=""/>
      <w:lvlJc w:val="left"/>
    </w:lvl>
  </w:abstractNum>
  <w:abstractNum w:abstractNumId="18943">
    <w:nsid w:val="4D3116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44">
    <w:nsid w:val="4D311C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45">
    <w:nsid w:val="4D322B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46">
    <w:nsid w:val="4D3668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47">
    <w:nsid w:val="4D376E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48">
    <w:nsid w:val="4D3813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49">
    <w:nsid w:val="4D3B10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50">
    <w:nsid w:val="4D3D5E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51">
    <w:nsid w:val="4D3D64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52">
    <w:nsid w:val="4D3D6E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53">
    <w:nsid w:val="4D3F3E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54">
    <w:nsid w:val="4D4178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55">
    <w:nsid w:val="4D417B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56">
    <w:nsid w:val="4D422F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57">
    <w:nsid w:val="4D446E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58">
    <w:nsid w:val="4D447A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59">
    <w:nsid w:val="4D474F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60">
    <w:nsid w:val="4D4801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61">
    <w:nsid w:val="4D4812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62">
    <w:nsid w:val="4D4E6C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63">
    <w:nsid w:val="4D4E78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64">
    <w:nsid w:val="4D5171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65">
    <w:nsid w:val="4D5574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66">
    <w:nsid w:val="4D557B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67">
    <w:nsid w:val="4D5610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68">
    <w:nsid w:val="4D574C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69">
    <w:nsid w:val="4D5863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70">
    <w:nsid w:val="4D5872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71">
    <w:nsid w:val="4D5879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72">
    <w:nsid w:val="4D5B5D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73">
    <w:nsid w:val="4D5B5E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74">
    <w:nsid w:val="4D5C0C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75">
    <w:nsid w:val="4D5E53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76">
    <w:nsid w:val="4D5E64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77">
    <w:nsid w:val="4D5F7A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78">
    <w:nsid w:val="4D6157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79">
    <w:nsid w:val="4D6157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80">
    <w:nsid w:val="4D627F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81">
    <w:nsid w:val="4D6313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82">
    <w:nsid w:val="4D6901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83">
    <w:nsid w:val="4D6B3E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84">
    <w:nsid w:val="4D6D09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85">
    <w:nsid w:val="4D6E45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86">
    <w:nsid w:val="4D700B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87">
    <w:nsid w:val="4D730B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88">
    <w:nsid w:val="4D7368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89">
    <w:nsid w:val="4D7375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90">
    <w:nsid w:val="4D7667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91">
    <w:nsid w:val="4D7675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92">
    <w:nsid w:val="4D7720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93">
    <w:nsid w:val="4D7832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94">
    <w:nsid w:val="4D7956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95">
    <w:nsid w:val="4D7E0E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96">
    <w:nsid w:val="4D7F57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97">
    <w:nsid w:val="4D8075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98">
    <w:nsid w:val="4D851D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999">
    <w:nsid w:val="4D8656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00">
    <w:nsid w:val="4D876A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01">
    <w:nsid w:val="4D8776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02">
    <w:nsid w:val="4D8811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03">
    <w:nsid w:val="4D8937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04">
    <w:nsid w:val="4D894E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05">
    <w:nsid w:val="4D8A62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06">
    <w:nsid w:val="4D8A76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07">
    <w:nsid w:val="4D8D4D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08">
    <w:nsid w:val="4D8E10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09">
    <w:nsid w:val="4D8F19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10">
    <w:nsid w:val="4D905A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11">
    <w:nsid w:val="4D921E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12">
    <w:nsid w:val="4D9352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13">
    <w:nsid w:val="4D947C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14">
    <w:nsid w:val="4D950B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15">
    <w:nsid w:val="4D980B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16">
    <w:nsid w:val="4D9A58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17">
    <w:nsid w:val="4D9F01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18">
    <w:nsid w:val="4D9F08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19">
    <w:nsid w:val="4D9F0A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20">
    <w:nsid w:val="4DA02F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21">
    <w:nsid w:val="4DA035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22">
    <w:nsid w:val="4DA048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23">
    <w:nsid w:val="4DA161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24">
    <w:nsid w:val="4DA165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25">
    <w:nsid w:val="4DA16D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26">
    <w:nsid w:val="4DA324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27">
    <w:nsid w:val="4DA452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28">
    <w:nsid w:val="4DA60E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29">
    <w:nsid w:val="4DA733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30">
    <w:nsid w:val="4DA864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31">
    <w:nsid w:val="4DA904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32">
    <w:nsid w:val="4DAE5E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33">
    <w:nsid w:val="4DB147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34">
    <w:nsid w:val="4DB26F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35">
    <w:nsid w:val="4DB278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36">
    <w:nsid w:val="4DB323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37">
    <w:nsid w:val="4DB975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38">
    <w:nsid w:val="4DBA0C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39">
    <w:nsid w:val="4DBA0F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40">
    <w:nsid w:val="4DBA29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41">
    <w:nsid w:val="4DBA30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42">
    <w:nsid w:val="4DBC5A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43">
    <w:nsid w:val="4DBC6F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44">
    <w:nsid w:val="4DBD1A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45">
    <w:nsid w:val="4DBD1E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46">
    <w:nsid w:val="4DBD22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47">
    <w:nsid w:val="4DBD23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48">
    <w:nsid w:val="4DBE26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49">
    <w:nsid w:val="4DBF5F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50">
    <w:nsid w:val="4DBF6A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51">
    <w:nsid w:val="4DC000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52">
    <w:nsid w:val="4DC00C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53">
    <w:nsid w:val="4DC00C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54">
    <w:nsid w:val="4DC136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55">
    <w:nsid w:val="4DC24F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56">
    <w:nsid w:val="4DC303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57">
    <w:nsid w:val="4DC421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58">
    <w:nsid w:val="4DC71F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59">
    <w:nsid w:val="4DC77E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60">
    <w:nsid w:val="4DC831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61">
    <w:nsid w:val="4DC832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62">
    <w:nsid w:val="4DC96D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63">
    <w:nsid w:val="4DCB33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64">
    <w:nsid w:val="4DCB34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65">
    <w:nsid w:val="4DCD03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66">
    <w:nsid w:val="4DCE20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67">
    <w:nsid w:val="4DCE20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68">
    <w:nsid w:val="4DCF36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69">
    <w:nsid w:val="4DCF3C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70">
    <w:nsid w:val="4DCF4F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71">
    <w:nsid w:val="4DD060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72">
    <w:nsid w:val="4DD34D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73">
    <w:nsid w:val="4DD360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74">
    <w:nsid w:val="4DD363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75">
    <w:nsid w:val="4DD40D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76">
    <w:nsid w:val="4DD414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77">
    <w:nsid w:val="4DD526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78">
    <w:nsid w:val="4DD53A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79">
    <w:nsid w:val="4DD651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80">
    <w:nsid w:val="4DD768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81">
    <w:nsid w:val="4DD76F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82">
    <w:nsid w:val="4DD944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83">
    <w:nsid w:val="4DDB07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84">
    <w:nsid w:val="4DDB13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85">
    <w:nsid w:val="4DDE04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86">
    <w:nsid w:val="4DDE10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87">
    <w:nsid w:val="4DDE7E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88">
    <w:nsid w:val="4DDF38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89">
    <w:nsid w:val="4DE33F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90">
    <w:nsid w:val="4DE757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91">
    <w:nsid w:val="4DE75E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92">
    <w:nsid w:val="4DE875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93">
    <w:nsid w:val="4DE875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94">
    <w:nsid w:val="4DE933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95">
    <w:nsid w:val="4DEA4B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96">
    <w:nsid w:val="4DEB7C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97">
    <w:nsid w:val="4DEC2A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98">
    <w:nsid w:val="4DEC2F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099">
    <w:nsid w:val="4DED4B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00">
    <w:nsid w:val="4DEE5C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01">
    <w:nsid w:val="4DEF02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02">
    <w:nsid w:val="4DF20E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03">
    <w:nsid w:val="4DF452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04">
    <w:nsid w:val="4DF575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05">
    <w:nsid w:val="4DF734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06">
    <w:nsid w:val="4DF877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07">
    <w:nsid w:val="4DFB4C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08">
    <w:nsid w:val="4DFC0A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09">
    <w:nsid w:val="4DFC0D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10">
    <w:nsid w:val="4DFC10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11">
    <w:nsid w:val="4DFE3C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12">
    <w:nsid w:val="4DFE49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13">
    <w:nsid w:val="4DFF06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14">
    <w:nsid w:val="4DFF6E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15">
    <w:nsid w:val="4E014F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16">
    <w:nsid w:val="4E0256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17">
    <w:nsid w:val="4E0275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18">
    <w:nsid w:val="4E030C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19">
    <w:nsid w:val="4E0316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20">
    <w:nsid w:val="4E031E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21">
    <w:nsid w:val="4E037D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22">
    <w:nsid w:val="4E0446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23">
    <w:nsid w:val="4E0727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24">
    <w:nsid w:val="4E085B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25">
    <w:nsid w:val="4E097E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26">
    <w:nsid w:val="4E0B35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27">
    <w:nsid w:val="4E0D15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28">
    <w:nsid w:val="4E0F6A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29">
    <w:nsid w:val="4E1074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30">
    <w:nsid w:val="4E1124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31">
    <w:nsid w:val="4E1133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32">
    <w:nsid w:val="4E123C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33">
    <w:nsid w:val="4E1245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34">
    <w:nsid w:val="4E125F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35">
    <w:nsid w:val="4E137D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36">
    <w:nsid w:val="4E1666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37">
    <w:nsid w:val="4E182A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38">
    <w:nsid w:val="4E1832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39">
    <w:nsid w:val="4E183E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40">
    <w:nsid w:val="4E1969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41">
    <w:nsid w:val="4E1A0E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42">
    <w:nsid w:val="4E1B39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43">
    <w:nsid w:val="4E1D01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44">
    <w:nsid w:val="4E1D02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45">
    <w:nsid w:val="4E1D72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46">
    <w:nsid w:val="4E1F3B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47">
    <w:nsid w:val="4E1F4A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48">
    <w:nsid w:val="4E223E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49">
    <w:nsid w:val="4E2368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50">
    <w:nsid w:val="4E2407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51">
    <w:nsid w:val="4E247C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52">
    <w:nsid w:val="4E252E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53">
    <w:nsid w:val="4E2776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54">
    <w:nsid w:val="4E277D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55">
    <w:nsid w:val="4E2808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56">
    <w:nsid w:val="4E2820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57">
    <w:nsid w:val="4E2A66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58">
    <w:nsid w:val="4E2B1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59">
    <w:nsid w:val="4E2B7A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60">
    <w:nsid w:val="4E2C3A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61">
    <w:nsid w:val="4E2D5A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62">
    <w:nsid w:val="4E2E6D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63">
    <w:nsid w:val="4E2F21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64">
    <w:nsid w:val="4E2F2B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65">
    <w:nsid w:val="4E3045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66">
    <w:nsid w:val="4E3100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67">
    <w:nsid w:val="4E3103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68">
    <w:nsid w:val="4E316C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69">
    <w:nsid w:val="4E3219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70">
    <w:nsid w:val="4E3220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71">
    <w:nsid w:val="4E3338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72">
    <w:nsid w:val="4E3345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73">
    <w:nsid w:val="4E3350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74">
    <w:nsid w:val="4E345B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75">
    <w:nsid w:val="4E345C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76">
    <w:nsid w:val="4E3754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77">
    <w:nsid w:val="4E3930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78">
    <w:nsid w:val="4E3A5E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79">
    <w:nsid w:val="4E3A5F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80">
    <w:nsid w:val="4E3C0A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81">
    <w:nsid w:val="4E3C11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82">
    <w:nsid w:val="4E3E60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83">
    <w:nsid w:val="4E402B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84">
    <w:nsid w:val="4E4158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85">
    <w:nsid w:val="4E4204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86">
    <w:nsid w:val="4E4206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87">
    <w:nsid w:val="4E427D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88">
    <w:nsid w:val="4E443E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89">
    <w:nsid w:val="4E445C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90">
    <w:nsid w:val="4E456A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91">
    <w:nsid w:val="4E4853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92">
    <w:nsid w:val="4E4C00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93">
    <w:nsid w:val="4E4C0B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94">
    <w:nsid w:val="4E4E50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95">
    <w:nsid w:val="4E4F72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96">
    <w:nsid w:val="4E5017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97">
    <w:nsid w:val="4E512C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98">
    <w:nsid w:val="4E514F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199">
    <w:nsid w:val="4E5A15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00">
    <w:nsid w:val="4E5B2E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01">
    <w:nsid w:val="4E5B46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02">
    <w:nsid w:val="4E5D78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03">
    <w:nsid w:val="4E5E23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04">
    <w:nsid w:val="4E5E2B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05">
    <w:nsid w:val="4E5E33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06">
    <w:nsid w:val="4E6363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07">
    <w:nsid w:val="4E636D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08">
    <w:nsid w:val="4E6713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09">
    <w:nsid w:val="4E6956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10">
    <w:nsid w:val="4E6B1B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11">
    <w:nsid w:val="4E6C4A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12">
    <w:nsid w:val="4E6C4F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13">
    <w:nsid w:val="4E6D6B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14">
    <w:nsid w:val="4E6D73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15">
    <w:nsid w:val="4E6F2F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16">
    <w:nsid w:val="4E6F30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17">
    <w:nsid w:val="4E7229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18">
    <w:nsid w:val="4E7233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19">
    <w:nsid w:val="4E723A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20">
    <w:nsid w:val="4E7407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21">
    <w:nsid w:val="4E740B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22">
    <w:nsid w:val="4E740E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23">
    <w:nsid w:val="4E747F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24">
    <w:nsid w:val="4E752C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25">
    <w:nsid w:val="4E765B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26">
    <w:nsid w:val="4E7768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27">
    <w:nsid w:val="4E7A5D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28">
    <w:nsid w:val="4E7A61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29">
    <w:nsid w:val="4E8037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30">
    <w:nsid w:val="4E804F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31">
    <w:nsid w:val="4E820D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32">
    <w:nsid w:val="4E8215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33">
    <w:nsid w:val="4E832E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34">
    <w:nsid w:val="4E8469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35">
    <w:nsid w:val="4E850C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36">
    <w:nsid w:val="4E875D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37">
    <w:nsid w:val="4E8765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38">
    <w:nsid w:val="4E8916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39">
    <w:nsid w:val="4E8933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40">
    <w:nsid w:val="4E8A54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41">
    <w:nsid w:val="4E8A5C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42">
    <w:nsid w:val="4E8D2E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43">
    <w:nsid w:val="4E8D42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44">
    <w:nsid w:val="4E8F79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45">
    <w:nsid w:val="4E9026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46">
    <w:nsid w:val="4E903D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47">
    <w:nsid w:val="4E9145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48">
    <w:nsid w:val="4E914F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49">
    <w:nsid w:val="4E9162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50">
    <w:nsid w:val="4E920D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51">
    <w:nsid w:val="4E9276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52">
    <w:nsid w:val="4E932B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53">
    <w:nsid w:val="4E943F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54">
    <w:nsid w:val="4E9503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55">
    <w:nsid w:val="4E9620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56">
    <w:nsid w:val="4E9A1C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57">
    <w:nsid w:val="4E9A2C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58">
    <w:nsid w:val="4E9C79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59">
    <w:nsid w:val="4E9D26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60">
    <w:nsid w:val="4E9F65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61">
    <w:nsid w:val="4EA01C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62">
    <w:nsid w:val="4EA145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63">
    <w:nsid w:val="4EA26A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64">
    <w:nsid w:val="4EA26A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65">
    <w:nsid w:val="4EA26A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66">
    <w:nsid w:val="4EA26F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67">
    <w:nsid w:val="4EA672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68">
    <w:nsid w:val="4EA710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69">
    <w:nsid w:val="4EA847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70">
    <w:nsid w:val="4EAA17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71">
    <w:nsid w:val="4EAB2A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72">
    <w:nsid w:val="4EAB41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73">
    <w:nsid w:val="4EAC60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74">
    <w:nsid w:val="4EAD04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75">
    <w:nsid w:val="4EAE33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76">
    <w:nsid w:val="4EAF4A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77">
    <w:nsid w:val="4EAF5B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78">
    <w:nsid w:val="4EB249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79">
    <w:nsid w:val="4EB52E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80">
    <w:nsid w:val="4EB651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81">
    <w:nsid w:val="4EBA05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82">
    <w:nsid w:val="4EBA09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83">
    <w:nsid w:val="4EBB0F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84">
    <w:nsid w:val="4EBD76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85">
    <w:nsid w:val="4EC06F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86">
    <w:nsid w:val="4EC226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87">
    <w:nsid w:val="4EC362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88">
    <w:nsid w:val="4EC470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89">
    <w:nsid w:val="4EC513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90">
    <w:nsid w:val="4EC515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91">
    <w:nsid w:val="4EC644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92">
    <w:nsid w:val="4EC76B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93">
    <w:nsid w:val="4EC777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94">
    <w:nsid w:val="4EC77A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95">
    <w:nsid w:val="4EC93F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96">
    <w:nsid w:val="4ECA54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97">
    <w:nsid w:val="4ECB00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98">
    <w:nsid w:val="4ECC2A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299">
    <w:nsid w:val="4ECD5E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00">
    <w:nsid w:val="4ECD60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01">
    <w:nsid w:val="4ED046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02">
    <w:nsid w:val="4ED473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03">
    <w:nsid w:val="4ED505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04">
    <w:nsid w:val="4ED50A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05">
    <w:nsid w:val="4ED57A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06">
    <w:nsid w:val="4ED623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07">
    <w:nsid w:val="4ED63F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08">
    <w:nsid w:val="4ED742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09">
    <w:nsid w:val="4ED748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10">
    <w:nsid w:val="4ED74B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11">
    <w:nsid w:val="4ED75A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12">
    <w:nsid w:val="4ED868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13">
    <w:nsid w:val="4ED91B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14">
    <w:nsid w:val="4ED92A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15">
    <w:nsid w:val="4EDA4E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16">
    <w:nsid w:val="4EDA51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17">
    <w:nsid w:val="4EDA56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18">
    <w:nsid w:val="4EDB7F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19">
    <w:nsid w:val="4EDC1E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20">
    <w:nsid w:val="4EDD39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21">
    <w:nsid w:val="4EDD3B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22">
    <w:nsid w:val="4EDD49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23">
    <w:nsid w:val="4EDE52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24">
    <w:nsid w:val="4EE03F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25">
    <w:nsid w:val="4EE15C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26">
    <w:nsid w:val="4EE15C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27">
    <w:nsid w:val="4EE268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28">
    <w:nsid w:val="4EE321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29">
    <w:nsid w:val="4EE326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30">
    <w:nsid w:val="4EE332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31">
    <w:nsid w:val="4EE57D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32">
    <w:nsid w:val="4EE851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33">
    <w:nsid w:val="4EE918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34">
    <w:nsid w:val="4EEA1B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35">
    <w:nsid w:val="4EEC09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36">
    <w:nsid w:val="4EED23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37">
    <w:nsid w:val="4EEE4F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38">
    <w:nsid w:val="4EEF70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39">
    <w:nsid w:val="4EF002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40">
    <w:nsid w:val="4EF014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41">
    <w:nsid w:val="4EF01A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42">
    <w:nsid w:val="4EF259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43">
    <w:nsid w:val="4EF25B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44">
    <w:nsid w:val="4EF435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45">
    <w:nsid w:val="4EF43A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46">
    <w:nsid w:val="4EF43E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47">
    <w:nsid w:val="4EF549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48">
    <w:nsid w:val="4EF724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49">
    <w:nsid w:val="4EF977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50">
    <w:nsid w:val="4EFA0D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51">
    <w:nsid w:val="4EFB32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52">
    <w:nsid w:val="4EFB36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53">
    <w:nsid w:val="4EFB44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54">
    <w:nsid w:val="4EFD0B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55">
    <w:nsid w:val="4EFD12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56">
    <w:nsid w:val="4EFD74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57">
    <w:nsid w:val="4EFE29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58">
    <w:nsid w:val="4EFF55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59">
    <w:nsid w:val="4F006A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60">
    <w:nsid w:val="4F0073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61">
    <w:nsid w:val="4F0079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62">
    <w:nsid w:val="4F012F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63">
    <w:nsid w:val="4F0379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64">
    <w:nsid w:val="4F0405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65">
    <w:nsid w:val="4F0657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66">
    <w:nsid w:val="4F0829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67">
    <w:nsid w:val="4F0833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68">
    <w:nsid w:val="4F0A03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69">
    <w:nsid w:val="4F0B16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70">
    <w:nsid w:val="4F0C45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71">
    <w:nsid w:val="4F0C4C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72">
    <w:nsid w:val="4F0C55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73">
    <w:nsid w:val="4F0E17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74">
    <w:nsid w:val="4F0F32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75">
    <w:nsid w:val="4F0F3D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76">
    <w:nsid w:val="4F1117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77">
    <w:nsid w:val="4F121A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78">
    <w:nsid w:val="4F1479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79">
    <w:nsid w:val="4F1510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80">
    <w:nsid w:val="4F163A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81">
    <w:nsid w:val="4F175D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82">
    <w:nsid w:val="4F176B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83">
    <w:nsid w:val="4F176C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84">
    <w:nsid w:val="4F1801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85">
    <w:nsid w:val="4F187F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86">
    <w:nsid w:val="4F1927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87">
    <w:nsid w:val="4F1A4E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88">
    <w:nsid w:val="4F1A64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89">
    <w:nsid w:val="4F1A6B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90">
    <w:nsid w:val="4F1B0E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91">
    <w:nsid w:val="4F1B73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92">
    <w:nsid w:val="4F1C2C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93">
    <w:nsid w:val="4F1C3C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94">
    <w:nsid w:val="4F1D52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95">
    <w:nsid w:val="4F1E6C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96">
    <w:nsid w:val="4F1E7E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97">
    <w:nsid w:val="4F1F29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98">
    <w:nsid w:val="4F2163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399">
    <w:nsid w:val="4F2167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00">
    <w:nsid w:val="4F220D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01">
    <w:nsid w:val="4F221D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02">
    <w:nsid w:val="4F2463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03">
    <w:nsid w:val="4F2517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04">
    <w:nsid w:val="4F263B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05">
    <w:nsid w:val="4F292C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06">
    <w:nsid w:val="4F2A43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07">
    <w:nsid w:val="4F2C15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08">
    <w:nsid w:val="4F2D26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09">
    <w:nsid w:val="4F2D30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10">
    <w:nsid w:val="4F2F03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11">
    <w:nsid w:val="4F2F72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12">
    <w:nsid w:val="4F3563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13">
    <w:nsid w:val="4F357D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14">
    <w:nsid w:val="4F386A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15">
    <w:nsid w:val="4F3907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16">
    <w:nsid w:val="4F3913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17">
    <w:nsid w:val="4F3A32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18">
    <w:nsid w:val="4F3B5E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19">
    <w:nsid w:val="4F3C02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20">
    <w:nsid w:val="4F3D14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21">
    <w:nsid w:val="4F3D1A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22">
    <w:nsid w:val="4F3E33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23">
    <w:nsid w:val="4F3E34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24">
    <w:nsid w:val="4F3F79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25">
    <w:nsid w:val="4F3F7C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26">
    <w:nsid w:val="4F4023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27">
    <w:nsid w:val="4F425F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28">
    <w:nsid w:val="4F4305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29">
    <w:nsid w:val="4F4370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30">
    <w:nsid w:val="4F4418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31">
    <w:nsid w:val="4F443B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32">
    <w:nsid w:val="4F453F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33">
    <w:nsid w:val="4F4674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34">
    <w:nsid w:val="4F4676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35">
    <w:nsid w:val="4F4710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36">
    <w:nsid w:val="4F472C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37">
    <w:nsid w:val="4F483F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38">
    <w:nsid w:val="4F4972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39">
    <w:nsid w:val="4F4A03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40">
    <w:nsid w:val="4F4C4F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41">
    <w:nsid w:val="4F4C59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42">
    <w:nsid w:val="4F4F43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43">
    <w:nsid w:val="4F4F47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44">
    <w:nsid w:val="4F511D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45">
    <w:nsid w:val="4F523C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46">
    <w:nsid w:val="4F5359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47">
    <w:nsid w:val="4F5365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48">
    <w:nsid w:val="4F5400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49">
    <w:nsid w:val="4F540C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50">
    <w:nsid w:val="4F5527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51">
    <w:nsid w:val="4F5535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52">
    <w:nsid w:val="4F581E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53">
    <w:nsid w:val="4F5944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54">
    <w:nsid w:val="4F5A6F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55">
    <w:nsid w:val="4F5B21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56">
    <w:nsid w:val="4F5B2B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57">
    <w:nsid w:val="4F5D57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58">
    <w:nsid w:val="4F5D61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59">
    <w:nsid w:val="4F604B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60">
    <w:nsid w:val="4F6052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61">
    <w:nsid w:val="4F6111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62">
    <w:nsid w:val="4F6113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63">
    <w:nsid w:val="4F6216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64">
    <w:nsid w:val="4F6226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65">
    <w:nsid w:val="4F652B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66">
    <w:nsid w:val="4F6630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67">
    <w:nsid w:val="4F6756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68">
    <w:nsid w:val="4F6941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69">
    <w:nsid w:val="4F6943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70">
    <w:nsid w:val="4F6A4B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71">
    <w:nsid w:val="4F6C31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72">
    <w:nsid w:val="4F6D57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73">
    <w:nsid w:val="4F6E69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74">
    <w:nsid w:val="4F7042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75">
    <w:nsid w:val="4F7200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76">
    <w:nsid w:val="4F7337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77">
    <w:nsid w:val="4F7453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78">
    <w:nsid w:val="4F7508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79">
    <w:nsid w:val="4F7617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80">
    <w:nsid w:val="4F780476"/>
    <w:multiLevelType w:val="hybridMultilevel"/>
    <w:tmpl w:val="98E891D0"/>
    <w:lvl w:ilvl="0" w:tplc="74D45B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481">
    <w:nsid w:val="4F7920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82">
    <w:nsid w:val="4F7921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83">
    <w:nsid w:val="4F7A49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84">
    <w:nsid w:val="4F7A4A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85">
    <w:nsid w:val="4F7B72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86">
    <w:nsid w:val="4F7B76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87">
    <w:nsid w:val="4F7F05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88">
    <w:nsid w:val="4F802D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89">
    <w:nsid w:val="4F8327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90">
    <w:nsid w:val="4F8433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91">
    <w:nsid w:val="4F8441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92">
    <w:nsid w:val="4F8570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93">
    <w:nsid w:val="4F8618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94">
    <w:nsid w:val="4F8902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95">
    <w:nsid w:val="4F8975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96">
    <w:nsid w:val="4F8C61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97">
    <w:nsid w:val="4F8D0C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98">
    <w:nsid w:val="4F8D17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499">
    <w:nsid w:val="4F8E47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00">
    <w:nsid w:val="4F8F58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01">
    <w:nsid w:val="4F8F74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02">
    <w:nsid w:val="4F9016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03">
    <w:nsid w:val="4F901B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04">
    <w:nsid w:val="4F913F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05">
    <w:nsid w:val="4F9301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06">
    <w:nsid w:val="4F9306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07">
    <w:nsid w:val="4F9605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08">
    <w:nsid w:val="4F971C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09">
    <w:nsid w:val="4F9726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10">
    <w:nsid w:val="4F9965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11">
    <w:nsid w:val="4F9A0C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12">
    <w:nsid w:val="4F9A1E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13">
    <w:nsid w:val="4F9C52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14">
    <w:nsid w:val="4F9C68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15">
    <w:nsid w:val="4F9D7E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16">
    <w:nsid w:val="4F9F41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17">
    <w:nsid w:val="4F9F4A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18">
    <w:nsid w:val="4F9F50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19">
    <w:nsid w:val="4FA231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20">
    <w:nsid w:val="4FA235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21">
    <w:nsid w:val="4FA252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22">
    <w:nsid w:val="4FA35B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23">
    <w:nsid w:val="4FA36D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24">
    <w:nsid w:val="4FA408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25">
    <w:nsid w:val="4FA544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26">
    <w:nsid w:val="4FA647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27">
    <w:nsid w:val="4FA660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28">
    <w:nsid w:val="4FA77B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29">
    <w:nsid w:val="4FA820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30">
    <w:nsid w:val="4FA822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31">
    <w:nsid w:val="4FA956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32">
    <w:nsid w:val="4FAD70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33">
    <w:nsid w:val="4FAE15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34">
    <w:nsid w:val="4FAF20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35">
    <w:nsid w:val="4FB235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36">
    <w:nsid w:val="4FB35C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37">
    <w:nsid w:val="4FB50B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38">
    <w:nsid w:val="4FB651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39">
    <w:nsid w:val="4FB763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40">
    <w:nsid w:val="4FB767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41">
    <w:nsid w:val="4FB76E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42">
    <w:nsid w:val="4FB773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43">
    <w:nsid w:val="4FB87C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44">
    <w:nsid w:val="4FB921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45">
    <w:nsid w:val="4FB941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46">
    <w:nsid w:val="4FBB03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47">
    <w:nsid w:val="4FBD4A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48">
    <w:nsid w:val="4FBE6F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49">
    <w:nsid w:val="4FC03E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50">
    <w:nsid w:val="4FC157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51">
    <w:nsid w:val="4FC452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52">
    <w:nsid w:val="4FC463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53">
    <w:nsid w:val="4FC613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54">
    <w:nsid w:val="4FC630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55">
    <w:nsid w:val="4FC86C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56">
    <w:nsid w:val="4FC922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57">
    <w:nsid w:val="4FCB52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58">
    <w:nsid w:val="4FCC14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59">
    <w:nsid w:val="4FCD30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60">
    <w:nsid w:val="4FCF04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61">
    <w:nsid w:val="4FCF74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62">
    <w:nsid w:val="4FD14C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63">
    <w:nsid w:val="4FD156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64">
    <w:nsid w:val="4FD31E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65">
    <w:nsid w:val="4FD43D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66">
    <w:nsid w:val="4FD43F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67">
    <w:nsid w:val="4FD440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68">
    <w:nsid w:val="4FD573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69">
    <w:nsid w:val="4FD605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70">
    <w:nsid w:val="4FD72B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71">
    <w:nsid w:val="4FD84A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72">
    <w:nsid w:val="4FD84D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73">
    <w:nsid w:val="4FD84F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74">
    <w:nsid w:val="4FD90D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75">
    <w:nsid w:val="4FD971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76">
    <w:nsid w:val="4FDA1F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77">
    <w:nsid w:val="4FDB48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78">
    <w:nsid w:val="4FDB4C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79">
    <w:nsid w:val="4FDC6B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80">
    <w:nsid w:val="4FDC6C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81">
    <w:nsid w:val="4FDC78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82">
    <w:nsid w:val="4FDD05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83">
    <w:nsid w:val="4FE37D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84">
    <w:nsid w:val="4FE54B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85">
    <w:nsid w:val="4FE67E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86">
    <w:nsid w:val="4FE95C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87">
    <w:nsid w:val="4FE963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88">
    <w:nsid w:val="4FEA1C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89">
    <w:nsid w:val="4FEB26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90">
    <w:nsid w:val="4FEC60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91">
    <w:nsid w:val="4FED06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92">
    <w:nsid w:val="4FEE10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93">
    <w:nsid w:val="4FEF54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94">
    <w:nsid w:val="4FEF56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95">
    <w:nsid w:val="4FF05F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96">
    <w:nsid w:val="4FF103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97">
    <w:nsid w:val="4FF413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98">
    <w:nsid w:val="4FF53F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599">
    <w:nsid w:val="4FF648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00">
    <w:nsid w:val="4FF652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01">
    <w:nsid w:val="4FF81F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02">
    <w:nsid w:val="4FF82D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03">
    <w:nsid w:val="4FF830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04">
    <w:nsid w:val="4FF949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05">
    <w:nsid w:val="4FF94F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06">
    <w:nsid w:val="4FFA6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07">
    <w:nsid w:val="4FFA6F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08">
    <w:nsid w:val="4FFA72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09">
    <w:nsid w:val="4FFC45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10">
    <w:nsid w:val="4FFD52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11">
    <w:nsid w:val="4FFD64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12">
    <w:nsid w:val="4FFE00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13">
    <w:nsid w:val="4FFE12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14">
    <w:nsid w:val="4FFE9884"/>
    <w:multiLevelType w:val="multilevel"/>
    <w:tmpl w:val="51000B4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15">
    <w:nsid w:val="4FFF27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16">
    <w:nsid w:val="4FFF29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17">
    <w:nsid w:val="4FFF29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18">
    <w:nsid w:val="500047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19">
    <w:nsid w:val="500179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20">
    <w:nsid w:val="50022B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21">
    <w:nsid w:val="500512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22">
    <w:nsid w:val="500638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23">
    <w:nsid w:val="500769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24">
    <w:nsid w:val="500B1A2D"/>
    <w:multiLevelType w:val="multilevel"/>
    <w:tmpl w:val="CBBE06D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25">
    <w:nsid w:val="500D36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26">
    <w:nsid w:val="500D4F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27">
    <w:nsid w:val="500E68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28">
    <w:nsid w:val="501209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29">
    <w:nsid w:val="50127A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30">
    <w:nsid w:val="501450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31">
    <w:nsid w:val="50160F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32">
    <w:nsid w:val="50161A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33">
    <w:nsid w:val="501623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34">
    <w:nsid w:val="50163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35">
    <w:nsid w:val="501740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36">
    <w:nsid w:val="501863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37">
    <w:nsid w:val="501911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38">
    <w:nsid w:val="501911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39">
    <w:nsid w:val="501916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40">
    <w:nsid w:val="501921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41">
    <w:nsid w:val="501C01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42">
    <w:nsid w:val="501C0D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43">
    <w:nsid w:val="501D38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44">
    <w:nsid w:val="501E64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45">
    <w:nsid w:val="501F68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46">
    <w:nsid w:val="501F74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47">
    <w:nsid w:val="502143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48">
    <w:nsid w:val="50226A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49">
    <w:nsid w:val="50230F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50">
    <w:nsid w:val="50261A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51">
    <w:nsid w:val="502740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52">
    <w:nsid w:val="50296D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53">
    <w:nsid w:val="50297F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54">
    <w:nsid w:val="502B3B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55">
    <w:nsid w:val="502B56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56">
    <w:nsid w:val="502C77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57">
    <w:nsid w:val="502D08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58">
    <w:nsid w:val="502D1F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59">
    <w:nsid w:val="502E34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60">
    <w:nsid w:val="503017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61">
    <w:nsid w:val="50311A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62">
    <w:nsid w:val="50311F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63">
    <w:nsid w:val="503121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64">
    <w:nsid w:val="503259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65">
    <w:nsid w:val="503673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66">
    <w:nsid w:val="50367A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67">
    <w:nsid w:val="503711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68">
    <w:nsid w:val="503832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69">
    <w:nsid w:val="50396C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70">
    <w:nsid w:val="503A15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71">
    <w:nsid w:val="503C43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72">
    <w:nsid w:val="503C58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73">
    <w:nsid w:val="503F41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74">
    <w:nsid w:val="503F4A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75">
    <w:nsid w:val="50405B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76">
    <w:nsid w:val="504064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77">
    <w:nsid w:val="504110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78">
    <w:nsid w:val="504239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79">
    <w:nsid w:val="504701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80">
    <w:nsid w:val="50481C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81">
    <w:nsid w:val="504B0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82">
    <w:nsid w:val="504B10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83">
    <w:nsid w:val="504C2F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84">
    <w:nsid w:val="504C31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85">
    <w:nsid w:val="504C4C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86">
    <w:nsid w:val="504F1B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87">
    <w:nsid w:val="505054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88">
    <w:nsid w:val="505107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89">
    <w:nsid w:val="505108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90">
    <w:nsid w:val="50516F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91">
    <w:nsid w:val="50521C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92">
    <w:nsid w:val="505220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93">
    <w:nsid w:val="505229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94">
    <w:nsid w:val="505232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95">
    <w:nsid w:val="505357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96">
    <w:nsid w:val="505649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97">
    <w:nsid w:val="50593E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98">
    <w:nsid w:val="505A4B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699">
    <w:nsid w:val="505B08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00">
    <w:nsid w:val="505C14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01">
    <w:nsid w:val="505C2C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02">
    <w:nsid w:val="505D3F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03">
    <w:nsid w:val="505D3F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04">
    <w:nsid w:val="505D4D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05">
    <w:nsid w:val="505E5C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06">
    <w:nsid w:val="505F05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07">
    <w:nsid w:val="50631B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08">
    <w:nsid w:val="506455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09">
    <w:nsid w:val="506502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10">
    <w:nsid w:val="506504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11">
    <w:nsid w:val="506568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12">
    <w:nsid w:val="506576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13">
    <w:nsid w:val="506628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14">
    <w:nsid w:val="506877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15">
    <w:nsid w:val="506914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16">
    <w:nsid w:val="50697F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17">
    <w:nsid w:val="506C0A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18">
    <w:nsid w:val="506C7D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19">
    <w:nsid w:val="506E5B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20">
    <w:nsid w:val="506F79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21">
    <w:nsid w:val="507016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22">
    <w:nsid w:val="50713C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23">
    <w:nsid w:val="507268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24">
    <w:nsid w:val="507278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25">
    <w:nsid w:val="50730A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26">
    <w:nsid w:val="50730B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27">
    <w:nsid w:val="507428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28">
    <w:nsid w:val="50755C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29">
    <w:nsid w:val="50767A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30">
    <w:nsid w:val="50772D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31">
    <w:nsid w:val="507730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32">
    <w:nsid w:val="507845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33">
    <w:nsid w:val="50785C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34">
    <w:nsid w:val="507E38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35">
    <w:nsid w:val="507F4E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36">
    <w:nsid w:val="507F50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37">
    <w:nsid w:val="507F56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38">
    <w:nsid w:val="50825E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39">
    <w:nsid w:val="50836E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40">
    <w:nsid w:val="50846003"/>
    <w:multiLevelType w:val="multilevel"/>
    <w:tmpl w:val="000004F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41">
    <w:nsid w:val="508546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42">
    <w:nsid w:val="50854D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43">
    <w:nsid w:val="50854D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44">
    <w:nsid w:val="50871B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45">
    <w:nsid w:val="508829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46">
    <w:nsid w:val="508A7C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47">
    <w:nsid w:val="508D04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48">
    <w:nsid w:val="508D09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49">
    <w:nsid w:val="508E1A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50">
    <w:nsid w:val="508F56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51">
    <w:nsid w:val="509073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52">
    <w:nsid w:val="50910D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53">
    <w:nsid w:val="509116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54">
    <w:nsid w:val="509247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55">
    <w:nsid w:val="509403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56">
    <w:nsid w:val="509479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57">
    <w:nsid w:val="509648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58">
    <w:nsid w:val="509651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59">
    <w:nsid w:val="509702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60">
    <w:nsid w:val="509771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61">
    <w:nsid w:val="509773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62">
    <w:nsid w:val="509810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63">
    <w:nsid w:val="509817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64">
    <w:nsid w:val="509945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65">
    <w:nsid w:val="509C23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66">
    <w:nsid w:val="509C3C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67">
    <w:nsid w:val="509D5D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68">
    <w:nsid w:val="509E06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69">
    <w:nsid w:val="509F2F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70">
    <w:nsid w:val="509F32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71">
    <w:nsid w:val="50A166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72">
    <w:nsid w:val="50A174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73">
    <w:nsid w:val="50A176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74">
    <w:nsid w:val="50A222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75">
    <w:nsid w:val="50A630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76">
    <w:nsid w:val="50A805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77">
    <w:nsid w:val="50A870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78">
    <w:nsid w:val="50AA4A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79">
    <w:nsid w:val="50AA4E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80">
    <w:nsid w:val="50AA59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81">
    <w:nsid w:val="50AD3B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82">
    <w:nsid w:val="50AD40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83">
    <w:nsid w:val="50B027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84">
    <w:nsid w:val="50B27C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85">
    <w:nsid w:val="50B33A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86">
    <w:nsid w:val="50B44F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87">
    <w:nsid w:val="50B450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88">
    <w:nsid w:val="50B627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89">
    <w:nsid w:val="50BA41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90">
    <w:nsid w:val="50BB4B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91">
    <w:nsid w:val="50C13A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92">
    <w:nsid w:val="50C25B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93">
    <w:nsid w:val="50C307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94">
    <w:nsid w:val="50C312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95">
    <w:nsid w:val="50C321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96">
    <w:nsid w:val="50C427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97">
    <w:nsid w:val="50C54B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98">
    <w:nsid w:val="50C54D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799">
    <w:nsid w:val="50C554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00">
    <w:nsid w:val="50C719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01">
    <w:nsid w:val="50C71E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02">
    <w:nsid w:val="50C727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03">
    <w:nsid w:val="50C903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04">
    <w:nsid w:val="50D07D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05">
    <w:nsid w:val="50D125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06">
    <w:nsid w:val="50D244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07">
    <w:nsid w:val="50D246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08">
    <w:nsid w:val="50D374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09">
    <w:nsid w:val="50D37D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10">
    <w:nsid w:val="50D668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11">
    <w:nsid w:val="50D66C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12">
    <w:nsid w:val="50D71E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13">
    <w:nsid w:val="50D836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14">
    <w:nsid w:val="50D843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15">
    <w:nsid w:val="50DA7D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16">
    <w:nsid w:val="50DB3A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17">
    <w:nsid w:val="50DC5A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18">
    <w:nsid w:val="50DD03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19">
    <w:nsid w:val="50DD64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20">
    <w:nsid w:val="50DD7C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21">
    <w:nsid w:val="50DE08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22">
    <w:nsid w:val="50DF3D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23">
    <w:nsid w:val="50E05B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24">
    <w:nsid w:val="50E073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25">
    <w:nsid w:val="50E10E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26">
    <w:nsid w:val="50E17D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27">
    <w:nsid w:val="50E355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28">
    <w:nsid w:val="50E40D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29">
    <w:nsid w:val="50E413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30">
    <w:nsid w:val="50E51A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31">
    <w:nsid w:val="50E51B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32">
    <w:nsid w:val="50E533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33">
    <w:nsid w:val="50E65F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34">
    <w:nsid w:val="50E706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35">
    <w:nsid w:val="50E95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36">
    <w:nsid w:val="50EA5F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37">
    <w:nsid w:val="50EA67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38">
    <w:nsid w:val="50EB07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39">
    <w:nsid w:val="50EB12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40">
    <w:nsid w:val="50EC33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41">
    <w:nsid w:val="50EE73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42">
    <w:nsid w:val="50EF35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43">
    <w:nsid w:val="50F05C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44">
    <w:nsid w:val="50F219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45">
    <w:nsid w:val="50F32F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46">
    <w:nsid w:val="50F456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47">
    <w:nsid w:val="50F74E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48">
    <w:nsid w:val="50F91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49">
    <w:nsid w:val="50F91B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50">
    <w:nsid w:val="50F92B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51">
    <w:nsid w:val="50FC13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52">
    <w:nsid w:val="50FC1F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53">
    <w:nsid w:val="5100004A"/>
    <w:multiLevelType w:val="multilevel"/>
    <w:tmpl w:val="5E00004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54">
    <w:nsid w:val="5100014A"/>
    <w:multiLevelType w:val="multilevel"/>
    <w:tmpl w:val="6F00014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55">
    <w:nsid w:val="51000B4A"/>
    <w:multiLevelType w:val="multilevel"/>
    <w:tmpl w:val="6F000B4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56">
    <w:nsid w:val="510046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57">
    <w:nsid w:val="51014B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58">
    <w:nsid w:val="510205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59">
    <w:nsid w:val="510209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60">
    <w:nsid w:val="51044C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61">
    <w:nsid w:val="51045E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62">
    <w:nsid w:val="510500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63">
    <w:nsid w:val="510570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64">
    <w:nsid w:val="51057F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65">
    <w:nsid w:val="510613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66">
    <w:nsid w:val="510618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67">
    <w:nsid w:val="510619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68">
    <w:nsid w:val="510629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69">
    <w:nsid w:val="510745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70">
    <w:nsid w:val="510876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71">
    <w:nsid w:val="510A3C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72">
    <w:nsid w:val="510B49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73">
    <w:nsid w:val="510B4E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74">
    <w:nsid w:val="510B54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75">
    <w:nsid w:val="510B61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76">
    <w:nsid w:val="510C10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77">
    <w:nsid w:val="511305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78">
    <w:nsid w:val="511676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79">
    <w:nsid w:val="51184F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80">
    <w:nsid w:val="51185E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81">
    <w:nsid w:val="511961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82">
    <w:nsid w:val="51196E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83">
    <w:nsid w:val="51197F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84">
    <w:nsid w:val="511B36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85">
    <w:nsid w:val="511B3C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86">
    <w:nsid w:val="511D04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87">
    <w:nsid w:val="511E22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88">
    <w:nsid w:val="511E3C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89">
    <w:nsid w:val="511F4F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90">
    <w:nsid w:val="511F50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91">
    <w:nsid w:val="511F5A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92">
    <w:nsid w:val="511F5E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93">
    <w:nsid w:val="512127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94">
    <w:nsid w:val="512137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95">
    <w:nsid w:val="512138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96">
    <w:nsid w:val="512258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97">
    <w:nsid w:val="51225C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98">
    <w:nsid w:val="512371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899">
    <w:nsid w:val="51253F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00">
    <w:nsid w:val="51265D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01">
    <w:nsid w:val="51282D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02">
    <w:nsid w:val="512964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03">
    <w:nsid w:val="512A7A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04">
    <w:nsid w:val="512B26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05">
    <w:nsid w:val="512B2D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06">
    <w:nsid w:val="512C59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07">
    <w:nsid w:val="512C5D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08">
    <w:nsid w:val="512E2A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09">
    <w:nsid w:val="51317C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10">
    <w:nsid w:val="513237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11">
    <w:nsid w:val="51351D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12">
    <w:nsid w:val="513526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13">
    <w:nsid w:val="51352C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14">
    <w:nsid w:val="51376B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15">
    <w:nsid w:val="51380B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16">
    <w:nsid w:val="513811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17">
    <w:nsid w:val="51392F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18">
    <w:nsid w:val="51394F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19">
    <w:nsid w:val="513B04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20">
    <w:nsid w:val="513B0F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21">
    <w:nsid w:val="513C27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22">
    <w:nsid w:val="513D65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23">
    <w:nsid w:val="513E0C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24">
    <w:nsid w:val="513E6D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25">
    <w:nsid w:val="513F28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26">
    <w:nsid w:val="514103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27">
    <w:nsid w:val="514168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28">
    <w:nsid w:val="51420F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29">
    <w:nsid w:val="514224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30">
    <w:nsid w:val="51450D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31">
    <w:nsid w:val="514620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32">
    <w:nsid w:val="51480C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33">
    <w:nsid w:val="514874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34">
    <w:nsid w:val="51487A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35">
    <w:nsid w:val="51492C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36">
    <w:nsid w:val="514A4C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37">
    <w:nsid w:val="514E75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38">
    <w:nsid w:val="514F17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39">
    <w:nsid w:val="515020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40">
    <w:nsid w:val="51515E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41">
    <w:nsid w:val="515206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42">
    <w:nsid w:val="515323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43">
    <w:nsid w:val="515445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44">
    <w:nsid w:val="51544E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45">
    <w:nsid w:val="515459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46">
    <w:nsid w:val="515502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47">
    <w:nsid w:val="515616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48">
    <w:nsid w:val="515731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49">
    <w:nsid w:val="515871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50">
    <w:nsid w:val="515903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51">
    <w:nsid w:val="515B50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52">
    <w:nsid w:val="515B64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53">
    <w:nsid w:val="515C71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54">
    <w:nsid w:val="515C7C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55">
    <w:nsid w:val="515D1F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56">
    <w:nsid w:val="515D2C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57">
    <w:nsid w:val="515F0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58">
    <w:nsid w:val="51600F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59">
    <w:nsid w:val="516377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60">
    <w:nsid w:val="516550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61">
    <w:nsid w:val="516602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62">
    <w:nsid w:val="516710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63">
    <w:nsid w:val="516973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64">
    <w:nsid w:val="516A20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65">
    <w:nsid w:val="516C75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66">
    <w:nsid w:val="516D08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67">
    <w:nsid w:val="516D0F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68">
    <w:nsid w:val="516D7B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69">
    <w:nsid w:val="516D7E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70">
    <w:nsid w:val="516E2A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71">
    <w:nsid w:val="516E2B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72">
    <w:nsid w:val="517074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73">
    <w:nsid w:val="517078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74">
    <w:nsid w:val="517122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75">
    <w:nsid w:val="517248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76">
    <w:nsid w:val="517259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77">
    <w:nsid w:val="51740C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78">
    <w:nsid w:val="51752A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79">
    <w:nsid w:val="517776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80">
    <w:nsid w:val="517836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81">
    <w:nsid w:val="517C45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82">
    <w:nsid w:val="517C5B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83">
    <w:nsid w:val="517E17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84">
    <w:nsid w:val="517F2D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85">
    <w:nsid w:val="51805C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86">
    <w:nsid w:val="518101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87">
    <w:nsid w:val="51821C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88">
    <w:nsid w:val="518225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89">
    <w:nsid w:val="518226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90">
    <w:nsid w:val="51822E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91">
    <w:nsid w:val="518640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92">
    <w:nsid w:val="518770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93">
    <w:nsid w:val="518A51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94">
    <w:nsid w:val="518A57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95">
    <w:nsid w:val="518A5F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96">
    <w:nsid w:val="518A62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97">
    <w:nsid w:val="518A6D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98">
    <w:nsid w:val="518B0C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999">
    <w:nsid w:val="518B18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00">
    <w:nsid w:val="518C3B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01">
    <w:nsid w:val="518D51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02">
    <w:nsid w:val="518D53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03">
    <w:nsid w:val="518D5F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04">
    <w:nsid w:val="51903F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05">
    <w:nsid w:val="519057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06">
    <w:nsid w:val="519216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07">
    <w:nsid w:val="519342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08">
    <w:nsid w:val="51950B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09">
    <w:nsid w:val="51951A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10">
    <w:nsid w:val="519801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11">
    <w:nsid w:val="519805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12">
    <w:nsid w:val="519932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13">
    <w:nsid w:val="519B76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14">
    <w:nsid w:val="519E6D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15">
    <w:nsid w:val="519F0F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16">
    <w:nsid w:val="519F7A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17">
    <w:nsid w:val="519F7E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18">
    <w:nsid w:val="51A277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19">
    <w:nsid w:val="51A326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20">
    <w:nsid w:val="51A57C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21">
    <w:nsid w:val="51A61E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22">
    <w:nsid w:val="51AA2E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23">
    <w:nsid w:val="51AA3D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24">
    <w:nsid w:val="51AB66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25">
    <w:nsid w:val="51AC69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26">
    <w:nsid w:val="51AF7B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27">
    <w:nsid w:val="51B013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28">
    <w:nsid w:val="51B018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29">
    <w:nsid w:val="51B135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30">
    <w:nsid w:val="51B267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31">
    <w:nsid w:val="51B30D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32">
    <w:nsid w:val="51B55D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33">
    <w:nsid w:val="51B679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34">
    <w:nsid w:val="51B729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35">
    <w:nsid w:val="51B835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36">
    <w:nsid w:val="51B841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37">
    <w:nsid w:val="51B854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38">
    <w:nsid w:val="51B95F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39">
    <w:nsid w:val="51BA00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40">
    <w:nsid w:val="51BA19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41">
    <w:nsid w:val="51BA21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42">
    <w:nsid w:val="51BB39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43">
    <w:nsid w:val="51BC73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44">
    <w:nsid w:val="51BD17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45">
    <w:nsid w:val="51BE2E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46">
    <w:nsid w:val="51C110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47">
    <w:nsid w:val="51C117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48">
    <w:nsid w:val="51C120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49">
    <w:nsid w:val="51C40E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50">
    <w:nsid w:val="51C418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51">
    <w:nsid w:val="51C52B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52">
    <w:nsid w:val="51C661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53">
    <w:nsid w:val="51C672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54">
    <w:nsid w:val="51C709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55">
    <w:nsid w:val="51C835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56">
    <w:nsid w:val="51C839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57">
    <w:nsid w:val="51C83D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58">
    <w:nsid w:val="51C955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59">
    <w:nsid w:val="51CA00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60">
    <w:nsid w:val="51CA76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61">
    <w:nsid w:val="51CA79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62">
    <w:nsid w:val="51CB23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63">
    <w:nsid w:val="51CB25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64">
    <w:nsid w:val="51CB28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65">
    <w:nsid w:val="51CE0F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66">
    <w:nsid w:val="51CE1F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67">
    <w:nsid w:val="51D34D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68">
    <w:nsid w:val="51D645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69">
    <w:nsid w:val="51D759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70">
    <w:nsid w:val="51D926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71">
    <w:nsid w:val="51D931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72">
    <w:nsid w:val="51D93C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73">
    <w:nsid w:val="51D94A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74">
    <w:nsid w:val="51DA4E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75">
    <w:nsid w:val="51DA66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76">
    <w:nsid w:val="51DD46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77">
    <w:nsid w:val="51DD62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78">
    <w:nsid w:val="51DE66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79">
    <w:nsid w:val="51E15C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80">
    <w:nsid w:val="51E17B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81">
    <w:nsid w:val="51E325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82">
    <w:nsid w:val="51E328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83">
    <w:nsid w:val="51E332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84">
    <w:nsid w:val="51E454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85">
    <w:nsid w:val="51E50D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86">
    <w:nsid w:val="51E574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87">
    <w:nsid w:val="51E630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88">
    <w:nsid w:val="51E632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89">
    <w:nsid w:val="51E741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90">
    <w:nsid w:val="51E755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91">
    <w:nsid w:val="51EB5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92">
    <w:nsid w:val="51EC24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93">
    <w:nsid w:val="51ED2A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94">
    <w:nsid w:val="51EE5D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95">
    <w:nsid w:val="51EE68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96">
    <w:nsid w:val="51EF01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97">
    <w:nsid w:val="51EF0B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98">
    <w:nsid w:val="51EF14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099">
    <w:nsid w:val="51F022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00">
    <w:nsid w:val="51F025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01">
    <w:nsid w:val="51F02A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02">
    <w:nsid w:val="51F266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03">
    <w:nsid w:val="51F27E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04">
    <w:nsid w:val="51F325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05">
    <w:nsid w:val="51F32D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06">
    <w:nsid w:val="51F330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07">
    <w:nsid w:val="51F43C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08">
    <w:nsid w:val="51F447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09">
    <w:nsid w:val="51F563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10">
    <w:nsid w:val="51F57D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11">
    <w:nsid w:val="51F737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12">
    <w:nsid w:val="51F84E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13">
    <w:nsid w:val="51F976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14">
    <w:nsid w:val="51FD0D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15">
    <w:nsid w:val="51FD29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16">
    <w:nsid w:val="520427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17">
    <w:nsid w:val="52043C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18">
    <w:nsid w:val="520555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19">
    <w:nsid w:val="52066D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20">
    <w:nsid w:val="520672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21">
    <w:nsid w:val="520A19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22">
    <w:nsid w:val="520B34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23">
    <w:nsid w:val="520C5B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24">
    <w:nsid w:val="520D09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25">
    <w:nsid w:val="52106A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26">
    <w:nsid w:val="52106D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27">
    <w:nsid w:val="52124F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28">
    <w:nsid w:val="521255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29">
    <w:nsid w:val="521370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30">
    <w:nsid w:val="521523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31">
    <w:nsid w:val="52152B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32">
    <w:nsid w:val="52152F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33">
    <w:nsid w:val="52152F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34">
    <w:nsid w:val="521537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35">
    <w:nsid w:val="521652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36">
    <w:nsid w:val="521663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37">
    <w:nsid w:val="52170C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38">
    <w:nsid w:val="521710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39">
    <w:nsid w:val="52194A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40">
    <w:nsid w:val="521D72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41">
    <w:nsid w:val="522049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42">
    <w:nsid w:val="52217A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43">
    <w:nsid w:val="522232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44">
    <w:nsid w:val="522405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45">
    <w:nsid w:val="52246C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46">
    <w:nsid w:val="52246F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47">
    <w:nsid w:val="522516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48">
    <w:nsid w:val="522529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49">
    <w:nsid w:val="52264F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50">
    <w:nsid w:val="522655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51">
    <w:nsid w:val="522B04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52">
    <w:nsid w:val="522B71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53">
    <w:nsid w:val="522E01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54">
    <w:nsid w:val="522E03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55">
    <w:nsid w:val="522E78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56">
    <w:nsid w:val="522E78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57">
    <w:nsid w:val="522F09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58">
    <w:nsid w:val="523032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59">
    <w:nsid w:val="52303A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60">
    <w:nsid w:val="523171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61">
    <w:nsid w:val="523172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62">
    <w:nsid w:val="523177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63">
    <w:nsid w:val="523335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64">
    <w:nsid w:val="523337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65">
    <w:nsid w:val="523343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66">
    <w:nsid w:val="52344E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67">
    <w:nsid w:val="52344F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68">
    <w:nsid w:val="523457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69">
    <w:nsid w:val="523619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70">
    <w:nsid w:val="52373F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71">
    <w:nsid w:val="523864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72">
    <w:nsid w:val="523875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73">
    <w:nsid w:val="523917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74">
    <w:nsid w:val="52391A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75">
    <w:nsid w:val="52391B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76">
    <w:nsid w:val="523A40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77">
    <w:nsid w:val="523A41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78">
    <w:nsid w:val="523C1D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79">
    <w:nsid w:val="523C7C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80">
    <w:nsid w:val="523E49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81">
    <w:nsid w:val="523E4F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82">
    <w:nsid w:val="523E50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83">
    <w:nsid w:val="523F05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84">
    <w:nsid w:val="523F13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85">
    <w:nsid w:val="52403B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86">
    <w:nsid w:val="524141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87">
    <w:nsid w:val="52415B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88">
    <w:nsid w:val="52431F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89">
    <w:nsid w:val="524565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90">
    <w:nsid w:val="52473C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91">
    <w:nsid w:val="524857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92">
    <w:nsid w:val="524863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93">
    <w:nsid w:val="524A18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94">
    <w:nsid w:val="524A24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95">
    <w:nsid w:val="524A37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96">
    <w:nsid w:val="524B4C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97">
    <w:nsid w:val="524B5B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98">
    <w:nsid w:val="524C05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199">
    <w:nsid w:val="524D1B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00">
    <w:nsid w:val="524D2C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01">
    <w:nsid w:val="524E53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02">
    <w:nsid w:val="524F60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03">
    <w:nsid w:val="525007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04">
    <w:nsid w:val="52507B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05">
    <w:nsid w:val="525121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06">
    <w:nsid w:val="525124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07">
    <w:nsid w:val="525247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08">
    <w:nsid w:val="525257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09">
    <w:nsid w:val="52537F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10">
    <w:nsid w:val="525427DB"/>
    <w:multiLevelType w:val="hybridMultilevel"/>
    <w:tmpl w:val="6C849232"/>
    <w:lvl w:ilvl="0" w:tplc="C41E29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211">
    <w:nsid w:val="52555B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12">
    <w:nsid w:val="525713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13">
    <w:nsid w:val="525954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14">
    <w:nsid w:val="52596C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15">
    <w:nsid w:val="525A1E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16">
    <w:nsid w:val="525A7F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17">
    <w:nsid w:val="525C69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18">
    <w:nsid w:val="525D73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19">
    <w:nsid w:val="525E39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20">
    <w:nsid w:val="525F48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21">
    <w:nsid w:val="526113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22">
    <w:nsid w:val="52622F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23">
    <w:nsid w:val="52635F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24">
    <w:nsid w:val="52636D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25">
    <w:nsid w:val="52641B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26">
    <w:nsid w:val="526546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27">
    <w:nsid w:val="526649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28">
    <w:nsid w:val="52665F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29">
    <w:nsid w:val="526702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30">
    <w:nsid w:val="526707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31">
    <w:nsid w:val="526B26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32">
    <w:nsid w:val="526C40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33">
    <w:nsid w:val="526C4B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34">
    <w:nsid w:val="526C4D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35">
    <w:nsid w:val="526D61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36">
    <w:nsid w:val="526D6D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37">
    <w:nsid w:val="526D70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38">
    <w:nsid w:val="526F38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39">
    <w:nsid w:val="526F3C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40">
    <w:nsid w:val="527048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41">
    <w:nsid w:val="52710E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42">
    <w:nsid w:val="527173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43">
    <w:nsid w:val="52733F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44">
    <w:nsid w:val="527358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45">
    <w:nsid w:val="527468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46">
    <w:nsid w:val="527515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47">
    <w:nsid w:val="527632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48">
    <w:nsid w:val="52763E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49">
    <w:nsid w:val="52775C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50">
    <w:nsid w:val="52787C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51">
    <w:nsid w:val="527A5C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52">
    <w:nsid w:val="527C31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53">
    <w:nsid w:val="527D4C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54">
    <w:nsid w:val="527D4E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55">
    <w:nsid w:val="527D51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56">
    <w:nsid w:val="527E73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57">
    <w:nsid w:val="527E75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58">
    <w:nsid w:val="528040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59">
    <w:nsid w:val="52816F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60">
    <w:nsid w:val="528218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61">
    <w:nsid w:val="52833B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62">
    <w:nsid w:val="528342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63">
    <w:nsid w:val="528625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64">
    <w:nsid w:val="528804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65">
    <w:nsid w:val="528863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66">
    <w:nsid w:val="528917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67">
    <w:nsid w:val="528922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68">
    <w:nsid w:val="528925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69">
    <w:nsid w:val="528C79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70">
    <w:nsid w:val="528D2D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71">
    <w:nsid w:val="528D38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72">
    <w:nsid w:val="528E50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73">
    <w:nsid w:val="528F0D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74">
    <w:nsid w:val="529012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75">
    <w:nsid w:val="529019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76">
    <w:nsid w:val="52901C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77">
    <w:nsid w:val="529154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78">
    <w:nsid w:val="52926E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79">
    <w:nsid w:val="529275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80">
    <w:nsid w:val="529278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81">
    <w:nsid w:val="529327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82">
    <w:nsid w:val="529566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83">
    <w:nsid w:val="52956B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84">
    <w:nsid w:val="529572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85">
    <w:nsid w:val="52972C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86">
    <w:nsid w:val="529731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87">
    <w:nsid w:val="529853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88">
    <w:nsid w:val="52985E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89">
    <w:nsid w:val="529903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90">
    <w:nsid w:val="529A19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91">
    <w:nsid w:val="529A21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92">
    <w:nsid w:val="529A23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93">
    <w:nsid w:val="529A37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94">
    <w:nsid w:val="529B4C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95">
    <w:nsid w:val="529C61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96">
    <w:nsid w:val="529C7F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97">
    <w:nsid w:val="529E3A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98">
    <w:nsid w:val="529E42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299">
    <w:nsid w:val="529F53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00">
    <w:nsid w:val="52A007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01">
    <w:nsid w:val="52A07C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02">
    <w:nsid w:val="52A254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03">
    <w:nsid w:val="52A263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04">
    <w:nsid w:val="52A268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05">
    <w:nsid w:val="52A36D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06">
    <w:nsid w:val="52A37B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07">
    <w:nsid w:val="52A416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08">
    <w:nsid w:val="52A41D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09">
    <w:nsid w:val="52A545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10">
    <w:nsid w:val="52A667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11">
    <w:nsid w:val="52A66F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12">
    <w:nsid w:val="52A671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13">
    <w:nsid w:val="52A713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14">
    <w:nsid w:val="52A82A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15">
    <w:nsid w:val="52AB32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16">
    <w:nsid w:val="52AC4F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17">
    <w:nsid w:val="52AC5F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18">
    <w:nsid w:val="52AD6F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19">
    <w:nsid w:val="52AF45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20">
    <w:nsid w:val="52B127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21">
    <w:nsid w:val="52B232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22">
    <w:nsid w:val="52B36B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23">
    <w:nsid w:val="52B53A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24">
    <w:nsid w:val="52B811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25">
    <w:nsid w:val="52B82B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26">
    <w:nsid w:val="52BA60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27">
    <w:nsid w:val="52BB28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28">
    <w:nsid w:val="52BC38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29">
    <w:nsid w:val="52BC39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30">
    <w:nsid w:val="52BF1F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31">
    <w:nsid w:val="52C058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32">
    <w:nsid w:val="52C063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33">
    <w:nsid w:val="52C21A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34">
    <w:nsid w:val="52C223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35">
    <w:nsid w:val="52C225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36">
    <w:nsid w:val="52C33A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37">
    <w:nsid w:val="52C351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38">
    <w:nsid w:val="52C517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39">
    <w:nsid w:val="52C80A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40">
    <w:nsid w:val="52C87C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41">
    <w:nsid w:val="52C928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42">
    <w:nsid w:val="52C935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43">
    <w:nsid w:val="52C93D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44">
    <w:nsid w:val="52CA62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45">
    <w:nsid w:val="52CD4B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46">
    <w:nsid w:val="52CD4B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47">
    <w:nsid w:val="52CD53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48">
    <w:nsid w:val="52CF06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49">
    <w:nsid w:val="52CF09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50">
    <w:nsid w:val="52CF23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51">
    <w:nsid w:val="52D04E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52">
    <w:nsid w:val="52D16F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53">
    <w:nsid w:val="52D31E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54">
    <w:nsid w:val="52D341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55">
    <w:nsid w:val="52D445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56">
    <w:nsid w:val="52D452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57">
    <w:nsid w:val="52D506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58">
    <w:nsid w:val="52D616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59">
    <w:nsid w:val="52D73C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60">
    <w:nsid w:val="52D75B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61">
    <w:nsid w:val="52D85E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62">
    <w:nsid w:val="52D869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63">
    <w:nsid w:val="52D905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64">
    <w:nsid w:val="52D921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65">
    <w:nsid w:val="52DA36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66">
    <w:nsid w:val="52DA3E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67">
    <w:nsid w:val="52DA4D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68">
    <w:nsid w:val="52DC7F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69">
    <w:nsid w:val="52DE4B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70">
    <w:nsid w:val="52DE55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71">
    <w:nsid w:val="52DE58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72">
    <w:nsid w:val="52DE5A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73">
    <w:nsid w:val="52DE5F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74">
    <w:nsid w:val="52DE67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75">
    <w:nsid w:val="52DF74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76">
    <w:nsid w:val="52DF78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77">
    <w:nsid w:val="52E148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78">
    <w:nsid w:val="52E272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79">
    <w:nsid w:val="52E554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80">
    <w:nsid w:val="52E561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81">
    <w:nsid w:val="52E73E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82">
    <w:nsid w:val="52E96F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83">
    <w:nsid w:val="52E973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84">
    <w:nsid w:val="52E97E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85">
    <w:nsid w:val="52EA1D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86">
    <w:nsid w:val="52ED05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87">
    <w:nsid w:val="52ED0D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88">
    <w:nsid w:val="52EE3A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89">
    <w:nsid w:val="52EE3E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90">
    <w:nsid w:val="52EF52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91">
    <w:nsid w:val="52F008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92">
    <w:nsid w:val="52F121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93">
    <w:nsid w:val="52F123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94">
    <w:nsid w:val="52F247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95">
    <w:nsid w:val="52F418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96">
    <w:nsid w:val="52F67F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97">
    <w:nsid w:val="52F70A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98">
    <w:nsid w:val="52F82C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399">
    <w:nsid w:val="52F833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00">
    <w:nsid w:val="52F94F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01">
    <w:nsid w:val="52FC67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02">
    <w:nsid w:val="52FD06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03">
    <w:nsid w:val="52FD79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04">
    <w:nsid w:val="52FE11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05">
    <w:nsid w:val="52FF36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06">
    <w:nsid w:val="52FF37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07">
    <w:nsid w:val="52FF3B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08">
    <w:nsid w:val="53005E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09">
    <w:nsid w:val="530075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10">
    <w:nsid w:val="530105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11">
    <w:nsid w:val="530116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12">
    <w:nsid w:val="53022A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13">
    <w:nsid w:val="530246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14">
    <w:nsid w:val="53047F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15">
    <w:nsid w:val="53051E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16">
    <w:nsid w:val="53053F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17">
    <w:nsid w:val="530643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18">
    <w:nsid w:val="53076E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19">
    <w:nsid w:val="530776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20">
    <w:nsid w:val="530819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21">
    <w:nsid w:val="530822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22">
    <w:nsid w:val="530948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23">
    <w:nsid w:val="530952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24">
    <w:nsid w:val="530A62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25">
    <w:nsid w:val="530B10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26">
    <w:nsid w:val="530B20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27">
    <w:nsid w:val="530C34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28">
    <w:nsid w:val="530D54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29">
    <w:nsid w:val="530D60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30">
    <w:nsid w:val="530E04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31">
    <w:nsid w:val="531050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32">
    <w:nsid w:val="531057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33">
    <w:nsid w:val="531065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34">
    <w:nsid w:val="531170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35">
    <w:nsid w:val="531172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36">
    <w:nsid w:val="531337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37">
    <w:nsid w:val="531355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38">
    <w:nsid w:val="531359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39">
    <w:nsid w:val="531501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40">
    <w:nsid w:val="531645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41">
    <w:nsid w:val="531649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42">
    <w:nsid w:val="53176D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43">
    <w:nsid w:val="53180F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44">
    <w:nsid w:val="531A50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45">
    <w:nsid w:val="531A5A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46">
    <w:nsid w:val="531B0A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47">
    <w:nsid w:val="531B71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48">
    <w:nsid w:val="531B72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49">
    <w:nsid w:val="531E00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50">
    <w:nsid w:val="532039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51">
    <w:nsid w:val="53227B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52">
    <w:nsid w:val="532454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53">
    <w:nsid w:val="532459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54">
    <w:nsid w:val="53245F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55">
    <w:nsid w:val="532500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56">
    <w:nsid w:val="532742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57">
    <w:nsid w:val="532B6A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58">
    <w:nsid w:val="532B6D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59">
    <w:nsid w:val="532C15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60">
    <w:nsid w:val="532E4B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61">
    <w:nsid w:val="532E5E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62">
    <w:nsid w:val="53300F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63">
    <w:nsid w:val="53313C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64">
    <w:nsid w:val="533276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65">
    <w:nsid w:val="53327D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66">
    <w:nsid w:val="53330C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67">
    <w:nsid w:val="533313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68">
    <w:nsid w:val="533602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69">
    <w:nsid w:val="53360E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70">
    <w:nsid w:val="533613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71">
    <w:nsid w:val="533723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72">
    <w:nsid w:val="533844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73">
    <w:nsid w:val="533C77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74">
    <w:nsid w:val="533E41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75">
    <w:nsid w:val="533F6A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76">
    <w:nsid w:val="53407F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77">
    <w:nsid w:val="53413C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78">
    <w:nsid w:val="534240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79">
    <w:nsid w:val="534308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80">
    <w:nsid w:val="534371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81">
    <w:nsid w:val="53441E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82">
    <w:nsid w:val="53454A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83">
    <w:nsid w:val="534705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84">
    <w:nsid w:val="53470D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85">
    <w:nsid w:val="534B23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86">
    <w:nsid w:val="534B24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87">
    <w:nsid w:val="534B2A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88">
    <w:nsid w:val="534B37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89">
    <w:nsid w:val="534D6C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90">
    <w:nsid w:val="534E0C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91">
    <w:nsid w:val="534F37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92">
    <w:nsid w:val="534F3F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93">
    <w:nsid w:val="53522C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94">
    <w:nsid w:val="535248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95">
    <w:nsid w:val="535249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96">
    <w:nsid w:val="535370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97">
    <w:nsid w:val="535415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98">
    <w:nsid w:val="53576A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99">
    <w:nsid w:val="53576F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00">
    <w:nsid w:val="535777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01">
    <w:nsid w:val="535941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02">
    <w:nsid w:val="535A75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03">
    <w:nsid w:val="535A7A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04">
    <w:nsid w:val="535B20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05">
    <w:nsid w:val="535B7F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06">
    <w:nsid w:val="535C26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07">
    <w:nsid w:val="535D60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08">
    <w:nsid w:val="535D68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09">
    <w:nsid w:val="535E0B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10">
    <w:nsid w:val="535F19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11">
    <w:nsid w:val="535F1E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12">
    <w:nsid w:val="535F29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13">
    <w:nsid w:val="536472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14">
    <w:nsid w:val="53650E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15">
    <w:nsid w:val="53652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16">
    <w:nsid w:val="53662B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17">
    <w:nsid w:val="536649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18">
    <w:nsid w:val="53674C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19">
    <w:nsid w:val="536801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20">
    <w:nsid w:val="53691A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21">
    <w:nsid w:val="536922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22">
    <w:nsid w:val="53693B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23">
    <w:nsid w:val="536B72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24">
    <w:nsid w:val="536B75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25">
    <w:nsid w:val="536D3F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26">
    <w:nsid w:val="536D4C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27">
    <w:nsid w:val="536F0B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28">
    <w:nsid w:val="536F16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29">
    <w:nsid w:val="536F1D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30">
    <w:nsid w:val="53733C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31">
    <w:nsid w:val="53757D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32">
    <w:nsid w:val="537747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33">
    <w:nsid w:val="537911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34">
    <w:nsid w:val="537D3B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35">
    <w:nsid w:val="537E62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36">
    <w:nsid w:val="537F03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37">
    <w:nsid w:val="537F73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38">
    <w:nsid w:val="538143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39">
    <w:nsid w:val="53814E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40">
    <w:nsid w:val="53826C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41">
    <w:nsid w:val="53842B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42">
    <w:nsid w:val="53871D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43">
    <w:nsid w:val="53883F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44">
    <w:nsid w:val="538859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45">
    <w:nsid w:val="538900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46">
    <w:nsid w:val="538A2B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47">
    <w:nsid w:val="538B44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48">
    <w:nsid w:val="538B51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49">
    <w:nsid w:val="538B51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50">
    <w:nsid w:val="538D12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51">
    <w:nsid w:val="538F66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52">
    <w:nsid w:val="538F69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53">
    <w:nsid w:val="539005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54">
    <w:nsid w:val="539672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55">
    <w:nsid w:val="539825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56">
    <w:nsid w:val="53994C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57">
    <w:nsid w:val="539960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58">
    <w:nsid w:val="539B16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59">
    <w:nsid w:val="539B25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60">
    <w:nsid w:val="539C3F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61">
    <w:nsid w:val="539D62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62">
    <w:nsid w:val="53A108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63">
    <w:nsid w:val="53A224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64">
    <w:nsid w:val="53A403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65">
    <w:nsid w:val="53A653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66">
    <w:nsid w:val="53A661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67">
    <w:nsid w:val="53A949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68">
    <w:nsid w:val="53AA5D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69">
    <w:nsid w:val="53AC40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70">
    <w:nsid w:val="53AD4F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71">
    <w:nsid w:val="53AD63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72">
    <w:nsid w:val="53AF35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73">
    <w:nsid w:val="53B03F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74">
    <w:nsid w:val="53B334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75">
    <w:nsid w:val="53B334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76">
    <w:nsid w:val="53B339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77">
    <w:nsid w:val="53B344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78">
    <w:nsid w:val="53B34F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79">
    <w:nsid w:val="53B468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80">
    <w:nsid w:val="53B624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81">
    <w:nsid w:val="53B804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82">
    <w:nsid w:val="53BA44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83">
    <w:nsid w:val="53BA5A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84">
    <w:nsid w:val="53BD3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85">
    <w:nsid w:val="53BD3B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86">
    <w:nsid w:val="53BE6B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87">
    <w:nsid w:val="53BF1E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88">
    <w:nsid w:val="53C03B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89">
    <w:nsid w:val="53C148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90">
    <w:nsid w:val="53C278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91">
    <w:nsid w:val="53C31C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92">
    <w:nsid w:val="53C31D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93">
    <w:nsid w:val="53C44A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94">
    <w:nsid w:val="53C45F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95">
    <w:nsid w:val="53C502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96">
    <w:nsid w:val="53C564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97">
    <w:nsid w:val="53C617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98">
    <w:nsid w:val="53C61C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599">
    <w:nsid w:val="53C743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00">
    <w:nsid w:val="53C74F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01">
    <w:nsid w:val="53C872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02">
    <w:nsid w:val="53CA38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03">
    <w:nsid w:val="53CB5E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04">
    <w:nsid w:val="53CC01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05">
    <w:nsid w:val="53CC73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06">
    <w:nsid w:val="53CD1B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07">
    <w:nsid w:val="53CD1B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08">
    <w:nsid w:val="53CD28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09">
    <w:nsid w:val="53CE4F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10">
    <w:nsid w:val="53CF71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11">
    <w:nsid w:val="53D020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12">
    <w:nsid w:val="53D02A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13">
    <w:nsid w:val="53D14B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14">
    <w:nsid w:val="53D14C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15">
    <w:nsid w:val="53D259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16">
    <w:nsid w:val="53D311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17">
    <w:nsid w:val="53D437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18">
    <w:nsid w:val="53D43C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19">
    <w:nsid w:val="53D547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20">
    <w:nsid w:val="53D672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21">
    <w:nsid w:val="53D72E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22">
    <w:nsid w:val="53D847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23">
    <w:nsid w:val="53D96B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24">
    <w:nsid w:val="53D97D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25">
    <w:nsid w:val="53DA12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26">
    <w:nsid w:val="53DC5B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27">
    <w:nsid w:val="53E000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28">
    <w:nsid w:val="53E07F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29">
    <w:nsid w:val="53E114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30">
    <w:nsid w:val="53E117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31">
    <w:nsid w:val="53E12E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32">
    <w:nsid w:val="53E239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33">
    <w:nsid w:val="53E255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34">
    <w:nsid w:val="53E534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35">
    <w:nsid w:val="53E536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36">
    <w:nsid w:val="53E70B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37">
    <w:nsid w:val="53E946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38">
    <w:nsid w:val="53EA7A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39">
    <w:nsid w:val="53EB17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40">
    <w:nsid w:val="53EB1F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41">
    <w:nsid w:val="53EE12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42">
    <w:nsid w:val="53EE1B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43">
    <w:nsid w:val="53EF3F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44">
    <w:nsid w:val="53F23C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45">
    <w:nsid w:val="53F36A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46">
    <w:nsid w:val="53F409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47">
    <w:nsid w:val="53F46C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48">
    <w:nsid w:val="53F47B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49">
    <w:nsid w:val="53F64A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50">
    <w:nsid w:val="53F936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51">
    <w:nsid w:val="53F94A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52">
    <w:nsid w:val="53FA77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53">
    <w:nsid w:val="53FB06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54">
    <w:nsid w:val="53FB79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55">
    <w:nsid w:val="53FD54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56">
    <w:nsid w:val="53FD5A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57">
    <w:nsid w:val="540039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58">
    <w:nsid w:val="540049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59">
    <w:nsid w:val="54005E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60">
    <w:nsid w:val="540171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61">
    <w:nsid w:val="540349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62">
    <w:nsid w:val="54057E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63">
    <w:nsid w:val="540767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64">
    <w:nsid w:val="540C0A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65">
    <w:nsid w:val="540D47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66">
    <w:nsid w:val="540E6C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67">
    <w:nsid w:val="541154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68">
    <w:nsid w:val="541162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69">
    <w:nsid w:val="541331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70">
    <w:nsid w:val="541331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71">
    <w:nsid w:val="54143E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72">
    <w:nsid w:val="541447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73">
    <w:nsid w:val="541459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74">
    <w:nsid w:val="541739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75">
    <w:nsid w:val="541911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76">
    <w:nsid w:val="541A24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77">
    <w:nsid w:val="541C00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78">
    <w:nsid w:val="541C0B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79">
    <w:nsid w:val="541C79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80">
    <w:nsid w:val="541C7C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81">
    <w:nsid w:val="541E54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82">
    <w:nsid w:val="541F5E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83">
    <w:nsid w:val="542016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84">
    <w:nsid w:val="54201E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85">
    <w:nsid w:val="542026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86">
    <w:nsid w:val="54213D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87">
    <w:nsid w:val="54213D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88">
    <w:nsid w:val="54226C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89">
    <w:nsid w:val="542318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90">
    <w:nsid w:val="54266E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91">
    <w:nsid w:val="542730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92">
    <w:nsid w:val="542967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93">
    <w:nsid w:val="542969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94">
    <w:nsid w:val="542972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95">
    <w:nsid w:val="542A0D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96">
    <w:nsid w:val="542C72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97">
    <w:nsid w:val="542C75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98">
    <w:nsid w:val="542E3D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99">
    <w:nsid w:val="543118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00">
    <w:nsid w:val="543125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01">
    <w:nsid w:val="543249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02">
    <w:nsid w:val="54335D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03">
    <w:nsid w:val="543405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04">
    <w:nsid w:val="54340D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05">
    <w:nsid w:val="54341C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06">
    <w:nsid w:val="543701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07">
    <w:nsid w:val="54382B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08">
    <w:nsid w:val="543A6F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09">
    <w:nsid w:val="543A75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10">
    <w:nsid w:val="543C46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11">
    <w:nsid w:val="543C54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12">
    <w:nsid w:val="543D7C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13">
    <w:nsid w:val="543F2A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14">
    <w:nsid w:val="54405A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15">
    <w:nsid w:val="544062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16">
    <w:nsid w:val="544071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17">
    <w:nsid w:val="54417F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18">
    <w:nsid w:val="544361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19">
    <w:nsid w:val="544367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20">
    <w:nsid w:val="54440A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21">
    <w:nsid w:val="544477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22">
    <w:nsid w:val="544510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23">
    <w:nsid w:val="544527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24">
    <w:nsid w:val="544535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25">
    <w:nsid w:val="544775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26">
    <w:nsid w:val="54477E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27">
    <w:nsid w:val="544815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28">
    <w:nsid w:val="54481E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29">
    <w:nsid w:val="544823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30">
    <w:nsid w:val="544A68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31">
    <w:nsid w:val="544A70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32">
    <w:nsid w:val="544C40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33">
    <w:nsid w:val="544D4A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34">
    <w:nsid w:val="544E6B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35">
    <w:nsid w:val="544E7B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36">
    <w:nsid w:val="54503F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37">
    <w:nsid w:val="545045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38">
    <w:nsid w:val="545046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39">
    <w:nsid w:val="545051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40">
    <w:nsid w:val="545165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41">
    <w:nsid w:val="54517C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42">
    <w:nsid w:val="545205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43">
    <w:nsid w:val="545207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44">
    <w:nsid w:val="545219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45">
    <w:nsid w:val="545342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46">
    <w:nsid w:val="545343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47">
    <w:nsid w:val="545345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48">
    <w:nsid w:val="54544F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49">
    <w:nsid w:val="545514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50">
    <w:nsid w:val="545763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51">
    <w:nsid w:val="545801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52">
    <w:nsid w:val="545A35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53">
    <w:nsid w:val="545B5F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54">
    <w:nsid w:val="545B66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55">
    <w:nsid w:val="545B69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56">
    <w:nsid w:val="545B6E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57">
    <w:nsid w:val="545B72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58">
    <w:nsid w:val="545B73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59">
    <w:nsid w:val="545C25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60">
    <w:nsid w:val="545E53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61">
    <w:nsid w:val="545E64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62">
    <w:nsid w:val="546208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63">
    <w:nsid w:val="546274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64">
    <w:nsid w:val="546316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65">
    <w:nsid w:val="54631F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66">
    <w:nsid w:val="54643E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67">
    <w:nsid w:val="546563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68">
    <w:nsid w:val="546616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69">
    <w:nsid w:val="54686E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70">
    <w:nsid w:val="546C77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71">
    <w:nsid w:val="546E58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72">
    <w:nsid w:val="547021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73">
    <w:nsid w:val="547129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74">
    <w:nsid w:val="54741F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75">
    <w:nsid w:val="547546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76">
    <w:nsid w:val="54754E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77">
    <w:nsid w:val="54755D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78">
    <w:nsid w:val="547609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79">
    <w:nsid w:val="547C5A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80">
    <w:nsid w:val="547C65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81">
    <w:nsid w:val="547D0D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82">
    <w:nsid w:val="547F4F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83">
    <w:nsid w:val="547F66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84">
    <w:nsid w:val="548077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85">
    <w:nsid w:val="548117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86">
    <w:nsid w:val="548117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87">
    <w:nsid w:val="548128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88">
    <w:nsid w:val="54812E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89">
    <w:nsid w:val="548243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90">
    <w:nsid w:val="54835B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91">
    <w:nsid w:val="54837B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92">
    <w:nsid w:val="54837D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93">
    <w:nsid w:val="548423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94">
    <w:nsid w:val="548701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95">
    <w:nsid w:val="54877C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96">
    <w:nsid w:val="54881C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97">
    <w:nsid w:val="54894C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98">
    <w:nsid w:val="548A7E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799">
    <w:nsid w:val="548C3D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00">
    <w:nsid w:val="548E13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01">
    <w:nsid w:val="548F2C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02">
    <w:nsid w:val="548F32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03">
    <w:nsid w:val="548F43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04">
    <w:nsid w:val="54905D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05">
    <w:nsid w:val="549062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06">
    <w:nsid w:val="54946E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07">
    <w:nsid w:val="549518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08">
    <w:nsid w:val="54952A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09">
    <w:nsid w:val="549658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10">
    <w:nsid w:val="549809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11">
    <w:nsid w:val="54981F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12">
    <w:nsid w:val="549944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13">
    <w:nsid w:val="549948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14">
    <w:nsid w:val="549A5D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15">
    <w:nsid w:val="549A6E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16">
    <w:nsid w:val="549C33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17">
    <w:nsid w:val="549D50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18">
    <w:nsid w:val="54A207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19">
    <w:nsid w:val="54A211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20">
    <w:nsid w:val="54A44C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21">
    <w:nsid w:val="54A505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22">
    <w:nsid w:val="54A50F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23">
    <w:nsid w:val="54A73F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24">
    <w:nsid w:val="54A920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25">
    <w:nsid w:val="54AB70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26">
    <w:nsid w:val="54AB7E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27">
    <w:nsid w:val="54AC16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28">
    <w:nsid w:val="54AF03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29">
    <w:nsid w:val="54AF73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30">
    <w:nsid w:val="54AF7F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31">
    <w:nsid w:val="54B023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32">
    <w:nsid w:val="54B14C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33">
    <w:nsid w:val="54B164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34">
    <w:nsid w:val="54B31D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35">
    <w:nsid w:val="54B320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36">
    <w:nsid w:val="54B327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37">
    <w:nsid w:val="54B560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38">
    <w:nsid w:val="54B570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39">
    <w:nsid w:val="54B611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40">
    <w:nsid w:val="54B61C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41">
    <w:nsid w:val="54BA19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42">
    <w:nsid w:val="54BA1A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43">
    <w:nsid w:val="54BA1D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44">
    <w:nsid w:val="54BB4F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45">
    <w:nsid w:val="54BD24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46">
    <w:nsid w:val="54BE32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47">
    <w:nsid w:val="54BF62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48">
    <w:nsid w:val="54BF7B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49">
    <w:nsid w:val="54C011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50">
    <w:nsid w:val="54C302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51">
    <w:nsid w:val="54C30C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52">
    <w:nsid w:val="54C727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53">
    <w:nsid w:val="54C730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54">
    <w:nsid w:val="54C83C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55">
    <w:nsid w:val="54C83D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56">
    <w:nsid w:val="54C966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57">
    <w:nsid w:val="54CA09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58">
    <w:nsid w:val="54CB3F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59">
    <w:nsid w:val="54CB47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60">
    <w:nsid w:val="54CE24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61">
    <w:nsid w:val="54CF4F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62">
    <w:nsid w:val="54CF5E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63">
    <w:nsid w:val="54D37C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64">
    <w:nsid w:val="54D402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65">
    <w:nsid w:val="54D41C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66">
    <w:nsid w:val="54D536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67">
    <w:nsid w:val="54D655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68">
    <w:nsid w:val="54D668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69">
    <w:nsid w:val="54D70D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70">
    <w:nsid w:val="54D82A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71">
    <w:nsid w:val="54D942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72">
    <w:nsid w:val="54D94F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73">
    <w:nsid w:val="54DB1E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74">
    <w:nsid w:val="54DD79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75">
    <w:nsid w:val="54DE7E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76">
    <w:nsid w:val="54DF2B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77">
    <w:nsid w:val="54DF3A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78">
    <w:nsid w:val="54E17F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79">
    <w:nsid w:val="54E17F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80">
    <w:nsid w:val="54E405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81">
    <w:nsid w:val="54E757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82">
    <w:nsid w:val="54E802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83">
    <w:nsid w:val="54E92C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84">
    <w:nsid w:val="54E934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85">
    <w:nsid w:val="54EC26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86">
    <w:nsid w:val="54ED47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87">
    <w:nsid w:val="54ED54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88">
    <w:nsid w:val="54ED55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89">
    <w:nsid w:val="54ED5B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90">
    <w:nsid w:val="54EF19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91">
    <w:nsid w:val="54EF1F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92">
    <w:nsid w:val="54F039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93">
    <w:nsid w:val="54F161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94">
    <w:nsid w:val="54F27E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95">
    <w:nsid w:val="54F32A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96">
    <w:nsid w:val="54F347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97">
    <w:nsid w:val="54F449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98">
    <w:nsid w:val="54F469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899">
    <w:nsid w:val="54F57D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00">
    <w:nsid w:val="54F73F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01">
    <w:nsid w:val="54F75F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02">
    <w:nsid w:val="54F800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03">
    <w:nsid w:val="54F807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04">
    <w:nsid w:val="54F869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05">
    <w:nsid w:val="54F874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06">
    <w:nsid w:val="54F87C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07">
    <w:nsid w:val="54F914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08">
    <w:nsid w:val="54F92B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09">
    <w:nsid w:val="54FA39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10">
    <w:nsid w:val="54FA51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11">
    <w:nsid w:val="54FB5E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12">
    <w:nsid w:val="54FC01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13">
    <w:nsid w:val="54FC04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14">
    <w:nsid w:val="54FC1C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15">
    <w:nsid w:val="54FC7C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16">
    <w:nsid w:val="54FD3D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17">
    <w:nsid w:val="54FE4B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18">
    <w:nsid w:val="550266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19">
    <w:nsid w:val="550266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20">
    <w:nsid w:val="55026F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21">
    <w:nsid w:val="550279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22">
    <w:nsid w:val="55027E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23">
    <w:nsid w:val="550555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24">
    <w:nsid w:val="550570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25">
    <w:nsid w:val="550602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26">
    <w:nsid w:val="550604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27">
    <w:nsid w:val="55072D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28">
    <w:nsid w:val="550860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29">
    <w:nsid w:val="550B43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30">
    <w:nsid w:val="550B60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31">
    <w:nsid w:val="550C6D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32">
    <w:nsid w:val="550D0B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33">
    <w:nsid w:val="550D13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34">
    <w:nsid w:val="550D29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35">
    <w:nsid w:val="550E4C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36">
    <w:nsid w:val="550F58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37">
    <w:nsid w:val="550F68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38">
    <w:nsid w:val="55107B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39">
    <w:nsid w:val="551301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40">
    <w:nsid w:val="551311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41">
    <w:nsid w:val="551439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42">
    <w:nsid w:val="551605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43">
    <w:nsid w:val="551851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44">
    <w:nsid w:val="551852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45">
    <w:nsid w:val="551B46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46">
    <w:nsid w:val="551C66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47">
    <w:nsid w:val="551D0E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48">
    <w:nsid w:val="551E2B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49">
    <w:nsid w:val="551E2F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50">
    <w:nsid w:val="551F3E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51">
    <w:nsid w:val="551F4B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52">
    <w:nsid w:val="552063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53">
    <w:nsid w:val="55206E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54">
    <w:nsid w:val="552070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55">
    <w:nsid w:val="55207C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56">
    <w:nsid w:val="552115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57">
    <w:nsid w:val="55223C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58">
    <w:nsid w:val="552523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59">
    <w:nsid w:val="55252F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60">
    <w:nsid w:val="552654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61">
    <w:nsid w:val="552772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62">
    <w:nsid w:val="552825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63">
    <w:nsid w:val="552837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64">
    <w:nsid w:val="552952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65">
    <w:nsid w:val="552A04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66">
    <w:nsid w:val="552A65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67">
    <w:nsid w:val="552B12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68">
    <w:nsid w:val="552B2D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69">
    <w:nsid w:val="552D58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70">
    <w:nsid w:val="552D5A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71">
    <w:nsid w:val="552E0B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72">
    <w:nsid w:val="552E0C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73">
    <w:nsid w:val="552F20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74">
    <w:nsid w:val="552F28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75">
    <w:nsid w:val="552F39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76">
    <w:nsid w:val="553102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77">
    <w:nsid w:val="55317A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78">
    <w:nsid w:val="553232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79">
    <w:nsid w:val="55350B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80">
    <w:nsid w:val="553511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81">
    <w:nsid w:val="553516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82">
    <w:nsid w:val="55362D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83">
    <w:nsid w:val="553647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84">
    <w:nsid w:val="55376A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85">
    <w:nsid w:val="553774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86">
    <w:nsid w:val="553776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87">
    <w:nsid w:val="55381D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88">
    <w:nsid w:val="553939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89">
    <w:nsid w:val="553A58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90">
    <w:nsid w:val="553C31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91">
    <w:nsid w:val="553C39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92">
    <w:nsid w:val="553E6B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93">
    <w:nsid w:val="55415D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94">
    <w:nsid w:val="55415F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95">
    <w:nsid w:val="55415F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96">
    <w:nsid w:val="554171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97">
    <w:nsid w:val="554200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98">
    <w:nsid w:val="55420B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999">
    <w:nsid w:val="55421D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00">
    <w:nsid w:val="55427A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01">
    <w:nsid w:val="554322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02">
    <w:nsid w:val="554506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03">
    <w:nsid w:val="55450E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04">
    <w:nsid w:val="554510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05">
    <w:nsid w:val="554619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06">
    <w:nsid w:val="55474D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07">
    <w:nsid w:val="554919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08">
    <w:nsid w:val="554B68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09">
    <w:nsid w:val="554C7B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10">
    <w:nsid w:val="554D2E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11">
    <w:nsid w:val="554D38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12">
    <w:nsid w:val="554D42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13">
    <w:nsid w:val="554E52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14">
    <w:nsid w:val="55502A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15">
    <w:nsid w:val="555140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16">
    <w:nsid w:val="55542F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17">
    <w:nsid w:val="555431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18">
    <w:nsid w:val="555451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19">
    <w:nsid w:val="555618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20">
    <w:nsid w:val="55573F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21">
    <w:nsid w:val="555908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22">
    <w:nsid w:val="555970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23">
    <w:nsid w:val="555A34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24">
    <w:nsid w:val="555C6D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25">
    <w:nsid w:val="555C78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26">
    <w:nsid w:val="555D10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27">
    <w:nsid w:val="555E3A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28">
    <w:nsid w:val="555F74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29">
    <w:nsid w:val="55600E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30">
    <w:nsid w:val="55607B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31">
    <w:nsid w:val="556126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32">
    <w:nsid w:val="55612B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33">
    <w:nsid w:val="55612E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34">
    <w:nsid w:val="556310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35">
    <w:nsid w:val="55637A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36">
    <w:nsid w:val="556431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37">
    <w:nsid w:val="55653A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38">
    <w:nsid w:val="556547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39">
    <w:nsid w:val="55655A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40">
    <w:nsid w:val="556669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41">
    <w:nsid w:val="556676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42">
    <w:nsid w:val="55667D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43">
    <w:nsid w:val="556971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44">
    <w:nsid w:val="556A16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45">
    <w:nsid w:val="556E19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46">
    <w:nsid w:val="556E27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47">
    <w:nsid w:val="556E28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48">
    <w:nsid w:val="556F5D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49">
    <w:nsid w:val="55707B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50">
    <w:nsid w:val="557107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51">
    <w:nsid w:val="55723A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52">
    <w:nsid w:val="55723A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53">
    <w:nsid w:val="55736C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54">
    <w:nsid w:val="55736E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55">
    <w:nsid w:val="557413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56">
    <w:nsid w:val="55741A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57">
    <w:nsid w:val="55752E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58">
    <w:nsid w:val="55753C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59">
    <w:nsid w:val="557666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60">
    <w:nsid w:val="55766A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61">
    <w:nsid w:val="55770F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62">
    <w:nsid w:val="55793A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63">
    <w:nsid w:val="557955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64">
    <w:nsid w:val="557956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65">
    <w:nsid w:val="557E11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66">
    <w:nsid w:val="557E18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67">
    <w:nsid w:val="55804F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68">
    <w:nsid w:val="558211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69">
    <w:nsid w:val="558213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70">
    <w:nsid w:val="558215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71">
    <w:nsid w:val="558352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72">
    <w:nsid w:val="558460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73">
    <w:nsid w:val="55846F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74">
    <w:nsid w:val="558470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75">
    <w:nsid w:val="55850D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76">
    <w:nsid w:val="55864A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77">
    <w:nsid w:val="558809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78">
    <w:nsid w:val="55880F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79">
    <w:nsid w:val="558817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80">
    <w:nsid w:val="558925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81">
    <w:nsid w:val="558A45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82">
    <w:nsid w:val="558A62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83">
    <w:nsid w:val="558B04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84">
    <w:nsid w:val="558B6D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85">
    <w:nsid w:val="558C28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86">
    <w:nsid w:val="558F14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87">
    <w:nsid w:val="558F29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88">
    <w:nsid w:val="559030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89">
    <w:nsid w:val="559166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90">
    <w:nsid w:val="559204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91">
    <w:nsid w:val="55920F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92">
    <w:nsid w:val="559217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93">
    <w:nsid w:val="55933F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94">
    <w:nsid w:val="559456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95">
    <w:nsid w:val="559578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96">
    <w:nsid w:val="559622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97">
    <w:nsid w:val="559864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98">
    <w:nsid w:val="559A35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099">
    <w:nsid w:val="559A4C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00">
    <w:nsid w:val="559B70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01">
    <w:nsid w:val="559E4F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02">
    <w:nsid w:val="559E4F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03">
    <w:nsid w:val="559F7E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04">
    <w:nsid w:val="55A026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05">
    <w:nsid w:val="55A269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06">
    <w:nsid w:val="55A326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07">
    <w:nsid w:val="55A436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08">
    <w:nsid w:val="55A444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09">
    <w:nsid w:val="55A567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10">
    <w:nsid w:val="55A56A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11">
    <w:nsid w:val="55A602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12">
    <w:nsid w:val="55A612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13">
    <w:nsid w:val="55A67D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14">
    <w:nsid w:val="55A67F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15">
    <w:nsid w:val="55A721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16">
    <w:nsid w:val="55A72C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17">
    <w:nsid w:val="55A731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18">
    <w:nsid w:val="55A736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19">
    <w:nsid w:val="55AC6F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20">
    <w:nsid w:val="55AD20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21">
    <w:nsid w:val="55AF57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22">
    <w:nsid w:val="55AF74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23">
    <w:nsid w:val="55B135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24">
    <w:nsid w:val="55B844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25">
    <w:nsid w:val="55B95B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26">
    <w:nsid w:val="55BE1F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27">
    <w:nsid w:val="55BE30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28">
    <w:nsid w:val="55C068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29">
    <w:nsid w:val="55C07C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30">
    <w:nsid w:val="55C124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31">
    <w:nsid w:val="55C127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32">
    <w:nsid w:val="55C367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33">
    <w:nsid w:val="55C400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34">
    <w:nsid w:val="55C77E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35">
    <w:nsid w:val="55C81B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36">
    <w:nsid w:val="55C820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37">
    <w:nsid w:val="55CA5B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38">
    <w:nsid w:val="55CA62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39">
    <w:nsid w:val="55CB18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40">
    <w:nsid w:val="55CD64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41">
    <w:nsid w:val="55CD70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42">
    <w:nsid w:val="55CE7C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43">
    <w:nsid w:val="55CF23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44">
    <w:nsid w:val="55D17E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45">
    <w:nsid w:val="55D400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46">
    <w:nsid w:val="55D813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47">
    <w:nsid w:val="55D875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48">
    <w:nsid w:val="55D91B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49">
    <w:nsid w:val="55D92D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50">
    <w:nsid w:val="55DA61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51">
    <w:nsid w:val="55DB6C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52">
    <w:nsid w:val="55DB74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53">
    <w:nsid w:val="55DF0E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54">
    <w:nsid w:val="55DF14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55">
    <w:nsid w:val="55DF26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56">
    <w:nsid w:val="55E043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57">
    <w:nsid w:val="55E04D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58">
    <w:nsid w:val="55E166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59">
    <w:nsid w:val="55E20C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60">
    <w:nsid w:val="55E44A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61">
    <w:nsid w:val="55E463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62">
    <w:nsid w:val="55E570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63">
    <w:nsid w:val="55E631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64">
    <w:nsid w:val="55E740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65">
    <w:nsid w:val="55EA26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66">
    <w:nsid w:val="55EA2E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67">
    <w:nsid w:val="55EB4F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68">
    <w:nsid w:val="55EE4F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69">
    <w:nsid w:val="55EE50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70">
    <w:nsid w:val="55EF77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71">
    <w:nsid w:val="55F143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72">
    <w:nsid w:val="55F147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73">
    <w:nsid w:val="55F155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74">
    <w:nsid w:val="55F43F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75">
    <w:nsid w:val="55F556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76">
    <w:nsid w:val="55F607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77">
    <w:nsid w:val="55F615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78">
    <w:nsid w:val="55F968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79">
    <w:nsid w:val="55F96B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80">
    <w:nsid w:val="55FA0F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81">
    <w:nsid w:val="55FC5D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82">
    <w:nsid w:val="55FD1A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83">
    <w:nsid w:val="560079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84">
    <w:nsid w:val="56012D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85">
    <w:nsid w:val="560254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86">
    <w:nsid w:val="560374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87">
    <w:nsid w:val="560417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88">
    <w:nsid w:val="560554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89">
    <w:nsid w:val="56066C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90">
    <w:nsid w:val="560827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91">
    <w:nsid w:val="560842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92">
    <w:nsid w:val="560957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93">
    <w:nsid w:val="560B2A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94">
    <w:nsid w:val="560C48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95">
    <w:nsid w:val="560C5E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96">
    <w:nsid w:val="560D07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97">
    <w:nsid w:val="560D66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98">
    <w:nsid w:val="560D71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199">
    <w:nsid w:val="560D7B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00">
    <w:nsid w:val="560E1D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01">
    <w:nsid w:val="561067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02">
    <w:nsid w:val="56106E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03">
    <w:nsid w:val="56124A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04">
    <w:nsid w:val="56140D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05">
    <w:nsid w:val="561522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06">
    <w:nsid w:val="561768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07">
    <w:nsid w:val="561938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08">
    <w:nsid w:val="56193D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09">
    <w:nsid w:val="561957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10">
    <w:nsid w:val="561A64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11">
    <w:nsid w:val="561A6B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12">
    <w:nsid w:val="561B18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13">
    <w:nsid w:val="561B24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14">
    <w:nsid w:val="561C32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15">
    <w:nsid w:val="561C33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16">
    <w:nsid w:val="561C45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17">
    <w:nsid w:val="561D50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18">
    <w:nsid w:val="561F19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19">
    <w:nsid w:val="56204B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20">
    <w:nsid w:val="56220C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21">
    <w:nsid w:val="562334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22">
    <w:nsid w:val="562342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23">
    <w:nsid w:val="562344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24">
    <w:nsid w:val="562351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25">
    <w:nsid w:val="562353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26">
    <w:nsid w:val="56245F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27">
    <w:nsid w:val="56246B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28">
    <w:nsid w:val="562A48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29">
    <w:nsid w:val="562B01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30">
    <w:nsid w:val="562B76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31">
    <w:nsid w:val="562D4D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32">
    <w:nsid w:val="562F11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33">
    <w:nsid w:val="562F12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34">
    <w:nsid w:val="563033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35">
    <w:nsid w:val="563038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36">
    <w:nsid w:val="56303A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37">
    <w:nsid w:val="56303F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38">
    <w:nsid w:val="563273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39">
    <w:nsid w:val="56344B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40">
    <w:nsid w:val="56345F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41">
    <w:nsid w:val="563614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42">
    <w:nsid w:val="56373E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43">
    <w:nsid w:val="563754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44">
    <w:nsid w:val="56385C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45">
    <w:nsid w:val="56385F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46">
    <w:nsid w:val="563876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47">
    <w:nsid w:val="56390B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48">
    <w:nsid w:val="563C02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49">
    <w:nsid w:val="563C0C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50">
    <w:nsid w:val="563F04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51">
    <w:nsid w:val="564260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52">
    <w:nsid w:val="564302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53">
    <w:nsid w:val="564439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54">
    <w:nsid w:val="56460B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55">
    <w:nsid w:val="564A0A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56">
    <w:nsid w:val="564B51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57">
    <w:nsid w:val="564D08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58">
    <w:nsid w:val="564D14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59">
    <w:nsid w:val="564E46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60">
    <w:nsid w:val="564F54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61">
    <w:nsid w:val="564F5F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62">
    <w:nsid w:val="565079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63">
    <w:nsid w:val="56554F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64">
    <w:nsid w:val="565720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65">
    <w:nsid w:val="565824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66">
    <w:nsid w:val="56594C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67">
    <w:nsid w:val="565963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68">
    <w:nsid w:val="565967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69">
    <w:nsid w:val="565A02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70">
    <w:nsid w:val="565B21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71">
    <w:nsid w:val="565B25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72">
    <w:nsid w:val="565B2C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73">
    <w:nsid w:val="565C57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74">
    <w:nsid w:val="565D6A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75">
    <w:nsid w:val="565D7E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76">
    <w:nsid w:val="565E12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77">
    <w:nsid w:val="565E16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78">
    <w:nsid w:val="565F53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79">
    <w:nsid w:val="565F55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80">
    <w:nsid w:val="56605D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81">
    <w:nsid w:val="56617D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82">
    <w:nsid w:val="566223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83">
    <w:nsid w:val="566236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84">
    <w:nsid w:val="566354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85">
    <w:nsid w:val="566704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86">
    <w:nsid w:val="566808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87">
    <w:nsid w:val="566809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88">
    <w:nsid w:val="566954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89">
    <w:nsid w:val="566B08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90">
    <w:nsid w:val="566B7C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91">
    <w:nsid w:val="566F30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92">
    <w:nsid w:val="567052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93">
    <w:nsid w:val="567165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94">
    <w:nsid w:val="567169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95">
    <w:nsid w:val="567171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96">
    <w:nsid w:val="567172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97">
    <w:nsid w:val="567330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98">
    <w:nsid w:val="567343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299">
    <w:nsid w:val="567457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00">
    <w:nsid w:val="567469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01">
    <w:nsid w:val="56746C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02">
    <w:nsid w:val="567749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03">
    <w:nsid w:val="56774D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04">
    <w:nsid w:val="567754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05">
    <w:nsid w:val="567769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06">
    <w:nsid w:val="567921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07">
    <w:nsid w:val="567937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08">
    <w:nsid w:val="567B7A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09">
    <w:nsid w:val="567D33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10">
    <w:nsid w:val="567E6E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11">
    <w:nsid w:val="567F0F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12">
    <w:nsid w:val="568022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13">
    <w:nsid w:val="568023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14">
    <w:nsid w:val="568026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15">
    <w:nsid w:val="56815E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16">
    <w:nsid w:val="568332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17">
    <w:nsid w:val="568566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18">
    <w:nsid w:val="56862A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19">
    <w:nsid w:val="56862D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20">
    <w:nsid w:val="568751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21">
    <w:nsid w:val="56886F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22">
    <w:nsid w:val="568A2A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23">
    <w:nsid w:val="568A34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24">
    <w:nsid w:val="568A39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25">
    <w:nsid w:val="568C7C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26">
    <w:nsid w:val="568D1E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27">
    <w:nsid w:val="568D1E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28">
    <w:nsid w:val="568D34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29">
    <w:nsid w:val="568E51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30">
    <w:nsid w:val="568F03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31">
    <w:nsid w:val="568F64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32">
    <w:nsid w:val="569020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33">
    <w:nsid w:val="569138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34">
    <w:nsid w:val="56913C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35">
    <w:nsid w:val="56930D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36">
    <w:nsid w:val="569320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37">
    <w:nsid w:val="56937E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38">
    <w:nsid w:val="569433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39">
    <w:nsid w:val="569433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40">
    <w:nsid w:val="569445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41">
    <w:nsid w:val="56954E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42">
    <w:nsid w:val="569602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43">
    <w:nsid w:val="56971D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44">
    <w:nsid w:val="56971F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45">
    <w:nsid w:val="569C59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46">
    <w:nsid w:val="569D7E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47">
    <w:nsid w:val="569E25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48">
    <w:nsid w:val="569E33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49">
    <w:nsid w:val="569F5B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50">
    <w:nsid w:val="569F5E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51">
    <w:nsid w:val="56A130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52">
    <w:nsid w:val="56A131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53">
    <w:nsid w:val="56A134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54">
    <w:nsid w:val="56A254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55">
    <w:nsid w:val="56A366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56">
    <w:nsid w:val="56A412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57">
    <w:nsid w:val="56A658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58">
    <w:nsid w:val="56A665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59">
    <w:nsid w:val="56A675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60">
    <w:nsid w:val="56A711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61">
    <w:nsid w:val="56A77A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62">
    <w:nsid w:val="56A832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63">
    <w:nsid w:val="56A835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64">
    <w:nsid w:val="56AA05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65">
    <w:nsid w:val="56AD78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66">
    <w:nsid w:val="56AE1F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67">
    <w:nsid w:val="56AE24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68">
    <w:nsid w:val="56B056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69">
    <w:nsid w:val="56B23E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70">
    <w:nsid w:val="56B362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71">
    <w:nsid w:val="56B40A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72">
    <w:nsid w:val="56B533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73">
    <w:nsid w:val="56B536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74">
    <w:nsid w:val="56B65A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75">
    <w:nsid w:val="56B705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76">
    <w:nsid w:val="56B770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77">
    <w:nsid w:val="56B82B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78">
    <w:nsid w:val="56B930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79">
    <w:nsid w:val="56BA63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80">
    <w:nsid w:val="56BB7C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81">
    <w:nsid w:val="56BB7D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82">
    <w:nsid w:val="56BC42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83">
    <w:nsid w:val="56BD66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84">
    <w:nsid w:val="56BE0D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85">
    <w:nsid w:val="56BE71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86">
    <w:nsid w:val="56BF21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87">
    <w:nsid w:val="56BF29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88">
    <w:nsid w:val="56C042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89">
    <w:nsid w:val="56C056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90">
    <w:nsid w:val="56C169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91">
    <w:nsid w:val="56C16F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92">
    <w:nsid w:val="56C220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93">
    <w:nsid w:val="56C330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94">
    <w:nsid w:val="56C458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95">
    <w:nsid w:val="56C472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96">
    <w:nsid w:val="56C636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97">
    <w:nsid w:val="56C76B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98">
    <w:nsid w:val="56C801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399">
    <w:nsid w:val="56C804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00">
    <w:nsid w:val="56C806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01">
    <w:nsid w:val="56C80B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02">
    <w:nsid w:val="56CB69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03">
    <w:nsid w:val="56CC20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04">
    <w:nsid w:val="56CD3C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05">
    <w:nsid w:val="56CD51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06">
    <w:nsid w:val="56CE52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07">
    <w:nsid w:val="56CE5C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08">
    <w:nsid w:val="56CF03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09">
    <w:nsid w:val="56D022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10">
    <w:nsid w:val="56D205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11">
    <w:nsid w:val="56D335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12">
    <w:nsid w:val="56D579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13">
    <w:nsid w:val="56D61B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14">
    <w:nsid w:val="56D900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15">
    <w:nsid w:val="56DA3E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16">
    <w:nsid w:val="56DB57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17">
    <w:nsid w:val="56DC02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18">
    <w:nsid w:val="56DC7A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19">
    <w:nsid w:val="56DD14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20">
    <w:nsid w:val="56DD15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21">
    <w:nsid w:val="56E019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22">
    <w:nsid w:val="56E12E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23">
    <w:nsid w:val="56E134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24">
    <w:nsid w:val="56E137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25">
    <w:nsid w:val="56E314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26">
    <w:nsid w:val="56E420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27">
    <w:nsid w:val="56E670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28">
    <w:nsid w:val="56E72D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29">
    <w:nsid w:val="56E851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30">
    <w:nsid w:val="56E902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31">
    <w:nsid w:val="56E978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32">
    <w:nsid w:val="56E97F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33">
    <w:nsid w:val="56EA16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34">
    <w:nsid w:val="56EF52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35">
    <w:nsid w:val="56F00E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36">
    <w:nsid w:val="56F07F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37">
    <w:nsid w:val="56F117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38">
    <w:nsid w:val="56F23B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39">
    <w:nsid w:val="56F423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40">
    <w:nsid w:val="56F534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41">
    <w:nsid w:val="56F66C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42">
    <w:nsid w:val="56F828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43">
    <w:nsid w:val="56F951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44">
    <w:nsid w:val="56FB1F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45">
    <w:nsid w:val="56FF4B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46">
    <w:nsid w:val="570224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47">
    <w:nsid w:val="570227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48">
    <w:nsid w:val="570478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49">
    <w:nsid w:val="570641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50">
    <w:nsid w:val="57076E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51">
    <w:nsid w:val="57077A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52">
    <w:nsid w:val="570815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53">
    <w:nsid w:val="570825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54">
    <w:nsid w:val="570829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55">
    <w:nsid w:val="57094D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56">
    <w:nsid w:val="570A57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57">
    <w:nsid w:val="570A6D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58">
    <w:nsid w:val="570A6F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59">
    <w:nsid w:val="570B04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60">
    <w:nsid w:val="570B04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61">
    <w:nsid w:val="570C31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62">
    <w:nsid w:val="570E72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63">
    <w:nsid w:val="570F24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64">
    <w:nsid w:val="57104B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65">
    <w:nsid w:val="571101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66">
    <w:nsid w:val="571168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67">
    <w:nsid w:val="57117D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68">
    <w:nsid w:val="571622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69">
    <w:nsid w:val="571743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70">
    <w:nsid w:val="57190F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71">
    <w:nsid w:val="57192E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72">
    <w:nsid w:val="571C1E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73">
    <w:nsid w:val="571C24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74">
    <w:nsid w:val="571D29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75">
    <w:nsid w:val="571D36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76">
    <w:nsid w:val="571D4D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77">
    <w:nsid w:val="571E52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78">
    <w:nsid w:val="571F16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79">
    <w:nsid w:val="571F7A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80">
    <w:nsid w:val="572021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81">
    <w:nsid w:val="572030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82">
    <w:nsid w:val="572203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83">
    <w:nsid w:val="572564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84">
    <w:nsid w:val="572569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85">
    <w:nsid w:val="57261C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86">
    <w:nsid w:val="572747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87">
    <w:nsid w:val="572871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88">
    <w:nsid w:val="572977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89">
    <w:nsid w:val="572A36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90">
    <w:nsid w:val="572A38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91">
    <w:nsid w:val="572C7E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92">
    <w:nsid w:val="572D29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93">
    <w:nsid w:val="572E50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94">
    <w:nsid w:val="573002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95">
    <w:nsid w:val="573008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96">
    <w:nsid w:val="573145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97">
    <w:nsid w:val="573316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98">
    <w:nsid w:val="573553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499">
    <w:nsid w:val="57355D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00">
    <w:nsid w:val="573840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01">
    <w:nsid w:val="573961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02">
    <w:nsid w:val="573D0D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03">
    <w:nsid w:val="573D79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04">
    <w:nsid w:val="573E21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05">
    <w:nsid w:val="573F5D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06">
    <w:nsid w:val="573F62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07">
    <w:nsid w:val="574079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08">
    <w:nsid w:val="57435D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09">
    <w:nsid w:val="57437B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10">
    <w:nsid w:val="57440D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11">
    <w:nsid w:val="57440F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12">
    <w:nsid w:val="574416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13">
    <w:nsid w:val="574418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14">
    <w:nsid w:val="574424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15">
    <w:nsid w:val="574527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16">
    <w:nsid w:val="574660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17">
    <w:nsid w:val="57470D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18">
    <w:nsid w:val="574718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19">
    <w:nsid w:val="574840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20">
    <w:nsid w:val="574942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21">
    <w:nsid w:val="574947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22">
    <w:nsid w:val="57494A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23">
    <w:nsid w:val="574B2A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24">
    <w:nsid w:val="574B2D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25">
    <w:nsid w:val="574C3C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26">
    <w:nsid w:val="574C50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27">
    <w:nsid w:val="574D66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28">
    <w:nsid w:val="574D77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29">
    <w:nsid w:val="574E1B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30">
    <w:nsid w:val="574F3E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31">
    <w:nsid w:val="574F40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32">
    <w:nsid w:val="57505B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33">
    <w:nsid w:val="575061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34">
    <w:nsid w:val="57510A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35">
    <w:nsid w:val="575226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36">
    <w:nsid w:val="575238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37">
    <w:nsid w:val="57552D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38">
    <w:nsid w:val="575765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39">
    <w:nsid w:val="575801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40">
    <w:nsid w:val="575807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41">
    <w:nsid w:val="575820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42">
    <w:nsid w:val="57592F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43">
    <w:nsid w:val="575A72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44">
    <w:nsid w:val="575B16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45">
    <w:nsid w:val="575E6F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46">
    <w:nsid w:val="575F2E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47">
    <w:nsid w:val="57603B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48">
    <w:nsid w:val="57620F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49">
    <w:nsid w:val="57633D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50">
    <w:nsid w:val="576506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51">
    <w:nsid w:val="576742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52">
    <w:nsid w:val="576744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53">
    <w:nsid w:val="576868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54">
    <w:nsid w:val="576879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55">
    <w:nsid w:val="576925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56">
    <w:nsid w:val="576A41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57">
    <w:nsid w:val="576A54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58">
    <w:nsid w:val="576B6A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59">
    <w:nsid w:val="576C11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60">
    <w:nsid w:val="576C1F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61">
    <w:nsid w:val="576E6D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62">
    <w:nsid w:val="577025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63">
    <w:nsid w:val="577034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64">
    <w:nsid w:val="57731B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65">
    <w:nsid w:val="577457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66">
    <w:nsid w:val="57761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67">
    <w:nsid w:val="577974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68">
    <w:nsid w:val="577977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69">
    <w:nsid w:val="57797F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70">
    <w:nsid w:val="57797F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71">
    <w:nsid w:val="577D0F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72">
    <w:nsid w:val="577D1D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73">
    <w:nsid w:val="577D1D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74">
    <w:nsid w:val="57800C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75">
    <w:nsid w:val="578016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76">
    <w:nsid w:val="57813C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77">
    <w:nsid w:val="578145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78">
    <w:nsid w:val="578306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79">
    <w:nsid w:val="57842E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80">
    <w:nsid w:val="578544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81">
    <w:nsid w:val="578608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82">
    <w:nsid w:val="578669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83">
    <w:nsid w:val="57866D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84">
    <w:nsid w:val="57871B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85">
    <w:nsid w:val="578838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86">
    <w:nsid w:val="578964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87">
    <w:nsid w:val="578A15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88">
    <w:nsid w:val="578A21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89">
    <w:nsid w:val="578B4A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90">
    <w:nsid w:val="578E18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91">
    <w:nsid w:val="578E28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92">
    <w:nsid w:val="578E3D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93">
    <w:nsid w:val="578F40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94">
    <w:nsid w:val="578F5C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95">
    <w:nsid w:val="579116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96">
    <w:nsid w:val="57912C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97">
    <w:nsid w:val="57952B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98">
    <w:nsid w:val="57965A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599">
    <w:nsid w:val="579830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00">
    <w:nsid w:val="579836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01">
    <w:nsid w:val="579A6E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02">
    <w:nsid w:val="579B14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03">
    <w:nsid w:val="579B19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04">
    <w:nsid w:val="579C39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05">
    <w:nsid w:val="579C39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06">
    <w:nsid w:val="579D6C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07">
    <w:nsid w:val="579F33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08">
    <w:nsid w:val="579F40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09">
    <w:nsid w:val="57A23A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10">
    <w:nsid w:val="57A75E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11">
    <w:nsid w:val="57A760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12">
    <w:nsid w:val="57A810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13">
    <w:nsid w:val="57A927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14">
    <w:nsid w:val="57AB14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15">
    <w:nsid w:val="57AD60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16">
    <w:nsid w:val="57AE05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17">
    <w:nsid w:val="57B160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18">
    <w:nsid w:val="57B206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19">
    <w:nsid w:val="57B45A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20">
    <w:nsid w:val="57B509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21">
    <w:nsid w:val="57B62F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22">
    <w:nsid w:val="57B63A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23">
    <w:nsid w:val="57B90B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24">
    <w:nsid w:val="57B91E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25">
    <w:nsid w:val="57BA54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26">
    <w:nsid w:val="57BB62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27">
    <w:nsid w:val="57BC19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28">
    <w:nsid w:val="57BE5D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29">
    <w:nsid w:val="57C025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30">
    <w:nsid w:val="57C02B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31">
    <w:nsid w:val="57C162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32">
    <w:nsid w:val="57C264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33">
    <w:nsid w:val="57C443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34">
    <w:nsid w:val="57C602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35">
    <w:nsid w:val="57CC00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36">
    <w:nsid w:val="57CE4E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37">
    <w:nsid w:val="57D00B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38">
    <w:nsid w:val="57D07C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39">
    <w:nsid w:val="57D07E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40">
    <w:nsid w:val="57D24B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41">
    <w:nsid w:val="57D664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42">
    <w:nsid w:val="57D66E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43">
    <w:nsid w:val="57D67C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44">
    <w:nsid w:val="57D709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45">
    <w:nsid w:val="57D722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46">
    <w:nsid w:val="57D957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47">
    <w:nsid w:val="57DC63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48">
    <w:nsid w:val="57DD07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49">
    <w:nsid w:val="57DE26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50">
    <w:nsid w:val="57E07E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51">
    <w:nsid w:val="57E127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52">
    <w:nsid w:val="57E41F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53">
    <w:nsid w:val="57E47B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54">
    <w:nsid w:val="57E65D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55">
    <w:nsid w:val="57E704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56">
    <w:nsid w:val="57E704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57">
    <w:nsid w:val="57EA73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58">
    <w:nsid w:val="57EB16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59">
    <w:nsid w:val="57ED77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60">
    <w:nsid w:val="57EE1D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61">
    <w:nsid w:val="57F224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62">
    <w:nsid w:val="57F47A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63">
    <w:nsid w:val="57F62E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64">
    <w:nsid w:val="57F640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65">
    <w:nsid w:val="57F808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66">
    <w:nsid w:val="57F87F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67">
    <w:nsid w:val="57F93F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68">
    <w:nsid w:val="57FA52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69">
    <w:nsid w:val="57FC21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70">
    <w:nsid w:val="57FD4D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71">
    <w:nsid w:val="57FF24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72">
    <w:nsid w:val="58004E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73">
    <w:nsid w:val="58016D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74">
    <w:nsid w:val="580178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75">
    <w:nsid w:val="580220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76">
    <w:nsid w:val="580327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77">
    <w:nsid w:val="580461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78">
    <w:nsid w:val="580512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79">
    <w:nsid w:val="580755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80">
    <w:nsid w:val="580806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81">
    <w:nsid w:val="580921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82">
    <w:nsid w:val="580A3D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83">
    <w:nsid w:val="580B66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84">
    <w:nsid w:val="580B6C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85">
    <w:nsid w:val="580C05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86">
    <w:nsid w:val="580C0F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87">
    <w:nsid w:val="580F0A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88">
    <w:nsid w:val="580F0C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89">
    <w:nsid w:val="58102D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90">
    <w:nsid w:val="581030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91">
    <w:nsid w:val="581033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92">
    <w:nsid w:val="581272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93">
    <w:nsid w:val="581743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94">
    <w:nsid w:val="58190E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95">
    <w:nsid w:val="581972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96">
    <w:nsid w:val="58197C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97">
    <w:nsid w:val="581B3C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98">
    <w:nsid w:val="581B41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699">
    <w:nsid w:val="581B45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00">
    <w:nsid w:val="581B51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01">
    <w:nsid w:val="581D1B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02">
    <w:nsid w:val="581D23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03">
    <w:nsid w:val="581E4E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04">
    <w:nsid w:val="582002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05">
    <w:nsid w:val="58212F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06">
    <w:nsid w:val="582145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07">
    <w:nsid w:val="582413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08">
    <w:nsid w:val="582660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09">
    <w:nsid w:val="582677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10">
    <w:nsid w:val="58270E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11">
    <w:nsid w:val="582976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12">
    <w:nsid w:val="582A16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13">
    <w:nsid w:val="582A1C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14">
    <w:nsid w:val="582C51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15">
    <w:nsid w:val="582D03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16">
    <w:nsid w:val="582E18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17">
    <w:nsid w:val="58306E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18">
    <w:nsid w:val="583230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19">
    <w:nsid w:val="583238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20">
    <w:nsid w:val="583250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21">
    <w:nsid w:val="58341B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22">
    <w:nsid w:val="583520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23">
    <w:nsid w:val="583666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24">
    <w:nsid w:val="583708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25">
    <w:nsid w:val="583709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26">
    <w:nsid w:val="58376D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27">
    <w:nsid w:val="583812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28">
    <w:nsid w:val="58381C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29">
    <w:nsid w:val="58394F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30">
    <w:nsid w:val="583A7F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31">
    <w:nsid w:val="583B06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32">
    <w:nsid w:val="583B24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33">
    <w:nsid w:val="583D62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34">
    <w:nsid w:val="584052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35">
    <w:nsid w:val="584057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36">
    <w:nsid w:val="584224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37">
    <w:nsid w:val="584346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38">
    <w:nsid w:val="58445F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39">
    <w:nsid w:val="584476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40">
    <w:nsid w:val="584527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41">
    <w:nsid w:val="584639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42">
    <w:nsid w:val="584641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43">
    <w:nsid w:val="58475B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44">
    <w:nsid w:val="584764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45">
    <w:nsid w:val="584818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46">
    <w:nsid w:val="58481C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47">
    <w:nsid w:val="58491F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48">
    <w:nsid w:val="584935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49">
    <w:nsid w:val="584A45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50">
    <w:nsid w:val="584B0D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51">
    <w:nsid w:val="584C11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52">
    <w:nsid w:val="584D41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53">
    <w:nsid w:val="584D5A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54">
    <w:nsid w:val="584E66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55">
    <w:nsid w:val="58504B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56">
    <w:nsid w:val="585171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57">
    <w:nsid w:val="585329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58">
    <w:nsid w:val="585340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59">
    <w:nsid w:val="585444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60">
    <w:nsid w:val="58550B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61">
    <w:nsid w:val="58550D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62">
    <w:nsid w:val="585614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63">
    <w:nsid w:val="585617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64">
    <w:nsid w:val="58561F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65">
    <w:nsid w:val="58562D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66">
    <w:nsid w:val="585872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67">
    <w:nsid w:val="585916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68">
    <w:nsid w:val="585922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69">
    <w:nsid w:val="585A38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70">
    <w:nsid w:val="585B5A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71">
    <w:nsid w:val="585B6D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72">
    <w:nsid w:val="586027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73">
    <w:nsid w:val="58613C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74">
    <w:nsid w:val="586144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75">
    <w:nsid w:val="586273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76">
    <w:nsid w:val="586323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77">
    <w:nsid w:val="58656C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78">
    <w:nsid w:val="58656F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79">
    <w:nsid w:val="58671D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80">
    <w:nsid w:val="58685A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81">
    <w:nsid w:val="586867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82">
    <w:nsid w:val="58697D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83">
    <w:nsid w:val="586A1B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84">
    <w:nsid w:val="586A22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85">
    <w:nsid w:val="586A2B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86">
    <w:nsid w:val="586A2B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87">
    <w:nsid w:val="586B59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88">
    <w:nsid w:val="586D08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89">
    <w:nsid w:val="586D29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90">
    <w:nsid w:val="587007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91">
    <w:nsid w:val="58724D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92">
    <w:nsid w:val="587419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93">
    <w:nsid w:val="58754B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94">
    <w:nsid w:val="587679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95">
    <w:nsid w:val="587712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96">
    <w:nsid w:val="587726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97">
    <w:nsid w:val="587B2A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98">
    <w:nsid w:val="587C49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99">
    <w:nsid w:val="587C52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00">
    <w:nsid w:val="587E1A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01">
    <w:nsid w:val="587E35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02">
    <w:nsid w:val="588001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03">
    <w:nsid w:val="58823A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04">
    <w:nsid w:val="588241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05">
    <w:nsid w:val="588652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06">
    <w:nsid w:val="588701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07">
    <w:nsid w:val="588704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08">
    <w:nsid w:val="58877C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09">
    <w:nsid w:val="588821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10">
    <w:nsid w:val="588833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11">
    <w:nsid w:val="588A62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12">
    <w:nsid w:val="588B07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13">
    <w:nsid w:val="588C2F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14">
    <w:nsid w:val="588D51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15">
    <w:nsid w:val="588D61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16">
    <w:nsid w:val="589178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17">
    <w:nsid w:val="58917C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18">
    <w:nsid w:val="589474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19">
    <w:nsid w:val="589475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20">
    <w:nsid w:val="58963D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21">
    <w:nsid w:val="589924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22">
    <w:nsid w:val="589A4A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23">
    <w:nsid w:val="589C10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24">
    <w:nsid w:val="589D40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25">
    <w:nsid w:val="58A202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26">
    <w:nsid w:val="58A32F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27">
    <w:nsid w:val="58A87E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28">
    <w:nsid w:val="58A903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29">
    <w:nsid w:val="58A922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30">
    <w:nsid w:val="58AA43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31">
    <w:nsid w:val="58AC08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32">
    <w:nsid w:val="58AC76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33">
    <w:nsid w:val="58AE5E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34">
    <w:nsid w:val="58AE5E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35">
    <w:nsid w:val="58AF05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36">
    <w:nsid w:val="58AF67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37">
    <w:nsid w:val="58B14E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38">
    <w:nsid w:val="58B262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39">
    <w:nsid w:val="58B302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40">
    <w:nsid w:val="58B42E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41">
    <w:nsid w:val="58B430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42">
    <w:nsid w:val="58B434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43">
    <w:nsid w:val="58B571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44">
    <w:nsid w:val="58B605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45">
    <w:nsid w:val="58B60A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46">
    <w:nsid w:val="58BA27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47">
    <w:nsid w:val="58BC75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48">
    <w:nsid w:val="58BD03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49">
    <w:nsid w:val="58BD0E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50">
    <w:nsid w:val="58BD22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51">
    <w:nsid w:val="58BE2E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52">
    <w:nsid w:val="58BF5D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53">
    <w:nsid w:val="58C13F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54">
    <w:nsid w:val="58C252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55">
    <w:nsid w:val="58C260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56">
    <w:nsid w:val="58C37B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57">
    <w:nsid w:val="58C416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58">
    <w:nsid w:val="58C541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59">
    <w:nsid w:val="58C672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60">
    <w:nsid w:val="58C835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61">
    <w:nsid w:val="58C94F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62">
    <w:nsid w:val="58C95A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63">
    <w:nsid w:val="58C95C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64">
    <w:nsid w:val="58C96F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65">
    <w:nsid w:val="58CC47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66">
    <w:nsid w:val="58CE1E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67">
    <w:nsid w:val="58CE2B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68">
    <w:nsid w:val="58CF37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69">
    <w:nsid w:val="58CF3D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70">
    <w:nsid w:val="58D066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71">
    <w:nsid w:val="58D075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72">
    <w:nsid w:val="58D234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73">
    <w:nsid w:val="58D35C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74">
    <w:nsid w:val="58D416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75">
    <w:nsid w:val="58D478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76">
    <w:nsid w:val="58D51D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77">
    <w:nsid w:val="58D528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78">
    <w:nsid w:val="58D641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79">
    <w:nsid w:val="58D65B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80">
    <w:nsid w:val="58D706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81">
    <w:nsid w:val="58D778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82">
    <w:nsid w:val="58D77E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83">
    <w:nsid w:val="58D80F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84">
    <w:nsid w:val="58D81F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85">
    <w:nsid w:val="58D821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86">
    <w:nsid w:val="58D826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87">
    <w:nsid w:val="58D827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88">
    <w:nsid w:val="58D827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89">
    <w:nsid w:val="58D830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90">
    <w:nsid w:val="58D937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91">
    <w:nsid w:val="58DA73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92">
    <w:nsid w:val="58DD69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93">
    <w:nsid w:val="58DD70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94">
    <w:nsid w:val="58DE7F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95">
    <w:nsid w:val="58DF3A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96">
    <w:nsid w:val="58E061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97">
    <w:nsid w:val="58E064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98">
    <w:nsid w:val="58E109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899">
    <w:nsid w:val="58E174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00">
    <w:nsid w:val="58E177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01">
    <w:nsid w:val="58E220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02">
    <w:nsid w:val="58E338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03">
    <w:nsid w:val="58E346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04">
    <w:nsid w:val="58E45E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05">
    <w:nsid w:val="58E500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06">
    <w:nsid w:val="58E524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07">
    <w:nsid w:val="58E75B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08">
    <w:nsid w:val="58E75F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09">
    <w:nsid w:val="58E808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10">
    <w:nsid w:val="58E873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11">
    <w:nsid w:val="58EA46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12">
    <w:nsid w:val="58EE64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13">
    <w:nsid w:val="58EF13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14">
    <w:nsid w:val="58F030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15">
    <w:nsid w:val="58F27C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16">
    <w:nsid w:val="58F322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17">
    <w:nsid w:val="58F461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18">
    <w:nsid w:val="58F579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19">
    <w:nsid w:val="58F749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20">
    <w:nsid w:val="58F751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21">
    <w:nsid w:val="58F863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22">
    <w:nsid w:val="58F91C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23">
    <w:nsid w:val="58FA43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24">
    <w:nsid w:val="58FC74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25">
    <w:nsid w:val="58FD30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26">
    <w:nsid w:val="58FF02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27">
    <w:nsid w:val="59002F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28">
    <w:nsid w:val="59013C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29">
    <w:nsid w:val="59025D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30">
    <w:nsid w:val="59025F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31">
    <w:nsid w:val="590300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32">
    <w:nsid w:val="590309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33">
    <w:nsid w:val="59042D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34">
    <w:nsid w:val="59043B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35">
    <w:nsid w:val="590604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36">
    <w:nsid w:val="590610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37">
    <w:nsid w:val="590617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38">
    <w:nsid w:val="590675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39">
    <w:nsid w:val="59067B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40">
    <w:nsid w:val="59067E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41">
    <w:nsid w:val="590A15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42">
    <w:nsid w:val="590C67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43">
    <w:nsid w:val="590C6C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44">
    <w:nsid w:val="590C70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45">
    <w:nsid w:val="590D0B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46">
    <w:nsid w:val="590E30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47">
    <w:nsid w:val="590E43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48">
    <w:nsid w:val="591241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49">
    <w:nsid w:val="591251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50">
    <w:nsid w:val="59153B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51">
    <w:nsid w:val="59153D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52">
    <w:nsid w:val="591541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53">
    <w:nsid w:val="591545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54">
    <w:nsid w:val="591658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55">
    <w:nsid w:val="59170A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56">
    <w:nsid w:val="591A0C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57">
    <w:nsid w:val="591B20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58">
    <w:nsid w:val="591C43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59">
    <w:nsid w:val="591C47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60">
    <w:nsid w:val="591D01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61">
    <w:nsid w:val="591D68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62">
    <w:nsid w:val="591D6D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63">
    <w:nsid w:val="591D74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64">
    <w:nsid w:val="591D7B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65">
    <w:nsid w:val="591D7C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66">
    <w:nsid w:val="591E0B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67">
    <w:nsid w:val="591E0F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68">
    <w:nsid w:val="591F48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69">
    <w:nsid w:val="592645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70">
    <w:nsid w:val="592656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71">
    <w:nsid w:val="59276F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72">
    <w:nsid w:val="592821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73">
    <w:nsid w:val="592A59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74">
    <w:nsid w:val="592A65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75">
    <w:nsid w:val="592A74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76">
    <w:nsid w:val="592A7B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77">
    <w:nsid w:val="592D4B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78">
    <w:nsid w:val="592D50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79">
    <w:nsid w:val="592E71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80">
    <w:nsid w:val="592E71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81">
    <w:nsid w:val="592F18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82">
    <w:nsid w:val="592F20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83">
    <w:nsid w:val="593100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84">
    <w:nsid w:val="593104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85">
    <w:nsid w:val="59316D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86">
    <w:nsid w:val="59317B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87">
    <w:nsid w:val="593336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88">
    <w:nsid w:val="593352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89">
    <w:nsid w:val="593457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90">
    <w:nsid w:val="59346B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91">
    <w:nsid w:val="59357D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92">
    <w:nsid w:val="59362A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93">
    <w:nsid w:val="593648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94">
    <w:nsid w:val="593871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95">
    <w:nsid w:val="59391E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96">
    <w:nsid w:val="59392C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97">
    <w:nsid w:val="593A49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98">
    <w:nsid w:val="593A4E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99">
    <w:nsid w:val="593A5B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00">
    <w:nsid w:val="593B68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01">
    <w:nsid w:val="593C14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02">
    <w:nsid w:val="593C22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03">
    <w:nsid w:val="593E5D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04">
    <w:nsid w:val="593E68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05">
    <w:nsid w:val="59403B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06">
    <w:nsid w:val="594041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07">
    <w:nsid w:val="594161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08">
    <w:nsid w:val="594162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09">
    <w:nsid w:val="594205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10">
    <w:nsid w:val="594443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11">
    <w:nsid w:val="594569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12">
    <w:nsid w:val="594574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13">
    <w:nsid w:val="59490B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14">
    <w:nsid w:val="594A37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15">
    <w:nsid w:val="594B51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16">
    <w:nsid w:val="594B56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17">
    <w:nsid w:val="594C6E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18">
    <w:nsid w:val="594E47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19">
    <w:nsid w:val="595153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20">
    <w:nsid w:val="595259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21">
    <w:nsid w:val="595303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22">
    <w:nsid w:val="59530F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23">
    <w:nsid w:val="59554D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24">
    <w:nsid w:val="59556A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25">
    <w:nsid w:val="59556C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26">
    <w:nsid w:val="595678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27">
    <w:nsid w:val="595A1D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28">
    <w:nsid w:val="595B33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29">
    <w:nsid w:val="595C66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30">
    <w:nsid w:val="595C67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31">
    <w:nsid w:val="595C70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32">
    <w:nsid w:val="595D18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33">
    <w:nsid w:val="596002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34">
    <w:nsid w:val="596071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35">
    <w:nsid w:val="596114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36">
    <w:nsid w:val="596300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37">
    <w:nsid w:val="596374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38">
    <w:nsid w:val="59640D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39">
    <w:nsid w:val="59641F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40">
    <w:nsid w:val="596420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41">
    <w:nsid w:val="59652D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42">
    <w:nsid w:val="596552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43">
    <w:nsid w:val="596663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44">
    <w:nsid w:val="596711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45">
    <w:nsid w:val="596A12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46">
    <w:nsid w:val="596A7A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47">
    <w:nsid w:val="596B15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48">
    <w:nsid w:val="596C49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49">
    <w:nsid w:val="596D04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50">
    <w:nsid w:val="596E2B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51">
    <w:nsid w:val="597053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52">
    <w:nsid w:val="597221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53">
    <w:nsid w:val="597221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54">
    <w:nsid w:val="597405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55">
    <w:nsid w:val="59740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56">
    <w:nsid w:val="597523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57">
    <w:nsid w:val="597809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58">
    <w:nsid w:val="59781A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59">
    <w:nsid w:val="597941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60">
    <w:nsid w:val="597945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61">
    <w:nsid w:val="59794B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62">
    <w:nsid w:val="597B1F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63">
    <w:nsid w:val="597C34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64">
    <w:nsid w:val="597C35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65">
    <w:nsid w:val="597C36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66">
    <w:nsid w:val="597C3F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67">
    <w:nsid w:val="597D4F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68">
    <w:nsid w:val="597F24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69">
    <w:nsid w:val="598047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70">
    <w:nsid w:val="598059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71">
    <w:nsid w:val="598461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72">
    <w:nsid w:val="59850E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73">
    <w:nsid w:val="59874E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74">
    <w:nsid w:val="598751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75">
    <w:nsid w:val="598761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76">
    <w:nsid w:val="59887F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77">
    <w:nsid w:val="59892B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78">
    <w:nsid w:val="598A49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79">
    <w:nsid w:val="598A4B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80">
    <w:nsid w:val="598B01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81">
    <w:nsid w:val="598C0A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82">
    <w:nsid w:val="598C13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83">
    <w:nsid w:val="598D44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84">
    <w:nsid w:val="598E5B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85">
    <w:nsid w:val="59926C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86">
    <w:nsid w:val="599324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87">
    <w:nsid w:val="59932D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88">
    <w:nsid w:val="599337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89">
    <w:nsid w:val="59956A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90">
    <w:nsid w:val="59960E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91">
    <w:nsid w:val="59974F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92">
    <w:nsid w:val="59985F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93">
    <w:nsid w:val="599978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94">
    <w:nsid w:val="599A36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95">
    <w:nsid w:val="599A41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96">
    <w:nsid w:val="599B46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97">
    <w:nsid w:val="599B48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98">
    <w:nsid w:val="599C06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99">
    <w:nsid w:val="599C09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00">
    <w:nsid w:val="599C78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01">
    <w:nsid w:val="599F69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02">
    <w:nsid w:val="599F6E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03">
    <w:nsid w:val="59A009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04">
    <w:nsid w:val="59A265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05">
    <w:nsid w:val="59A26E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06">
    <w:nsid w:val="59A273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07">
    <w:nsid w:val="59A306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08">
    <w:nsid w:val="59A42C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09">
    <w:nsid w:val="59A549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10">
    <w:nsid w:val="59A83B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11">
    <w:nsid w:val="59AA08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12">
    <w:nsid w:val="59AC6D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13">
    <w:nsid w:val="59AE29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14">
    <w:nsid w:val="59B071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15">
    <w:nsid w:val="59B243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16">
    <w:nsid w:val="59B36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17">
    <w:nsid w:val="59B367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18">
    <w:nsid w:val="59B81E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19">
    <w:nsid w:val="59B824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20">
    <w:nsid w:val="59B956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21">
    <w:nsid w:val="59BB29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22">
    <w:nsid w:val="59BC38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23">
    <w:nsid w:val="59BC41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24">
    <w:nsid w:val="59BD76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25">
    <w:nsid w:val="59BD7A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26">
    <w:nsid w:val="59BE28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27">
    <w:nsid w:val="59BF2A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28">
    <w:nsid w:val="59C053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29">
    <w:nsid w:val="59C17C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30">
    <w:nsid w:val="59C21E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31">
    <w:nsid w:val="59C51F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32">
    <w:nsid w:val="59C63C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33">
    <w:nsid w:val="59C940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34">
    <w:nsid w:val="59CE77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35">
    <w:nsid w:val="59CE7C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36">
    <w:nsid w:val="59CF21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37">
    <w:nsid w:val="59D15E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38">
    <w:nsid w:val="59D17F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39">
    <w:nsid w:val="59D50B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40">
    <w:nsid w:val="59D629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41">
    <w:nsid w:val="59D871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42">
    <w:nsid w:val="59D91D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43">
    <w:nsid w:val="59DA53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44">
    <w:nsid w:val="59DC0B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45">
    <w:nsid w:val="59DD41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46">
    <w:nsid w:val="59DE62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47">
    <w:nsid w:val="59DE64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48">
    <w:nsid w:val="59DF1B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49">
    <w:nsid w:val="59DF7E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50">
    <w:nsid w:val="59E164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51">
    <w:nsid w:val="59E168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52">
    <w:nsid w:val="59E200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53">
    <w:nsid w:val="59E328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54">
    <w:nsid w:val="59E457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55">
    <w:nsid w:val="59E561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56">
    <w:nsid w:val="59E567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57">
    <w:nsid w:val="59E57B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58">
    <w:nsid w:val="59E606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59">
    <w:nsid w:val="59E854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60">
    <w:nsid w:val="59E864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61">
    <w:nsid w:val="59E868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62">
    <w:nsid w:val="59E86F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63">
    <w:nsid w:val="59E872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64">
    <w:nsid w:val="59EA31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65">
    <w:nsid w:val="59EA36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66">
    <w:nsid w:val="59EB48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67">
    <w:nsid w:val="59EB60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68">
    <w:nsid w:val="59EC08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69">
    <w:nsid w:val="59EC78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70">
    <w:nsid w:val="59EC7C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71">
    <w:nsid w:val="59EC7D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72">
    <w:nsid w:val="59ED0F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73">
    <w:nsid w:val="59ED32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74">
    <w:nsid w:val="59F25E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75">
    <w:nsid w:val="59F315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76">
    <w:nsid w:val="59F41F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77">
    <w:nsid w:val="59F603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78">
    <w:nsid w:val="59F72E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79">
    <w:nsid w:val="59F84C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80">
    <w:nsid w:val="59FC63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81">
    <w:nsid w:val="59FC65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82">
    <w:nsid w:val="59FD7B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83">
    <w:nsid w:val="59FE28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84">
    <w:nsid w:val="59FE38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85">
    <w:nsid w:val="5A011F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86">
    <w:nsid w:val="5A0422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87">
    <w:nsid w:val="5A064E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88">
    <w:nsid w:val="5A0656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89">
    <w:nsid w:val="5A0668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90">
    <w:nsid w:val="5A066A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91">
    <w:nsid w:val="5A0701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92">
    <w:nsid w:val="5A0778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93">
    <w:nsid w:val="5A094A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94">
    <w:nsid w:val="5A0A76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95">
    <w:nsid w:val="5A0E13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96">
    <w:nsid w:val="5A0E27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97">
    <w:nsid w:val="5A104F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98">
    <w:nsid w:val="5A105B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199">
    <w:nsid w:val="5A105C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00">
    <w:nsid w:val="5A106E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01">
    <w:nsid w:val="5A1100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02">
    <w:nsid w:val="5A1510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03">
    <w:nsid w:val="5A1523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04">
    <w:nsid w:val="5A1802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05">
    <w:nsid w:val="5A1812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06">
    <w:nsid w:val="5A1936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07">
    <w:nsid w:val="5A1A51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08">
    <w:nsid w:val="5A1A6D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09">
    <w:nsid w:val="5A1C2A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10">
    <w:nsid w:val="5A1D46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11">
    <w:nsid w:val="5A1E05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12">
    <w:nsid w:val="5A1E6E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13">
    <w:nsid w:val="5A1F0D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14">
    <w:nsid w:val="5A2160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15">
    <w:nsid w:val="5A216E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16">
    <w:nsid w:val="5A216F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17">
    <w:nsid w:val="5A2220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18">
    <w:nsid w:val="5A232A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19">
    <w:nsid w:val="5A244F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20">
    <w:nsid w:val="5A2460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21">
    <w:nsid w:val="5A2462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22">
    <w:nsid w:val="5A2512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23">
    <w:nsid w:val="5A2930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24">
    <w:nsid w:val="5A2A41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25">
    <w:nsid w:val="5A2A4E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26">
    <w:nsid w:val="5A2B63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27">
    <w:nsid w:val="5A2D35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28">
    <w:nsid w:val="5A302D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29">
    <w:nsid w:val="5A303A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30">
    <w:nsid w:val="5A314A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31">
    <w:nsid w:val="5A3202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32">
    <w:nsid w:val="5A3439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33">
    <w:nsid w:val="5A357D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34">
    <w:nsid w:val="5A3729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35">
    <w:nsid w:val="5A385E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36">
    <w:nsid w:val="5A3911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37">
    <w:nsid w:val="5A3A20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38">
    <w:nsid w:val="5A3B5A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39">
    <w:nsid w:val="5A3C6B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40">
    <w:nsid w:val="5A3C72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41">
    <w:nsid w:val="5A3D12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42">
    <w:nsid w:val="5A3D32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43">
    <w:nsid w:val="5A3F61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44">
    <w:nsid w:val="5A4001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45">
    <w:nsid w:val="5A4003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46">
    <w:nsid w:val="5A4015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47">
    <w:nsid w:val="5A412A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48">
    <w:nsid w:val="5A425C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49">
    <w:nsid w:val="5A4262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50">
    <w:nsid w:val="5A4308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51">
    <w:nsid w:val="5A4378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52">
    <w:nsid w:val="5A4673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53">
    <w:nsid w:val="5A4847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54">
    <w:nsid w:val="5A4856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55">
    <w:nsid w:val="5A4966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56">
    <w:nsid w:val="5A4D0A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57">
    <w:nsid w:val="5A4D0B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58">
    <w:nsid w:val="5A4E25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59">
    <w:nsid w:val="5A4E2A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60">
    <w:nsid w:val="5A4E39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61">
    <w:nsid w:val="5A4F64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62">
    <w:nsid w:val="5A510E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63">
    <w:nsid w:val="5A512E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64">
    <w:nsid w:val="5A5232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65">
    <w:nsid w:val="5A535A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66">
    <w:nsid w:val="5A535A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67">
    <w:nsid w:val="5A5368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68">
    <w:nsid w:val="5A5410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69">
    <w:nsid w:val="5A5424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70">
    <w:nsid w:val="5A554B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71">
    <w:nsid w:val="5A5827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72">
    <w:nsid w:val="5A5835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73">
    <w:nsid w:val="5A5963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74">
    <w:nsid w:val="5A5A70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75">
    <w:nsid w:val="5A5A72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76">
    <w:nsid w:val="5A5B0C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77">
    <w:nsid w:val="5A5D5F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78">
    <w:nsid w:val="5A5E08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79">
    <w:nsid w:val="5A5F2D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80">
    <w:nsid w:val="5A5F2E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81">
    <w:nsid w:val="5A605C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82">
    <w:nsid w:val="5A6069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83">
    <w:nsid w:val="5A6232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84">
    <w:nsid w:val="5A6633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85">
    <w:nsid w:val="5A677D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86">
    <w:nsid w:val="5A680E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87">
    <w:nsid w:val="5A6816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88">
    <w:nsid w:val="5A6822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89">
    <w:nsid w:val="5A6A5E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90">
    <w:nsid w:val="5A6A5F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91">
    <w:nsid w:val="5A6D44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92">
    <w:nsid w:val="5A6D4E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93">
    <w:nsid w:val="5A6D4E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94">
    <w:nsid w:val="5A7044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95">
    <w:nsid w:val="5A7049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96">
    <w:nsid w:val="5A7158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97">
    <w:nsid w:val="5A762C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98">
    <w:nsid w:val="5A7752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299">
    <w:nsid w:val="5A7A3B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00">
    <w:nsid w:val="5A7B6C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01">
    <w:nsid w:val="5A7C1D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02">
    <w:nsid w:val="5A7D32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03">
    <w:nsid w:val="5A7E51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04">
    <w:nsid w:val="5A7E54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05">
    <w:nsid w:val="5A7E5D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06">
    <w:nsid w:val="5A7E66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07">
    <w:nsid w:val="5A8145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08">
    <w:nsid w:val="5A815F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09">
    <w:nsid w:val="5A832E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10">
    <w:nsid w:val="5A855B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11">
    <w:nsid w:val="5A8569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12">
    <w:nsid w:val="5A856B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13">
    <w:nsid w:val="5A8570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14">
    <w:nsid w:val="5A861E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15">
    <w:nsid w:val="5A8723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16">
    <w:nsid w:val="5A872B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17">
    <w:nsid w:val="5A8735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18">
    <w:nsid w:val="5A890E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19">
    <w:nsid w:val="5A8979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20">
    <w:nsid w:val="5A8A3A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21">
    <w:nsid w:val="5A8E36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22">
    <w:nsid w:val="5A8F57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23">
    <w:nsid w:val="5A924A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24">
    <w:nsid w:val="5A9309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25">
    <w:nsid w:val="5A941E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26">
    <w:nsid w:val="5A9434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27">
    <w:nsid w:val="5A9849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28">
    <w:nsid w:val="5A984E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29">
    <w:nsid w:val="5A9957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30">
    <w:nsid w:val="5A995C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31">
    <w:nsid w:val="5A9967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32">
    <w:nsid w:val="5A9A0C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33">
    <w:nsid w:val="5A9A15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34">
    <w:nsid w:val="5A9A7E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35">
    <w:nsid w:val="5A9D74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36">
    <w:nsid w:val="5A9F3C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37">
    <w:nsid w:val="5A9F57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38">
    <w:nsid w:val="5AA10C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39">
    <w:nsid w:val="5AA10D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40">
    <w:nsid w:val="5AA119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41">
    <w:nsid w:val="5AA35A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42">
    <w:nsid w:val="5AA535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43">
    <w:nsid w:val="5AA661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44">
    <w:nsid w:val="5AA661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45">
    <w:nsid w:val="5AA669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46">
    <w:nsid w:val="5AA82F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47">
    <w:nsid w:val="5AA836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48">
    <w:nsid w:val="5AA955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49">
    <w:nsid w:val="5AA956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50">
    <w:nsid w:val="5AA959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51">
    <w:nsid w:val="5AA95D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52">
    <w:nsid w:val="5AAA6A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53">
    <w:nsid w:val="5AAA7C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54">
    <w:nsid w:val="5AAB13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55">
    <w:nsid w:val="5AAB13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56">
    <w:nsid w:val="5AAB1C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57">
    <w:nsid w:val="5AAC40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58">
    <w:nsid w:val="5AAD63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59">
    <w:nsid w:val="5AAE08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60">
    <w:nsid w:val="5AAE0B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61">
    <w:nsid w:val="5AAF2A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62">
    <w:nsid w:val="5AAF39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63">
    <w:nsid w:val="5AB051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64">
    <w:nsid w:val="5AB102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65">
    <w:nsid w:val="5AB112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66">
    <w:nsid w:val="5AB179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67">
    <w:nsid w:val="5AB340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68">
    <w:nsid w:val="5AB47D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69">
    <w:nsid w:val="5AB648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70">
    <w:nsid w:val="5AB762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71">
    <w:nsid w:val="5AB765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72">
    <w:nsid w:val="5AB818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73">
    <w:nsid w:val="5AB92A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74">
    <w:nsid w:val="5ABA5C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75">
    <w:nsid w:val="5ABC15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76">
    <w:nsid w:val="5ABE70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77">
    <w:nsid w:val="5ABE73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78">
    <w:nsid w:val="5AC330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79">
    <w:nsid w:val="5AC33B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80">
    <w:nsid w:val="5AC760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81">
    <w:nsid w:val="5AC916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82">
    <w:nsid w:val="5ACB5D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83">
    <w:nsid w:val="5ACC7B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84">
    <w:nsid w:val="5ACD23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85">
    <w:nsid w:val="5ACD27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86">
    <w:nsid w:val="5ACD38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87">
    <w:nsid w:val="5ACE63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88">
    <w:nsid w:val="5AD027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89">
    <w:nsid w:val="5AD02F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90">
    <w:nsid w:val="5AD034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91">
    <w:nsid w:val="5AD147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92">
    <w:nsid w:val="5AD272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93">
    <w:nsid w:val="5AD31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94">
    <w:nsid w:val="5AD452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95">
    <w:nsid w:val="5AD568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96">
    <w:nsid w:val="5AD601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97">
    <w:nsid w:val="5AD618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98">
    <w:nsid w:val="5AD72C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399">
    <w:nsid w:val="5AD84A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00">
    <w:nsid w:val="5AD84E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01">
    <w:nsid w:val="5AD867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02">
    <w:nsid w:val="5AD901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03">
    <w:nsid w:val="5ADC7B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04">
    <w:nsid w:val="5ADD1D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05">
    <w:nsid w:val="5ADE50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06">
    <w:nsid w:val="5ADF62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07">
    <w:nsid w:val="5AE127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08">
    <w:nsid w:val="5AE141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09">
    <w:nsid w:val="5AE26A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10">
    <w:nsid w:val="5AE53A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11">
    <w:nsid w:val="5AE556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12">
    <w:nsid w:val="5AE962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13">
    <w:nsid w:val="5AE970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14">
    <w:nsid w:val="5AEA7F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15">
    <w:nsid w:val="5AEB2A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16">
    <w:nsid w:val="5AEC49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17">
    <w:nsid w:val="5AED73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18">
    <w:nsid w:val="5AEE28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19">
    <w:nsid w:val="5AEF46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20">
    <w:nsid w:val="5AF118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21">
    <w:nsid w:val="5AF129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22">
    <w:nsid w:val="5AF36C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23">
    <w:nsid w:val="5AF536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24">
    <w:nsid w:val="5AF664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25">
    <w:nsid w:val="5AF82D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26">
    <w:nsid w:val="5AFA02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27">
    <w:nsid w:val="5AFA78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28">
    <w:nsid w:val="5AFD52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29">
    <w:nsid w:val="5AFD56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30">
    <w:nsid w:val="5AFF29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31">
    <w:nsid w:val="5AFF3A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32">
    <w:nsid w:val="5B005B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33">
    <w:nsid w:val="5B0517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34">
    <w:nsid w:val="5B063F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35">
    <w:nsid w:val="5B0933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36">
    <w:nsid w:val="5B0B0C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37">
    <w:nsid w:val="5B0D3B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38">
    <w:nsid w:val="5B0E7B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39">
    <w:nsid w:val="5B0F21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40">
    <w:nsid w:val="5B0F2A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41">
    <w:nsid w:val="5B104A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42">
    <w:nsid w:val="5B104E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43">
    <w:nsid w:val="5B115C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44">
    <w:nsid w:val="5B1174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45">
    <w:nsid w:val="5B1278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46">
    <w:nsid w:val="5B1456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47">
    <w:nsid w:val="5B145A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48">
    <w:nsid w:val="5B1744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49">
    <w:nsid w:val="5B174C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50">
    <w:nsid w:val="5B186A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51">
    <w:nsid w:val="5B187D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52">
    <w:nsid w:val="5B1B5F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53">
    <w:nsid w:val="5B1B62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54">
    <w:nsid w:val="5B1C01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55">
    <w:nsid w:val="5B1C10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56">
    <w:nsid w:val="5B1D37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57">
    <w:nsid w:val="5B1D3A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58">
    <w:nsid w:val="5B225D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59">
    <w:nsid w:val="5B2262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60">
    <w:nsid w:val="5B231F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61">
    <w:nsid w:val="5B2561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62">
    <w:nsid w:val="5B260F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63">
    <w:nsid w:val="5B267C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64">
    <w:nsid w:val="5B267F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65">
    <w:nsid w:val="5B2852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66">
    <w:nsid w:val="5B2867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67">
    <w:nsid w:val="5B2902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68">
    <w:nsid w:val="5B290B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69">
    <w:nsid w:val="5B290C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70">
    <w:nsid w:val="5B2A24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71">
    <w:nsid w:val="5B3006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72">
    <w:nsid w:val="5B307C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73">
    <w:nsid w:val="5B3259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74">
    <w:nsid w:val="5B3269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75">
    <w:nsid w:val="5B3269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76">
    <w:nsid w:val="5B3309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77">
    <w:nsid w:val="5B3379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78">
    <w:nsid w:val="5B3417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79">
    <w:nsid w:val="5B3425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80">
    <w:nsid w:val="5B3558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81">
    <w:nsid w:val="5B3601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82">
    <w:nsid w:val="5B3671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83">
    <w:nsid w:val="5B3720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84">
    <w:nsid w:val="5B3720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85">
    <w:nsid w:val="5B3957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86">
    <w:nsid w:val="5B396B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87">
    <w:nsid w:val="5B3F40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88">
    <w:nsid w:val="5B4240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89">
    <w:nsid w:val="5B4700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90">
    <w:nsid w:val="5B4A71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91">
    <w:nsid w:val="5B4B0F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92">
    <w:nsid w:val="5B4B23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93">
    <w:nsid w:val="5B4C35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94">
    <w:nsid w:val="5B505C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95">
    <w:nsid w:val="5B5062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96">
    <w:nsid w:val="5B5063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97">
    <w:nsid w:val="5B521E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98">
    <w:nsid w:val="5B5471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499">
    <w:nsid w:val="5B592C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00">
    <w:nsid w:val="5B5A46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01">
    <w:nsid w:val="5B5A5B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02">
    <w:nsid w:val="5B5B7B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03">
    <w:nsid w:val="5B5C1D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04">
    <w:nsid w:val="5B5D4D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05">
    <w:nsid w:val="5B5D59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06">
    <w:nsid w:val="5B5E00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07">
    <w:nsid w:val="5B5F12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08">
    <w:nsid w:val="5B5F16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09">
    <w:nsid w:val="5B5F28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10">
    <w:nsid w:val="5B6157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11">
    <w:nsid w:val="5B6157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12">
    <w:nsid w:val="5B6441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13">
    <w:nsid w:val="5B6449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14">
    <w:nsid w:val="5B6461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15">
    <w:nsid w:val="5B656B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16">
    <w:nsid w:val="5B6573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17">
    <w:nsid w:val="5B6736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18">
    <w:nsid w:val="5B6737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19">
    <w:nsid w:val="5B685E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20">
    <w:nsid w:val="5B6860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21">
    <w:nsid w:val="5B6A3E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22">
    <w:nsid w:val="5B6F0D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23">
    <w:nsid w:val="5B6F76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24">
    <w:nsid w:val="5B701C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25">
    <w:nsid w:val="5B7262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26">
    <w:nsid w:val="5B7303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27">
    <w:nsid w:val="5B767A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28">
    <w:nsid w:val="5B7905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29">
    <w:nsid w:val="5B7E39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30">
    <w:nsid w:val="5B8078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31">
    <w:nsid w:val="5B807B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32">
    <w:nsid w:val="5B8132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33">
    <w:nsid w:val="5B8251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34">
    <w:nsid w:val="5B8305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35">
    <w:nsid w:val="5B8367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36">
    <w:nsid w:val="5B836B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37">
    <w:nsid w:val="5B842F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38">
    <w:nsid w:val="5B8554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39">
    <w:nsid w:val="5B866B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40">
    <w:nsid w:val="5B8675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41">
    <w:nsid w:val="5B8961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42">
    <w:nsid w:val="5B8A05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43">
    <w:nsid w:val="5B8A0A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44">
    <w:nsid w:val="5B8B1E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45">
    <w:nsid w:val="5B8B1F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46">
    <w:nsid w:val="5B8C50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47">
    <w:nsid w:val="5B8E12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48">
    <w:nsid w:val="5B934E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49">
    <w:nsid w:val="5B9478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50">
    <w:nsid w:val="5B947E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51">
    <w:nsid w:val="5B9519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52">
    <w:nsid w:val="5B9525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53">
    <w:nsid w:val="5B952A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54">
    <w:nsid w:val="5B9539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55">
    <w:nsid w:val="5B9664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56">
    <w:nsid w:val="5B977E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57">
    <w:nsid w:val="5B9A75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58">
    <w:nsid w:val="5B9B03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59">
    <w:nsid w:val="5B9B07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60">
    <w:nsid w:val="5B9B19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61">
    <w:nsid w:val="5B9E06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62">
    <w:nsid w:val="5B9E0D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63">
    <w:nsid w:val="5B9F38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64">
    <w:nsid w:val="5BA045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65">
    <w:nsid w:val="5BA10B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66">
    <w:nsid w:val="5BA173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67">
    <w:nsid w:val="5BA21B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68">
    <w:nsid w:val="5BA22E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69">
    <w:nsid w:val="5BA463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70">
    <w:nsid w:val="5BA475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71">
    <w:nsid w:val="5BA629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72">
    <w:nsid w:val="5BA630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73">
    <w:nsid w:val="5BA63B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74">
    <w:nsid w:val="5BA63E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75">
    <w:nsid w:val="5BA818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76">
    <w:nsid w:val="5BA931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77">
    <w:nsid w:val="5BAB6F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78">
    <w:nsid w:val="5BAC0E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79">
    <w:nsid w:val="5BAC21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80">
    <w:nsid w:val="5BAD36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81">
    <w:nsid w:val="5BAD50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82">
    <w:nsid w:val="5BAD58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83">
    <w:nsid w:val="5BAE75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84">
    <w:nsid w:val="5BAF10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85">
    <w:nsid w:val="5BAF15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86">
    <w:nsid w:val="5BAF17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87">
    <w:nsid w:val="5BB02C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88">
    <w:nsid w:val="5BB164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89">
    <w:nsid w:val="5BB16B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90">
    <w:nsid w:val="5BB32E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91">
    <w:nsid w:val="5BB74F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92">
    <w:nsid w:val="5BB753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93">
    <w:nsid w:val="5BB924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94">
    <w:nsid w:val="5BBA3C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95">
    <w:nsid w:val="5BBC06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96">
    <w:nsid w:val="5BBD1E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97">
    <w:nsid w:val="5BBE62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98">
    <w:nsid w:val="5BC01F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599">
    <w:nsid w:val="5BC029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00">
    <w:nsid w:val="5BC278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01">
    <w:nsid w:val="5BC426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02">
    <w:nsid w:val="5BC557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03">
    <w:nsid w:val="5BC968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04">
    <w:nsid w:val="5BCA1C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05">
    <w:nsid w:val="5BCB36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06">
    <w:nsid w:val="5BCB3C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07">
    <w:nsid w:val="5BCD0F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08">
    <w:nsid w:val="5BD11F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09">
    <w:nsid w:val="5BD12F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10">
    <w:nsid w:val="5BD247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11">
    <w:nsid w:val="5BD376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12">
    <w:nsid w:val="5BD41E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13">
    <w:nsid w:val="5BD658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14">
    <w:nsid w:val="5BD65C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15">
    <w:nsid w:val="5BD839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16">
    <w:nsid w:val="5BD968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17">
    <w:nsid w:val="5BDA12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18">
    <w:nsid w:val="5BDA7D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19">
    <w:nsid w:val="5BDC45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20">
    <w:nsid w:val="5BDC55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21">
    <w:nsid w:val="5BDE2F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22">
    <w:nsid w:val="5BE079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23">
    <w:nsid w:val="5BE102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24">
    <w:nsid w:val="5BE10A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25">
    <w:nsid w:val="5BE36F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26">
    <w:nsid w:val="5BE400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27">
    <w:nsid w:val="5BE53A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28">
    <w:nsid w:val="5BE64A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29">
    <w:nsid w:val="5BE822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30">
    <w:nsid w:val="5BEA63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31">
    <w:nsid w:val="5BEC39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32">
    <w:nsid w:val="5BED6F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33">
    <w:nsid w:val="5BEE12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34">
    <w:nsid w:val="5BEF1D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35">
    <w:nsid w:val="5BF22C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36">
    <w:nsid w:val="5BF33D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37">
    <w:nsid w:val="5BF45A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38">
    <w:nsid w:val="5BF469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39">
    <w:nsid w:val="5BF51B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40">
    <w:nsid w:val="5BF62D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41">
    <w:nsid w:val="5BF74C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42">
    <w:nsid w:val="5BF767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43">
    <w:nsid w:val="5BF805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44">
    <w:nsid w:val="5BF811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45">
    <w:nsid w:val="5BF875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46">
    <w:nsid w:val="5BFA62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47">
    <w:nsid w:val="5BFB63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48">
    <w:nsid w:val="5BFB6B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49">
    <w:nsid w:val="5BFF1A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50">
    <w:nsid w:val="5BFF7E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51">
    <w:nsid w:val="5C0041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52">
    <w:nsid w:val="5C015B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53">
    <w:nsid w:val="5C015C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54">
    <w:nsid w:val="5C0160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55">
    <w:nsid w:val="5C0214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56">
    <w:nsid w:val="5C0327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57">
    <w:nsid w:val="5C043E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58">
    <w:nsid w:val="5C056A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59">
    <w:nsid w:val="5C0616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60">
    <w:nsid w:val="5C0618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61">
    <w:nsid w:val="5C0623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62">
    <w:nsid w:val="5C062E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63">
    <w:nsid w:val="5C074F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64">
    <w:nsid w:val="5C0753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65">
    <w:nsid w:val="5C086A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66">
    <w:nsid w:val="5C0876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67">
    <w:nsid w:val="5C0910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68">
    <w:nsid w:val="5C0B4C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69">
    <w:nsid w:val="5C0B5D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70">
    <w:nsid w:val="5C0C01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71">
    <w:nsid w:val="5C0C0C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72">
    <w:nsid w:val="5C0D2C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73">
    <w:nsid w:val="5C0E54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74">
    <w:nsid w:val="5C1010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75">
    <w:nsid w:val="5C1151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76">
    <w:nsid w:val="5C1272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77">
    <w:nsid w:val="5C131F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78">
    <w:nsid w:val="5C1321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79">
    <w:nsid w:val="5C1559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80">
    <w:nsid w:val="5C1613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81">
    <w:nsid w:val="5C1726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82">
    <w:nsid w:val="5C1726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83">
    <w:nsid w:val="5C1858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84">
    <w:nsid w:val="5C1973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85">
    <w:nsid w:val="5C1A14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86">
    <w:nsid w:val="5C1B47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87">
    <w:nsid w:val="5C1B53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88">
    <w:nsid w:val="5C1D15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89">
    <w:nsid w:val="5C1E28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90">
    <w:nsid w:val="5C1E36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91">
    <w:nsid w:val="5C1F53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92">
    <w:nsid w:val="5C2367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93">
    <w:nsid w:val="5C240F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94">
    <w:nsid w:val="5C2412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95">
    <w:nsid w:val="5C2543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96">
    <w:nsid w:val="5C266B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97">
    <w:nsid w:val="5C2965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98">
    <w:nsid w:val="5C2A02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699">
    <w:nsid w:val="5C2A73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00">
    <w:nsid w:val="5C2F4F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01">
    <w:nsid w:val="5C305E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02">
    <w:nsid w:val="5C3066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03">
    <w:nsid w:val="5C3108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04">
    <w:nsid w:val="5C310A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05">
    <w:nsid w:val="5C310B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06">
    <w:nsid w:val="5C317C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07">
    <w:nsid w:val="5C323B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08">
    <w:nsid w:val="5C3364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09">
    <w:nsid w:val="5C3470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10">
    <w:nsid w:val="5C3477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11">
    <w:nsid w:val="5C3477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12">
    <w:nsid w:val="5C347D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13">
    <w:nsid w:val="5C3531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14">
    <w:nsid w:val="5C364F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15">
    <w:nsid w:val="5C376A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16">
    <w:nsid w:val="5C3A5F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17">
    <w:nsid w:val="5C3B05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18">
    <w:nsid w:val="5C3B05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19">
    <w:nsid w:val="5C3B1C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20">
    <w:nsid w:val="5C3B1E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21">
    <w:nsid w:val="5C3C23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22">
    <w:nsid w:val="5C3C23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23">
    <w:nsid w:val="5C3C3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24">
    <w:nsid w:val="5C3C40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25">
    <w:nsid w:val="5C3D51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26">
    <w:nsid w:val="5C3E6F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27">
    <w:nsid w:val="5C3F2B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28">
    <w:nsid w:val="5C4052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29">
    <w:nsid w:val="5C416A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30">
    <w:nsid w:val="5C417D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31">
    <w:nsid w:val="5C434A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32">
    <w:nsid w:val="5C4473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33">
    <w:nsid w:val="5C4505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34">
    <w:nsid w:val="5C450F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35">
    <w:nsid w:val="5C4754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36">
    <w:nsid w:val="5C4757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37">
    <w:nsid w:val="5C4765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38">
    <w:nsid w:val="5C4803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39">
    <w:nsid w:val="5C4806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40">
    <w:nsid w:val="5C4809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41">
    <w:nsid w:val="5C4915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42">
    <w:nsid w:val="5C492A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43">
    <w:nsid w:val="5C4B64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44">
    <w:nsid w:val="5C4B71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45">
    <w:nsid w:val="5C4C1F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46">
    <w:nsid w:val="5C4E1500"/>
    <w:multiLevelType w:val="singleLevel"/>
    <w:tmpl w:val="5F2BF800"/>
    <w:lvl w:ilvl="0">
      <w:numFmt w:val="decimal"/>
      <w:lvlText w:val=""/>
      <w:lvlJc w:val="left"/>
    </w:lvl>
  </w:abstractNum>
  <w:abstractNum w:abstractNumId="22747">
    <w:nsid w:val="5C4F79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48">
    <w:nsid w:val="5C5034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49">
    <w:nsid w:val="5C514A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50">
    <w:nsid w:val="5C5206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51">
    <w:nsid w:val="5C531D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52">
    <w:nsid w:val="5C5322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53">
    <w:nsid w:val="5C532F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54">
    <w:nsid w:val="5C5442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55">
    <w:nsid w:val="5C5916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56">
    <w:nsid w:val="5C591C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57">
    <w:nsid w:val="5C5B64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58">
    <w:nsid w:val="5C5B6A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59">
    <w:nsid w:val="5C5C5BAB"/>
    <w:multiLevelType w:val="singleLevel"/>
    <w:tmpl w:val="BFB0617A"/>
    <w:lvl w:ilvl="0">
      <w:numFmt w:val="decimal"/>
      <w:lvlText w:val=""/>
      <w:lvlJc w:val="left"/>
    </w:lvl>
  </w:abstractNum>
  <w:abstractNum w:abstractNumId="22760">
    <w:nsid w:val="5C5D12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61">
    <w:nsid w:val="5C5D24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62">
    <w:nsid w:val="5C5D27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63">
    <w:nsid w:val="5C5D2F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64">
    <w:nsid w:val="5C5E5B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65">
    <w:nsid w:val="5C5E5D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66">
    <w:nsid w:val="5C5F76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67">
    <w:nsid w:val="5C5F7B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68">
    <w:nsid w:val="5C6131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69">
    <w:nsid w:val="5C654A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70">
    <w:nsid w:val="5C666D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71">
    <w:nsid w:val="5C671D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72">
    <w:nsid w:val="5C6A08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73">
    <w:nsid w:val="5C6C5C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74">
    <w:nsid w:val="5C6E38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75">
    <w:nsid w:val="5C6F4F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76">
    <w:nsid w:val="5C6F64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77">
    <w:nsid w:val="5C7243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78">
    <w:nsid w:val="5C7378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79">
    <w:nsid w:val="5C737A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80">
    <w:nsid w:val="5C7410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81">
    <w:nsid w:val="5C741D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82">
    <w:nsid w:val="5C741F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83">
    <w:nsid w:val="5C754A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84">
    <w:nsid w:val="5C7717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85">
    <w:nsid w:val="5C7E13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86">
    <w:nsid w:val="5C7E25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87">
    <w:nsid w:val="5C7E27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88">
    <w:nsid w:val="5C7F2F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89">
    <w:nsid w:val="5C7F32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90">
    <w:nsid w:val="5C8064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91">
    <w:nsid w:val="5C8119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92">
    <w:nsid w:val="5C8241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93">
    <w:nsid w:val="5C834E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94">
    <w:nsid w:val="5C8366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95">
    <w:nsid w:val="5C8405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96">
    <w:nsid w:val="5C846C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97">
    <w:nsid w:val="5C851D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98">
    <w:nsid w:val="5C8520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99">
    <w:nsid w:val="5C8645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00">
    <w:nsid w:val="5C864D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01">
    <w:nsid w:val="5C8656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02">
    <w:nsid w:val="5C8768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03">
    <w:nsid w:val="5C8B0A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04">
    <w:nsid w:val="5C8C3B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05">
    <w:nsid w:val="5C8C41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06">
    <w:nsid w:val="5C8E76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07">
    <w:nsid w:val="5C9042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08">
    <w:nsid w:val="5C904C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09">
    <w:nsid w:val="5C904E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10">
    <w:nsid w:val="5C9054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11">
    <w:nsid w:val="5C9162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12">
    <w:nsid w:val="5C9173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13">
    <w:nsid w:val="5C9223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14">
    <w:nsid w:val="5C933F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15">
    <w:nsid w:val="5C9476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16">
    <w:nsid w:val="5C957C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17">
    <w:nsid w:val="5C9621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18">
    <w:nsid w:val="5C9625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19">
    <w:nsid w:val="5C9641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20">
    <w:nsid w:val="5C980C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21">
    <w:nsid w:val="5C9A47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22">
    <w:nsid w:val="5C9A4C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23">
    <w:nsid w:val="5C9A5B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24">
    <w:nsid w:val="5C9B7E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25">
    <w:nsid w:val="5C9C04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26">
    <w:nsid w:val="5C9C0C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27">
    <w:nsid w:val="5C9C0E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28">
    <w:nsid w:val="5C9D40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29">
    <w:nsid w:val="5C9D49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30">
    <w:nsid w:val="5C9F01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31">
    <w:nsid w:val="5C9F1C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32">
    <w:nsid w:val="5CA024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33">
    <w:nsid w:val="5CA040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34">
    <w:nsid w:val="5CA157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35">
    <w:nsid w:val="5CA200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36">
    <w:nsid w:val="5CA26C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37">
    <w:nsid w:val="5CA444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38">
    <w:nsid w:val="5CA457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39">
    <w:nsid w:val="5CA459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40">
    <w:nsid w:val="5CA501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41">
    <w:nsid w:val="5CA57B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42">
    <w:nsid w:val="5CA60D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43">
    <w:nsid w:val="5CA739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44">
    <w:nsid w:val="5CA747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45">
    <w:nsid w:val="5CA905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46">
    <w:nsid w:val="5CA912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47">
    <w:nsid w:val="5CA97E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48">
    <w:nsid w:val="5CAB50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49">
    <w:nsid w:val="5CAB61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50">
    <w:nsid w:val="5CAC72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51">
    <w:nsid w:val="5CAD1B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52">
    <w:nsid w:val="5CAD22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53">
    <w:nsid w:val="5CAE4C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54">
    <w:nsid w:val="5CAE4D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55">
    <w:nsid w:val="5CB004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56">
    <w:nsid w:val="5CB007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57">
    <w:nsid w:val="5CB023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58">
    <w:nsid w:val="5CB136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59">
    <w:nsid w:val="5CB26B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60">
    <w:nsid w:val="5CB304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61">
    <w:nsid w:val="5CB377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62">
    <w:nsid w:val="5CB423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63">
    <w:nsid w:val="5CB43F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64">
    <w:nsid w:val="5CB558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65">
    <w:nsid w:val="5CB568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66">
    <w:nsid w:val="5CB677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67">
    <w:nsid w:val="5CB726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68">
    <w:nsid w:val="5CB72A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69">
    <w:nsid w:val="5CBB4B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70">
    <w:nsid w:val="5CBD7A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71">
    <w:nsid w:val="5CBD7B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72">
    <w:nsid w:val="5CBE21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73">
    <w:nsid w:val="5CBE42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74">
    <w:nsid w:val="5CC06A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75">
    <w:nsid w:val="5CC128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76">
    <w:nsid w:val="5CC238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77">
    <w:nsid w:val="5CC35F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78">
    <w:nsid w:val="5CC405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79">
    <w:nsid w:val="5CC410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80">
    <w:nsid w:val="5CC534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81">
    <w:nsid w:val="5CC70C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82">
    <w:nsid w:val="5CCD63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83">
    <w:nsid w:val="5CD063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84">
    <w:nsid w:val="5CD238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85">
    <w:nsid w:val="5CD814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86">
    <w:nsid w:val="5CD92B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87">
    <w:nsid w:val="5CDA50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88">
    <w:nsid w:val="5CDA54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89">
    <w:nsid w:val="5CDA69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90">
    <w:nsid w:val="5CDB05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91">
    <w:nsid w:val="5CDC1F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92">
    <w:nsid w:val="5CDC26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93">
    <w:nsid w:val="5CDE69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94">
    <w:nsid w:val="5CDE6D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95">
    <w:nsid w:val="5CDE7E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96">
    <w:nsid w:val="5CDF14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97">
    <w:nsid w:val="5CE053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98">
    <w:nsid w:val="5CE15E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899">
    <w:nsid w:val="5CE171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00">
    <w:nsid w:val="5CE456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01">
    <w:nsid w:val="5CE462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02">
    <w:nsid w:val="5CE507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03">
    <w:nsid w:val="5CE577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04">
    <w:nsid w:val="5CE744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05">
    <w:nsid w:val="5CE804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06">
    <w:nsid w:val="5CE917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07">
    <w:nsid w:val="5CE927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08">
    <w:nsid w:val="5CEB73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09">
    <w:nsid w:val="5CED4A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10">
    <w:nsid w:val="5CEE5E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11">
    <w:nsid w:val="5CF207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12">
    <w:nsid w:val="5CF276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13">
    <w:nsid w:val="5CF27A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14">
    <w:nsid w:val="5CF32F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15">
    <w:nsid w:val="5CF333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16">
    <w:nsid w:val="5CF436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17">
    <w:nsid w:val="5CF43B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18">
    <w:nsid w:val="5CF44C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19">
    <w:nsid w:val="5CF577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20">
    <w:nsid w:val="5CF577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21">
    <w:nsid w:val="5CF604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22">
    <w:nsid w:val="5CF61A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23">
    <w:nsid w:val="5CF866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24">
    <w:nsid w:val="5CF86E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25">
    <w:nsid w:val="5CFC70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26">
    <w:nsid w:val="5D0253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27">
    <w:nsid w:val="5D030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28">
    <w:nsid w:val="5D030F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29">
    <w:nsid w:val="5D070D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30">
    <w:nsid w:val="5D070F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31">
    <w:nsid w:val="5D0716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32">
    <w:nsid w:val="5D0723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33">
    <w:nsid w:val="5D0A24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34">
    <w:nsid w:val="5D0B29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35">
    <w:nsid w:val="5D0B49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36">
    <w:nsid w:val="5D0D0A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37">
    <w:nsid w:val="5D0F40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38">
    <w:nsid w:val="5D0F4B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39">
    <w:nsid w:val="5D0F4C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40">
    <w:nsid w:val="5D1003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41">
    <w:nsid w:val="5D1077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42">
    <w:nsid w:val="5D124C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43">
    <w:nsid w:val="5D1361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44">
    <w:nsid w:val="5D1370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45">
    <w:nsid w:val="5D153F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46">
    <w:nsid w:val="5D1709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47">
    <w:nsid w:val="5D1776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48">
    <w:nsid w:val="5D1836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49">
    <w:nsid w:val="5D1A02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50">
    <w:nsid w:val="5D1B30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51">
    <w:nsid w:val="5D1C35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52">
    <w:nsid w:val="5D1E7F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53">
    <w:nsid w:val="5D1F34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54">
    <w:nsid w:val="5D2108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55">
    <w:nsid w:val="5D222A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56">
    <w:nsid w:val="5D223B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57">
    <w:nsid w:val="5D223C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58">
    <w:nsid w:val="5D2356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59">
    <w:nsid w:val="5D247E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60">
    <w:nsid w:val="5D2512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61">
    <w:nsid w:val="5D2A6D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62">
    <w:nsid w:val="5D2D4F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63">
    <w:nsid w:val="5D2F27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64">
    <w:nsid w:val="5D304B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65">
    <w:nsid w:val="5D321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66">
    <w:nsid w:val="5D3329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67">
    <w:nsid w:val="5D333D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68">
    <w:nsid w:val="5D3346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69">
    <w:nsid w:val="5D3456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70">
    <w:nsid w:val="5D3464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71">
    <w:nsid w:val="5D3508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72">
    <w:nsid w:val="5D361A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73">
    <w:nsid w:val="5D3757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74">
    <w:nsid w:val="5D3758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75">
    <w:nsid w:val="5D375C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76">
    <w:nsid w:val="5D3800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77">
    <w:nsid w:val="5D3803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78">
    <w:nsid w:val="5D3877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79">
    <w:nsid w:val="5D3916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80">
    <w:nsid w:val="5D3922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81">
    <w:nsid w:val="5D3B6D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82">
    <w:nsid w:val="5D3C0B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83">
    <w:nsid w:val="5D3C0C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84">
    <w:nsid w:val="5D3C15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85">
    <w:nsid w:val="5D3E51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86">
    <w:nsid w:val="5D3E6E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87">
    <w:nsid w:val="5D4027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88">
    <w:nsid w:val="5D4160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89">
    <w:nsid w:val="5D430C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90">
    <w:nsid w:val="5D4564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91">
    <w:nsid w:val="5D4618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92">
    <w:nsid w:val="5D4724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93">
    <w:nsid w:val="5D4731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94">
    <w:nsid w:val="5D486E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95">
    <w:nsid w:val="5D490F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96">
    <w:nsid w:val="5D4A26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97">
    <w:nsid w:val="5D4B60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98">
    <w:nsid w:val="5D4C6F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999">
    <w:nsid w:val="5D4C77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00">
    <w:nsid w:val="5D4C7C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01">
    <w:nsid w:val="5D4D0A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02">
    <w:nsid w:val="5D4D1D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03">
    <w:nsid w:val="5D4F64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04">
    <w:nsid w:val="5D500F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05">
    <w:nsid w:val="5D526C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06">
    <w:nsid w:val="5D5300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07">
    <w:nsid w:val="5D5370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08">
    <w:nsid w:val="5D542E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09">
    <w:nsid w:val="5D5710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10">
    <w:nsid w:val="5D5719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11">
    <w:nsid w:val="5D5831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12">
    <w:nsid w:val="5D5855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13">
    <w:nsid w:val="5D5A01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14">
    <w:nsid w:val="5D5A07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15">
    <w:nsid w:val="5D5A7D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16">
    <w:nsid w:val="5D5E1A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17">
    <w:nsid w:val="5D5E2D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18">
    <w:nsid w:val="5D5F44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19">
    <w:nsid w:val="5D5F4E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20">
    <w:nsid w:val="5D6070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21">
    <w:nsid w:val="5D6112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22">
    <w:nsid w:val="5D6366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23">
    <w:nsid w:val="5D6401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24">
    <w:nsid w:val="5D6407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25">
    <w:nsid w:val="5D6417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26">
    <w:nsid w:val="5D641C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27">
    <w:nsid w:val="5D6421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28">
    <w:nsid w:val="5D6526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29">
    <w:nsid w:val="5D6664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30">
    <w:nsid w:val="5D6712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31">
    <w:nsid w:val="5D6773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32">
    <w:nsid w:val="5D6839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33">
    <w:nsid w:val="5D694A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34">
    <w:nsid w:val="5D6A70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35">
    <w:nsid w:val="5D6A7F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36">
    <w:nsid w:val="5D6C3C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37">
    <w:nsid w:val="5D6C4E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38">
    <w:nsid w:val="5D6D6E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39">
    <w:nsid w:val="5D6E19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40">
    <w:nsid w:val="5D6F43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41">
    <w:nsid w:val="5D704C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42">
    <w:nsid w:val="5D7109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43">
    <w:nsid w:val="5D7224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44">
    <w:nsid w:val="5D7236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45">
    <w:nsid w:val="5D7239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46">
    <w:nsid w:val="5D735F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47">
    <w:nsid w:val="5D7404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48">
    <w:nsid w:val="5D7635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49">
    <w:nsid w:val="5D764D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50">
    <w:nsid w:val="5D7762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51">
    <w:nsid w:val="5D776A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52">
    <w:nsid w:val="5D7778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53">
    <w:nsid w:val="5D7934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54">
    <w:nsid w:val="5D7B0F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55">
    <w:nsid w:val="5D7D3E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56">
    <w:nsid w:val="5D7D4F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57">
    <w:nsid w:val="5D7F1F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58">
    <w:nsid w:val="5D7F28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59">
    <w:nsid w:val="5D8039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60">
    <w:nsid w:val="5D8324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61">
    <w:nsid w:val="5D8454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62">
    <w:nsid w:val="5D8468FA"/>
    <w:multiLevelType w:val="singleLevel"/>
    <w:tmpl w:val="694AA296"/>
    <w:lvl w:ilvl="0">
      <w:numFmt w:val="decimal"/>
      <w:lvlText w:val=""/>
      <w:lvlJc w:val="left"/>
    </w:lvl>
  </w:abstractNum>
  <w:abstractNum w:abstractNumId="23063">
    <w:nsid w:val="5D8514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64">
    <w:nsid w:val="5D857D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65">
    <w:nsid w:val="5D8756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66">
    <w:nsid w:val="5D8919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67">
    <w:nsid w:val="5D8A45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68">
    <w:nsid w:val="5D8B78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69">
    <w:nsid w:val="5D8E65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70">
    <w:nsid w:val="5D8F11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71">
    <w:nsid w:val="5D9018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72">
    <w:nsid w:val="5D9022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73">
    <w:nsid w:val="5D9037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74">
    <w:nsid w:val="5D9206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75">
    <w:nsid w:val="5D926D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76">
    <w:nsid w:val="5D942F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77">
    <w:nsid w:val="5D943A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78">
    <w:nsid w:val="5D9568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79">
    <w:nsid w:val="5D956E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80">
    <w:nsid w:val="5D9740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81">
    <w:nsid w:val="5D9913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82">
    <w:nsid w:val="5D9976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83">
    <w:nsid w:val="5D9A25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84">
    <w:nsid w:val="5D9C03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85">
    <w:nsid w:val="5D9C6A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86">
    <w:nsid w:val="5D9C6B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87">
    <w:nsid w:val="5D9D17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88">
    <w:nsid w:val="5D9D24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89">
    <w:nsid w:val="5D9F5F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90">
    <w:nsid w:val="5D9F64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91">
    <w:nsid w:val="5D9F73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92">
    <w:nsid w:val="5DA07F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93">
    <w:nsid w:val="5DA123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94">
    <w:nsid w:val="5DA127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95">
    <w:nsid w:val="5DA24E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96">
    <w:nsid w:val="5DA309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97">
    <w:nsid w:val="5DA431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98">
    <w:nsid w:val="5DA53D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099">
    <w:nsid w:val="5DA664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00">
    <w:nsid w:val="5DAA08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01">
    <w:nsid w:val="5DAA0F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02">
    <w:nsid w:val="5DAA7D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03">
    <w:nsid w:val="5DAB38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04">
    <w:nsid w:val="5DAC4F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05">
    <w:nsid w:val="5DAC6C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06">
    <w:nsid w:val="5DAE18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07">
    <w:nsid w:val="5DAE30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08">
    <w:nsid w:val="5DAF3E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09">
    <w:nsid w:val="5DAF54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10">
    <w:nsid w:val="5DAF5A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11">
    <w:nsid w:val="5DB252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12">
    <w:nsid w:val="5DB369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13">
    <w:nsid w:val="5DB414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14">
    <w:nsid w:val="5DB47A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15">
    <w:nsid w:val="5DB64E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16">
    <w:nsid w:val="5DB650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17">
    <w:nsid w:val="5DB654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18">
    <w:nsid w:val="5DB709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19">
    <w:nsid w:val="5DB82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20">
    <w:nsid w:val="5DBA6C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21">
    <w:nsid w:val="5DBB1E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22">
    <w:nsid w:val="5DBD60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23">
    <w:nsid w:val="5DBD67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24">
    <w:nsid w:val="5DBD6F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25">
    <w:nsid w:val="5DBD73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26">
    <w:nsid w:val="5DBE13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27">
    <w:nsid w:val="5DC216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28">
    <w:nsid w:val="5DC21F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29">
    <w:nsid w:val="5DC22D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30">
    <w:nsid w:val="5DC33F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31">
    <w:nsid w:val="5DC345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32">
    <w:nsid w:val="5DC469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33">
    <w:nsid w:val="5DC52A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34">
    <w:nsid w:val="5DC878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35">
    <w:nsid w:val="5DC87B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36">
    <w:nsid w:val="5DCA5A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37">
    <w:nsid w:val="5DCB00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38">
    <w:nsid w:val="5DCB73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39">
    <w:nsid w:val="5DCD3A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40">
    <w:nsid w:val="5DCD42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41">
    <w:nsid w:val="5DCD48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42">
    <w:nsid w:val="5DCE76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43">
    <w:nsid w:val="5DCE7A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44">
    <w:nsid w:val="5DD20C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45">
    <w:nsid w:val="5DD31F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46">
    <w:nsid w:val="5DD33C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47">
    <w:nsid w:val="5DD44E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48">
    <w:nsid w:val="5DD456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49">
    <w:nsid w:val="5DD469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50">
    <w:nsid w:val="5DD506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51">
    <w:nsid w:val="5DD57F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52">
    <w:nsid w:val="5DD619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53">
    <w:nsid w:val="5DD86A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54">
    <w:nsid w:val="5DDB67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55">
    <w:nsid w:val="5DDC02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56">
    <w:nsid w:val="5DDD38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57">
    <w:nsid w:val="5DDD41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58">
    <w:nsid w:val="5DDE5C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59">
    <w:nsid w:val="5DE025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60">
    <w:nsid w:val="5DE029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61">
    <w:nsid w:val="5DE02D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62">
    <w:nsid w:val="5DE272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63">
    <w:nsid w:val="5DE27F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64">
    <w:nsid w:val="5DE314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65">
    <w:nsid w:val="5DE441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66">
    <w:nsid w:val="5DE565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67">
    <w:nsid w:val="5DE60F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68">
    <w:nsid w:val="5DE610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69">
    <w:nsid w:val="5DE618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70">
    <w:nsid w:val="5DE619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71">
    <w:nsid w:val="5DE728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72">
    <w:nsid w:val="5DEA2F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73">
    <w:nsid w:val="5DEA30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74">
    <w:nsid w:val="5DEB41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75">
    <w:nsid w:val="5DEB4E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76">
    <w:nsid w:val="5DEC66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77">
    <w:nsid w:val="5DEF58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78">
    <w:nsid w:val="5DF012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79">
    <w:nsid w:val="5DF012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80">
    <w:nsid w:val="5DF07E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81">
    <w:nsid w:val="5DF255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82">
    <w:nsid w:val="5DF303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83">
    <w:nsid w:val="5DF373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84">
    <w:nsid w:val="5DF414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85">
    <w:nsid w:val="5DF837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86">
    <w:nsid w:val="5DFA09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87">
    <w:nsid w:val="5DFC53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88">
    <w:nsid w:val="5DFC58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89">
    <w:nsid w:val="5DFD02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90">
    <w:nsid w:val="5DFD71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91">
    <w:nsid w:val="5DFE14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92">
    <w:nsid w:val="5DFE1E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93">
    <w:nsid w:val="5DFF38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94">
    <w:nsid w:val="5DFF3B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95">
    <w:nsid w:val="5E00054A"/>
    <w:multiLevelType w:val="multilevel"/>
    <w:tmpl w:val="6F00054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96">
    <w:nsid w:val="5E0064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97">
    <w:nsid w:val="5E022E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98">
    <w:nsid w:val="5E0238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199">
    <w:nsid w:val="5E024A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00">
    <w:nsid w:val="5E02C584"/>
    <w:multiLevelType w:val="multilevel"/>
    <w:tmpl w:val="6000008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01">
    <w:nsid w:val="5E0520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02">
    <w:nsid w:val="5E0532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03">
    <w:nsid w:val="5E0703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04">
    <w:nsid w:val="5E094F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05">
    <w:nsid w:val="5E0952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06">
    <w:nsid w:val="5E0B14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07">
    <w:nsid w:val="5E0C3C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08">
    <w:nsid w:val="5E0D52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09">
    <w:nsid w:val="5E0D68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10">
    <w:nsid w:val="5E0E0D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11">
    <w:nsid w:val="5E117C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12">
    <w:nsid w:val="5E133E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13">
    <w:nsid w:val="5E1340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14">
    <w:nsid w:val="5E1510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15">
    <w:nsid w:val="5E1751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16">
    <w:nsid w:val="5E1932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17">
    <w:nsid w:val="5E1B75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18">
    <w:nsid w:val="5E1B7A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19">
    <w:nsid w:val="5E1D56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20">
    <w:nsid w:val="5E1F1B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21">
    <w:nsid w:val="5E2157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22">
    <w:nsid w:val="5E2336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23">
    <w:nsid w:val="5E2460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24">
    <w:nsid w:val="5E2578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25">
    <w:nsid w:val="5E273E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26">
    <w:nsid w:val="5E273F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27">
    <w:nsid w:val="5E286E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28">
    <w:nsid w:val="5E287F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29">
    <w:nsid w:val="5E291D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30">
    <w:nsid w:val="5E2B56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31">
    <w:nsid w:val="5E3028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32">
    <w:nsid w:val="5E3158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33">
    <w:nsid w:val="5E3436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34">
    <w:nsid w:val="5E3445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35">
    <w:nsid w:val="5E3561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36">
    <w:nsid w:val="5E3566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37">
    <w:nsid w:val="5E3843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38">
    <w:nsid w:val="5E3845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39">
    <w:nsid w:val="5E384A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40">
    <w:nsid w:val="5E3855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41">
    <w:nsid w:val="5E3861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42">
    <w:nsid w:val="5E3973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43">
    <w:nsid w:val="5E3976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44">
    <w:nsid w:val="5E3A13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45">
    <w:nsid w:val="5E3A27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46">
    <w:nsid w:val="5E3B3E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47">
    <w:nsid w:val="5E3B54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48">
    <w:nsid w:val="5E3C5B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49">
    <w:nsid w:val="5E3D04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50">
    <w:nsid w:val="5E3D06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51">
    <w:nsid w:val="5E3D18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52">
    <w:nsid w:val="5E3E49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53">
    <w:nsid w:val="5E4004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54">
    <w:nsid w:val="5E4243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55">
    <w:nsid w:val="5E424C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56">
    <w:nsid w:val="5E425B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57">
    <w:nsid w:val="5E4378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58">
    <w:nsid w:val="5E466E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59">
    <w:nsid w:val="5E4828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60">
    <w:nsid w:val="5E4A17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61">
    <w:nsid w:val="5E4B1D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62">
    <w:nsid w:val="5E4D03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63">
    <w:nsid w:val="5E4D75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64">
    <w:nsid w:val="5E4E16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65">
    <w:nsid w:val="5E4F41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66">
    <w:nsid w:val="5E510B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67">
    <w:nsid w:val="5E5119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68">
    <w:nsid w:val="5E5231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69">
    <w:nsid w:val="5E547A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70">
    <w:nsid w:val="5E5651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71">
    <w:nsid w:val="5E5817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72">
    <w:nsid w:val="5E5821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73">
    <w:nsid w:val="5E5958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74">
    <w:nsid w:val="5E5A60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75">
    <w:nsid w:val="5E5B0E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76">
    <w:nsid w:val="5E5D5B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77">
    <w:nsid w:val="5E5D6D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78">
    <w:nsid w:val="5E5D6F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79">
    <w:nsid w:val="5E5E04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80">
    <w:nsid w:val="5E5E7C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81">
    <w:nsid w:val="5E5F2A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82">
    <w:nsid w:val="5E6052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83">
    <w:nsid w:val="5E6056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84">
    <w:nsid w:val="5E6061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85">
    <w:nsid w:val="5E6226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86">
    <w:nsid w:val="5E6337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87">
    <w:nsid w:val="5E634C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88">
    <w:nsid w:val="5E6472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89">
    <w:nsid w:val="5E647F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90">
    <w:nsid w:val="5E6767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91">
    <w:nsid w:val="5E6875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92">
    <w:nsid w:val="5E687C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93">
    <w:nsid w:val="5E692B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94">
    <w:nsid w:val="5E6A4A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95">
    <w:nsid w:val="5E6A59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96">
    <w:nsid w:val="5E6A5A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97">
    <w:nsid w:val="5E6C30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98">
    <w:nsid w:val="5E6D34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299">
    <w:nsid w:val="5E6E62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00">
    <w:nsid w:val="5E6F07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01">
    <w:nsid w:val="5E6F09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02">
    <w:nsid w:val="5E6F20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03">
    <w:nsid w:val="5E715E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04">
    <w:nsid w:val="5E7321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05">
    <w:nsid w:val="5E7442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06">
    <w:nsid w:val="5E7743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07">
    <w:nsid w:val="5E7746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08">
    <w:nsid w:val="5E7877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09">
    <w:nsid w:val="5E7922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10">
    <w:nsid w:val="5E7B4C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11">
    <w:nsid w:val="5E7B67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12">
    <w:nsid w:val="5E7C7F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13">
    <w:nsid w:val="5E7D25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14">
    <w:nsid w:val="5E7D35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15">
    <w:nsid w:val="5E7E51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16">
    <w:nsid w:val="5E7E5D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17">
    <w:nsid w:val="5E7F08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18">
    <w:nsid w:val="5E8143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19">
    <w:nsid w:val="5E826A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20">
    <w:nsid w:val="5E8449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21">
    <w:nsid w:val="5E8569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22">
    <w:nsid w:val="5E8856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23">
    <w:nsid w:val="5E8974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24">
    <w:nsid w:val="5E8C70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25">
    <w:nsid w:val="5E8E2E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26">
    <w:nsid w:val="5E8E3A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27">
    <w:nsid w:val="5E9009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28">
    <w:nsid w:val="5E907A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29">
    <w:nsid w:val="5E907C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30">
    <w:nsid w:val="5E9410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31">
    <w:nsid w:val="5E9417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32">
    <w:nsid w:val="5E9551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33">
    <w:nsid w:val="5E9674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34">
    <w:nsid w:val="5E977F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35">
    <w:nsid w:val="5E9844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36">
    <w:nsid w:val="5E9B38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37">
    <w:nsid w:val="5E9C4E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38">
    <w:nsid w:val="5E9C50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39">
    <w:nsid w:val="5E9C57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40">
    <w:nsid w:val="5E9E22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41">
    <w:nsid w:val="5E9E28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42">
    <w:nsid w:val="5E9E31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43">
    <w:nsid w:val="5EA064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44">
    <w:nsid w:val="5EA07B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45">
    <w:nsid w:val="5EA117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46">
    <w:nsid w:val="5EA234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47">
    <w:nsid w:val="5EA248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48">
    <w:nsid w:val="5EA369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49">
    <w:nsid w:val="5EA653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50">
    <w:nsid w:val="5EA705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51">
    <w:nsid w:val="5EA776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52">
    <w:nsid w:val="5EA936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53">
    <w:nsid w:val="5EAA63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54">
    <w:nsid w:val="5EAA65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55">
    <w:nsid w:val="5EAB03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56">
    <w:nsid w:val="5EAB14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57">
    <w:nsid w:val="5EAC26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58">
    <w:nsid w:val="5EAC3B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59">
    <w:nsid w:val="5EAE09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60">
    <w:nsid w:val="5EAF2C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61">
    <w:nsid w:val="5EB04B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62">
    <w:nsid w:val="5EB46A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63">
    <w:nsid w:val="5EB50C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64">
    <w:nsid w:val="5EB51C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65">
    <w:nsid w:val="5EB520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66">
    <w:nsid w:val="5EB75C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67">
    <w:nsid w:val="5EB76A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68">
    <w:nsid w:val="5EB76C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69">
    <w:nsid w:val="5EB87B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70">
    <w:nsid w:val="5EBA55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71">
    <w:nsid w:val="5EBA56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72">
    <w:nsid w:val="5EBA61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73">
    <w:nsid w:val="5EBB65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74">
    <w:nsid w:val="5EBE73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75">
    <w:nsid w:val="5EBE75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76">
    <w:nsid w:val="5EBF0D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77">
    <w:nsid w:val="5EC024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78">
    <w:nsid w:val="5EC03A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79">
    <w:nsid w:val="5EC61F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80">
    <w:nsid w:val="5EC731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81">
    <w:nsid w:val="5EC749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82">
    <w:nsid w:val="5ECC01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83">
    <w:nsid w:val="5ECE51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84">
    <w:nsid w:val="5ECF08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85">
    <w:nsid w:val="5ECF7F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86">
    <w:nsid w:val="5ED02E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87">
    <w:nsid w:val="5ED25A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88">
    <w:nsid w:val="5ED271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89">
    <w:nsid w:val="5ED273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90">
    <w:nsid w:val="5ED30F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91">
    <w:nsid w:val="5ED437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92">
    <w:nsid w:val="5ED555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93">
    <w:nsid w:val="5ED563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94">
    <w:nsid w:val="5ED675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95">
    <w:nsid w:val="5ED677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96">
    <w:nsid w:val="5ED850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97">
    <w:nsid w:val="5EDA22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98">
    <w:nsid w:val="5EDB47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399">
    <w:nsid w:val="5EDF4F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00">
    <w:nsid w:val="5EDF61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01">
    <w:nsid w:val="5EDF63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02">
    <w:nsid w:val="5EE116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03">
    <w:nsid w:val="5EE136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04">
    <w:nsid w:val="5EE37A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05">
    <w:nsid w:val="5EE422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06">
    <w:nsid w:val="5EE53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07">
    <w:nsid w:val="5EE53E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08">
    <w:nsid w:val="5EE712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09">
    <w:nsid w:val="5EE717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10">
    <w:nsid w:val="5EE94D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11">
    <w:nsid w:val="5EE95F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12">
    <w:nsid w:val="5EE969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13">
    <w:nsid w:val="5EE969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14">
    <w:nsid w:val="5EEA05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15">
    <w:nsid w:val="5EEB28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16">
    <w:nsid w:val="5EEB2D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17">
    <w:nsid w:val="5EEC47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18">
    <w:nsid w:val="5EEC56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19">
    <w:nsid w:val="5EED7D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20">
    <w:nsid w:val="5EEE08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21">
    <w:nsid w:val="5EEE14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22">
    <w:nsid w:val="5EEE26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23">
    <w:nsid w:val="5EEE2D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24">
    <w:nsid w:val="5EEF34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25">
    <w:nsid w:val="5EEF3E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26">
    <w:nsid w:val="5EF05B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27">
    <w:nsid w:val="5EF05E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28">
    <w:nsid w:val="5EF061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29">
    <w:nsid w:val="5EF066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30">
    <w:nsid w:val="5EF069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31">
    <w:nsid w:val="5EF06D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32">
    <w:nsid w:val="5EF072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33">
    <w:nsid w:val="5EF115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34">
    <w:nsid w:val="5EF230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35">
    <w:nsid w:val="5EF241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36">
    <w:nsid w:val="5EF34B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37">
    <w:nsid w:val="5EF408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38">
    <w:nsid w:val="5EF472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39">
    <w:nsid w:val="5EF519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40">
    <w:nsid w:val="5EF51E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41">
    <w:nsid w:val="5EF646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42">
    <w:nsid w:val="5EF65F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43">
    <w:nsid w:val="5EF766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44">
    <w:nsid w:val="5EF768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45">
    <w:nsid w:val="5EFA6E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46">
    <w:nsid w:val="5EFB0E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47">
    <w:nsid w:val="5EFB11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48">
    <w:nsid w:val="5EFCE884"/>
    <w:multiLevelType w:val="multilevel"/>
    <w:tmpl w:val="6008B88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49">
    <w:nsid w:val="5EFD55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50">
    <w:nsid w:val="5EFE9884"/>
    <w:multiLevelType w:val="singleLevel"/>
    <w:tmpl w:val="60184684"/>
    <w:lvl w:ilvl="0">
      <w:numFmt w:val="decimal"/>
      <w:lvlText w:val=""/>
      <w:lvlJc w:val="left"/>
    </w:lvl>
  </w:abstractNum>
  <w:abstractNum w:abstractNumId="23451">
    <w:nsid w:val="5EFF4C84"/>
    <w:multiLevelType w:val="multilevel"/>
    <w:tmpl w:val="600B358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52">
    <w:nsid w:val="5F0049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53">
    <w:nsid w:val="5F0473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54">
    <w:nsid w:val="5F0627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55">
    <w:nsid w:val="5F0630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56">
    <w:nsid w:val="5F0808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57">
    <w:nsid w:val="5F0876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58">
    <w:nsid w:val="5F0923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59">
    <w:nsid w:val="5F092F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60">
    <w:nsid w:val="5F0A42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61">
    <w:nsid w:val="5F0A5A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62">
    <w:nsid w:val="5F0B61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63">
    <w:nsid w:val="5F0C08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64">
    <w:nsid w:val="5F0C27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65">
    <w:nsid w:val="5F0E5F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66">
    <w:nsid w:val="5F0E6F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67">
    <w:nsid w:val="5F1210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68">
    <w:nsid w:val="5F131A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69">
    <w:nsid w:val="5F131B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70">
    <w:nsid w:val="5F1337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71">
    <w:nsid w:val="5F157B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72">
    <w:nsid w:val="5F1614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73">
    <w:nsid w:val="5F1732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74">
    <w:nsid w:val="5F185E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75">
    <w:nsid w:val="5F1878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76">
    <w:nsid w:val="5F1A23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77">
    <w:nsid w:val="5F1B5A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78">
    <w:nsid w:val="5F1B6B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79">
    <w:nsid w:val="5F1C70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80">
    <w:nsid w:val="5F1D1E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81">
    <w:nsid w:val="5F1D24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82">
    <w:nsid w:val="5F1F7A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83">
    <w:nsid w:val="5F2022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84">
    <w:nsid w:val="5F2424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85">
    <w:nsid w:val="5F2442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86">
    <w:nsid w:val="5F2718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87">
    <w:nsid w:val="5F272A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88">
    <w:nsid w:val="5F2A16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89">
    <w:nsid w:val="5F2A23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90">
    <w:nsid w:val="5F2B4C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91">
    <w:nsid w:val="5F2B4D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92">
    <w:nsid w:val="5F2D0F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93">
    <w:nsid w:val="5F2F52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94">
    <w:nsid w:val="5F3134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95">
    <w:nsid w:val="5F324E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96">
    <w:nsid w:val="5F3254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97">
    <w:nsid w:val="5F3361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98">
    <w:nsid w:val="5F3373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499">
    <w:nsid w:val="5F3374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00">
    <w:nsid w:val="5F3532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01">
    <w:nsid w:val="5F354B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02">
    <w:nsid w:val="5F365E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03">
    <w:nsid w:val="5F3711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04">
    <w:nsid w:val="5F381F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05">
    <w:nsid w:val="5F3844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06">
    <w:nsid w:val="5F3949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07">
    <w:nsid w:val="5F3957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08">
    <w:nsid w:val="5F3B19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09">
    <w:nsid w:val="5F3B2E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10">
    <w:nsid w:val="5F3C5B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11">
    <w:nsid w:val="5F3F45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12">
    <w:nsid w:val="5F3F48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13">
    <w:nsid w:val="5F4064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14">
    <w:nsid w:val="5F410C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15">
    <w:nsid w:val="5F4410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16">
    <w:nsid w:val="5F4474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17">
    <w:nsid w:val="5F481A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18">
    <w:nsid w:val="5F4943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19">
    <w:nsid w:val="5F4C41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20">
    <w:nsid w:val="5F4D52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21">
    <w:nsid w:val="5F4F2A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22">
    <w:nsid w:val="5F4F32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23">
    <w:nsid w:val="5F5037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24">
    <w:nsid w:val="5F5164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25">
    <w:nsid w:val="5F516A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26">
    <w:nsid w:val="5F520C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27">
    <w:nsid w:val="5F5332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28">
    <w:nsid w:val="5F533E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29">
    <w:nsid w:val="5F5342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30">
    <w:nsid w:val="5F534E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31">
    <w:nsid w:val="5F5451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32">
    <w:nsid w:val="5F550A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33">
    <w:nsid w:val="5F5620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34">
    <w:nsid w:val="5F586B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35">
    <w:nsid w:val="5F5873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36">
    <w:nsid w:val="5F587B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37">
    <w:nsid w:val="5F5C1C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38">
    <w:nsid w:val="5F5C21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39">
    <w:nsid w:val="5F5F0E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40">
    <w:nsid w:val="5F603F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41">
    <w:nsid w:val="5F614C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42">
    <w:nsid w:val="5F6449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43">
    <w:nsid w:val="5F6567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44">
    <w:nsid w:val="5F673B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45">
    <w:nsid w:val="5F6864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46">
    <w:nsid w:val="5F6910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47">
    <w:nsid w:val="5F6A30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48">
    <w:nsid w:val="5F6B58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49">
    <w:nsid w:val="5F6C74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50">
    <w:nsid w:val="5F700A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51">
    <w:nsid w:val="5F714B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52">
    <w:nsid w:val="5F7255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53">
    <w:nsid w:val="5F725E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54">
    <w:nsid w:val="5F7265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55">
    <w:nsid w:val="5F730C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56">
    <w:nsid w:val="5F7423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57">
    <w:nsid w:val="5F7433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58">
    <w:nsid w:val="5F7608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59">
    <w:nsid w:val="5F766B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60">
    <w:nsid w:val="5F770F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61">
    <w:nsid w:val="5F784E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62">
    <w:nsid w:val="5F7854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63">
    <w:nsid w:val="5F785C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64">
    <w:nsid w:val="5F7963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65">
    <w:nsid w:val="5F7966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66">
    <w:nsid w:val="5F7B3D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67">
    <w:nsid w:val="5F7C63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68">
    <w:nsid w:val="5F7F48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69">
    <w:nsid w:val="5F7F52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70">
    <w:nsid w:val="5F824C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71">
    <w:nsid w:val="5F824F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72">
    <w:nsid w:val="5F8253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73">
    <w:nsid w:val="5F8255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74">
    <w:nsid w:val="5F8301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75">
    <w:nsid w:val="5F853A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76">
    <w:nsid w:val="5F853E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77">
    <w:nsid w:val="5F8824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78">
    <w:nsid w:val="5F882E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79">
    <w:nsid w:val="5F8947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80">
    <w:nsid w:val="5F8954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81">
    <w:nsid w:val="5F8D5D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82">
    <w:nsid w:val="5F8D6D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83">
    <w:nsid w:val="5F8E14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84">
    <w:nsid w:val="5F8F4B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85">
    <w:nsid w:val="5F9059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86">
    <w:nsid w:val="5F9070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87">
    <w:nsid w:val="5F917B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88">
    <w:nsid w:val="5F923E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89">
    <w:nsid w:val="5F934D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90">
    <w:nsid w:val="5F9360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91">
    <w:nsid w:val="5F9405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92">
    <w:nsid w:val="5F9523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93">
    <w:nsid w:val="5F9766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94">
    <w:nsid w:val="5F977A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95">
    <w:nsid w:val="5F992D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96">
    <w:nsid w:val="5F9944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97">
    <w:nsid w:val="5F9A51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98">
    <w:nsid w:val="5F9A68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599">
    <w:nsid w:val="5F9B05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00">
    <w:nsid w:val="5F9C1E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01">
    <w:nsid w:val="5F9C3C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02">
    <w:nsid w:val="5F9D42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03">
    <w:nsid w:val="5F9D60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04">
    <w:nsid w:val="5F9E7A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05">
    <w:nsid w:val="5FA037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06">
    <w:nsid w:val="5FA041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07">
    <w:nsid w:val="5FA227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08">
    <w:nsid w:val="5FA337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09">
    <w:nsid w:val="5FA344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10">
    <w:nsid w:val="5FA518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11">
    <w:nsid w:val="5FA51A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12">
    <w:nsid w:val="5FA63D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13">
    <w:nsid w:val="5FA74D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14">
    <w:nsid w:val="5FA804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15">
    <w:nsid w:val="5FA930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16">
    <w:nsid w:val="5FAC0C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17">
    <w:nsid w:val="5FAC18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18">
    <w:nsid w:val="5FAE58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19">
    <w:nsid w:val="5FAF14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20">
    <w:nsid w:val="5FAF14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21">
    <w:nsid w:val="5FB20C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22">
    <w:nsid w:val="5FB268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23">
    <w:nsid w:val="5FB268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24">
    <w:nsid w:val="5FB278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25">
    <w:nsid w:val="5FB31C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26">
    <w:nsid w:val="5FB44E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27">
    <w:nsid w:val="5FB452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28">
    <w:nsid w:val="5FB574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29">
    <w:nsid w:val="5FB602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30">
    <w:nsid w:val="5FB74A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31">
    <w:nsid w:val="5FB869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32">
    <w:nsid w:val="5FBC79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33">
    <w:nsid w:val="5FBE4A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34">
    <w:nsid w:val="5FBF60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35">
    <w:nsid w:val="5FBF6F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36">
    <w:nsid w:val="5FBF74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37">
    <w:nsid w:val="5FC130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38">
    <w:nsid w:val="5FC271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39">
    <w:nsid w:val="5FC30D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40">
    <w:nsid w:val="5FC375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41">
    <w:nsid w:val="5FC41C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42">
    <w:nsid w:val="5FC42A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43">
    <w:nsid w:val="5FC715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44">
    <w:nsid w:val="5FC730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45">
    <w:nsid w:val="5FC965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46">
    <w:nsid w:val="5FCB3B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47">
    <w:nsid w:val="5FCC4F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48">
    <w:nsid w:val="5FCC64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49">
    <w:nsid w:val="5FCC6E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50">
    <w:nsid w:val="5FCC6F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51">
    <w:nsid w:val="5FCD03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52">
    <w:nsid w:val="5FCD0A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53">
    <w:nsid w:val="5FCF63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54">
    <w:nsid w:val="5FD009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55">
    <w:nsid w:val="5FD074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56">
    <w:nsid w:val="5FD110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57">
    <w:nsid w:val="5FD236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58">
    <w:nsid w:val="5FD238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59">
    <w:nsid w:val="5FD24C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60">
    <w:nsid w:val="5FD24D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61">
    <w:nsid w:val="5FD255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62">
    <w:nsid w:val="5FD36E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63">
    <w:nsid w:val="5FD651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64">
    <w:nsid w:val="5FD663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65">
    <w:nsid w:val="5FD705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66">
    <w:nsid w:val="5FD81C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67">
    <w:nsid w:val="5FD957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68">
    <w:nsid w:val="5FD958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69">
    <w:nsid w:val="5FDA01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70">
    <w:nsid w:val="5FDA0B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71">
    <w:nsid w:val="5FDA67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72">
    <w:nsid w:val="5FDB29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73">
    <w:nsid w:val="5FDB2A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74">
    <w:nsid w:val="5FDC3D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75">
    <w:nsid w:val="5FDC48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76">
    <w:nsid w:val="5FDD6B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77">
    <w:nsid w:val="5FDE02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78">
    <w:nsid w:val="5FDE22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79">
    <w:nsid w:val="5FDF30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80">
    <w:nsid w:val="5FDF3F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81">
    <w:nsid w:val="5FE04C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82">
    <w:nsid w:val="5FE05D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83">
    <w:nsid w:val="5FE10D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84">
    <w:nsid w:val="5FE23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85">
    <w:nsid w:val="5FE344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86">
    <w:nsid w:val="5FE50E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87">
    <w:nsid w:val="5FE529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88">
    <w:nsid w:val="5FE52A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89">
    <w:nsid w:val="5FE64B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90">
    <w:nsid w:val="5FE76D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91">
    <w:nsid w:val="5FE821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92">
    <w:nsid w:val="5FE944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93">
    <w:nsid w:val="5FEB09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94">
    <w:nsid w:val="5FEB77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95">
    <w:nsid w:val="5FEC18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96">
    <w:nsid w:val="5FEC1E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97">
    <w:nsid w:val="5FEC33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98">
    <w:nsid w:val="5FEC3B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699">
    <w:nsid w:val="5FED4B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00">
    <w:nsid w:val="5FED62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01">
    <w:nsid w:val="5FEF1E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02">
    <w:nsid w:val="5FF21F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03">
    <w:nsid w:val="5FF223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04">
    <w:nsid w:val="5FF327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05">
    <w:nsid w:val="5FF33C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06">
    <w:nsid w:val="5FF459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07">
    <w:nsid w:val="5FF468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08">
    <w:nsid w:val="5FF471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09">
    <w:nsid w:val="5FF745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10">
    <w:nsid w:val="5FF745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11">
    <w:nsid w:val="5FF74F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12">
    <w:nsid w:val="5FF75F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13">
    <w:nsid w:val="5FF762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14">
    <w:nsid w:val="5FF807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15">
    <w:nsid w:val="5FF865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16">
    <w:nsid w:val="5FFB62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17">
    <w:nsid w:val="5FFD30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18">
    <w:nsid w:val="600036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19">
    <w:nsid w:val="60032D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20">
    <w:nsid w:val="600441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21">
    <w:nsid w:val="600565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22">
    <w:nsid w:val="60056E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23">
    <w:nsid w:val="60057B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24">
    <w:nsid w:val="600747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25">
    <w:nsid w:val="600861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26">
    <w:nsid w:val="60086584"/>
    <w:multiLevelType w:val="multilevel"/>
    <w:tmpl w:val="87FE988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27">
    <w:nsid w:val="600A26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28">
    <w:nsid w:val="600A27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29">
    <w:nsid w:val="600B5D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30">
    <w:nsid w:val="600C66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31">
    <w:nsid w:val="600CA884"/>
    <w:multiLevelType w:val="multilevel"/>
    <w:tmpl w:val="0EFBC88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32">
    <w:nsid w:val="600E0584"/>
    <w:multiLevelType w:val="multilevel"/>
    <w:tmpl w:val="4FFE988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33">
    <w:nsid w:val="600E52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34">
    <w:nsid w:val="60100A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35">
    <w:nsid w:val="601141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36">
    <w:nsid w:val="601142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37">
    <w:nsid w:val="60137D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38">
    <w:nsid w:val="60137E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39">
    <w:nsid w:val="601432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40">
    <w:nsid w:val="601552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41">
    <w:nsid w:val="601606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42">
    <w:nsid w:val="601672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43">
    <w:nsid w:val="60194584"/>
    <w:multiLevelType w:val="multilevel"/>
    <w:tmpl w:val="4FFE988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44">
    <w:nsid w:val="601A1B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45">
    <w:nsid w:val="601B3F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46">
    <w:nsid w:val="601C1584"/>
    <w:multiLevelType w:val="multilevel"/>
    <w:tmpl w:val="87FF4C84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47">
    <w:nsid w:val="601D79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48">
    <w:nsid w:val="601E3C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49">
    <w:nsid w:val="602075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50">
    <w:nsid w:val="602116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51">
    <w:nsid w:val="602240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52">
    <w:nsid w:val="602247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53">
    <w:nsid w:val="602371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54">
    <w:nsid w:val="602375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55">
    <w:nsid w:val="60252B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56">
    <w:nsid w:val="60264E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57">
    <w:nsid w:val="60265A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58">
    <w:nsid w:val="602664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59">
    <w:nsid w:val="60277C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60">
    <w:nsid w:val="602954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61">
    <w:nsid w:val="602958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62">
    <w:nsid w:val="602A75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63">
    <w:nsid w:val="602B0E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64">
    <w:nsid w:val="602B16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65">
    <w:nsid w:val="602B2E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66">
    <w:nsid w:val="602C43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67">
    <w:nsid w:val="602D72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68">
    <w:nsid w:val="602E1F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69">
    <w:nsid w:val="602F2D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70">
    <w:nsid w:val="602F2E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71">
    <w:nsid w:val="602F34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72">
    <w:nsid w:val="602F3E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73">
    <w:nsid w:val="603223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74">
    <w:nsid w:val="603355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75">
    <w:nsid w:val="603404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76">
    <w:nsid w:val="603528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77">
    <w:nsid w:val="603639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78">
    <w:nsid w:val="603641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79">
    <w:nsid w:val="603812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80">
    <w:nsid w:val="603A52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81">
    <w:nsid w:val="603B03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82">
    <w:nsid w:val="603E73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83">
    <w:nsid w:val="603F27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84">
    <w:nsid w:val="604050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85">
    <w:nsid w:val="604164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86">
    <w:nsid w:val="604210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87">
    <w:nsid w:val="604220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88">
    <w:nsid w:val="604346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89">
    <w:nsid w:val="604463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90">
    <w:nsid w:val="604506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91">
    <w:nsid w:val="604575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92">
    <w:nsid w:val="60457B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93">
    <w:nsid w:val="604639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94">
    <w:nsid w:val="60474C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95">
    <w:nsid w:val="60475E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96">
    <w:nsid w:val="60486C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97">
    <w:nsid w:val="604A50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98">
    <w:nsid w:val="604D23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799">
    <w:nsid w:val="604D30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00">
    <w:nsid w:val="604E49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01">
    <w:nsid w:val="604E4B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02">
    <w:nsid w:val="604E4E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03">
    <w:nsid w:val="604E53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04">
    <w:nsid w:val="604F09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05">
    <w:nsid w:val="605019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06">
    <w:nsid w:val="60501E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07">
    <w:nsid w:val="60513E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08">
    <w:nsid w:val="60515B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09">
    <w:nsid w:val="60515E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10">
    <w:nsid w:val="60527C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11">
    <w:nsid w:val="60527F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12">
    <w:nsid w:val="60544B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13">
    <w:nsid w:val="60555A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14">
    <w:nsid w:val="605578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15">
    <w:nsid w:val="605850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16">
    <w:nsid w:val="605900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17">
    <w:nsid w:val="60590D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18">
    <w:nsid w:val="605973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19">
    <w:nsid w:val="605A19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20">
    <w:nsid w:val="605A2A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21">
    <w:nsid w:val="605A2B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22">
    <w:nsid w:val="605B47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23">
    <w:nsid w:val="605B4F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24">
    <w:nsid w:val="605B53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25">
    <w:nsid w:val="605D18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26">
    <w:nsid w:val="605E35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27">
    <w:nsid w:val="605E3E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28">
    <w:nsid w:val="605E4E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29">
    <w:nsid w:val="605F5C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30">
    <w:nsid w:val="606139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31">
    <w:nsid w:val="606143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32">
    <w:nsid w:val="606144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33">
    <w:nsid w:val="606248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34">
    <w:nsid w:val="606379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35">
    <w:nsid w:val="606437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36">
    <w:nsid w:val="60670E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37">
    <w:nsid w:val="60682F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38">
    <w:nsid w:val="606955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39">
    <w:nsid w:val="60696C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40">
    <w:nsid w:val="606C64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41">
    <w:nsid w:val="606D01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42">
    <w:nsid w:val="606D12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43">
    <w:nsid w:val="606E14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44">
    <w:nsid w:val="606F3A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45">
    <w:nsid w:val="606F5D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46">
    <w:nsid w:val="607074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47">
    <w:nsid w:val="607109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48">
    <w:nsid w:val="607114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49">
    <w:nsid w:val="60723C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50">
    <w:nsid w:val="607540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51">
    <w:nsid w:val="60764E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52">
    <w:nsid w:val="607660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53">
    <w:nsid w:val="607771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54">
    <w:nsid w:val="607823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55">
    <w:nsid w:val="60782A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56">
    <w:nsid w:val="607945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57">
    <w:nsid w:val="607949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58">
    <w:nsid w:val="60794D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59">
    <w:nsid w:val="607A6B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60">
    <w:nsid w:val="607C4B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61">
    <w:nsid w:val="607D72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62">
    <w:nsid w:val="607F34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63">
    <w:nsid w:val="60810D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64">
    <w:nsid w:val="608223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65">
    <w:nsid w:val="608401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66">
    <w:nsid w:val="60887D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67">
    <w:nsid w:val="608929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68">
    <w:nsid w:val="608A4B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69">
    <w:nsid w:val="608B07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70">
    <w:nsid w:val="608B0A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71">
    <w:nsid w:val="608D3A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72">
    <w:nsid w:val="608E6A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73">
    <w:nsid w:val="608F28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74">
    <w:nsid w:val="60904D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75">
    <w:nsid w:val="609168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76">
    <w:nsid w:val="609212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77">
    <w:nsid w:val="609335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78">
    <w:nsid w:val="609337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79">
    <w:nsid w:val="609341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80">
    <w:nsid w:val="609449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81">
    <w:nsid w:val="60945F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82">
    <w:nsid w:val="60956E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83">
    <w:nsid w:val="609577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84">
    <w:nsid w:val="60962E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85">
    <w:nsid w:val="609751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86">
    <w:nsid w:val="609752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87">
    <w:nsid w:val="609861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88">
    <w:nsid w:val="609873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89">
    <w:nsid w:val="609A42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90">
    <w:nsid w:val="609D3A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91">
    <w:nsid w:val="60A036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92">
    <w:nsid w:val="60A13AD3"/>
    <w:multiLevelType w:val="multilevel"/>
    <w:tmpl w:val="001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93">
    <w:nsid w:val="60A42E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94">
    <w:nsid w:val="60A43D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95">
    <w:nsid w:val="60A560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96">
    <w:nsid w:val="60A56A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97">
    <w:nsid w:val="60A61B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98">
    <w:nsid w:val="60A61C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899">
    <w:nsid w:val="60A722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00">
    <w:nsid w:val="60A726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01">
    <w:nsid w:val="60A727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02">
    <w:nsid w:val="60A860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03">
    <w:nsid w:val="60A90B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04">
    <w:nsid w:val="60AB38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05">
    <w:nsid w:val="60AB40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06">
    <w:nsid w:val="60AB5C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07">
    <w:nsid w:val="60AD16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08">
    <w:nsid w:val="60AD1F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09">
    <w:nsid w:val="60AD20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10">
    <w:nsid w:val="60AE45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11">
    <w:nsid w:val="60AE4D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12">
    <w:nsid w:val="60B127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13">
    <w:nsid w:val="60B137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14">
    <w:nsid w:val="60B262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15">
    <w:nsid w:val="60B264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16">
    <w:nsid w:val="60B304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17">
    <w:nsid w:val="60B41C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18">
    <w:nsid w:val="60B430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19">
    <w:nsid w:val="60B603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20">
    <w:nsid w:val="60B71B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21">
    <w:nsid w:val="60B84E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22">
    <w:nsid w:val="60B95A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23">
    <w:nsid w:val="60B95B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24">
    <w:nsid w:val="60B961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25">
    <w:nsid w:val="60B96E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26">
    <w:nsid w:val="60BC4E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27">
    <w:nsid w:val="60BD0F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28">
    <w:nsid w:val="60BD6A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29">
    <w:nsid w:val="60BD7B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30">
    <w:nsid w:val="60C062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31">
    <w:nsid w:val="60C10B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32">
    <w:nsid w:val="60C128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33">
    <w:nsid w:val="60C419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34">
    <w:nsid w:val="60C53C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35">
    <w:nsid w:val="60C647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36">
    <w:nsid w:val="60C702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37">
    <w:nsid w:val="60C774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38">
    <w:nsid w:val="60C77A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39">
    <w:nsid w:val="60C827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40">
    <w:nsid w:val="60C93C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41">
    <w:nsid w:val="60C94C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42">
    <w:nsid w:val="60CA5D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43">
    <w:nsid w:val="60CA6E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44">
    <w:nsid w:val="60CA7C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45">
    <w:nsid w:val="60CA7F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46">
    <w:nsid w:val="60CB26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47">
    <w:nsid w:val="60CD6A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48">
    <w:nsid w:val="60CE0C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49">
    <w:nsid w:val="60CF28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50">
    <w:nsid w:val="60D056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51">
    <w:nsid w:val="60D069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52">
    <w:nsid w:val="60D17D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53">
    <w:nsid w:val="60D47C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54">
    <w:nsid w:val="60D505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55">
    <w:nsid w:val="60D515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56">
    <w:nsid w:val="60D808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57">
    <w:nsid w:val="60D921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58">
    <w:nsid w:val="60D932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59">
    <w:nsid w:val="60E16B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60">
    <w:nsid w:val="60E208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61">
    <w:nsid w:val="60E21C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62">
    <w:nsid w:val="60E328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63">
    <w:nsid w:val="60E629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64">
    <w:nsid w:val="60E740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65">
    <w:nsid w:val="60E920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66">
    <w:nsid w:val="60EA35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67">
    <w:nsid w:val="60EA4D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68">
    <w:nsid w:val="60EC0F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69">
    <w:nsid w:val="60EC1A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70">
    <w:nsid w:val="60EC75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71">
    <w:nsid w:val="60EE45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72">
    <w:nsid w:val="60EE67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73">
    <w:nsid w:val="60F144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74">
    <w:nsid w:val="60F27C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75">
    <w:nsid w:val="60F27C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76">
    <w:nsid w:val="60F321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77">
    <w:nsid w:val="60F559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78">
    <w:nsid w:val="60F612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79">
    <w:nsid w:val="60F979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80">
    <w:nsid w:val="60FA14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81">
    <w:nsid w:val="60FC7E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82">
    <w:nsid w:val="60FD07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83">
    <w:nsid w:val="60FD20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84">
    <w:nsid w:val="61000E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85">
    <w:nsid w:val="610123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86">
    <w:nsid w:val="610128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87">
    <w:nsid w:val="61013D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88">
    <w:nsid w:val="610306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89">
    <w:nsid w:val="61041B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90">
    <w:nsid w:val="610661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91">
    <w:nsid w:val="61067D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92">
    <w:nsid w:val="610A0F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93">
    <w:nsid w:val="610B29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94">
    <w:nsid w:val="610C47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95">
    <w:nsid w:val="610C4B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96">
    <w:nsid w:val="610D68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97">
    <w:nsid w:val="610D7E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98">
    <w:nsid w:val="61106A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999">
    <w:nsid w:val="611110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00">
    <w:nsid w:val="611228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01">
    <w:nsid w:val="61136B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02">
    <w:nsid w:val="611476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03">
    <w:nsid w:val="611654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04">
    <w:nsid w:val="611658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05">
    <w:nsid w:val="611B0C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06">
    <w:nsid w:val="611B1D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07">
    <w:nsid w:val="611C3C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08">
    <w:nsid w:val="611D6F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09">
    <w:nsid w:val="611E15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10">
    <w:nsid w:val="61205D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11">
    <w:nsid w:val="612060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12">
    <w:nsid w:val="612109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13">
    <w:nsid w:val="61222B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14">
    <w:nsid w:val="612357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15">
    <w:nsid w:val="612523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16">
    <w:nsid w:val="61263B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17">
    <w:nsid w:val="612646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18">
    <w:nsid w:val="61292E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19">
    <w:nsid w:val="612B67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20">
    <w:nsid w:val="612B69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21">
    <w:nsid w:val="612D45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22">
    <w:nsid w:val="612D4D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23">
    <w:nsid w:val="612D58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24">
    <w:nsid w:val="612E63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25">
    <w:nsid w:val="612F17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26">
    <w:nsid w:val="61303C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27">
    <w:nsid w:val="61316C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28">
    <w:nsid w:val="61332C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29">
    <w:nsid w:val="61332F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30">
    <w:nsid w:val="61333A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31">
    <w:nsid w:val="613444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32">
    <w:nsid w:val="613462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33">
    <w:nsid w:val="61356F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34">
    <w:nsid w:val="613875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35">
    <w:nsid w:val="613923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36">
    <w:nsid w:val="613A48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37">
    <w:nsid w:val="613C09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38">
    <w:nsid w:val="613C17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39">
    <w:nsid w:val="613C74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40">
    <w:nsid w:val="613E46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41">
    <w:nsid w:val="613E9500"/>
    <w:multiLevelType w:val="singleLevel"/>
    <w:tmpl w:val="4C0E0F0E"/>
    <w:lvl w:ilvl="0">
      <w:numFmt w:val="decimal"/>
      <w:lvlText w:val=""/>
      <w:lvlJc w:val="left"/>
    </w:lvl>
  </w:abstractNum>
  <w:abstractNum w:abstractNumId="24042">
    <w:nsid w:val="613F6B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43">
    <w:nsid w:val="614146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44">
    <w:nsid w:val="614149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45">
    <w:nsid w:val="614305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46">
    <w:nsid w:val="614565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47">
    <w:nsid w:val="61456E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48">
    <w:nsid w:val="614572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49">
    <w:nsid w:val="61460B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50">
    <w:nsid w:val="614617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51">
    <w:nsid w:val="614672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52">
    <w:nsid w:val="614678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53">
    <w:nsid w:val="61471D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54">
    <w:nsid w:val="614845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55">
    <w:nsid w:val="614B33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56">
    <w:nsid w:val="614E44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57">
    <w:nsid w:val="61512E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58">
    <w:nsid w:val="615139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59">
    <w:nsid w:val="615255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60">
    <w:nsid w:val="61536E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61">
    <w:nsid w:val="61537C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62">
    <w:nsid w:val="61542A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63">
    <w:nsid w:val="615548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64">
    <w:nsid w:val="615672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65">
    <w:nsid w:val="615968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66">
    <w:nsid w:val="61596B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67">
    <w:nsid w:val="615A08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68">
    <w:nsid w:val="615C56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69">
    <w:nsid w:val="615E0E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70">
    <w:nsid w:val="615E18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71">
    <w:nsid w:val="615E27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72">
    <w:nsid w:val="61610E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73">
    <w:nsid w:val="616117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74">
    <w:nsid w:val="616368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75">
    <w:nsid w:val="616369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76">
    <w:nsid w:val="61651E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77">
    <w:nsid w:val="616815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78">
    <w:nsid w:val="616820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79">
    <w:nsid w:val="616C2F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80">
    <w:nsid w:val="616E03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81">
    <w:nsid w:val="616E7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82">
    <w:nsid w:val="616F2D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83">
    <w:nsid w:val="616F3D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84">
    <w:nsid w:val="61705D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85">
    <w:nsid w:val="617100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86">
    <w:nsid w:val="617104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87">
    <w:nsid w:val="617175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88">
    <w:nsid w:val="61746E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89">
    <w:nsid w:val="617476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90">
    <w:nsid w:val="61762C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91">
    <w:nsid w:val="617759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92">
    <w:nsid w:val="61776E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93">
    <w:nsid w:val="617B65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94">
    <w:nsid w:val="617C0F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95">
    <w:nsid w:val="617C22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96">
    <w:nsid w:val="617D32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97">
    <w:nsid w:val="617E70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98">
    <w:nsid w:val="617E77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099">
    <w:nsid w:val="617F04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00">
    <w:nsid w:val="61802C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01">
    <w:nsid w:val="618048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02">
    <w:nsid w:val="618167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03">
    <w:nsid w:val="618454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04">
    <w:nsid w:val="618611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05">
    <w:nsid w:val="61861A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06">
    <w:nsid w:val="618740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07">
    <w:nsid w:val="618745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08">
    <w:nsid w:val="618860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09">
    <w:nsid w:val="618867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10">
    <w:nsid w:val="618919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11">
    <w:nsid w:val="618D20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12">
    <w:nsid w:val="618E5A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13">
    <w:nsid w:val="618F68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14">
    <w:nsid w:val="619011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15">
    <w:nsid w:val="619012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16">
    <w:nsid w:val="61926A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17">
    <w:nsid w:val="619279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18">
    <w:nsid w:val="619438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19">
    <w:nsid w:val="619440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20">
    <w:nsid w:val="619564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21">
    <w:nsid w:val="619674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22">
    <w:nsid w:val="61971C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23">
    <w:nsid w:val="619735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24">
    <w:nsid w:val="619903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25">
    <w:nsid w:val="619903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26">
    <w:nsid w:val="619905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27">
    <w:nsid w:val="619978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28">
    <w:nsid w:val="619A0F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29">
    <w:nsid w:val="619A2D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30">
    <w:nsid w:val="619B3E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31">
    <w:nsid w:val="619C77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32">
    <w:nsid w:val="619E24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33">
    <w:nsid w:val="619F58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34">
    <w:nsid w:val="61A007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35">
    <w:nsid w:val="61A11B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36">
    <w:nsid w:val="61A139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37">
    <w:nsid w:val="61A252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38">
    <w:nsid w:val="61A420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39">
    <w:nsid w:val="61A42A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40">
    <w:nsid w:val="61A670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41">
    <w:nsid w:val="61A955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42">
    <w:nsid w:val="61A95E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43">
    <w:nsid w:val="61A961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44">
    <w:nsid w:val="61A96B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45">
    <w:nsid w:val="61AB28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46">
    <w:nsid w:val="61AC59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47">
    <w:nsid w:val="61AF3E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48">
    <w:nsid w:val="61B079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49">
    <w:nsid w:val="61B401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50">
    <w:nsid w:val="61B477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51">
    <w:nsid w:val="61B536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52">
    <w:nsid w:val="61B65A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53">
    <w:nsid w:val="61B80D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54">
    <w:nsid w:val="61B93A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55">
    <w:nsid w:val="61BA5B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56">
    <w:nsid w:val="61BA66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57">
    <w:nsid w:val="61BB13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58">
    <w:nsid w:val="61BE12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59">
    <w:nsid w:val="61BF35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60">
    <w:nsid w:val="61BF37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61">
    <w:nsid w:val="61C04B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62">
    <w:nsid w:val="61C17E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63">
    <w:nsid w:val="61C45E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64">
    <w:nsid w:val="61C47A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65">
    <w:nsid w:val="61C628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66">
    <w:nsid w:val="61C636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67">
    <w:nsid w:val="61C63B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68">
    <w:nsid w:val="61C640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69">
    <w:nsid w:val="61C642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70">
    <w:nsid w:val="61C938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71">
    <w:nsid w:val="61CA60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72">
    <w:nsid w:val="61CC2A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73">
    <w:nsid w:val="61CD4F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74">
    <w:nsid w:val="61CE69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75">
    <w:nsid w:val="61CF18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76">
    <w:nsid w:val="61CF19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77">
    <w:nsid w:val="61D039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78">
    <w:nsid w:val="61D315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79">
    <w:nsid w:val="61D566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80">
    <w:nsid w:val="61D61D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81">
    <w:nsid w:val="61D621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82">
    <w:nsid w:val="61D72E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83">
    <w:nsid w:val="61D740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84">
    <w:nsid w:val="61D74A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85">
    <w:nsid w:val="61D750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86">
    <w:nsid w:val="61D85F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87">
    <w:nsid w:val="61D863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88">
    <w:nsid w:val="61D91A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89">
    <w:nsid w:val="61DA38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90">
    <w:nsid w:val="61DA44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91">
    <w:nsid w:val="61DB68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92">
    <w:nsid w:val="61DC7A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93">
    <w:nsid w:val="61DE5C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94">
    <w:nsid w:val="61DF79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95">
    <w:nsid w:val="61E134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96">
    <w:nsid w:val="61E136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97">
    <w:nsid w:val="61E142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98">
    <w:nsid w:val="61E14A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199">
    <w:nsid w:val="61E265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00">
    <w:nsid w:val="61E421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01">
    <w:nsid w:val="61E55D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02">
    <w:nsid w:val="61E961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03">
    <w:nsid w:val="61E974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04">
    <w:nsid w:val="61EA0B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05">
    <w:nsid w:val="61EB34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06">
    <w:nsid w:val="61EB37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07">
    <w:nsid w:val="61ED1B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08">
    <w:nsid w:val="61EE32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09">
    <w:nsid w:val="61F006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10">
    <w:nsid w:val="61F116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11">
    <w:nsid w:val="61F249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12">
    <w:nsid w:val="61F40E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13">
    <w:nsid w:val="61F534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14">
    <w:nsid w:val="61F65C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15">
    <w:nsid w:val="61F821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16">
    <w:nsid w:val="61FA6F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17">
    <w:nsid w:val="61FB24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18">
    <w:nsid w:val="61FD75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19">
    <w:nsid w:val="61FF4D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20">
    <w:nsid w:val="620000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21">
    <w:nsid w:val="620065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22">
    <w:nsid w:val="620066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23">
    <w:nsid w:val="62022A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24">
    <w:nsid w:val="62040B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25">
    <w:nsid w:val="62052A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26">
    <w:nsid w:val="620775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27">
    <w:nsid w:val="62092C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28">
    <w:nsid w:val="620B1B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29">
    <w:nsid w:val="620C22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30">
    <w:nsid w:val="620D64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31">
    <w:nsid w:val="620F1F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32">
    <w:nsid w:val="621160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33">
    <w:nsid w:val="621161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34">
    <w:nsid w:val="621167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35">
    <w:nsid w:val="621173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36">
    <w:nsid w:val="621212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37">
    <w:nsid w:val="621330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38">
    <w:nsid w:val="621339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39">
    <w:nsid w:val="62145F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40">
    <w:nsid w:val="621579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41">
    <w:nsid w:val="62175B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42">
    <w:nsid w:val="621769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43">
    <w:nsid w:val="621913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44">
    <w:nsid w:val="62191E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45">
    <w:nsid w:val="621A49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46">
    <w:nsid w:val="621B5E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47">
    <w:nsid w:val="621C0B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48">
    <w:nsid w:val="621C14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49">
    <w:nsid w:val="621D43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50">
    <w:nsid w:val="621E5F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51">
    <w:nsid w:val="621E6B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52">
    <w:nsid w:val="622029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53">
    <w:nsid w:val="62214C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54">
    <w:nsid w:val="62220C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55">
    <w:nsid w:val="62245A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56">
    <w:nsid w:val="622566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57">
    <w:nsid w:val="62261F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58">
    <w:nsid w:val="62274F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59">
    <w:nsid w:val="622866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60">
    <w:nsid w:val="622872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61">
    <w:nsid w:val="622874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62">
    <w:nsid w:val="622903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63">
    <w:nsid w:val="622913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64">
    <w:nsid w:val="622B44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65">
    <w:nsid w:val="622B63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66">
    <w:nsid w:val="622C6D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67">
    <w:nsid w:val="622C7D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68">
    <w:nsid w:val="622D2D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69">
    <w:nsid w:val="622D2F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70">
    <w:nsid w:val="622F6C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71">
    <w:nsid w:val="62300B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72">
    <w:nsid w:val="623311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73">
    <w:nsid w:val="623545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74">
    <w:nsid w:val="623972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75">
    <w:nsid w:val="623C74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76">
    <w:nsid w:val="623D03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77">
    <w:nsid w:val="623E41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78">
    <w:nsid w:val="623F4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79">
    <w:nsid w:val="623F54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80">
    <w:nsid w:val="623F5A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81">
    <w:nsid w:val="624122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82">
    <w:nsid w:val="624247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83">
    <w:nsid w:val="624372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84">
    <w:nsid w:val="62452E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85">
    <w:nsid w:val="62466D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86">
    <w:nsid w:val="624713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87">
    <w:nsid w:val="624963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88">
    <w:nsid w:val="624A00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89">
    <w:nsid w:val="624A7C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90">
    <w:nsid w:val="624B1A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91">
    <w:nsid w:val="624B21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92">
    <w:nsid w:val="624E28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93">
    <w:nsid w:val="624F4B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94">
    <w:nsid w:val="62505F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95">
    <w:nsid w:val="625061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96">
    <w:nsid w:val="625067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97">
    <w:nsid w:val="62510C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98">
    <w:nsid w:val="625114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299">
    <w:nsid w:val="625401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00">
    <w:nsid w:val="625524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01">
    <w:nsid w:val="625765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02">
    <w:nsid w:val="62581D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03">
    <w:nsid w:val="625938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04">
    <w:nsid w:val="625C3B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05">
    <w:nsid w:val="625C3D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06">
    <w:nsid w:val="625D64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07">
    <w:nsid w:val="625E05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08">
    <w:nsid w:val="625E0E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09">
    <w:nsid w:val="625E7A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10">
    <w:nsid w:val="626057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11">
    <w:nsid w:val="626205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12">
    <w:nsid w:val="626330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13">
    <w:nsid w:val="626338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14">
    <w:nsid w:val="626343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15">
    <w:nsid w:val="626348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16">
    <w:nsid w:val="626455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17">
    <w:nsid w:val="626457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18">
    <w:nsid w:val="626463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19">
    <w:nsid w:val="626504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20">
    <w:nsid w:val="626631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21">
    <w:nsid w:val="626874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22">
    <w:nsid w:val="626912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23">
    <w:nsid w:val="62692B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24">
    <w:nsid w:val="62692E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25">
    <w:nsid w:val="626A3A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26">
    <w:nsid w:val="626A53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27">
    <w:nsid w:val="626A58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28">
    <w:nsid w:val="626B65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29">
    <w:nsid w:val="626B78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30">
    <w:nsid w:val="626D2B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31">
    <w:nsid w:val="626D33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32">
    <w:nsid w:val="626D48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33">
    <w:nsid w:val="626F0A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34">
    <w:nsid w:val="627164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35">
    <w:nsid w:val="627276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36">
    <w:nsid w:val="627310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37">
    <w:nsid w:val="627570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38">
    <w:nsid w:val="627622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39">
    <w:nsid w:val="627732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40">
    <w:nsid w:val="627739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41">
    <w:nsid w:val="627853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42">
    <w:nsid w:val="62790C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43">
    <w:nsid w:val="627911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44">
    <w:nsid w:val="627A30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45">
    <w:nsid w:val="627A38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46">
    <w:nsid w:val="627B45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47">
    <w:nsid w:val="627D1E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48">
    <w:nsid w:val="627E39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49">
    <w:nsid w:val="627E3F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50">
    <w:nsid w:val="627E46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51">
    <w:nsid w:val="627F5E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52">
    <w:nsid w:val="627F63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53">
    <w:nsid w:val="628253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54">
    <w:nsid w:val="628541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55">
    <w:nsid w:val="628558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56">
    <w:nsid w:val="628561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57">
    <w:nsid w:val="628672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58">
    <w:nsid w:val="628675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59">
    <w:nsid w:val="628722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60">
    <w:nsid w:val="628730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61">
    <w:nsid w:val="628839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62">
    <w:nsid w:val="628960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63">
    <w:nsid w:val="628A0C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64">
    <w:nsid w:val="628D13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65">
    <w:nsid w:val="628D18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66">
    <w:nsid w:val="628D75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67">
    <w:nsid w:val="628D7C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68">
    <w:nsid w:val="628E1B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69">
    <w:nsid w:val="628E39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70">
    <w:nsid w:val="628F43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71">
    <w:nsid w:val="628F46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72">
    <w:nsid w:val="629068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73">
    <w:nsid w:val="629120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74">
    <w:nsid w:val="62923F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75">
    <w:nsid w:val="629245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76">
    <w:nsid w:val="62924E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77">
    <w:nsid w:val="62937D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78">
    <w:nsid w:val="629403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79">
    <w:nsid w:val="62940B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80">
    <w:nsid w:val="62940C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81">
    <w:nsid w:val="62965A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82">
    <w:nsid w:val="629671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83">
    <w:nsid w:val="629839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84">
    <w:nsid w:val="629964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85">
    <w:nsid w:val="629A72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86">
    <w:nsid w:val="629B0E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87">
    <w:nsid w:val="629B1C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88">
    <w:nsid w:val="629C38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89">
    <w:nsid w:val="629C53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90">
    <w:nsid w:val="629D62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91">
    <w:nsid w:val="629E21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92">
    <w:nsid w:val="62A113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93">
    <w:nsid w:val="62A34E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94">
    <w:nsid w:val="62A467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95">
    <w:nsid w:val="62A474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96">
    <w:nsid w:val="62A75A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97">
    <w:nsid w:val="62A767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98">
    <w:nsid w:val="62A768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399">
    <w:nsid w:val="62A77C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00">
    <w:nsid w:val="62A80B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01">
    <w:nsid w:val="62AB76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02">
    <w:nsid w:val="62AC25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03">
    <w:nsid w:val="62AC38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04">
    <w:nsid w:val="62AD5E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05">
    <w:nsid w:val="62B167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06">
    <w:nsid w:val="62B20C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07">
    <w:nsid w:val="62B218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08">
    <w:nsid w:val="62B221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09">
    <w:nsid w:val="62B61A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10">
    <w:nsid w:val="62B61D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11">
    <w:nsid w:val="62B74A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12">
    <w:nsid w:val="62B75A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13">
    <w:nsid w:val="62BB5A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14">
    <w:nsid w:val="62BC01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15">
    <w:nsid w:val="62BC15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16">
    <w:nsid w:val="62BC18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17">
    <w:nsid w:val="62BC20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18">
    <w:nsid w:val="62BC20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19">
    <w:nsid w:val="62BD35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20">
    <w:nsid w:val="62BE62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21">
    <w:nsid w:val="62BF7F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22">
    <w:nsid w:val="62C317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23">
    <w:nsid w:val="62C32B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24">
    <w:nsid w:val="62C43A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25">
    <w:nsid w:val="62C558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26">
    <w:nsid w:val="62C727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27">
    <w:nsid w:val="62C746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28">
    <w:nsid w:val="62C85F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29">
    <w:nsid w:val="62C86F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30">
    <w:nsid w:val="62CA3B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31">
    <w:nsid w:val="62CB4B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32">
    <w:nsid w:val="62CB4E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33">
    <w:nsid w:val="62CB64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34">
    <w:nsid w:val="62CC03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35">
    <w:nsid w:val="62CC73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36">
    <w:nsid w:val="62CD1C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37">
    <w:nsid w:val="62CE49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38">
    <w:nsid w:val="62CE4D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39">
    <w:nsid w:val="62CE56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40">
    <w:nsid w:val="62CE57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41">
    <w:nsid w:val="62CF71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42">
    <w:nsid w:val="62CF77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43">
    <w:nsid w:val="62D139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44">
    <w:nsid w:val="62D42E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45">
    <w:nsid w:val="62D544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46">
    <w:nsid w:val="62D55F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47">
    <w:nsid w:val="62D602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48">
    <w:nsid w:val="62D66E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49">
    <w:nsid w:val="62D727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50">
    <w:nsid w:val="62D72C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51">
    <w:nsid w:val="62D95D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52">
    <w:nsid w:val="62D963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53">
    <w:nsid w:val="62DA0F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54">
    <w:nsid w:val="62DE20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55">
    <w:nsid w:val="62DF5A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56">
    <w:nsid w:val="62E11F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57">
    <w:nsid w:val="62E415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58">
    <w:nsid w:val="62E419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59">
    <w:nsid w:val="62E65B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60">
    <w:nsid w:val="62E81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61">
    <w:nsid w:val="62E94A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62">
    <w:nsid w:val="62EA77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63">
    <w:nsid w:val="62EB24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64">
    <w:nsid w:val="62EC46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65">
    <w:nsid w:val="62ED6E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66">
    <w:nsid w:val="62ED76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67">
    <w:nsid w:val="62F10C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68">
    <w:nsid w:val="62F17E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69">
    <w:nsid w:val="62F220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70">
    <w:nsid w:val="62F236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71">
    <w:nsid w:val="62F347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72">
    <w:nsid w:val="62F355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73">
    <w:nsid w:val="62F35B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74">
    <w:nsid w:val="62F35F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75">
    <w:nsid w:val="62F466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76">
    <w:nsid w:val="62F467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77">
    <w:nsid w:val="62F475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78">
    <w:nsid w:val="62F519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79">
    <w:nsid w:val="62F651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80">
    <w:nsid w:val="62F75D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81">
    <w:nsid w:val="62F770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82">
    <w:nsid w:val="62F939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83">
    <w:nsid w:val="62F93C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84">
    <w:nsid w:val="62FA66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85">
    <w:nsid w:val="62FB7D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86">
    <w:nsid w:val="62FC31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87">
    <w:nsid w:val="62FE7E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88">
    <w:nsid w:val="630209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89">
    <w:nsid w:val="63020E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90">
    <w:nsid w:val="630210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91">
    <w:nsid w:val="630326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92">
    <w:nsid w:val="630500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93">
    <w:nsid w:val="630505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94">
    <w:nsid w:val="630512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95">
    <w:nsid w:val="630800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96">
    <w:nsid w:val="630875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97">
    <w:nsid w:val="63087A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98">
    <w:nsid w:val="630913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499">
    <w:nsid w:val="630919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00">
    <w:nsid w:val="630A32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01">
    <w:nsid w:val="630A45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02">
    <w:nsid w:val="630B74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03">
    <w:nsid w:val="630D37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04">
    <w:nsid w:val="630E57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05">
    <w:nsid w:val="630E67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06">
    <w:nsid w:val="630F14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07">
    <w:nsid w:val="631160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08">
    <w:nsid w:val="631205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09">
    <w:nsid w:val="631207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10">
    <w:nsid w:val="631329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11">
    <w:nsid w:val="63144C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12">
    <w:nsid w:val="631603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13">
    <w:nsid w:val="631853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14">
    <w:nsid w:val="63190C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15">
    <w:nsid w:val="631913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16">
    <w:nsid w:val="631A1B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17">
    <w:nsid w:val="631A22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18">
    <w:nsid w:val="63201E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19">
    <w:nsid w:val="632256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20">
    <w:nsid w:val="632260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21">
    <w:nsid w:val="632308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22">
    <w:nsid w:val="63237E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23">
    <w:nsid w:val="63241B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24">
    <w:nsid w:val="63241C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25">
    <w:nsid w:val="632425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26">
    <w:nsid w:val="632835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27">
    <w:nsid w:val="632848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28">
    <w:nsid w:val="632A0C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29">
    <w:nsid w:val="632B39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30">
    <w:nsid w:val="632C49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31">
    <w:nsid w:val="632C5D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32">
    <w:nsid w:val="632D71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33">
    <w:nsid w:val="632E22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34">
    <w:nsid w:val="632F41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35">
    <w:nsid w:val="633126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36">
    <w:nsid w:val="633239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37">
    <w:nsid w:val="63335C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38">
    <w:nsid w:val="633401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39">
    <w:nsid w:val="63366B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40">
    <w:nsid w:val="63381A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41">
    <w:nsid w:val="633946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42">
    <w:nsid w:val="633A67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43">
    <w:nsid w:val="633B11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44">
    <w:nsid w:val="633B16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45">
    <w:nsid w:val="633C3F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46">
    <w:nsid w:val="63404A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47">
    <w:nsid w:val="63404B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48">
    <w:nsid w:val="63404D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49">
    <w:nsid w:val="63405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50">
    <w:nsid w:val="634170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51">
    <w:nsid w:val="63417E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52">
    <w:nsid w:val="63421E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53">
    <w:nsid w:val="634462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54">
    <w:nsid w:val="63446D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55">
    <w:nsid w:val="634516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56">
    <w:nsid w:val="634633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57">
    <w:nsid w:val="634651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58">
    <w:nsid w:val="634754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59">
    <w:nsid w:val="634766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60">
    <w:nsid w:val="634769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61">
    <w:nsid w:val="63476B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62">
    <w:nsid w:val="63480A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63">
    <w:nsid w:val="634934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64">
    <w:nsid w:val="63493A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65">
    <w:nsid w:val="634A46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66">
    <w:nsid w:val="634B79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67">
    <w:nsid w:val="634D47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68">
    <w:nsid w:val="634D4D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69">
    <w:nsid w:val="634D5E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70">
    <w:nsid w:val="634F28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71">
    <w:nsid w:val="635032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72">
    <w:nsid w:val="63503C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73">
    <w:nsid w:val="635165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74">
    <w:nsid w:val="63516E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75">
    <w:nsid w:val="635177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76">
    <w:nsid w:val="63527D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77">
    <w:nsid w:val="635446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78">
    <w:nsid w:val="63545A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79">
    <w:nsid w:val="635502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80">
    <w:nsid w:val="635503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81">
    <w:nsid w:val="635575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82">
    <w:nsid w:val="635623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83">
    <w:nsid w:val="635861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84">
    <w:nsid w:val="635910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85">
    <w:nsid w:val="635910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86">
    <w:nsid w:val="635A37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87">
    <w:nsid w:val="635A49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88">
    <w:nsid w:val="635B73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89">
    <w:nsid w:val="635B77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90">
    <w:nsid w:val="635C03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91">
    <w:nsid w:val="635C16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92">
    <w:nsid w:val="635C7E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93">
    <w:nsid w:val="635D23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94">
    <w:nsid w:val="635D38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95">
    <w:nsid w:val="635F0C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96">
    <w:nsid w:val="635F7C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97">
    <w:nsid w:val="635F7D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98">
    <w:nsid w:val="636035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599">
    <w:nsid w:val="636144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00">
    <w:nsid w:val="63614A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01">
    <w:nsid w:val="636263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02">
    <w:nsid w:val="636277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03">
    <w:nsid w:val="63660D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04">
    <w:nsid w:val="636618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05">
    <w:nsid w:val="636854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06">
    <w:nsid w:val="636911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07">
    <w:nsid w:val="636970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08">
    <w:nsid w:val="636A29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09">
    <w:nsid w:val="636A2E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10">
    <w:nsid w:val="636A2F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11">
    <w:nsid w:val="636B48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12">
    <w:nsid w:val="636B52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13">
    <w:nsid w:val="636D08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14">
    <w:nsid w:val="636D0E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15">
    <w:nsid w:val="636D22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16">
    <w:nsid w:val="637014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17">
    <w:nsid w:val="63724E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18">
    <w:nsid w:val="637435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19">
    <w:nsid w:val="63754B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20">
    <w:nsid w:val="637662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21">
    <w:nsid w:val="637666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22">
    <w:nsid w:val="63795F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23">
    <w:nsid w:val="637965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24">
    <w:nsid w:val="63796A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25">
    <w:nsid w:val="637976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26">
    <w:nsid w:val="637B42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27">
    <w:nsid w:val="637E33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28">
    <w:nsid w:val="63806E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29">
    <w:nsid w:val="63810B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30">
    <w:nsid w:val="638126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31">
    <w:nsid w:val="638359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32">
    <w:nsid w:val="638370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33">
    <w:nsid w:val="638534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34">
    <w:nsid w:val="638543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35">
    <w:nsid w:val="638948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36">
    <w:nsid w:val="638B12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37">
    <w:nsid w:val="638E7B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38">
    <w:nsid w:val="638F3D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39">
    <w:nsid w:val="639061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40">
    <w:nsid w:val="639102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41">
    <w:nsid w:val="639227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42">
    <w:nsid w:val="639230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43">
    <w:nsid w:val="63934C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44">
    <w:nsid w:val="63934E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45">
    <w:nsid w:val="63964B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46">
    <w:nsid w:val="639760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47">
    <w:nsid w:val="639806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48">
    <w:nsid w:val="639B07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49">
    <w:nsid w:val="639C16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50">
    <w:nsid w:val="639C2F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51">
    <w:nsid w:val="639E6E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52">
    <w:nsid w:val="639E7A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53">
    <w:nsid w:val="639F15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54">
    <w:nsid w:val="63A04D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55">
    <w:nsid w:val="63A162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56">
    <w:nsid w:val="63A165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57">
    <w:nsid w:val="63A20A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58">
    <w:nsid w:val="63A211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59">
    <w:nsid w:val="63A462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60">
    <w:nsid w:val="63A571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61">
    <w:nsid w:val="63A619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62">
    <w:nsid w:val="63A63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63">
    <w:nsid w:val="63A87E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64">
    <w:nsid w:val="63AA30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65">
    <w:nsid w:val="63AA42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66">
    <w:nsid w:val="63AC7C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67">
    <w:nsid w:val="63AD27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68">
    <w:nsid w:val="63AE61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69">
    <w:nsid w:val="63AE65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70">
    <w:nsid w:val="63B01B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71">
    <w:nsid w:val="63B01C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72">
    <w:nsid w:val="63B30F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73">
    <w:nsid w:val="63B313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74">
    <w:nsid w:val="63B435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75">
    <w:nsid w:val="63B720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76">
    <w:nsid w:val="63B729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77">
    <w:nsid w:val="63B72A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78">
    <w:nsid w:val="63B72C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79">
    <w:nsid w:val="63B904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80">
    <w:nsid w:val="63B90B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81">
    <w:nsid w:val="63BA18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82">
    <w:nsid w:val="63BA29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83">
    <w:nsid w:val="63BC73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84">
    <w:nsid w:val="63BD0B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85">
    <w:nsid w:val="63BD25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86">
    <w:nsid w:val="63BE2E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87">
    <w:nsid w:val="63BE46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88">
    <w:nsid w:val="63BE4B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89">
    <w:nsid w:val="63BF62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90">
    <w:nsid w:val="63C122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91">
    <w:nsid w:val="63C12F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92">
    <w:nsid w:val="63C36B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93">
    <w:nsid w:val="63C371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94">
    <w:nsid w:val="63C374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95">
    <w:nsid w:val="63C419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96">
    <w:nsid w:val="63C540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97">
    <w:nsid w:val="63C83E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98">
    <w:nsid w:val="63C842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699">
    <w:nsid w:val="63C970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00">
    <w:nsid w:val="63C971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01">
    <w:nsid w:val="63CA18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02">
    <w:nsid w:val="63CA7F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03">
    <w:nsid w:val="63CB1E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04">
    <w:nsid w:val="63CB1F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05">
    <w:nsid w:val="63CB39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06">
    <w:nsid w:val="63CC62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07">
    <w:nsid w:val="63CD0B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08">
    <w:nsid w:val="63CD6A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09">
    <w:nsid w:val="63CD6E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10">
    <w:nsid w:val="63CD73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11">
    <w:nsid w:val="63CD74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12">
    <w:nsid w:val="63CF4D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13">
    <w:nsid w:val="63D061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14">
    <w:nsid w:val="63D07A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15">
    <w:nsid w:val="63D239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16">
    <w:nsid w:val="63D407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17">
    <w:nsid w:val="63D47A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18">
    <w:nsid w:val="63D828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19">
    <w:nsid w:val="63D82A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20">
    <w:nsid w:val="63D94A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21">
    <w:nsid w:val="63DB1A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22">
    <w:nsid w:val="63DB1C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23">
    <w:nsid w:val="63DC2F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24">
    <w:nsid w:val="63DF28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25">
    <w:nsid w:val="63E04A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26">
    <w:nsid w:val="63E061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27">
    <w:nsid w:val="63E216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28">
    <w:nsid w:val="63E219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29">
    <w:nsid w:val="63E340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30">
    <w:nsid w:val="63E62C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31">
    <w:nsid w:val="63E633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32">
    <w:nsid w:val="63E63E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33">
    <w:nsid w:val="63E762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34">
    <w:nsid w:val="63E809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35">
    <w:nsid w:val="63E80D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36">
    <w:nsid w:val="63E929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37">
    <w:nsid w:val="63E939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38">
    <w:nsid w:val="63E93A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39">
    <w:nsid w:val="63EB0B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40">
    <w:nsid w:val="63EB68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41">
    <w:nsid w:val="63EC17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42">
    <w:nsid w:val="63EC19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43">
    <w:nsid w:val="63EC2A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44">
    <w:nsid w:val="63ED40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45">
    <w:nsid w:val="63F153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46">
    <w:nsid w:val="63F163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47">
    <w:nsid w:val="63F214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48">
    <w:nsid w:val="63F328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49">
    <w:nsid w:val="63F328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50">
    <w:nsid w:val="63F454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51">
    <w:nsid w:val="63F569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52">
    <w:nsid w:val="63F572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53">
    <w:nsid w:val="63F579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54">
    <w:nsid w:val="63F615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55">
    <w:nsid w:val="63F617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56">
    <w:nsid w:val="63F862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57">
    <w:nsid w:val="63FA2E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58">
    <w:nsid w:val="63FA4C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59">
    <w:nsid w:val="63FB5A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60">
    <w:nsid w:val="63FB5A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61">
    <w:nsid w:val="63FC0D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62">
    <w:nsid w:val="63FD1C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63">
    <w:nsid w:val="63FD3B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64">
    <w:nsid w:val="63FF08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65">
    <w:nsid w:val="63FF6A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66">
    <w:nsid w:val="63FF7E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67">
    <w:nsid w:val="640019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68">
    <w:nsid w:val="640264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69">
    <w:nsid w:val="640569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70">
    <w:nsid w:val="640602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71">
    <w:nsid w:val="64060F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72">
    <w:nsid w:val="64096A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73">
    <w:nsid w:val="640975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74">
    <w:nsid w:val="640A14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75">
    <w:nsid w:val="640B34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76">
    <w:nsid w:val="640B4E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77">
    <w:nsid w:val="640C59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78">
    <w:nsid w:val="640D11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79">
    <w:nsid w:val="64100C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80">
    <w:nsid w:val="641012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81">
    <w:nsid w:val="641121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82">
    <w:nsid w:val="641250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83">
    <w:nsid w:val="64125E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84">
    <w:nsid w:val="641366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85">
    <w:nsid w:val="64136F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86">
    <w:nsid w:val="641373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87">
    <w:nsid w:val="64141A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88">
    <w:nsid w:val="64142E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89">
    <w:nsid w:val="641555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90">
    <w:nsid w:val="641711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91">
    <w:nsid w:val="641717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92">
    <w:nsid w:val="641725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93">
    <w:nsid w:val="64183A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94">
    <w:nsid w:val="641962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95">
    <w:nsid w:val="641A7E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96">
    <w:nsid w:val="641B2E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97">
    <w:nsid w:val="641C43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98">
    <w:nsid w:val="641D08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799">
    <w:nsid w:val="641D78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00">
    <w:nsid w:val="641E1F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01">
    <w:nsid w:val="641F3C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02">
    <w:nsid w:val="642075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03">
    <w:nsid w:val="64207A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04">
    <w:nsid w:val="642230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05">
    <w:nsid w:val="642239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06">
    <w:nsid w:val="64234F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07">
    <w:nsid w:val="642351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08">
    <w:nsid w:val="642370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09">
    <w:nsid w:val="642412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10">
    <w:nsid w:val="642418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11">
    <w:nsid w:val="642475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12">
    <w:nsid w:val="64247E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13">
    <w:nsid w:val="64264B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14">
    <w:nsid w:val="64265B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15">
    <w:nsid w:val="642951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16">
    <w:nsid w:val="642A78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17">
    <w:nsid w:val="642B0F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18">
    <w:nsid w:val="642B22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19">
    <w:nsid w:val="642F30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20">
    <w:nsid w:val="643047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21">
    <w:nsid w:val="64305A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22">
    <w:nsid w:val="643100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23">
    <w:nsid w:val="64317A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24">
    <w:nsid w:val="643212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25">
    <w:nsid w:val="64321F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26">
    <w:nsid w:val="643337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27">
    <w:nsid w:val="64333F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28">
    <w:nsid w:val="643351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29">
    <w:nsid w:val="643357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30">
    <w:nsid w:val="643469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31">
    <w:nsid w:val="643753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32">
    <w:nsid w:val="64380D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33">
    <w:nsid w:val="64387D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34">
    <w:nsid w:val="643918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35">
    <w:nsid w:val="643B6B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36">
    <w:nsid w:val="643B7E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37">
    <w:nsid w:val="643C2A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38">
    <w:nsid w:val="643D34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39">
    <w:nsid w:val="643D38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40">
    <w:nsid w:val="643D39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41">
    <w:nsid w:val="643E58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42">
    <w:nsid w:val="643F0C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43">
    <w:nsid w:val="643F1A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44">
    <w:nsid w:val="643F23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45">
    <w:nsid w:val="64402A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46">
    <w:nsid w:val="64402C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47">
    <w:nsid w:val="644044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48">
    <w:nsid w:val="644205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49">
    <w:nsid w:val="64421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50">
    <w:nsid w:val="644448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51">
    <w:nsid w:val="64450A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52">
    <w:nsid w:val="64461A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53">
    <w:nsid w:val="644B4F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54">
    <w:nsid w:val="644B64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55">
    <w:nsid w:val="644B6A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56">
    <w:nsid w:val="644C79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57">
    <w:nsid w:val="645013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58">
    <w:nsid w:val="645017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59">
    <w:nsid w:val="645140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60">
    <w:nsid w:val="645141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61">
    <w:nsid w:val="645143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62">
    <w:nsid w:val="645149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63">
    <w:nsid w:val="64543F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64">
    <w:nsid w:val="645677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65">
    <w:nsid w:val="64573A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66">
    <w:nsid w:val="64573B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67">
    <w:nsid w:val="645974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68">
    <w:nsid w:val="645A2B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69">
    <w:nsid w:val="645C58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70">
    <w:nsid w:val="645C70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71">
    <w:nsid w:val="645C77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72">
    <w:nsid w:val="645D7E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73">
    <w:nsid w:val="645E23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74">
    <w:nsid w:val="646079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75">
    <w:nsid w:val="646135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76">
    <w:nsid w:val="646137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77">
    <w:nsid w:val="646427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78">
    <w:nsid w:val="646829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79">
    <w:nsid w:val="646A00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80">
    <w:nsid w:val="646B27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81">
    <w:nsid w:val="646B34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82">
    <w:nsid w:val="646C46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83">
    <w:nsid w:val="646C58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84">
    <w:nsid w:val="646D00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85">
    <w:nsid w:val="646D6C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86">
    <w:nsid w:val="646E0B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87">
    <w:nsid w:val="646E1C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88">
    <w:nsid w:val="64705C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89">
    <w:nsid w:val="64706A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90">
    <w:nsid w:val="647107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91">
    <w:nsid w:val="647111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92">
    <w:nsid w:val="64711B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93">
    <w:nsid w:val="647237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94">
    <w:nsid w:val="647241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95">
    <w:nsid w:val="647242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96">
    <w:nsid w:val="64747E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97">
    <w:nsid w:val="64776F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98">
    <w:nsid w:val="647818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899">
    <w:nsid w:val="64793A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00">
    <w:nsid w:val="647B7F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01">
    <w:nsid w:val="647C25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02">
    <w:nsid w:val="647C37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03">
    <w:nsid w:val="647D52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04">
    <w:nsid w:val="647D68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05">
    <w:nsid w:val="647F26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06">
    <w:nsid w:val="648173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07">
    <w:nsid w:val="648175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08">
    <w:nsid w:val="64817D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09">
    <w:nsid w:val="64817F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10">
    <w:nsid w:val="648470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11">
    <w:nsid w:val="648514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12">
    <w:nsid w:val="64874B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13">
    <w:nsid w:val="648809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14">
    <w:nsid w:val="648B63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15">
    <w:nsid w:val="648C19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16">
    <w:nsid w:val="648C1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17">
    <w:nsid w:val="648D31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18">
    <w:nsid w:val="648D3A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19">
    <w:nsid w:val="648E77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20">
    <w:nsid w:val="648F00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21">
    <w:nsid w:val="648F1E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22">
    <w:nsid w:val="649207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23">
    <w:nsid w:val="649208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24">
    <w:nsid w:val="649211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25">
    <w:nsid w:val="649278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26">
    <w:nsid w:val="649500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27">
    <w:nsid w:val="649612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28">
    <w:nsid w:val="64962A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29">
    <w:nsid w:val="649752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30">
    <w:nsid w:val="649859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31">
    <w:nsid w:val="649909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32">
    <w:nsid w:val="649A2F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33">
    <w:nsid w:val="64A136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34">
    <w:nsid w:val="64A266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35">
    <w:nsid w:val="64A303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36">
    <w:nsid w:val="64A446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37">
    <w:nsid w:val="64A67C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38">
    <w:nsid w:val="64A722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39">
    <w:nsid w:val="64A84B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40">
    <w:nsid w:val="64A85B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41">
    <w:nsid w:val="64AA0B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42">
    <w:nsid w:val="64AA15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43">
    <w:nsid w:val="64AC5A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44">
    <w:nsid w:val="64AC6E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45">
    <w:nsid w:val="64AD1A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46">
    <w:nsid w:val="64B115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47">
    <w:nsid w:val="64B259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48">
    <w:nsid w:val="64B302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49">
    <w:nsid w:val="64B375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50">
    <w:nsid w:val="64B54A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51">
    <w:nsid w:val="64B553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52">
    <w:nsid w:val="64B672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53">
    <w:nsid w:val="64B714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54">
    <w:nsid w:val="64B71A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55">
    <w:nsid w:val="64B94A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56">
    <w:nsid w:val="64BA7B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57">
    <w:nsid w:val="64BE25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58">
    <w:nsid w:val="64BF4E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59">
    <w:nsid w:val="64C109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60">
    <w:nsid w:val="64C117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61">
    <w:nsid w:val="64C22F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62">
    <w:nsid w:val="64C23B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63">
    <w:nsid w:val="64C36B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64">
    <w:nsid w:val="64C514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65">
    <w:nsid w:val="64C531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66">
    <w:nsid w:val="64C704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67">
    <w:nsid w:val="64C765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68">
    <w:nsid w:val="64C76C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69">
    <w:nsid w:val="64C77C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70">
    <w:nsid w:val="64C807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71">
    <w:nsid w:val="64C80F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72">
    <w:nsid w:val="64C815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73">
    <w:nsid w:val="64C82C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74">
    <w:nsid w:val="64C94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75">
    <w:nsid w:val="64C951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76">
    <w:nsid w:val="64CA58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77">
    <w:nsid w:val="64CB01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78">
    <w:nsid w:val="64CB1A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79">
    <w:nsid w:val="64CC2B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80">
    <w:nsid w:val="64CC3C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81">
    <w:nsid w:val="64CC40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82">
    <w:nsid w:val="64CD5C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83">
    <w:nsid w:val="64CD6B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84">
    <w:nsid w:val="64CE00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85">
    <w:nsid w:val="64CF1B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86">
    <w:nsid w:val="64D05A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87">
    <w:nsid w:val="64D162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88">
    <w:nsid w:val="64D17F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89">
    <w:nsid w:val="64D336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90">
    <w:nsid w:val="64D45D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91">
    <w:nsid w:val="64D57D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92">
    <w:nsid w:val="64D751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93">
    <w:nsid w:val="64D873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94">
    <w:nsid w:val="64D91C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95">
    <w:nsid w:val="64DA50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96">
    <w:nsid w:val="64DC22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97">
    <w:nsid w:val="64DE5F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98">
    <w:nsid w:val="64DE5F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999">
    <w:nsid w:val="64DE73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00">
    <w:nsid w:val="64E031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01">
    <w:nsid w:val="64E040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02">
    <w:nsid w:val="64E161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03">
    <w:nsid w:val="64E162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04">
    <w:nsid w:val="64E202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05">
    <w:nsid w:val="64E276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06">
    <w:nsid w:val="64E27B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07">
    <w:nsid w:val="64E312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08">
    <w:nsid w:val="64E564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09">
    <w:nsid w:val="64E56D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10">
    <w:nsid w:val="64E570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11">
    <w:nsid w:val="64E574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12">
    <w:nsid w:val="64E616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13">
    <w:nsid w:val="64E737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14">
    <w:nsid w:val="64E86F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15">
    <w:nsid w:val="64E913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16">
    <w:nsid w:val="64EB48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17">
    <w:nsid w:val="64EC7A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18">
    <w:nsid w:val="64ED23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19">
    <w:nsid w:val="64EE51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20">
    <w:nsid w:val="64EE51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21">
    <w:nsid w:val="64EF79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22">
    <w:nsid w:val="64EF7F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23">
    <w:nsid w:val="64F011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24">
    <w:nsid w:val="64F027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25">
    <w:nsid w:val="64F139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26">
    <w:nsid w:val="64F31B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27">
    <w:nsid w:val="64F37A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28">
    <w:nsid w:val="64F435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29">
    <w:nsid w:val="64F55E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30">
    <w:nsid w:val="64F608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31">
    <w:nsid w:val="64F609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32">
    <w:nsid w:val="64F72B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33">
    <w:nsid w:val="64FB4B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34">
    <w:nsid w:val="64FC62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35">
    <w:nsid w:val="64FD0F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36">
    <w:nsid w:val="64FE29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37">
    <w:nsid w:val="64FE36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38">
    <w:nsid w:val="64FF58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39">
    <w:nsid w:val="64FF5E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40">
    <w:nsid w:val="650002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41">
    <w:nsid w:val="65006A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42">
    <w:nsid w:val="65011A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43">
    <w:nsid w:val="650242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44">
    <w:nsid w:val="650251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45">
    <w:nsid w:val="650373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46">
    <w:nsid w:val="65037C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47">
    <w:nsid w:val="65040D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48">
    <w:nsid w:val="650418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49">
    <w:nsid w:val="650654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50">
    <w:nsid w:val="65065E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51">
    <w:nsid w:val="650833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52">
    <w:nsid w:val="65094E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53">
    <w:nsid w:val="650960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54">
    <w:nsid w:val="650A6F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55">
    <w:nsid w:val="650A7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56">
    <w:nsid w:val="650B12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57">
    <w:nsid w:val="650C3B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58">
    <w:nsid w:val="650C3D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59">
    <w:nsid w:val="650D77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60">
    <w:nsid w:val="650E26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61">
    <w:nsid w:val="650F4E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62">
    <w:nsid w:val="651051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63">
    <w:nsid w:val="65105C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64">
    <w:nsid w:val="651230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65">
    <w:nsid w:val="651360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66">
    <w:nsid w:val="651518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67">
    <w:nsid w:val="651532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68">
    <w:nsid w:val="651641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69">
    <w:nsid w:val="651821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70">
    <w:nsid w:val="651938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71">
    <w:nsid w:val="65194B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72">
    <w:nsid w:val="65194B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73">
    <w:nsid w:val="651D49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74">
    <w:nsid w:val="651E76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75">
    <w:nsid w:val="651F1D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76">
    <w:nsid w:val="65204D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77">
    <w:nsid w:val="65216B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78">
    <w:nsid w:val="652472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79">
    <w:nsid w:val="652518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80">
    <w:nsid w:val="652578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81">
    <w:nsid w:val="652622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82">
    <w:nsid w:val="652809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83">
    <w:nsid w:val="65280C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84">
    <w:nsid w:val="652875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85">
    <w:nsid w:val="652A43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86">
    <w:nsid w:val="652C22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87">
    <w:nsid w:val="652E58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88">
    <w:nsid w:val="652F19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89">
    <w:nsid w:val="65314E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90">
    <w:nsid w:val="65331A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91">
    <w:nsid w:val="653570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92">
    <w:nsid w:val="653611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93">
    <w:nsid w:val="653622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94">
    <w:nsid w:val="653736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95">
    <w:nsid w:val="65391A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96">
    <w:nsid w:val="653A1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97">
    <w:nsid w:val="653A26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98">
    <w:nsid w:val="653C76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099">
    <w:nsid w:val="653D1E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00">
    <w:nsid w:val="653E40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01">
    <w:nsid w:val="653E57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02">
    <w:nsid w:val="653F69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03">
    <w:nsid w:val="65401F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04">
    <w:nsid w:val="65412A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05">
    <w:nsid w:val="65412C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06">
    <w:nsid w:val="65412F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07">
    <w:nsid w:val="654148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08">
    <w:nsid w:val="654252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09">
    <w:nsid w:val="654253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10">
    <w:nsid w:val="654300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11">
    <w:nsid w:val="65430A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12">
    <w:nsid w:val="654423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13">
    <w:nsid w:val="654563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14">
    <w:nsid w:val="654715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15">
    <w:nsid w:val="654963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16">
    <w:nsid w:val="65497C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17">
    <w:nsid w:val="654A06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18">
    <w:nsid w:val="654A12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19">
    <w:nsid w:val="654B29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20">
    <w:nsid w:val="654B40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21">
    <w:nsid w:val="654B43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22">
    <w:nsid w:val="654C68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23">
    <w:nsid w:val="654C6A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24">
    <w:nsid w:val="654F4B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25">
    <w:nsid w:val="655076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26">
    <w:nsid w:val="655365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27">
    <w:nsid w:val="655420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28">
    <w:nsid w:val="655527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29">
    <w:nsid w:val="65554B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30">
    <w:nsid w:val="65566B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31">
    <w:nsid w:val="655821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32">
    <w:nsid w:val="655957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33">
    <w:nsid w:val="655964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34">
    <w:nsid w:val="655D75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35">
    <w:nsid w:val="656056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36">
    <w:nsid w:val="656407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37">
    <w:nsid w:val="65653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38">
    <w:nsid w:val="65676C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39">
    <w:nsid w:val="65680F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40">
    <w:nsid w:val="656A69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41">
    <w:nsid w:val="656B02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42">
    <w:nsid w:val="656E07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43">
    <w:nsid w:val="65703F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44">
    <w:nsid w:val="65721037"/>
    <w:multiLevelType w:val="multilevel"/>
    <w:tmpl w:val="0000100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45">
    <w:nsid w:val="657511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46">
    <w:nsid w:val="657749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47">
    <w:nsid w:val="65774C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48">
    <w:nsid w:val="657802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49">
    <w:nsid w:val="657804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50">
    <w:nsid w:val="657A4D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51">
    <w:nsid w:val="657B6D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52">
    <w:nsid w:val="657C05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53">
    <w:nsid w:val="657C0F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54">
    <w:nsid w:val="657E50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55">
    <w:nsid w:val="657F17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56">
    <w:nsid w:val="658159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57">
    <w:nsid w:val="65815D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58">
    <w:nsid w:val="65844B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59">
    <w:nsid w:val="65845EFE"/>
    <w:multiLevelType w:val="multilevel"/>
    <w:tmpl w:val="9884600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60">
    <w:nsid w:val="65857A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61">
    <w:nsid w:val="658601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62">
    <w:nsid w:val="658605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63">
    <w:nsid w:val="658729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64">
    <w:nsid w:val="658860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65">
    <w:nsid w:val="658864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66">
    <w:nsid w:val="65890D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67">
    <w:nsid w:val="658A24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68">
    <w:nsid w:val="658A31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69">
    <w:nsid w:val="658B5F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70">
    <w:nsid w:val="658F61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71">
    <w:nsid w:val="658F79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72">
    <w:nsid w:val="659004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73">
    <w:nsid w:val="659017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74">
    <w:nsid w:val="659136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75">
    <w:nsid w:val="659374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76">
    <w:nsid w:val="65970D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77">
    <w:nsid w:val="65983D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78">
    <w:nsid w:val="659849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79">
    <w:nsid w:val="659978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80">
    <w:nsid w:val="659B43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81">
    <w:nsid w:val="659C62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82">
    <w:nsid w:val="659D03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83">
    <w:nsid w:val="659E29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84">
    <w:nsid w:val="659F4D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85">
    <w:nsid w:val="659F51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86">
    <w:nsid w:val="65A10C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87">
    <w:nsid w:val="65A35D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88">
    <w:nsid w:val="65A36E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89">
    <w:nsid w:val="65A54A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90">
    <w:nsid w:val="65A65C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91">
    <w:nsid w:val="65A664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92">
    <w:nsid w:val="65A668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93">
    <w:nsid w:val="65A774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94">
    <w:nsid w:val="65A826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95">
    <w:nsid w:val="65AC3E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96">
    <w:nsid w:val="65AC52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97">
    <w:nsid w:val="65AE10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98">
    <w:nsid w:val="65B476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199">
    <w:nsid w:val="65B50D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00">
    <w:nsid w:val="65B760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01">
    <w:nsid w:val="65B772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02">
    <w:nsid w:val="65B81C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03">
    <w:nsid w:val="65BC18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04">
    <w:nsid w:val="65BD46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05">
    <w:nsid w:val="65BD59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06">
    <w:nsid w:val="65BE09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07">
    <w:nsid w:val="65BF1A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08">
    <w:nsid w:val="65BF20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09">
    <w:nsid w:val="65C04E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10">
    <w:nsid w:val="65C04F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11">
    <w:nsid w:val="65C20D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12">
    <w:nsid w:val="65C32E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13">
    <w:nsid w:val="65C344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14">
    <w:nsid w:val="65C348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15">
    <w:nsid w:val="65C459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16">
    <w:nsid w:val="65C63A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17">
    <w:nsid w:val="65C863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18">
    <w:nsid w:val="65C90B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19">
    <w:nsid w:val="65C92B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20">
    <w:nsid w:val="65CB62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21">
    <w:nsid w:val="65CC12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22">
    <w:nsid w:val="65CC1C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23">
    <w:nsid w:val="65CC21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24">
    <w:nsid w:val="65CC7D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25">
    <w:nsid w:val="65CD28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26">
    <w:nsid w:val="65CD2A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27">
    <w:nsid w:val="65CD39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28">
    <w:nsid w:val="65CE4B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29">
    <w:nsid w:val="65CE5F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30">
    <w:nsid w:val="65D02F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31">
    <w:nsid w:val="65D141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32">
    <w:nsid w:val="65D27E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33">
    <w:nsid w:val="65D30D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34">
    <w:nsid w:val="65D32B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35">
    <w:nsid w:val="65D449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36">
    <w:nsid w:val="65D614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37">
    <w:nsid w:val="65D72C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38">
    <w:nsid w:val="65D734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39">
    <w:nsid w:val="65D744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40">
    <w:nsid w:val="65D849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41">
    <w:nsid w:val="65D85345"/>
    <w:multiLevelType w:val="multilevel"/>
    <w:tmpl w:val="3E00A7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42">
    <w:nsid w:val="65D85C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43">
    <w:nsid w:val="65D901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44">
    <w:nsid w:val="65D915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45">
    <w:nsid w:val="65DB41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46">
    <w:nsid w:val="65DB58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47">
    <w:nsid w:val="65DC66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48">
    <w:nsid w:val="65DC74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49">
    <w:nsid w:val="65DD1B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50">
    <w:nsid w:val="65DE40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51">
    <w:nsid w:val="65DF5B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52">
    <w:nsid w:val="65DF6D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53">
    <w:nsid w:val="65E42A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54">
    <w:nsid w:val="65E602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55">
    <w:nsid w:val="65E671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56">
    <w:nsid w:val="65E70D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57">
    <w:nsid w:val="65E833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58">
    <w:nsid w:val="65EA0E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59">
    <w:nsid w:val="65EB3A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60">
    <w:nsid w:val="65ED7C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61">
    <w:nsid w:val="65ED7D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62">
    <w:nsid w:val="65ED7F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63">
    <w:nsid w:val="65ED7F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64">
    <w:nsid w:val="65EF4E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65">
    <w:nsid w:val="65F000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66">
    <w:nsid w:val="65F07B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67">
    <w:nsid w:val="65F10D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68">
    <w:nsid w:val="65F127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69">
    <w:nsid w:val="65F24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70">
    <w:nsid w:val="65F364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71">
    <w:nsid w:val="65F416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72">
    <w:nsid w:val="65F655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73">
    <w:nsid w:val="65F708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74">
    <w:nsid w:val="65F772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75">
    <w:nsid w:val="65F774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76">
    <w:nsid w:val="65F827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77">
    <w:nsid w:val="65FA06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78">
    <w:nsid w:val="65FA7B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79">
    <w:nsid w:val="65FB12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80">
    <w:nsid w:val="65FC3A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81">
    <w:nsid w:val="65FF2A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82">
    <w:nsid w:val="660065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83">
    <w:nsid w:val="66017B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84">
    <w:nsid w:val="66022B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85">
    <w:nsid w:val="660342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86">
    <w:nsid w:val="660348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87">
    <w:nsid w:val="660401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88">
    <w:nsid w:val="660476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89">
    <w:nsid w:val="66075E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90">
    <w:nsid w:val="660806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91">
    <w:nsid w:val="660A4B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92">
    <w:nsid w:val="660A5B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93">
    <w:nsid w:val="660B12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94">
    <w:nsid w:val="660C32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95">
    <w:nsid w:val="660E06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96">
    <w:nsid w:val="660E68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97">
    <w:nsid w:val="660F17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98">
    <w:nsid w:val="66116F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299">
    <w:nsid w:val="661210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00">
    <w:nsid w:val="661457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01">
    <w:nsid w:val="66150A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02">
    <w:nsid w:val="661924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03">
    <w:nsid w:val="661B6D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04">
    <w:nsid w:val="661B6F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05">
    <w:nsid w:val="661B78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06">
    <w:nsid w:val="661F0E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07">
    <w:nsid w:val="661F72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08">
    <w:nsid w:val="662158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09">
    <w:nsid w:val="662277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10">
    <w:nsid w:val="66231F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11">
    <w:nsid w:val="662322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12">
    <w:nsid w:val="662323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13">
    <w:nsid w:val="662438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14">
    <w:nsid w:val="662439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15">
    <w:nsid w:val="662562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16">
    <w:nsid w:val="66256D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17">
    <w:nsid w:val="662570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18">
    <w:nsid w:val="662738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19">
    <w:nsid w:val="66284C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20">
    <w:nsid w:val="662867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21">
    <w:nsid w:val="66296C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22">
    <w:nsid w:val="662A19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23">
    <w:nsid w:val="662B43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24">
    <w:nsid w:val="662D0C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25">
    <w:nsid w:val="662E37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26">
    <w:nsid w:val="663247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27">
    <w:nsid w:val="663302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28">
    <w:nsid w:val="663661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29">
    <w:nsid w:val="663728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30">
    <w:nsid w:val="66383C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31">
    <w:nsid w:val="66383D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32">
    <w:nsid w:val="663975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33">
    <w:nsid w:val="663A0B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34">
    <w:nsid w:val="663A13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35">
    <w:nsid w:val="663A1C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36">
    <w:nsid w:val="663A7A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37">
    <w:nsid w:val="663B24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38">
    <w:nsid w:val="663B2A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39">
    <w:nsid w:val="663B30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40">
    <w:nsid w:val="663C5C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41">
    <w:nsid w:val="664069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42">
    <w:nsid w:val="66422F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43">
    <w:nsid w:val="664233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44">
    <w:nsid w:val="664237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45">
    <w:nsid w:val="664359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46">
    <w:nsid w:val="66440B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47">
    <w:nsid w:val="66447F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48">
    <w:nsid w:val="664529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49">
    <w:nsid w:val="66466A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50">
    <w:nsid w:val="66476F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51">
    <w:nsid w:val="664771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52">
    <w:nsid w:val="664822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53">
    <w:nsid w:val="66493D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54">
    <w:nsid w:val="66495E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55">
    <w:nsid w:val="664A64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56">
    <w:nsid w:val="664A69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57">
    <w:nsid w:val="664F27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58">
    <w:nsid w:val="664F34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59">
    <w:nsid w:val="664F3F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60">
    <w:nsid w:val="665050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61">
    <w:nsid w:val="665214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62">
    <w:nsid w:val="665214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63">
    <w:nsid w:val="665227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64">
    <w:nsid w:val="665232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65">
    <w:nsid w:val="665404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66">
    <w:nsid w:val="665508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67">
    <w:nsid w:val="66562F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68">
    <w:nsid w:val="665767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69">
    <w:nsid w:val="665A5E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70">
    <w:nsid w:val="665B06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71">
    <w:nsid w:val="665B79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72">
    <w:nsid w:val="665C2D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73">
    <w:nsid w:val="665F1C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74">
    <w:nsid w:val="66602B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75">
    <w:nsid w:val="666278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76">
    <w:nsid w:val="66631F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77">
    <w:nsid w:val="666334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78">
    <w:nsid w:val="666467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79">
    <w:nsid w:val="66650A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80">
    <w:nsid w:val="66673F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81">
    <w:nsid w:val="666801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82">
    <w:nsid w:val="666875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83">
    <w:nsid w:val="666920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84">
    <w:nsid w:val="666A45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85">
    <w:nsid w:val="666B6F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86">
    <w:nsid w:val="666C00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87">
    <w:nsid w:val="666D41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88">
    <w:nsid w:val="667018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89">
    <w:nsid w:val="66713A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90">
    <w:nsid w:val="66713B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91">
    <w:nsid w:val="667272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92">
    <w:nsid w:val="66727A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93">
    <w:nsid w:val="667325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94">
    <w:nsid w:val="66784D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95">
    <w:nsid w:val="66797A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96">
    <w:nsid w:val="66797E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97">
    <w:nsid w:val="667B3B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98">
    <w:nsid w:val="667B57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399">
    <w:nsid w:val="667D03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00">
    <w:nsid w:val="667E34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01">
    <w:nsid w:val="667F57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02">
    <w:nsid w:val="668263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03">
    <w:nsid w:val="668369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04">
    <w:nsid w:val="668421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05">
    <w:nsid w:val="66842F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06">
    <w:nsid w:val="66853C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07">
    <w:nsid w:val="66854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08">
    <w:nsid w:val="668548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09">
    <w:nsid w:val="66870E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10">
    <w:nsid w:val="66882A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11">
    <w:nsid w:val="668B1E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12">
    <w:nsid w:val="668B21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13">
    <w:nsid w:val="668C43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14">
    <w:nsid w:val="669078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15">
    <w:nsid w:val="669078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16">
    <w:nsid w:val="669125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17">
    <w:nsid w:val="669243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18">
    <w:nsid w:val="669244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19">
    <w:nsid w:val="669416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20">
    <w:nsid w:val="669A7C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21">
    <w:nsid w:val="669E00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22">
    <w:nsid w:val="669E19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23">
    <w:nsid w:val="669F39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24">
    <w:nsid w:val="669F41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25">
    <w:nsid w:val="66A049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26">
    <w:nsid w:val="66A170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27">
    <w:nsid w:val="66A478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28">
    <w:nsid w:val="66A47C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29">
    <w:nsid w:val="66A50B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30">
    <w:nsid w:val="66A511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31">
    <w:nsid w:val="66A51A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32">
    <w:nsid w:val="66A753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33">
    <w:nsid w:val="66A878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34">
    <w:nsid w:val="66A87E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35">
    <w:nsid w:val="66AC13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36">
    <w:nsid w:val="66AC2D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37">
    <w:nsid w:val="66AC33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38">
    <w:nsid w:val="66B152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39">
    <w:nsid w:val="66B164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40">
    <w:nsid w:val="66B16D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41">
    <w:nsid w:val="66B20B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42">
    <w:nsid w:val="66B27E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43">
    <w:nsid w:val="66B568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44">
    <w:nsid w:val="66B740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45">
    <w:nsid w:val="66B864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46">
    <w:nsid w:val="66BB54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47">
    <w:nsid w:val="66BB6B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48">
    <w:nsid w:val="66BB6E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49">
    <w:nsid w:val="66BF78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50">
    <w:nsid w:val="66C020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51">
    <w:nsid w:val="66C151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52">
    <w:nsid w:val="66C264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53">
    <w:nsid w:val="66C30C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54">
    <w:nsid w:val="66C31A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55">
    <w:nsid w:val="66C44B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56">
    <w:nsid w:val="66C903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57">
    <w:nsid w:val="66C96E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58">
    <w:nsid w:val="66CA13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59">
    <w:nsid w:val="66CC77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60">
    <w:nsid w:val="66CE2C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61">
    <w:nsid w:val="66CF62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62">
    <w:nsid w:val="66CF66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63">
    <w:nsid w:val="66D016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64">
    <w:nsid w:val="66D419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65">
    <w:nsid w:val="66D83E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66">
    <w:nsid w:val="66D96D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67">
    <w:nsid w:val="66DA08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68">
    <w:nsid w:val="66DE11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69">
    <w:nsid w:val="66DE14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70">
    <w:nsid w:val="66DE1C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71">
    <w:nsid w:val="66DF33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72">
    <w:nsid w:val="66DF50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73">
    <w:nsid w:val="66E111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74">
    <w:nsid w:val="66E779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75">
    <w:nsid w:val="66E952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76">
    <w:nsid w:val="66E954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77">
    <w:nsid w:val="66EB01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78">
    <w:nsid w:val="66EB0E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79">
    <w:nsid w:val="66EF25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80">
    <w:nsid w:val="66F05C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81">
    <w:nsid w:val="66F103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82">
    <w:nsid w:val="66F10A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83">
    <w:nsid w:val="66F175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84">
    <w:nsid w:val="66F17D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85">
    <w:nsid w:val="66F33C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86">
    <w:nsid w:val="66F648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87">
    <w:nsid w:val="66F760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88">
    <w:nsid w:val="66F87B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89">
    <w:nsid w:val="66F921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90">
    <w:nsid w:val="66FA51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91">
    <w:nsid w:val="66FA5A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92">
    <w:nsid w:val="66FB6B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93">
    <w:nsid w:val="66FB6E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94">
    <w:nsid w:val="66FF1D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95">
    <w:nsid w:val="66FF7F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96">
    <w:nsid w:val="670153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97">
    <w:nsid w:val="670167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98">
    <w:nsid w:val="67027B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499">
    <w:nsid w:val="670336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00">
    <w:nsid w:val="67043F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01">
    <w:nsid w:val="67050A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02">
    <w:nsid w:val="67085D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03">
    <w:nsid w:val="670A2C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04">
    <w:nsid w:val="670A41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05">
    <w:nsid w:val="670C7A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06">
    <w:nsid w:val="670E59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07">
    <w:nsid w:val="671139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08">
    <w:nsid w:val="67114C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09">
    <w:nsid w:val="67125A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10">
    <w:nsid w:val="671271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11">
    <w:nsid w:val="671272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12">
    <w:nsid w:val="67130B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13">
    <w:nsid w:val="67131A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14">
    <w:nsid w:val="671442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15">
    <w:nsid w:val="671613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16">
    <w:nsid w:val="671673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17">
    <w:nsid w:val="67173D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18">
    <w:nsid w:val="671B4E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19">
    <w:nsid w:val="671B53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20">
    <w:nsid w:val="671D12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21">
    <w:nsid w:val="672129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22">
    <w:nsid w:val="67223F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23">
    <w:nsid w:val="672248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24">
    <w:nsid w:val="672250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25">
    <w:nsid w:val="672707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26">
    <w:nsid w:val="672824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27">
    <w:nsid w:val="672827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28">
    <w:nsid w:val="672831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29">
    <w:nsid w:val="672833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30">
    <w:nsid w:val="672839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31">
    <w:nsid w:val="672961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32">
    <w:nsid w:val="67296D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33">
    <w:nsid w:val="672A00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34">
    <w:nsid w:val="672A01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35">
    <w:nsid w:val="672A11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36">
    <w:nsid w:val="672A1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37">
    <w:nsid w:val="672B3C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38">
    <w:nsid w:val="672C50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39">
    <w:nsid w:val="672D67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40">
    <w:nsid w:val="672D75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41">
    <w:nsid w:val="672F36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42">
    <w:nsid w:val="672F42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43">
    <w:nsid w:val="673057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44">
    <w:nsid w:val="673352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45">
    <w:nsid w:val="67336F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46">
    <w:nsid w:val="67340B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47">
    <w:nsid w:val="67352A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48">
    <w:nsid w:val="673764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49">
    <w:nsid w:val="67381B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50">
    <w:nsid w:val="67382C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51">
    <w:nsid w:val="673935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52">
    <w:nsid w:val="673946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53">
    <w:nsid w:val="673A68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54">
    <w:nsid w:val="673B10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55">
    <w:nsid w:val="674040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56">
    <w:nsid w:val="67405A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57">
    <w:nsid w:val="674338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58">
    <w:nsid w:val="67433B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59">
    <w:nsid w:val="67433B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60">
    <w:nsid w:val="67433D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61">
    <w:nsid w:val="67433F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62">
    <w:nsid w:val="674353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63">
    <w:nsid w:val="674479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64">
    <w:nsid w:val="674500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65">
    <w:nsid w:val="67451C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66">
    <w:nsid w:val="674B68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67">
    <w:nsid w:val="674C11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68">
    <w:nsid w:val="674F01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69">
    <w:nsid w:val="67503B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70">
    <w:nsid w:val="675044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71">
    <w:nsid w:val="67585F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72">
    <w:nsid w:val="67597C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73">
    <w:nsid w:val="675A47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74">
    <w:nsid w:val="675B59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75">
    <w:nsid w:val="675C7B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76">
    <w:nsid w:val="675D39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77">
    <w:nsid w:val="675E5A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78">
    <w:nsid w:val="675F6B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79">
    <w:nsid w:val="676139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80">
    <w:nsid w:val="676269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81">
    <w:nsid w:val="67642B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82">
    <w:nsid w:val="676558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83">
    <w:nsid w:val="676559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84">
    <w:nsid w:val="67655B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85">
    <w:nsid w:val="67656A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86">
    <w:nsid w:val="676608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87">
    <w:nsid w:val="67660D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88">
    <w:nsid w:val="67667B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89">
    <w:nsid w:val="676714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90">
    <w:nsid w:val="676A0A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91">
    <w:nsid w:val="676A1E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92">
    <w:nsid w:val="676A1E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93">
    <w:nsid w:val="676B39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94">
    <w:nsid w:val="676B46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95">
    <w:nsid w:val="676C59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96">
    <w:nsid w:val="676D14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97">
    <w:nsid w:val="676D7D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98">
    <w:nsid w:val="676E39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599">
    <w:nsid w:val="676F53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00">
    <w:nsid w:val="677260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01">
    <w:nsid w:val="677369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02">
    <w:nsid w:val="677667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03">
    <w:nsid w:val="677701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04">
    <w:nsid w:val="67777A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05">
    <w:nsid w:val="677B26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06">
    <w:nsid w:val="677B34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07">
    <w:nsid w:val="677C4A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08">
    <w:nsid w:val="677E11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09">
    <w:nsid w:val="677E24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10">
    <w:nsid w:val="67805B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11">
    <w:nsid w:val="678243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12">
    <w:nsid w:val="678369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13">
    <w:nsid w:val="678523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14">
    <w:nsid w:val="67881F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15">
    <w:nsid w:val="67893A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16">
    <w:nsid w:val="67894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17">
    <w:nsid w:val="678A60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18">
    <w:nsid w:val="678B0E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19">
    <w:nsid w:val="678B7B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20">
    <w:nsid w:val="678D67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21">
    <w:nsid w:val="678E0D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22">
    <w:nsid w:val="679214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23">
    <w:nsid w:val="679336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24">
    <w:nsid w:val="679474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25">
    <w:nsid w:val="679749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26">
    <w:nsid w:val="67974D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27">
    <w:nsid w:val="679754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28">
    <w:nsid w:val="67975B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29">
    <w:nsid w:val="679767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30">
    <w:nsid w:val="679810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31">
    <w:nsid w:val="67987E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32">
    <w:nsid w:val="679A47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33">
    <w:nsid w:val="679B6B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34">
    <w:nsid w:val="679B74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35">
    <w:nsid w:val="679B7A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36">
    <w:nsid w:val="679C12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37">
    <w:nsid w:val="67A031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38">
    <w:nsid w:val="67A032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39">
    <w:nsid w:val="67A327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40">
    <w:nsid w:val="67A32C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41">
    <w:nsid w:val="67A43A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42">
    <w:nsid w:val="67A57A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43">
    <w:nsid w:val="67A60F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44">
    <w:nsid w:val="67A625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45">
    <w:nsid w:val="67A853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46">
    <w:nsid w:val="67A859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47">
    <w:nsid w:val="67A90C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48">
    <w:nsid w:val="67A90F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49">
    <w:nsid w:val="67AA2B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50">
    <w:nsid w:val="67AB6A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51">
    <w:nsid w:val="67AD1A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52">
    <w:nsid w:val="67AD1C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53">
    <w:nsid w:val="67B017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54">
    <w:nsid w:val="67B130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55">
    <w:nsid w:val="67B25D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56">
    <w:nsid w:val="67B30C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57">
    <w:nsid w:val="67B315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58">
    <w:nsid w:val="67B379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59">
    <w:nsid w:val="67B66F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60">
    <w:nsid w:val="67B717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61">
    <w:nsid w:val="67B83A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62">
    <w:nsid w:val="67B84A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63">
    <w:nsid w:val="67B901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64">
    <w:nsid w:val="67B95E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65">
    <w:nsid w:val="67BA06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66">
    <w:nsid w:val="67BA15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67">
    <w:nsid w:val="67BA27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68">
    <w:nsid w:val="67BC75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69">
    <w:nsid w:val="67BD00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70">
    <w:nsid w:val="67BD02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71">
    <w:nsid w:val="67BD1C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72">
    <w:nsid w:val="67BF5D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73">
    <w:nsid w:val="67C076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74">
    <w:nsid w:val="67C415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75">
    <w:nsid w:val="67C532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76">
    <w:nsid w:val="67C65E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77">
    <w:nsid w:val="67C66C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78">
    <w:nsid w:val="67C826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79">
    <w:nsid w:val="67C952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80">
    <w:nsid w:val="67C956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81">
    <w:nsid w:val="67C964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82">
    <w:nsid w:val="67CA0E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83">
    <w:nsid w:val="67CA74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84">
    <w:nsid w:val="67CE09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85">
    <w:nsid w:val="67CF33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86">
    <w:nsid w:val="67CF47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87">
    <w:nsid w:val="67D17E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88">
    <w:nsid w:val="67D22C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89">
    <w:nsid w:val="67D40A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90">
    <w:nsid w:val="67D40C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91">
    <w:nsid w:val="67D51A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92">
    <w:nsid w:val="67D64F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93">
    <w:nsid w:val="67D701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94">
    <w:nsid w:val="67D75E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95">
    <w:nsid w:val="67D772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96">
    <w:nsid w:val="67DA55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97">
    <w:nsid w:val="67DA60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98">
    <w:nsid w:val="67DB0F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699">
    <w:nsid w:val="67E044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00">
    <w:nsid w:val="67E16A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01">
    <w:nsid w:val="67E33F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02">
    <w:nsid w:val="67E45F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03">
    <w:nsid w:val="67E472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04">
    <w:nsid w:val="67E57A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05">
    <w:nsid w:val="67E622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06">
    <w:nsid w:val="67E922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07">
    <w:nsid w:val="67EB62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08">
    <w:nsid w:val="67ED34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09">
    <w:nsid w:val="67F02A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10">
    <w:nsid w:val="67F150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11">
    <w:nsid w:val="67F15B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12">
    <w:nsid w:val="67F20E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13">
    <w:nsid w:val="67F26D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14">
    <w:nsid w:val="67F275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15">
    <w:nsid w:val="67F621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16">
    <w:nsid w:val="67F860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17">
    <w:nsid w:val="67F861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18">
    <w:nsid w:val="67F97F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19">
    <w:nsid w:val="67FC07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20">
    <w:nsid w:val="67FC77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21">
    <w:nsid w:val="67FC7C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22">
    <w:nsid w:val="67FC7E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23">
    <w:nsid w:val="67FD16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24">
    <w:nsid w:val="67FF67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25">
    <w:nsid w:val="68000000"/>
    <w:multiLevelType w:val="singleLevel"/>
    <w:tmpl w:val="C1265E0E"/>
    <w:lvl w:ilvl="0">
      <w:numFmt w:val="decimal"/>
      <w:lvlText w:val=""/>
      <w:lvlJc w:val="left"/>
    </w:lvl>
  </w:abstractNum>
  <w:abstractNum w:abstractNumId="25726">
    <w:nsid w:val="680011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27">
    <w:nsid w:val="680015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28">
    <w:nsid w:val="68013D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29">
    <w:nsid w:val="68024F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30">
    <w:nsid w:val="68030E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31">
    <w:nsid w:val="680677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32">
    <w:nsid w:val="680721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33">
    <w:nsid w:val="68072E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34">
    <w:nsid w:val="680B35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35">
    <w:nsid w:val="680C57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36">
    <w:nsid w:val="680E21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37">
    <w:nsid w:val="680E3D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38">
    <w:nsid w:val="68107F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39">
    <w:nsid w:val="681117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40">
    <w:nsid w:val="68123A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41">
    <w:nsid w:val="68136B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42">
    <w:nsid w:val="681372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43">
    <w:nsid w:val="68165C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44">
    <w:nsid w:val="681942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45">
    <w:nsid w:val="681A00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46">
    <w:nsid w:val="681A70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47">
    <w:nsid w:val="681C40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48">
    <w:nsid w:val="681C55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49">
    <w:nsid w:val="681E1E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50">
    <w:nsid w:val="681F33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51">
    <w:nsid w:val="681F3D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52">
    <w:nsid w:val="681F45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53">
    <w:nsid w:val="682073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54">
    <w:nsid w:val="682111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55">
    <w:nsid w:val="68223E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56">
    <w:nsid w:val="682526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57">
    <w:nsid w:val="682636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58">
    <w:nsid w:val="682764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59">
    <w:nsid w:val="68276E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60">
    <w:nsid w:val="682805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61">
    <w:nsid w:val="68280E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62">
    <w:nsid w:val="682B0B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63">
    <w:nsid w:val="682B76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64">
    <w:nsid w:val="682C1C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65">
    <w:nsid w:val="682D52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66">
    <w:nsid w:val="682E08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67">
    <w:nsid w:val="682E7C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68">
    <w:nsid w:val="682F15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69">
    <w:nsid w:val="683056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70">
    <w:nsid w:val="683164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71">
    <w:nsid w:val="68317F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72">
    <w:nsid w:val="683203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73">
    <w:nsid w:val="683213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74">
    <w:nsid w:val="683214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75">
    <w:nsid w:val="68321E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76">
    <w:nsid w:val="68333B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77">
    <w:nsid w:val="683461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78">
    <w:nsid w:val="683464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79">
    <w:nsid w:val="683747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80">
    <w:nsid w:val="683869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81">
    <w:nsid w:val="683872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82">
    <w:nsid w:val="68392B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83">
    <w:nsid w:val="683A51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84">
    <w:nsid w:val="683B6A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85">
    <w:nsid w:val="683B6D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86">
    <w:nsid w:val="683C24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87">
    <w:nsid w:val="683C25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88">
    <w:nsid w:val="683E6A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89">
    <w:nsid w:val="684022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90">
    <w:nsid w:val="68402A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91">
    <w:nsid w:val="68403D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92">
    <w:nsid w:val="68403F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93">
    <w:nsid w:val="684201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94">
    <w:nsid w:val="684206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95">
    <w:nsid w:val="684440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96">
    <w:nsid w:val="68444C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97">
    <w:nsid w:val="684453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98">
    <w:nsid w:val="684572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799">
    <w:nsid w:val="684854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00">
    <w:nsid w:val="684915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01">
    <w:nsid w:val="684974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02">
    <w:nsid w:val="684978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03">
    <w:nsid w:val="684A29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04">
    <w:nsid w:val="684B4E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05">
    <w:nsid w:val="684B5E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06">
    <w:nsid w:val="684C6E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07">
    <w:nsid w:val="684C71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08">
    <w:nsid w:val="684D2F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09">
    <w:nsid w:val="684E45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10">
    <w:nsid w:val="684F71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11">
    <w:nsid w:val="68500D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12">
    <w:nsid w:val="68525A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13">
    <w:nsid w:val="68537D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14">
    <w:nsid w:val="68541D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15">
    <w:nsid w:val="685544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16">
    <w:nsid w:val="68555A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17">
    <w:nsid w:val="685562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18">
    <w:nsid w:val="68560B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19">
    <w:nsid w:val="685711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20">
    <w:nsid w:val="68572C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21">
    <w:nsid w:val="685837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22">
    <w:nsid w:val="68584C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23">
    <w:nsid w:val="68596D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24">
    <w:nsid w:val="685F4D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25">
    <w:nsid w:val="686074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26">
    <w:nsid w:val="686122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27">
    <w:nsid w:val="68624B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28">
    <w:nsid w:val="686535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29">
    <w:nsid w:val="68670F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30">
    <w:nsid w:val="686715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31">
    <w:nsid w:val="686774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32">
    <w:nsid w:val="686776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33">
    <w:nsid w:val="68677E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34">
    <w:nsid w:val="686A67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35">
    <w:nsid w:val="686B14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36">
    <w:nsid w:val="686C3B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37">
    <w:nsid w:val="686C3F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38">
    <w:nsid w:val="687060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39">
    <w:nsid w:val="687349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40">
    <w:nsid w:val="68735E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41">
    <w:nsid w:val="68751F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42">
    <w:nsid w:val="687635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43">
    <w:nsid w:val="68776F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44">
    <w:nsid w:val="687776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45">
    <w:nsid w:val="687817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46">
    <w:nsid w:val="68781A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47">
    <w:nsid w:val="687924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48">
    <w:nsid w:val="68793D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49">
    <w:nsid w:val="687A5D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50">
    <w:nsid w:val="687B7A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51">
    <w:nsid w:val="687E74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52">
    <w:nsid w:val="687F26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53">
    <w:nsid w:val="688210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54">
    <w:nsid w:val="68821A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55">
    <w:nsid w:val="68827E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56">
    <w:nsid w:val="68845E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57">
    <w:nsid w:val="688463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58">
    <w:nsid w:val="688634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59">
    <w:nsid w:val="688700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60">
    <w:nsid w:val="688757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61">
    <w:nsid w:val="688759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62">
    <w:nsid w:val="6887FE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63">
    <w:nsid w:val="6887FF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64">
    <w:nsid w:val="688802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65">
    <w:nsid w:val="688865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66">
    <w:nsid w:val="68890A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67">
    <w:nsid w:val="688910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68">
    <w:nsid w:val="688930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69">
    <w:nsid w:val="688A42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70">
    <w:nsid w:val="688B75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71">
    <w:nsid w:val="688C20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72">
    <w:nsid w:val="688C22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73">
    <w:nsid w:val="688D29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74">
    <w:nsid w:val="688D3A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75">
    <w:nsid w:val="688D47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76">
    <w:nsid w:val="688E4A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77">
    <w:nsid w:val="688E67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78">
    <w:nsid w:val="689025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79">
    <w:nsid w:val="68902E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80">
    <w:nsid w:val="68932E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81">
    <w:nsid w:val="68961E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82">
    <w:nsid w:val="689743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83">
    <w:nsid w:val="68997A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84">
    <w:nsid w:val="689A1C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85">
    <w:nsid w:val="689A38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86">
    <w:nsid w:val="689B41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87">
    <w:nsid w:val="689B48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88">
    <w:nsid w:val="689B4D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89">
    <w:nsid w:val="689E32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90">
    <w:nsid w:val="689F57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91">
    <w:nsid w:val="689F75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92">
    <w:nsid w:val="68A431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93">
    <w:nsid w:val="68A434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94">
    <w:nsid w:val="68A556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95">
    <w:nsid w:val="68A67D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96">
    <w:nsid w:val="68A979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97">
    <w:nsid w:val="68AB23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98">
    <w:nsid w:val="68B006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899">
    <w:nsid w:val="68B233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00">
    <w:nsid w:val="68B236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01">
    <w:nsid w:val="68B35F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02">
    <w:nsid w:val="68B820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03">
    <w:nsid w:val="68BB17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04">
    <w:nsid w:val="68BB20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05">
    <w:nsid w:val="68BC45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06">
    <w:nsid w:val="68BC48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07">
    <w:nsid w:val="68BD5D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08">
    <w:nsid w:val="68BE1C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09">
    <w:nsid w:val="68BF2B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10">
    <w:nsid w:val="68BF2D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11">
    <w:nsid w:val="68C04B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12">
    <w:nsid w:val="68C04F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13">
    <w:nsid w:val="68C063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14">
    <w:nsid w:val="68C108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15">
    <w:nsid w:val="68C114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16">
    <w:nsid w:val="68C637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17">
    <w:nsid w:val="68C76E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18">
    <w:nsid w:val="68C821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19">
    <w:nsid w:val="68C87C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20">
    <w:nsid w:val="68C942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21">
    <w:nsid w:val="68CA4C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22">
    <w:nsid w:val="68CB76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23">
    <w:nsid w:val="68CB7D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24">
    <w:nsid w:val="68CE06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25">
    <w:nsid w:val="68CE68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26">
    <w:nsid w:val="68CF11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27">
    <w:nsid w:val="68CF12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28">
    <w:nsid w:val="68D052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29">
    <w:nsid w:val="68D159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30">
    <w:nsid w:val="68D330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31">
    <w:nsid w:val="68D458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32">
    <w:nsid w:val="68D500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33">
    <w:nsid w:val="68D56D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34">
    <w:nsid w:val="68D57C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35">
    <w:nsid w:val="68D62E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36">
    <w:nsid w:val="68D759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37">
    <w:nsid w:val="68D926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38">
    <w:nsid w:val="68DA45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39">
    <w:nsid w:val="68DA4B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40">
    <w:nsid w:val="68DB5C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41">
    <w:nsid w:val="68DB63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42">
    <w:nsid w:val="68DB78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43">
    <w:nsid w:val="68E02C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44">
    <w:nsid w:val="68E140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45">
    <w:nsid w:val="68E307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46">
    <w:nsid w:val="68E43A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47">
    <w:nsid w:val="68E56E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48">
    <w:nsid w:val="68E574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49">
    <w:nsid w:val="68E728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50">
    <w:nsid w:val="68E732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51">
    <w:nsid w:val="68E73B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52">
    <w:nsid w:val="68E856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53">
    <w:nsid w:val="68E90A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54">
    <w:nsid w:val="68EC65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55">
    <w:nsid w:val="68ED1F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56">
    <w:nsid w:val="68EE34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57">
    <w:nsid w:val="68EE50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58">
    <w:nsid w:val="68EE52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59">
    <w:nsid w:val="68F01D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60">
    <w:nsid w:val="68F36D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61">
    <w:nsid w:val="68F417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62">
    <w:nsid w:val="68F600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63">
    <w:nsid w:val="68F843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64">
    <w:nsid w:val="68F959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65">
    <w:nsid w:val="68F965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66">
    <w:nsid w:val="68F96C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67">
    <w:nsid w:val="68F96D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68">
    <w:nsid w:val="68FA1F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69">
    <w:nsid w:val="68FD71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70">
    <w:nsid w:val="68FD79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71">
    <w:nsid w:val="690000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72">
    <w:nsid w:val="690079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73">
    <w:nsid w:val="69012B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74">
    <w:nsid w:val="690364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75">
    <w:nsid w:val="69053D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76">
    <w:nsid w:val="69065E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77">
    <w:nsid w:val="690C40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78">
    <w:nsid w:val="690D57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79">
    <w:nsid w:val="690E1A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80">
    <w:nsid w:val="690E1C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81">
    <w:nsid w:val="690F35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82">
    <w:nsid w:val="690F36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83">
    <w:nsid w:val="691105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84">
    <w:nsid w:val="691219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85">
    <w:nsid w:val="691230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86">
    <w:nsid w:val="691349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87">
    <w:nsid w:val="69135B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88">
    <w:nsid w:val="691638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89">
    <w:nsid w:val="691648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90">
    <w:nsid w:val="691810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91">
    <w:nsid w:val="691818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92">
    <w:nsid w:val="69187F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93">
    <w:nsid w:val="691940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94">
    <w:nsid w:val="691A58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95">
    <w:nsid w:val="691C2F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96">
    <w:nsid w:val="69203B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97">
    <w:nsid w:val="692157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98">
    <w:nsid w:val="692200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999">
    <w:nsid w:val="692216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00">
    <w:nsid w:val="692342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01">
    <w:nsid w:val="692748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02">
    <w:nsid w:val="692905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03">
    <w:nsid w:val="69290F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04">
    <w:nsid w:val="692924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05">
    <w:nsid w:val="692A2C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06">
    <w:nsid w:val="692A2F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07">
    <w:nsid w:val="692B5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08">
    <w:nsid w:val="692B73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09">
    <w:nsid w:val="692C0C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10">
    <w:nsid w:val="692C1B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11">
    <w:nsid w:val="692C7D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12">
    <w:nsid w:val="692E5E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13">
    <w:nsid w:val="692E66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14">
    <w:nsid w:val="692F01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15">
    <w:nsid w:val="692F10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16">
    <w:nsid w:val="693026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17">
    <w:nsid w:val="69302C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18">
    <w:nsid w:val="69367B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19">
    <w:nsid w:val="69384D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20">
    <w:nsid w:val="693A2C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21">
    <w:nsid w:val="693B5B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22">
    <w:nsid w:val="693C02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23">
    <w:nsid w:val="693D29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24">
    <w:nsid w:val="693E47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25">
    <w:nsid w:val="693F5A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26">
    <w:nsid w:val="694005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27">
    <w:nsid w:val="694013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28">
    <w:nsid w:val="69437B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29">
    <w:nsid w:val="69437F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30">
    <w:nsid w:val="694435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31">
    <w:nsid w:val="69454A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32">
    <w:nsid w:val="694672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33">
    <w:nsid w:val="69467E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34">
    <w:nsid w:val="694726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35">
    <w:nsid w:val="694849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36">
    <w:nsid w:val="694A10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37">
    <w:nsid w:val="694B3B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38">
    <w:nsid w:val="694C55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39">
    <w:nsid w:val="695060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40">
    <w:nsid w:val="695076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41">
    <w:nsid w:val="69522B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42">
    <w:nsid w:val="69524F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43">
    <w:nsid w:val="695362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44">
    <w:nsid w:val="695362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45">
    <w:nsid w:val="695404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46">
    <w:nsid w:val="69547F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47">
    <w:nsid w:val="69565B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48">
    <w:nsid w:val="695832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49">
    <w:nsid w:val="695A7D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50">
    <w:nsid w:val="695B08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51">
    <w:nsid w:val="695F1D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52">
    <w:nsid w:val="696053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53">
    <w:nsid w:val="69617C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54">
    <w:nsid w:val="696229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55">
    <w:nsid w:val="696757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56">
    <w:nsid w:val="69691D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57">
    <w:nsid w:val="696B7C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58">
    <w:nsid w:val="696D53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59">
    <w:nsid w:val="696E74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60">
    <w:nsid w:val="69703A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61">
    <w:nsid w:val="69715A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62">
    <w:nsid w:val="697169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63">
    <w:nsid w:val="697172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64">
    <w:nsid w:val="697278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65">
    <w:nsid w:val="69732D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66">
    <w:nsid w:val="69744B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67">
    <w:nsid w:val="69757B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68">
    <w:nsid w:val="697618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69">
    <w:nsid w:val="697626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70">
    <w:nsid w:val="697631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71">
    <w:nsid w:val="697741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72">
    <w:nsid w:val="697864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73">
    <w:nsid w:val="69786E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74">
    <w:nsid w:val="697902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75">
    <w:nsid w:val="697903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76">
    <w:nsid w:val="69790E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77">
    <w:nsid w:val="697A4D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78">
    <w:nsid w:val="697C0B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79">
    <w:nsid w:val="697C77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80">
    <w:nsid w:val="697E65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81">
    <w:nsid w:val="698024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82">
    <w:nsid w:val="698153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83">
    <w:nsid w:val="698158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84">
    <w:nsid w:val="698276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85">
    <w:nsid w:val="69844A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86">
    <w:nsid w:val="698601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87">
    <w:nsid w:val="698679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88">
    <w:nsid w:val="698739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89">
    <w:nsid w:val="69873E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90">
    <w:nsid w:val="698853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91">
    <w:nsid w:val="698856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92">
    <w:nsid w:val="698977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93">
    <w:nsid w:val="69897B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94">
    <w:nsid w:val="698B47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95">
    <w:nsid w:val="698C6E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96">
    <w:nsid w:val="698D22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97">
    <w:nsid w:val="698E37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98">
    <w:nsid w:val="698E44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099">
    <w:nsid w:val="699009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00">
    <w:nsid w:val="69900F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01">
    <w:nsid w:val="69930C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02">
    <w:nsid w:val="699379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03">
    <w:nsid w:val="69954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04">
    <w:nsid w:val="69983A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05">
    <w:nsid w:val="699842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06">
    <w:nsid w:val="699A16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07">
    <w:nsid w:val="699C5C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08">
    <w:nsid w:val="699E22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09">
    <w:nsid w:val="699E2D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10">
    <w:nsid w:val="69A05D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11">
    <w:nsid w:val="69A112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12">
    <w:nsid w:val="69A524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13">
    <w:nsid w:val="69A533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14">
    <w:nsid w:val="69A539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15">
    <w:nsid w:val="69A70A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16">
    <w:nsid w:val="69A816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17">
    <w:nsid w:val="69A935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18">
    <w:nsid w:val="69A946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19">
    <w:nsid w:val="69A94B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20">
    <w:nsid w:val="69AA61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21">
    <w:nsid w:val="69AA6A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22">
    <w:nsid w:val="69AA6C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23">
    <w:nsid w:val="69AA72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24">
    <w:nsid w:val="69AB02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25">
    <w:nsid w:val="69AD67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26">
    <w:nsid w:val="69AE18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27">
    <w:nsid w:val="69AE7A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28">
    <w:nsid w:val="69B040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29">
    <w:nsid w:val="69B107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30">
    <w:nsid w:val="69B107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31">
    <w:nsid w:val="69B462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32">
    <w:nsid w:val="69B462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33">
    <w:nsid w:val="69B91C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34">
    <w:nsid w:val="69BB08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35">
    <w:nsid w:val="69BB0A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36">
    <w:nsid w:val="69BB7B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37">
    <w:nsid w:val="69BC1F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38">
    <w:nsid w:val="69BD46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39">
    <w:nsid w:val="69BD4F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40">
    <w:nsid w:val="69BE69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41">
    <w:nsid w:val="69C157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42">
    <w:nsid w:val="69C209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43">
    <w:nsid w:val="69C278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44">
    <w:nsid w:val="69C444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45">
    <w:nsid w:val="69C45C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46">
    <w:nsid w:val="69C569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47">
    <w:nsid w:val="69C574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48">
    <w:nsid w:val="69C73C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49">
    <w:nsid w:val="69C91A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50">
    <w:nsid w:val="69C91D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51">
    <w:nsid w:val="69CA2E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52">
    <w:nsid w:val="69CA39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53">
    <w:nsid w:val="69CB64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54">
    <w:nsid w:val="69CE4F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55">
    <w:nsid w:val="69CF78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56">
    <w:nsid w:val="69D143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57">
    <w:nsid w:val="69D25F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58">
    <w:nsid w:val="69D428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59">
    <w:nsid w:val="69D600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60">
    <w:nsid w:val="69D60E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61">
    <w:nsid w:val="69D862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62">
    <w:nsid w:val="69DB3E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63">
    <w:nsid w:val="69DB46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64">
    <w:nsid w:val="69DC68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65">
    <w:nsid w:val="69DC78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66">
    <w:nsid w:val="69E07C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67">
    <w:nsid w:val="69E13B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68">
    <w:nsid w:val="69E415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69">
    <w:nsid w:val="69E53A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70">
    <w:nsid w:val="69E957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71">
    <w:nsid w:val="69E95F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72">
    <w:nsid w:val="69EB35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73">
    <w:nsid w:val="69EC5B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74">
    <w:nsid w:val="69ED7F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75">
    <w:nsid w:val="69F075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76">
    <w:nsid w:val="69F53B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77">
    <w:nsid w:val="69F650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78">
    <w:nsid w:val="69F655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79">
    <w:nsid w:val="69F766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80">
    <w:nsid w:val="69F822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81">
    <w:nsid w:val="69F827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82">
    <w:nsid w:val="69F93D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83">
    <w:nsid w:val="69F947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84">
    <w:nsid w:val="69F949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85">
    <w:nsid w:val="69FC33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86">
    <w:nsid w:val="69FD50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87">
    <w:nsid w:val="69FD69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88">
    <w:nsid w:val="69FD6C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89">
    <w:nsid w:val="6A0059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90">
    <w:nsid w:val="6A0163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91">
    <w:nsid w:val="6A017D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92">
    <w:nsid w:val="6A0210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93">
    <w:nsid w:val="6A022B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94">
    <w:nsid w:val="6A0503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95">
    <w:nsid w:val="6A0627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96">
    <w:nsid w:val="6A0811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97">
    <w:nsid w:val="6A0919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98">
    <w:nsid w:val="6A0A59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199">
    <w:nsid w:val="6A0A5C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00">
    <w:nsid w:val="6A0C09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01">
    <w:nsid w:val="6A0F12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02">
    <w:nsid w:val="6A0F13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03">
    <w:nsid w:val="6A0F20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04">
    <w:nsid w:val="6A0F22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05">
    <w:nsid w:val="6A115A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06">
    <w:nsid w:val="6A1206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07">
    <w:nsid w:val="6A132D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08">
    <w:nsid w:val="6A1624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09">
    <w:nsid w:val="6A1866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10">
    <w:nsid w:val="6A1B52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11">
    <w:nsid w:val="6A1B6E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12">
    <w:nsid w:val="6A1C76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13">
    <w:nsid w:val="6A1C7F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14">
    <w:nsid w:val="6A1D27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15">
    <w:nsid w:val="6A1E44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16">
    <w:nsid w:val="6A1E5D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17">
    <w:nsid w:val="6A1F65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18">
    <w:nsid w:val="6A1F76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19">
    <w:nsid w:val="6A1F7B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20">
    <w:nsid w:val="6A2137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21">
    <w:nsid w:val="6A2149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22">
    <w:nsid w:val="6A2423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23">
    <w:nsid w:val="6A2430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24">
    <w:nsid w:val="6A2430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25">
    <w:nsid w:val="6A2446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26">
    <w:nsid w:val="6A254C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27">
    <w:nsid w:val="6A2671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28">
    <w:nsid w:val="6A2738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29">
    <w:nsid w:val="6A283D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30">
    <w:nsid w:val="6A285A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31">
    <w:nsid w:val="6A285F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32">
    <w:nsid w:val="6A299556"/>
    <w:multiLevelType w:val="singleLevel"/>
    <w:tmpl w:val="729C8D35"/>
    <w:lvl w:ilvl="0">
      <w:numFmt w:val="decimal"/>
      <w:lvlText w:val=""/>
      <w:lvlJc w:val="left"/>
    </w:lvl>
  </w:abstractNum>
  <w:abstractNum w:abstractNumId="26233">
    <w:nsid w:val="6A2A2A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34">
    <w:nsid w:val="6A2B36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35">
    <w:nsid w:val="6A2D1B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36">
    <w:nsid w:val="6A2E46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37">
    <w:nsid w:val="6A2F4D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38">
    <w:nsid w:val="6A3128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39">
    <w:nsid w:val="6A341F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40">
    <w:nsid w:val="6A3541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41">
    <w:nsid w:val="6A383E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42">
    <w:nsid w:val="6A3A71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43">
    <w:nsid w:val="6A3C50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44">
    <w:nsid w:val="6A3E13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45">
    <w:nsid w:val="6A3E25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46">
    <w:nsid w:val="6A43517A"/>
    <w:multiLevelType w:val="hybridMultilevel"/>
    <w:tmpl w:val="3796CE06"/>
    <w:lvl w:ilvl="0" w:tplc="C41E29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247">
    <w:nsid w:val="6A435F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48">
    <w:nsid w:val="6A4401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49">
    <w:nsid w:val="6A4514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50">
    <w:nsid w:val="6A4514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51">
    <w:nsid w:val="6A4522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52">
    <w:nsid w:val="6A4652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53">
    <w:nsid w:val="6A4656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54">
    <w:nsid w:val="6A481E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55">
    <w:nsid w:val="6A4822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56">
    <w:nsid w:val="6A4932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57">
    <w:nsid w:val="6A4933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58">
    <w:nsid w:val="6A4953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59">
    <w:nsid w:val="6A4A5B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60">
    <w:nsid w:val="6A4C43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61">
    <w:nsid w:val="6A4E02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62">
    <w:nsid w:val="6A4F25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63">
    <w:nsid w:val="6A5179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64">
    <w:nsid w:val="6A5336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65">
    <w:nsid w:val="6A5349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66">
    <w:nsid w:val="6A5455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67">
    <w:nsid w:val="6A5506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68">
    <w:nsid w:val="6A5626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69">
    <w:nsid w:val="6A5641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70">
    <w:nsid w:val="6A580F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71">
    <w:nsid w:val="6A586E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72">
    <w:nsid w:val="6A5927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73">
    <w:nsid w:val="6A5A46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74">
    <w:nsid w:val="6A5A4C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75">
    <w:nsid w:val="6A5A58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76">
    <w:nsid w:val="6A5B61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77">
    <w:nsid w:val="6A5B7D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78">
    <w:nsid w:val="6A5D44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79">
    <w:nsid w:val="6A5E76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80">
    <w:nsid w:val="6A6040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81">
    <w:nsid w:val="6A620B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82">
    <w:nsid w:val="6A6323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83">
    <w:nsid w:val="6A643F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84">
    <w:nsid w:val="6A645E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85">
    <w:nsid w:val="6A6501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86">
    <w:nsid w:val="6A6619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87">
    <w:nsid w:val="6A672F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88">
    <w:nsid w:val="6A6747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89">
    <w:nsid w:val="6A6911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90">
    <w:nsid w:val="6A6A37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91">
    <w:nsid w:val="6A6A3C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92">
    <w:nsid w:val="6A6A3F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93">
    <w:nsid w:val="6A6D2D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94">
    <w:nsid w:val="6A701B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95">
    <w:nsid w:val="6A7137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96">
    <w:nsid w:val="6A7151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97">
    <w:nsid w:val="6A7433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98">
    <w:nsid w:val="6A767C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299">
    <w:nsid w:val="6A784C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00">
    <w:nsid w:val="6A7979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01">
    <w:nsid w:val="6A7A28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02">
    <w:nsid w:val="6A7F5F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03">
    <w:nsid w:val="6A7F63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04">
    <w:nsid w:val="6A7F6B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05">
    <w:nsid w:val="6A8006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06">
    <w:nsid w:val="6A8126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07">
    <w:nsid w:val="6A8428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08">
    <w:nsid w:val="6A852F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09">
    <w:nsid w:val="6A8664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10">
    <w:nsid w:val="6A8827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11">
    <w:nsid w:val="6A8967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12">
    <w:nsid w:val="6A8A76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13">
    <w:nsid w:val="6A8B2E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14">
    <w:nsid w:val="6A8F3D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15">
    <w:nsid w:val="6A922B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16">
    <w:nsid w:val="6A922F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17">
    <w:nsid w:val="6A9349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18">
    <w:nsid w:val="6A936A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19">
    <w:nsid w:val="6A9478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20">
    <w:nsid w:val="6A9637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21">
    <w:nsid w:val="6A9765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22">
    <w:nsid w:val="6A980F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23">
    <w:nsid w:val="6A9824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24">
    <w:nsid w:val="6A9932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25">
    <w:nsid w:val="6A9947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26">
    <w:nsid w:val="6A9A61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27">
    <w:nsid w:val="6A9A67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28">
    <w:nsid w:val="6A9A74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29">
    <w:nsid w:val="6A9F15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30">
    <w:nsid w:val="6A9F18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31">
    <w:nsid w:val="6A9F25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32">
    <w:nsid w:val="6A9F28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33">
    <w:nsid w:val="6AA05B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34">
    <w:nsid w:val="6AA20A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35">
    <w:nsid w:val="6AA228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36">
    <w:nsid w:val="6AA61F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37">
    <w:nsid w:val="6AA75E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38">
    <w:nsid w:val="6AAF7E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39">
    <w:nsid w:val="6AB037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40">
    <w:nsid w:val="6AB270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41">
    <w:nsid w:val="6AB279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42">
    <w:nsid w:val="6AB331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43">
    <w:nsid w:val="6AB451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44">
    <w:nsid w:val="6AB452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45">
    <w:nsid w:val="6AB564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46">
    <w:nsid w:val="6AB572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47">
    <w:nsid w:val="6AB617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48">
    <w:nsid w:val="6AB626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49">
    <w:nsid w:val="6AB729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50">
    <w:nsid w:val="6AB73E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51">
    <w:nsid w:val="6AB864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52">
    <w:nsid w:val="6AB871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53">
    <w:nsid w:val="6AB90B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54">
    <w:nsid w:val="6ABA24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55">
    <w:nsid w:val="6ABA29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56">
    <w:nsid w:val="6ABB4E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57">
    <w:nsid w:val="6ABC6B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58">
    <w:nsid w:val="6ABD23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59">
    <w:nsid w:val="6ABE3B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60">
    <w:nsid w:val="6ABF6F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61">
    <w:nsid w:val="6AC149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62">
    <w:nsid w:val="6AC264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63">
    <w:nsid w:val="6AC26E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64">
    <w:nsid w:val="6AC422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65">
    <w:nsid w:val="6AC54C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66">
    <w:nsid w:val="6AC606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67">
    <w:nsid w:val="6AC66B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68">
    <w:nsid w:val="6AC71D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69">
    <w:nsid w:val="6AC721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70">
    <w:nsid w:val="6AC856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71">
    <w:nsid w:val="6AC974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72">
    <w:nsid w:val="6ACA0E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73">
    <w:nsid w:val="6ACA15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74">
    <w:nsid w:val="6ACC6E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75">
    <w:nsid w:val="6ACD09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76">
    <w:nsid w:val="6ACD7B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77">
    <w:nsid w:val="6ACF62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78">
    <w:nsid w:val="6AD002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79">
    <w:nsid w:val="6AD12B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80">
    <w:nsid w:val="6AD134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81">
    <w:nsid w:val="6AD300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82">
    <w:nsid w:val="6AD52C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83">
    <w:nsid w:val="6AD54A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84">
    <w:nsid w:val="6AD54A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85">
    <w:nsid w:val="6AD70A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86">
    <w:nsid w:val="6AD83C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87">
    <w:nsid w:val="6ADA02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88">
    <w:nsid w:val="6ADA68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89">
    <w:nsid w:val="6ADA79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90">
    <w:nsid w:val="6ADB10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91">
    <w:nsid w:val="6ADE08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92">
    <w:nsid w:val="6ADE18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93">
    <w:nsid w:val="6ADF2E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94">
    <w:nsid w:val="6AE04F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95">
    <w:nsid w:val="6AE050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96">
    <w:nsid w:val="6AE235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97">
    <w:nsid w:val="6AE342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98">
    <w:nsid w:val="6AE472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399">
    <w:nsid w:val="6AE653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00">
    <w:nsid w:val="6AE80A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01">
    <w:nsid w:val="6AE819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02">
    <w:nsid w:val="6AE81C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03">
    <w:nsid w:val="6AE93D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04">
    <w:nsid w:val="6AE947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05">
    <w:nsid w:val="6AEA4F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06">
    <w:nsid w:val="6AEA54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07">
    <w:nsid w:val="6AEC25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08">
    <w:nsid w:val="6AEC25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09">
    <w:nsid w:val="6AEC2C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10">
    <w:nsid w:val="6AEC2D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11">
    <w:nsid w:val="6AED54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12">
    <w:nsid w:val="6AED5B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13">
    <w:nsid w:val="6AEE6D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14">
    <w:nsid w:val="6AEE70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15">
    <w:nsid w:val="6AEE71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16">
    <w:nsid w:val="6AEF22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17">
    <w:nsid w:val="6AF15B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18">
    <w:nsid w:val="6AF160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19">
    <w:nsid w:val="6AF164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20">
    <w:nsid w:val="6AF17A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21">
    <w:nsid w:val="6AF206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22">
    <w:nsid w:val="6AF32B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23">
    <w:nsid w:val="6AF32E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24">
    <w:nsid w:val="6AF348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25">
    <w:nsid w:val="6AF633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26">
    <w:nsid w:val="6AF637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27">
    <w:nsid w:val="6AF805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28">
    <w:nsid w:val="6AF872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29">
    <w:nsid w:val="6AF876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30">
    <w:nsid w:val="6AF922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31">
    <w:nsid w:val="6AFA42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32">
    <w:nsid w:val="6AFB5D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33">
    <w:nsid w:val="6AFD46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34">
    <w:nsid w:val="6AFE4E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35">
    <w:nsid w:val="6AFE54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36">
    <w:nsid w:val="6AFE6D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37">
    <w:nsid w:val="6B003D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38">
    <w:nsid w:val="6B0269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39">
    <w:nsid w:val="6B032B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40">
    <w:nsid w:val="6B0330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41">
    <w:nsid w:val="6B055D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42">
    <w:nsid w:val="6B056F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43">
    <w:nsid w:val="6B0577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44">
    <w:nsid w:val="6B057A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45">
    <w:nsid w:val="6B0607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46">
    <w:nsid w:val="6B061B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47">
    <w:nsid w:val="6B0742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48">
    <w:nsid w:val="6B0855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49">
    <w:nsid w:val="6B0871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50">
    <w:nsid w:val="6B090D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51">
    <w:nsid w:val="6B0A1F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52">
    <w:nsid w:val="6B0A33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53">
    <w:nsid w:val="6B0A39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54">
    <w:nsid w:val="6B0B55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55">
    <w:nsid w:val="6B0F73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56">
    <w:nsid w:val="6B101F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57">
    <w:nsid w:val="6B1137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58">
    <w:nsid w:val="6B1149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59">
    <w:nsid w:val="6B1305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60">
    <w:nsid w:val="6B1316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61">
    <w:nsid w:val="6B137B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62">
    <w:nsid w:val="6B137C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63">
    <w:nsid w:val="6B1548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64">
    <w:nsid w:val="6B1722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65">
    <w:nsid w:val="6B1731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66">
    <w:nsid w:val="6B1834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67">
    <w:nsid w:val="6B1975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68">
    <w:nsid w:val="6B1B35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69">
    <w:nsid w:val="6B1B47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70">
    <w:nsid w:val="6B1C5A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71">
    <w:nsid w:val="6B1C6B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72">
    <w:nsid w:val="6B1C71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73">
    <w:nsid w:val="6B1D0F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74">
    <w:nsid w:val="6B1E32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75">
    <w:nsid w:val="6B1F61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76">
    <w:nsid w:val="6B2009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77">
    <w:nsid w:val="6B2111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78">
    <w:nsid w:val="6B211B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79">
    <w:nsid w:val="6B211B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80">
    <w:nsid w:val="6B2547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81">
    <w:nsid w:val="6B264E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82">
    <w:nsid w:val="6B2A00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83">
    <w:nsid w:val="6B2B0F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84">
    <w:nsid w:val="6B2C54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85">
    <w:nsid w:val="6B2D75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86">
    <w:nsid w:val="6B2E05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87">
    <w:nsid w:val="6B2E21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88">
    <w:nsid w:val="6B317A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89">
    <w:nsid w:val="6B3218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90">
    <w:nsid w:val="6B3350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91">
    <w:nsid w:val="6B3351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92">
    <w:nsid w:val="6B3363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93">
    <w:nsid w:val="6B3400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94">
    <w:nsid w:val="6B3402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95">
    <w:nsid w:val="6B3465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96">
    <w:nsid w:val="6B3470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97">
    <w:nsid w:val="6B347A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98">
    <w:nsid w:val="6B3530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499">
    <w:nsid w:val="6B3759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00">
    <w:nsid w:val="6B375B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01">
    <w:nsid w:val="6B3929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02">
    <w:nsid w:val="6B3B04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03">
    <w:nsid w:val="6B3B15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04">
    <w:nsid w:val="6B3D44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05">
    <w:nsid w:val="6B3E6C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06">
    <w:nsid w:val="6B3E79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07">
    <w:nsid w:val="6B4041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08">
    <w:nsid w:val="6B404F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09">
    <w:nsid w:val="6B4507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10">
    <w:nsid w:val="6B475B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11">
    <w:nsid w:val="6B475F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12">
    <w:nsid w:val="6B4867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13">
    <w:nsid w:val="6B4879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14">
    <w:nsid w:val="6B487C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15">
    <w:nsid w:val="6B490D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16">
    <w:nsid w:val="6B492E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17">
    <w:nsid w:val="6B4930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18">
    <w:nsid w:val="6B4D3C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19">
    <w:nsid w:val="6B4D3E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20">
    <w:nsid w:val="6B4E4B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21">
    <w:nsid w:val="6B4E6D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22">
    <w:nsid w:val="6B4F0E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23">
    <w:nsid w:val="6B5154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24">
    <w:nsid w:val="6B5203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25">
    <w:nsid w:val="6B5206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26">
    <w:nsid w:val="6B526B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27">
    <w:nsid w:val="6B5270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28">
    <w:nsid w:val="6B5275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29">
    <w:nsid w:val="6B5330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30">
    <w:nsid w:val="6B555E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31">
    <w:nsid w:val="6B561D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32">
    <w:nsid w:val="6B5737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33">
    <w:nsid w:val="6B586B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34">
    <w:nsid w:val="6B5A2B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35">
    <w:nsid w:val="6B5B54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36">
    <w:nsid w:val="6B5B55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37">
    <w:nsid w:val="6B5E43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38">
    <w:nsid w:val="6B5E48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39">
    <w:nsid w:val="6B5F60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40">
    <w:nsid w:val="6B5F78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41">
    <w:nsid w:val="6B601E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42">
    <w:nsid w:val="6B612A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43">
    <w:nsid w:val="6B6254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44">
    <w:nsid w:val="6B6256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45">
    <w:nsid w:val="6B6258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46">
    <w:nsid w:val="6B6303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47">
    <w:nsid w:val="6B6314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48">
    <w:nsid w:val="6B666E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49">
    <w:nsid w:val="6B667A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50">
    <w:nsid w:val="6B6963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51">
    <w:nsid w:val="6B6967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52">
    <w:nsid w:val="6B6B3F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53">
    <w:nsid w:val="6B6C53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54">
    <w:nsid w:val="6B6D0C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55">
    <w:nsid w:val="6B6E2F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56">
    <w:nsid w:val="6B6F45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57">
    <w:nsid w:val="6B6F5C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58">
    <w:nsid w:val="6B7001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59">
    <w:nsid w:val="6B706C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60">
    <w:nsid w:val="6B7079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61">
    <w:nsid w:val="6B7111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62">
    <w:nsid w:val="6B7117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63">
    <w:nsid w:val="6B7356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64">
    <w:nsid w:val="6B735F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65">
    <w:nsid w:val="6B7534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66">
    <w:nsid w:val="6B7833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67">
    <w:nsid w:val="6B7839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68">
    <w:nsid w:val="6B7948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69">
    <w:nsid w:val="6B794C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70">
    <w:nsid w:val="6B7950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71">
    <w:nsid w:val="6B7954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72">
    <w:nsid w:val="6B7959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73">
    <w:nsid w:val="6B7A67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74">
    <w:nsid w:val="6B7D7B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75">
    <w:nsid w:val="6B7E00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76">
    <w:nsid w:val="6B7F3F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77">
    <w:nsid w:val="6B8049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78">
    <w:nsid w:val="6B8806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79">
    <w:nsid w:val="6B8816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80">
    <w:nsid w:val="6B8945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81">
    <w:nsid w:val="6B8A54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82">
    <w:nsid w:val="6B8A63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83">
    <w:nsid w:val="6B8B10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84">
    <w:nsid w:val="6B8B6F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85">
    <w:nsid w:val="6B8C1A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86">
    <w:nsid w:val="6B8E01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87">
    <w:nsid w:val="6B8E06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88">
    <w:nsid w:val="6B8E7A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89">
    <w:nsid w:val="6B8F0D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90">
    <w:nsid w:val="6B904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91">
    <w:nsid w:val="6B904C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92">
    <w:nsid w:val="6B9155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93">
    <w:nsid w:val="6B9156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94">
    <w:nsid w:val="6B9172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95">
    <w:nsid w:val="6B9451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96">
    <w:nsid w:val="6B9465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97">
    <w:nsid w:val="6B962C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98">
    <w:nsid w:val="6B9635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599">
    <w:nsid w:val="6B975D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00">
    <w:nsid w:val="6B986C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01">
    <w:nsid w:val="6B9878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02">
    <w:nsid w:val="6B9918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03">
    <w:nsid w:val="6B992A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04">
    <w:nsid w:val="6B9A33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05">
    <w:nsid w:val="6B9C07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06">
    <w:nsid w:val="6B9C09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07">
    <w:nsid w:val="6B9C0B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08">
    <w:nsid w:val="6B9D38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09">
    <w:nsid w:val="6B9D3D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10">
    <w:nsid w:val="6B9E64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11">
    <w:nsid w:val="6B9E6D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12">
    <w:nsid w:val="6BA028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13">
    <w:nsid w:val="6BA032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14">
    <w:nsid w:val="6BA269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15">
    <w:nsid w:val="6BA26A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16">
    <w:nsid w:val="6BA26B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17">
    <w:nsid w:val="6BA26B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18">
    <w:nsid w:val="6BA325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19">
    <w:nsid w:val="6BA452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20">
    <w:nsid w:val="6BA55A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21">
    <w:nsid w:val="6BA600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22">
    <w:nsid w:val="6BA67B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23">
    <w:nsid w:val="6BA732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24">
    <w:nsid w:val="6BA96F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25">
    <w:nsid w:val="6BAA31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26">
    <w:nsid w:val="6BAC00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27">
    <w:nsid w:val="6BAD0A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28">
    <w:nsid w:val="6BAD0A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29">
    <w:nsid w:val="6BAF5F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30">
    <w:nsid w:val="6BB12C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31">
    <w:nsid w:val="6BB144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32">
    <w:nsid w:val="6BB41F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33">
    <w:nsid w:val="6BB422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34">
    <w:nsid w:val="6BB53C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35">
    <w:nsid w:val="6BB53E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36">
    <w:nsid w:val="6BB55A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37">
    <w:nsid w:val="6BB841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38">
    <w:nsid w:val="6BBC56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39">
    <w:nsid w:val="6BBC5A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40">
    <w:nsid w:val="6BBD0E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41">
    <w:nsid w:val="6BBD7C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42">
    <w:nsid w:val="6BBD7F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43">
    <w:nsid w:val="6BC124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44">
    <w:nsid w:val="6BC250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45">
    <w:nsid w:val="6BC35A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46">
    <w:nsid w:val="6BC363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47">
    <w:nsid w:val="6BC53A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48">
    <w:nsid w:val="6BC817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49">
    <w:nsid w:val="6BC94C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50">
    <w:nsid w:val="6BCB14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51">
    <w:nsid w:val="6BCC2E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52">
    <w:nsid w:val="6BCC38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53">
    <w:nsid w:val="6BCF2C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54">
    <w:nsid w:val="6BD059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55">
    <w:nsid w:val="6BD105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56">
    <w:nsid w:val="6BD105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57">
    <w:nsid w:val="6BD10C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58">
    <w:nsid w:val="6BD340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59">
    <w:nsid w:val="6BD522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60">
    <w:nsid w:val="6BD645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61">
    <w:nsid w:val="6BD64E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62">
    <w:nsid w:val="6BD754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63">
    <w:nsid w:val="6BDA4A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64">
    <w:nsid w:val="6BDA64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65">
    <w:nsid w:val="6BDB73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66">
    <w:nsid w:val="6BDB7B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67">
    <w:nsid w:val="6BDC38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68">
    <w:nsid w:val="6BDD3E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69">
    <w:nsid w:val="6BDD4A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70">
    <w:nsid w:val="6BDF23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71">
    <w:nsid w:val="6BE043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72">
    <w:nsid w:val="6BE04E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73">
    <w:nsid w:val="6BE162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74">
    <w:nsid w:val="6BE16A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75">
    <w:nsid w:val="6BE16D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76">
    <w:nsid w:val="6BE21C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77">
    <w:nsid w:val="6BE338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78">
    <w:nsid w:val="6BE343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79">
    <w:nsid w:val="6BE44A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80">
    <w:nsid w:val="6BE450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81">
    <w:nsid w:val="6BE457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82">
    <w:nsid w:val="6BE50D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83">
    <w:nsid w:val="6BE749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84">
    <w:nsid w:val="6BE74D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85">
    <w:nsid w:val="6BE868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86">
    <w:nsid w:val="6BEA42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87">
    <w:nsid w:val="6BEB68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88">
    <w:nsid w:val="6BEC7D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89">
    <w:nsid w:val="6BED22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90">
    <w:nsid w:val="6BED3A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91">
    <w:nsid w:val="6BEE4A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92">
    <w:nsid w:val="6BEE54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93">
    <w:nsid w:val="6BEE63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94">
    <w:nsid w:val="6BEF7B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95">
    <w:nsid w:val="6BF01C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96">
    <w:nsid w:val="6BF034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97">
    <w:nsid w:val="6BF262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98">
    <w:nsid w:val="6BF267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699">
    <w:nsid w:val="6BF327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00">
    <w:nsid w:val="6BF564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01">
    <w:nsid w:val="6BF869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02">
    <w:nsid w:val="6BF96C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03">
    <w:nsid w:val="6BFA11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04">
    <w:nsid w:val="6BFA21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05">
    <w:nsid w:val="6BFC7A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06">
    <w:nsid w:val="6BFC7E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07">
    <w:nsid w:val="6BFD05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08">
    <w:nsid w:val="6BFF5D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09">
    <w:nsid w:val="6BFF75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10">
    <w:nsid w:val="6C0246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11">
    <w:nsid w:val="6C024D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12">
    <w:nsid w:val="6C0252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13">
    <w:nsid w:val="6C0255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14">
    <w:nsid w:val="6C036C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15">
    <w:nsid w:val="6C0379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16">
    <w:nsid w:val="6C041F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17">
    <w:nsid w:val="6C042A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18">
    <w:nsid w:val="6C0677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19">
    <w:nsid w:val="6C067A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20">
    <w:nsid w:val="6C0830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21">
    <w:nsid w:val="6C083B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22">
    <w:nsid w:val="6C0974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23">
    <w:nsid w:val="6C0B2C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24">
    <w:nsid w:val="6C0D0B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25">
    <w:nsid w:val="6C0D6D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26">
    <w:nsid w:val="6C1103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27">
    <w:nsid w:val="6C136C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28">
    <w:nsid w:val="6C147B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29">
    <w:nsid w:val="6C147C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30">
    <w:nsid w:val="6C1525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31">
    <w:nsid w:val="6C1534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32">
    <w:nsid w:val="6C1536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33">
    <w:nsid w:val="6C1540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34">
    <w:nsid w:val="6C194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35">
    <w:nsid w:val="6C1A65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36">
    <w:nsid w:val="6C1A79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37">
    <w:nsid w:val="6C1D52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38">
    <w:nsid w:val="6C1E0A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39">
    <w:nsid w:val="6C1E12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40">
    <w:nsid w:val="6C1E17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41">
    <w:nsid w:val="6C1E18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42">
    <w:nsid w:val="6C1F3D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43">
    <w:nsid w:val="6C216C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44">
    <w:nsid w:val="6C216E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45">
    <w:nsid w:val="6C2171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46">
    <w:nsid w:val="6C2213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47">
    <w:nsid w:val="6C2469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48">
    <w:nsid w:val="6C2509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49">
    <w:nsid w:val="6C2645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50">
    <w:nsid w:val="6C2876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51">
    <w:nsid w:val="6C2A54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52">
    <w:nsid w:val="6C2B00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53">
    <w:nsid w:val="6C2B77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54">
    <w:nsid w:val="6C2B79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55">
    <w:nsid w:val="6C2C2C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56">
    <w:nsid w:val="6C2D43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57">
    <w:nsid w:val="6C2D46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58">
    <w:nsid w:val="6C2F0B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59">
    <w:nsid w:val="6C2F24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60">
    <w:nsid w:val="6C3031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61">
    <w:nsid w:val="6C3164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62">
    <w:nsid w:val="6C3206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63">
    <w:nsid w:val="6C3212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64">
    <w:nsid w:val="6C356A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65">
    <w:nsid w:val="6C361B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66">
    <w:nsid w:val="6C3921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67">
    <w:nsid w:val="6C3A35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68">
    <w:nsid w:val="6C3B5F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69">
    <w:nsid w:val="6C3E57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70">
    <w:nsid w:val="6C3F73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71">
    <w:nsid w:val="6C3F7C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72">
    <w:nsid w:val="6C4020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73">
    <w:nsid w:val="6C4322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74">
    <w:nsid w:val="6C4551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75">
    <w:nsid w:val="6C4551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76">
    <w:nsid w:val="6C4611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77">
    <w:nsid w:val="6C467A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78">
    <w:nsid w:val="6C4736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79">
    <w:nsid w:val="6C4B4A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80">
    <w:nsid w:val="6C4B51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81">
    <w:nsid w:val="6C4D07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82">
    <w:nsid w:val="6C4D20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83">
    <w:nsid w:val="6C4E46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84">
    <w:nsid w:val="6C4F51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85">
    <w:nsid w:val="6C500B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86">
    <w:nsid w:val="6C5018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87">
    <w:nsid w:val="6C5077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88">
    <w:nsid w:val="6C511C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89">
    <w:nsid w:val="6C511C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90">
    <w:nsid w:val="6C5264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91">
    <w:nsid w:val="6C5301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92">
    <w:nsid w:val="6C5430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93">
    <w:nsid w:val="6C553C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94">
    <w:nsid w:val="6C5553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95">
    <w:nsid w:val="6C583B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96">
    <w:nsid w:val="6C5847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97">
    <w:nsid w:val="6C595E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98">
    <w:nsid w:val="6C5A7C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799">
    <w:nsid w:val="6C5C60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00">
    <w:nsid w:val="6C5D0C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01">
    <w:nsid w:val="6C5F4C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02">
    <w:nsid w:val="6C6232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03">
    <w:nsid w:val="6C624A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04">
    <w:nsid w:val="6C6353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05">
    <w:nsid w:val="6C6359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06">
    <w:nsid w:val="6C6478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07">
    <w:nsid w:val="6C6767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08">
    <w:nsid w:val="6C6816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09">
    <w:nsid w:val="6C6942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10">
    <w:nsid w:val="6C6A69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11">
    <w:nsid w:val="6C6C36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12">
    <w:nsid w:val="6C6C3F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13">
    <w:nsid w:val="6C6D6A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14">
    <w:nsid w:val="6C6F1B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15">
    <w:nsid w:val="6C704F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16">
    <w:nsid w:val="6C7226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17">
    <w:nsid w:val="6C722F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18">
    <w:nsid w:val="6C733E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19">
    <w:nsid w:val="6C7644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20">
    <w:nsid w:val="6C7645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21">
    <w:nsid w:val="6C7805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22">
    <w:nsid w:val="6C780C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23">
    <w:nsid w:val="6C7812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24">
    <w:nsid w:val="6C7874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25">
    <w:nsid w:val="6C7A46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26">
    <w:nsid w:val="6C7A61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27">
    <w:nsid w:val="6C7B7F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28">
    <w:nsid w:val="6C7C0E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29">
    <w:nsid w:val="6C7E5B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30">
    <w:nsid w:val="6C8033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31">
    <w:nsid w:val="6C8035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32">
    <w:nsid w:val="6C816C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33">
    <w:nsid w:val="6C845B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34">
    <w:nsid w:val="6C8A29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35">
    <w:nsid w:val="6C8B67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36">
    <w:nsid w:val="6C8C06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37">
    <w:nsid w:val="6C8E4E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38">
    <w:nsid w:val="6C8F79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39">
    <w:nsid w:val="6C9138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40">
    <w:nsid w:val="6C914A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41">
    <w:nsid w:val="6C926F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42">
    <w:nsid w:val="6C9279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43">
    <w:nsid w:val="6C942D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44">
    <w:nsid w:val="6C9437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45">
    <w:nsid w:val="6C955A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46">
    <w:nsid w:val="6C9564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47">
    <w:nsid w:val="6C9737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48">
    <w:nsid w:val="6C985F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49">
    <w:nsid w:val="6C9B56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50">
    <w:nsid w:val="6C9C5F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51">
    <w:nsid w:val="6C9D07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52">
    <w:nsid w:val="6C9F4F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53">
    <w:nsid w:val="6C9F65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54">
    <w:nsid w:val="6CA072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55">
    <w:nsid w:val="6CA412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56">
    <w:nsid w:val="6CA535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57">
    <w:nsid w:val="6CA53B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58">
    <w:nsid w:val="6CA53F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59">
    <w:nsid w:val="6CA94B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60">
    <w:nsid w:val="6CA96A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61">
    <w:nsid w:val="6CAB17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62">
    <w:nsid w:val="6CAC55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63">
    <w:nsid w:val="6CAE0B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64">
    <w:nsid w:val="6CAE27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65">
    <w:nsid w:val="6CB115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66">
    <w:nsid w:val="6CB23C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67">
    <w:nsid w:val="6CB24A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68">
    <w:nsid w:val="6CB52C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69">
    <w:nsid w:val="6CB531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70">
    <w:nsid w:val="6CB538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71">
    <w:nsid w:val="6CB662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72">
    <w:nsid w:val="6CB776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73">
    <w:nsid w:val="6CB810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74">
    <w:nsid w:val="6CB816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75">
    <w:nsid w:val="6CB931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76">
    <w:nsid w:val="6CB944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77">
    <w:nsid w:val="6CBA69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78">
    <w:nsid w:val="6CBA6E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79">
    <w:nsid w:val="6CBB0F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80">
    <w:nsid w:val="6CBC32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81">
    <w:nsid w:val="6CBC36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82">
    <w:nsid w:val="6CBD54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83">
    <w:nsid w:val="6CBD6C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84">
    <w:nsid w:val="6CC172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85">
    <w:nsid w:val="6CC215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86">
    <w:nsid w:val="6CC22F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87">
    <w:nsid w:val="6CC516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88">
    <w:nsid w:val="6CC57E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89">
    <w:nsid w:val="6CC626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90">
    <w:nsid w:val="6CC63B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91">
    <w:nsid w:val="6CC63C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92">
    <w:nsid w:val="6CC754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93">
    <w:nsid w:val="6CC806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94">
    <w:nsid w:val="6CC93B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95">
    <w:nsid w:val="6CCB68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96">
    <w:nsid w:val="6CCB6E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97">
    <w:nsid w:val="6CCB7013"/>
    <w:multiLevelType w:val="multilevel"/>
    <w:tmpl w:val="8C0BE78A"/>
    <w:styleLink w:val="11111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98">
    <w:nsid w:val="6CCC22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899">
    <w:nsid w:val="6CCD50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00">
    <w:nsid w:val="6CCD50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01">
    <w:nsid w:val="6CCF20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02">
    <w:nsid w:val="6CD02F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03">
    <w:nsid w:val="6CD048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04">
    <w:nsid w:val="6CD14B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05">
    <w:nsid w:val="6CD167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06">
    <w:nsid w:val="6CD16F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07">
    <w:nsid w:val="6CD325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08">
    <w:nsid w:val="6CD43E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09">
    <w:nsid w:val="6CD457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10">
    <w:nsid w:val="6CD502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11">
    <w:nsid w:val="6CD746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12">
    <w:nsid w:val="6CD917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13">
    <w:nsid w:val="6CDB6B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14">
    <w:nsid w:val="6CDE3E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15">
    <w:nsid w:val="6CDE51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16">
    <w:nsid w:val="6CDE5E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17">
    <w:nsid w:val="6CDF05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18">
    <w:nsid w:val="6CE274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19">
    <w:nsid w:val="6CE679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20">
    <w:nsid w:val="6CE67D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21">
    <w:nsid w:val="6CE726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22">
    <w:nsid w:val="6CE96A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23">
    <w:nsid w:val="6CEA0D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24">
    <w:nsid w:val="6CEC66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25">
    <w:nsid w:val="6CED05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26">
    <w:nsid w:val="6CED07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27">
    <w:nsid w:val="6CED07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28">
    <w:nsid w:val="6CEE2F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29">
    <w:nsid w:val="6CEF48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30">
    <w:nsid w:val="6CF131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31">
    <w:nsid w:val="6CF135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32">
    <w:nsid w:val="6CF303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33">
    <w:nsid w:val="6CF376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34">
    <w:nsid w:val="6CF42D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35">
    <w:nsid w:val="6CF42E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36">
    <w:nsid w:val="6CF701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37">
    <w:nsid w:val="6CFA09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38">
    <w:nsid w:val="6CFB18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39">
    <w:nsid w:val="6CFC58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40">
    <w:nsid w:val="6CFD03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41">
    <w:nsid w:val="6CFD75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42">
    <w:nsid w:val="6CFE0C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43">
    <w:nsid w:val="6D0067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44">
    <w:nsid w:val="6D01AA00"/>
    <w:multiLevelType w:val="hybridMultilevel"/>
    <w:tmpl w:val="6F239A00"/>
    <w:lvl w:ilvl="0" w:tplc="981632C6">
      <w:numFmt w:val="decimal"/>
      <w:lvlText w:val=""/>
      <w:lvlJc w:val="left"/>
    </w:lvl>
    <w:lvl w:ilvl="1" w:tplc="53042200">
      <w:numFmt w:val="decimal"/>
      <w:lvlText w:val=""/>
      <w:lvlJc w:val="left"/>
    </w:lvl>
    <w:lvl w:ilvl="2" w:tplc="D29C5C08">
      <w:numFmt w:val="decimal"/>
      <w:lvlText w:val=""/>
      <w:lvlJc w:val="left"/>
    </w:lvl>
    <w:lvl w:ilvl="3" w:tplc="13AE6416">
      <w:numFmt w:val="decimal"/>
      <w:lvlText w:val=""/>
      <w:lvlJc w:val="left"/>
    </w:lvl>
    <w:lvl w:ilvl="4" w:tplc="0718870C">
      <w:numFmt w:val="decimal"/>
      <w:lvlText w:val=""/>
      <w:lvlJc w:val="left"/>
    </w:lvl>
    <w:lvl w:ilvl="5" w:tplc="5C4EA32A">
      <w:numFmt w:val="decimal"/>
      <w:lvlText w:val=""/>
      <w:lvlJc w:val="left"/>
    </w:lvl>
    <w:lvl w:ilvl="6" w:tplc="EC4CC79E">
      <w:numFmt w:val="decimal"/>
      <w:lvlText w:val=""/>
      <w:lvlJc w:val="left"/>
    </w:lvl>
    <w:lvl w:ilvl="7" w:tplc="7BDE9228">
      <w:numFmt w:val="decimal"/>
      <w:lvlText w:val=""/>
      <w:lvlJc w:val="left"/>
    </w:lvl>
    <w:lvl w:ilvl="8" w:tplc="76D4145C">
      <w:numFmt w:val="decimal"/>
      <w:lvlText w:val=""/>
      <w:lvlJc w:val="left"/>
    </w:lvl>
  </w:abstractNum>
  <w:abstractNum w:abstractNumId="26945">
    <w:nsid w:val="6D0350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46">
    <w:nsid w:val="6D046F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47">
    <w:nsid w:val="6D0515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48">
    <w:nsid w:val="6D0528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49">
    <w:nsid w:val="6D065E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50">
    <w:nsid w:val="6D0824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51">
    <w:nsid w:val="6D0950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52">
    <w:nsid w:val="6D0A69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53">
    <w:nsid w:val="6D0A6B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54">
    <w:nsid w:val="6D0B07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55">
    <w:nsid w:val="6D0B1E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56">
    <w:nsid w:val="6D0C3E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57">
    <w:nsid w:val="6D1209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58">
    <w:nsid w:val="6D1219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59">
    <w:nsid w:val="6D122C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60">
    <w:nsid w:val="6D1335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61">
    <w:nsid w:val="6D1342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62">
    <w:nsid w:val="6D1758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63">
    <w:nsid w:val="6D1A43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64">
    <w:nsid w:val="6D1B66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65">
    <w:nsid w:val="6D1B6D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66">
    <w:nsid w:val="6D1D35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67">
    <w:nsid w:val="6D1D40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68">
    <w:nsid w:val="6D1D52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69">
    <w:nsid w:val="6D1E70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70">
    <w:nsid w:val="6D1F0C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71">
    <w:nsid w:val="6D1F13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72">
    <w:nsid w:val="6D2154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73">
    <w:nsid w:val="6D2157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74">
    <w:nsid w:val="6D226D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75">
    <w:nsid w:val="6D2276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76">
    <w:nsid w:val="6D2447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77">
    <w:nsid w:val="6D2568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78">
    <w:nsid w:val="6D256A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79">
    <w:nsid w:val="6D260B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80">
    <w:nsid w:val="6D2617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81">
    <w:nsid w:val="6D2627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82">
    <w:nsid w:val="6D273B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83">
    <w:nsid w:val="6D286B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84">
    <w:nsid w:val="6D2A24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85">
    <w:nsid w:val="6D2B4A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86">
    <w:nsid w:val="6D2D20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87">
    <w:nsid w:val="6D2E3D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88">
    <w:nsid w:val="6D2E50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89">
    <w:nsid w:val="6D2F66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90">
    <w:nsid w:val="6D2F66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91">
    <w:nsid w:val="6D2F70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92">
    <w:nsid w:val="6D2F76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93">
    <w:nsid w:val="6D3006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94">
    <w:nsid w:val="6D314C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95">
    <w:nsid w:val="6D325D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96">
    <w:nsid w:val="6D330C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97">
    <w:nsid w:val="6D337B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98">
    <w:nsid w:val="6D3679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999">
    <w:nsid w:val="6D371A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00">
    <w:nsid w:val="6D3856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01">
    <w:nsid w:val="6D3902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02">
    <w:nsid w:val="6D3976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03">
    <w:nsid w:val="6D3B33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04">
    <w:nsid w:val="6D3B39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05">
    <w:nsid w:val="6D3B42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06">
    <w:nsid w:val="6D3D12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07">
    <w:nsid w:val="6D3F48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08">
    <w:nsid w:val="6D4001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09">
    <w:nsid w:val="6D4003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10">
    <w:nsid w:val="6D4132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11">
    <w:nsid w:val="6D4242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12">
    <w:nsid w:val="6D425C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13">
    <w:nsid w:val="6D4412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14">
    <w:nsid w:val="6D453B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15">
    <w:nsid w:val="6D4705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16">
    <w:nsid w:val="6D4709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17">
    <w:nsid w:val="6D470A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18">
    <w:nsid w:val="6D4955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19">
    <w:nsid w:val="6D4A77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20">
    <w:nsid w:val="6D4C4A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21">
    <w:nsid w:val="6D4D00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22">
    <w:nsid w:val="6D4D62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23">
    <w:nsid w:val="6D4E05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24">
    <w:nsid w:val="6D4E23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25">
    <w:nsid w:val="6D4F31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26">
    <w:nsid w:val="6D4F41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27">
    <w:nsid w:val="6D552C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28">
    <w:nsid w:val="6D5534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29">
    <w:nsid w:val="6D576F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30">
    <w:nsid w:val="6D5829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31">
    <w:nsid w:val="6D5A74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32">
    <w:nsid w:val="6D5B1A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33">
    <w:nsid w:val="6D5B7B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34">
    <w:nsid w:val="6D5C2C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35">
    <w:nsid w:val="6D5E05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36">
    <w:nsid w:val="6D5E73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37">
    <w:nsid w:val="6D5F2F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38">
    <w:nsid w:val="6D5F2F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39">
    <w:nsid w:val="6D6045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40">
    <w:nsid w:val="6D6049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41">
    <w:nsid w:val="6D6059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42">
    <w:nsid w:val="6D616C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43">
    <w:nsid w:val="6D6459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44">
    <w:nsid w:val="6D6768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45">
    <w:nsid w:val="6D691E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46">
    <w:nsid w:val="6D692B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47">
    <w:nsid w:val="6D692E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48">
    <w:nsid w:val="6D6934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49">
    <w:nsid w:val="6D6E5F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50">
    <w:nsid w:val="6D6F08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51">
    <w:nsid w:val="6D6F14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52">
    <w:nsid w:val="6D7449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53">
    <w:nsid w:val="6D7566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54">
    <w:nsid w:val="6D7902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55">
    <w:nsid w:val="6D7A25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56">
    <w:nsid w:val="6D7B49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57">
    <w:nsid w:val="6D7B68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58">
    <w:nsid w:val="6D7C0A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59">
    <w:nsid w:val="6D7C6E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60">
    <w:nsid w:val="6D812E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61">
    <w:nsid w:val="6D8302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62">
    <w:nsid w:val="6D871B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63">
    <w:nsid w:val="6D871D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64">
    <w:nsid w:val="6D8844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65">
    <w:nsid w:val="6D884E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66">
    <w:nsid w:val="6D8963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67">
    <w:nsid w:val="6D8B35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68">
    <w:nsid w:val="6D8C6A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69">
    <w:nsid w:val="6D8D78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70">
    <w:nsid w:val="6D8E22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71">
    <w:nsid w:val="6D8E25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72">
    <w:nsid w:val="6D8F47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73">
    <w:nsid w:val="6D8F5C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74">
    <w:nsid w:val="6D8F62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75">
    <w:nsid w:val="6D9005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76">
    <w:nsid w:val="6D9114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77">
    <w:nsid w:val="6D9115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78">
    <w:nsid w:val="6D9121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79">
    <w:nsid w:val="6D9123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80">
    <w:nsid w:val="6D937E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81">
    <w:nsid w:val="6D952C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82">
    <w:nsid w:val="6D953C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83">
    <w:nsid w:val="6D953D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84">
    <w:nsid w:val="6D9544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85">
    <w:nsid w:val="6D965C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86">
    <w:nsid w:val="6D970A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87">
    <w:nsid w:val="6D9960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88">
    <w:nsid w:val="6D9B11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89">
    <w:nsid w:val="6D9B2F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90">
    <w:nsid w:val="6D9C47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91">
    <w:nsid w:val="6D9C47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92">
    <w:nsid w:val="6D9D72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93">
    <w:nsid w:val="6D9D7D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94">
    <w:nsid w:val="6D9E24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95">
    <w:nsid w:val="6DA105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96">
    <w:nsid w:val="6DA229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97">
    <w:nsid w:val="6DA347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98">
    <w:nsid w:val="6DA350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099">
    <w:nsid w:val="6DA368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00">
    <w:nsid w:val="6DA404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01">
    <w:nsid w:val="6DA47A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02">
    <w:nsid w:val="6DA518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03">
    <w:nsid w:val="6DA657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04">
    <w:nsid w:val="6DA658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05">
    <w:nsid w:val="6DA764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06">
    <w:nsid w:val="6DA813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07">
    <w:nsid w:val="6DAA6D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08">
    <w:nsid w:val="6DAB7B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09">
    <w:nsid w:val="6DAE00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10">
    <w:nsid w:val="6DAE0C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11">
    <w:nsid w:val="6DAE71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12">
    <w:nsid w:val="6DAE7C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13">
    <w:nsid w:val="6DAF0E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14">
    <w:nsid w:val="6DB163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15">
    <w:nsid w:val="6DB213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16">
    <w:nsid w:val="6DB506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17">
    <w:nsid w:val="6DB517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18">
    <w:nsid w:val="6DB637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19">
    <w:nsid w:val="6DB764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20">
    <w:nsid w:val="6DB873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21">
    <w:nsid w:val="6DB919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22">
    <w:nsid w:val="6DBB6E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23">
    <w:nsid w:val="6DBC14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24">
    <w:nsid w:val="6DBD47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25">
    <w:nsid w:val="6DBE5A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26">
    <w:nsid w:val="6DC01E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27">
    <w:nsid w:val="6DC153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28">
    <w:nsid w:val="6DC164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29">
    <w:nsid w:val="6DC26A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30">
    <w:nsid w:val="6DC326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31">
    <w:nsid w:val="6DC328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32">
    <w:nsid w:val="6DC435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33">
    <w:nsid w:val="6DC565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34">
    <w:nsid w:val="6DC572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35">
    <w:nsid w:val="6DC619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36">
    <w:nsid w:val="6DC626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37">
    <w:nsid w:val="6DC72D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38">
    <w:nsid w:val="6DC737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39">
    <w:nsid w:val="6DC747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40">
    <w:nsid w:val="6DCB50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41">
    <w:nsid w:val="6DCC7F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42">
    <w:nsid w:val="6DCD1A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43">
    <w:nsid w:val="6DCE48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44">
    <w:nsid w:val="6DCF61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45">
    <w:nsid w:val="6DD013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46">
    <w:nsid w:val="6DD265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47">
    <w:nsid w:val="6DD26F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48">
    <w:nsid w:val="6DD305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49">
    <w:nsid w:val="6DD316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50">
    <w:nsid w:val="6DD431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51">
    <w:nsid w:val="6DD604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52">
    <w:nsid w:val="6DD716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53">
    <w:nsid w:val="6DD963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54">
    <w:nsid w:val="6DD967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55">
    <w:nsid w:val="6DDD0F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56">
    <w:nsid w:val="6DDD18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57">
    <w:nsid w:val="6DE115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58">
    <w:nsid w:val="6DE12C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59">
    <w:nsid w:val="6DE37A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60">
    <w:nsid w:val="6DE40B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61">
    <w:nsid w:val="6DE416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62">
    <w:nsid w:val="6DE543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63">
    <w:nsid w:val="6DE70A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64">
    <w:nsid w:val="6DE940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65">
    <w:nsid w:val="6DE94E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66">
    <w:nsid w:val="6DE95F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67">
    <w:nsid w:val="6DEC3B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68">
    <w:nsid w:val="6DED6D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69">
    <w:nsid w:val="6DED72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70">
    <w:nsid w:val="6DEE17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71">
    <w:nsid w:val="6DEF36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72">
    <w:nsid w:val="6DEF41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73">
    <w:nsid w:val="6DEF44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74">
    <w:nsid w:val="6DF06C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75">
    <w:nsid w:val="6DF102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76">
    <w:nsid w:val="6DF103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77">
    <w:nsid w:val="6DF17E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78">
    <w:nsid w:val="6DF219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79">
    <w:nsid w:val="6DF46C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80">
    <w:nsid w:val="6DF647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81">
    <w:nsid w:val="6DF766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82">
    <w:nsid w:val="6DF77A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83">
    <w:nsid w:val="6DF932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84">
    <w:nsid w:val="6DF941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85">
    <w:nsid w:val="6DFB0E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86">
    <w:nsid w:val="6DFD4B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87">
    <w:nsid w:val="6DFE6D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88">
    <w:nsid w:val="6DFE78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89">
    <w:nsid w:val="6DFF11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90">
    <w:nsid w:val="6E0326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91">
    <w:nsid w:val="6E0330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92">
    <w:nsid w:val="6E0452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93">
    <w:nsid w:val="6E0454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94">
    <w:nsid w:val="6E0468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95">
    <w:nsid w:val="6E0503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96">
    <w:nsid w:val="6E0744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97">
    <w:nsid w:val="6E0D40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98">
    <w:nsid w:val="6E0D47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199">
    <w:nsid w:val="6E1020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00">
    <w:nsid w:val="6E143F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01">
    <w:nsid w:val="6E157B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02">
    <w:nsid w:val="6E1744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03">
    <w:nsid w:val="6E1853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04">
    <w:nsid w:val="6E197E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05">
    <w:nsid w:val="6E1A25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06">
    <w:nsid w:val="6E1B4F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07">
    <w:nsid w:val="6E1B5E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08">
    <w:nsid w:val="6E1C71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09">
    <w:nsid w:val="6E1D0D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10">
    <w:nsid w:val="6E1D2B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11">
    <w:nsid w:val="6E1E48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12">
    <w:nsid w:val="6E1F6F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13">
    <w:nsid w:val="6E1F71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14">
    <w:nsid w:val="6E2012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15">
    <w:nsid w:val="6E230C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16">
    <w:nsid w:val="6E266F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17">
    <w:nsid w:val="6E2847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18">
    <w:nsid w:val="6E2848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19">
    <w:nsid w:val="6E295F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20">
    <w:nsid w:val="6E2A20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21">
    <w:nsid w:val="6E2A22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22">
    <w:nsid w:val="6E2B3C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23">
    <w:nsid w:val="6E2B43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24">
    <w:nsid w:val="6E2C63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25">
    <w:nsid w:val="6E2D73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26">
    <w:nsid w:val="6E2E2E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27">
    <w:nsid w:val="6E2E36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28">
    <w:nsid w:val="6E2F4F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29">
    <w:nsid w:val="6E2F62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30">
    <w:nsid w:val="6E3005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31">
    <w:nsid w:val="6E3235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32">
    <w:nsid w:val="6E323B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33">
    <w:nsid w:val="6E323B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34">
    <w:nsid w:val="6E335B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35">
    <w:nsid w:val="6E335F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36">
    <w:nsid w:val="6E340B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37">
    <w:nsid w:val="6E3419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38">
    <w:nsid w:val="6E3526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39">
    <w:nsid w:val="6E352D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40">
    <w:nsid w:val="6E3542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41">
    <w:nsid w:val="6E3544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42">
    <w:nsid w:val="6E364D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43">
    <w:nsid w:val="6E364F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44">
    <w:nsid w:val="6E3943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45">
    <w:nsid w:val="6E394B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46">
    <w:nsid w:val="6E395F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47">
    <w:nsid w:val="6E3A08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48">
    <w:nsid w:val="6E3B27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49">
    <w:nsid w:val="6E3C33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50">
    <w:nsid w:val="6E3D5F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51">
    <w:nsid w:val="6E3D68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52">
    <w:nsid w:val="6E3E10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53">
    <w:nsid w:val="6E3E1E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54">
    <w:nsid w:val="6E3F2C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55">
    <w:nsid w:val="6E422C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56">
    <w:nsid w:val="6E422E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57">
    <w:nsid w:val="6E463C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58">
    <w:nsid w:val="6E463D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59">
    <w:nsid w:val="6E4775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60">
    <w:nsid w:val="6E4777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61">
    <w:nsid w:val="6E492D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62">
    <w:nsid w:val="6E4B03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63">
    <w:nsid w:val="6E4B15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64">
    <w:nsid w:val="6E4B73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65">
    <w:nsid w:val="6E4B7A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66">
    <w:nsid w:val="6E4C24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67">
    <w:nsid w:val="6E4D57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68">
    <w:nsid w:val="6E4F26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69">
    <w:nsid w:val="6E5033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70">
    <w:nsid w:val="6E5174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71">
    <w:nsid w:val="6E5215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72">
    <w:nsid w:val="6E5508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73">
    <w:nsid w:val="6E550E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74">
    <w:nsid w:val="6E557A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75">
    <w:nsid w:val="6E5617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76">
    <w:nsid w:val="6E5636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77">
    <w:nsid w:val="6E574B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78">
    <w:nsid w:val="6E574C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79">
    <w:nsid w:val="6E5918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80">
    <w:nsid w:val="6E5A34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81">
    <w:nsid w:val="6E5C1F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82">
    <w:nsid w:val="6E5D2D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83">
    <w:nsid w:val="6E5D33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84">
    <w:nsid w:val="6E5D3B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85">
    <w:nsid w:val="6E5F0A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86">
    <w:nsid w:val="6E5F7E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87">
    <w:nsid w:val="6E626B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88">
    <w:nsid w:val="6E626E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89">
    <w:nsid w:val="6E6431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90">
    <w:nsid w:val="6E6450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91">
    <w:nsid w:val="6E6557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92">
    <w:nsid w:val="6E656C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93">
    <w:nsid w:val="6E6736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94">
    <w:nsid w:val="6E6903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95">
    <w:nsid w:val="6E6C64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96">
    <w:nsid w:val="6E6C78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97">
    <w:nsid w:val="6E6D15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98">
    <w:nsid w:val="6E6E47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299">
    <w:nsid w:val="6E6F74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00">
    <w:nsid w:val="6E7147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01">
    <w:nsid w:val="6E7249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02">
    <w:nsid w:val="6E737B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03">
    <w:nsid w:val="6E7433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04">
    <w:nsid w:val="6E766F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05">
    <w:nsid w:val="6E7670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06">
    <w:nsid w:val="6E7714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07">
    <w:nsid w:val="6E784B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08">
    <w:nsid w:val="6E784E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09">
    <w:nsid w:val="6E7957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10">
    <w:nsid w:val="6E796A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11">
    <w:nsid w:val="6E7D06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12">
    <w:nsid w:val="6E7D0E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13">
    <w:nsid w:val="6E7E27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14">
    <w:nsid w:val="6E7E35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15">
    <w:nsid w:val="6E7F46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16">
    <w:nsid w:val="6E824A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17">
    <w:nsid w:val="6E8361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18">
    <w:nsid w:val="6E8375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19">
    <w:nsid w:val="6E865C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20">
    <w:nsid w:val="6E866A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21">
    <w:nsid w:val="6E8708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22">
    <w:nsid w:val="6E893E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23">
    <w:nsid w:val="6E8A06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24">
    <w:nsid w:val="6E8A73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25">
    <w:nsid w:val="6E8B26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26">
    <w:nsid w:val="6E8C4E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27">
    <w:nsid w:val="6E8E14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28">
    <w:nsid w:val="6E8F22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29">
    <w:nsid w:val="6E8F2D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30">
    <w:nsid w:val="6E9059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31">
    <w:nsid w:val="6E905B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32">
    <w:nsid w:val="6E905C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33">
    <w:nsid w:val="6E9107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34">
    <w:nsid w:val="6E9463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35">
    <w:nsid w:val="6E9762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36">
    <w:nsid w:val="6E980C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37">
    <w:nsid w:val="6E9A47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38">
    <w:nsid w:val="6E9E04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39">
    <w:nsid w:val="6E9F06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40">
    <w:nsid w:val="6E9F07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41">
    <w:nsid w:val="6E9F18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42">
    <w:nsid w:val="6EA052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43">
    <w:nsid w:val="6EA21D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44">
    <w:nsid w:val="6EA32A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45">
    <w:nsid w:val="6EA462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46">
    <w:nsid w:val="6EA632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47">
    <w:nsid w:val="6EA632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48">
    <w:nsid w:val="6EA747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49">
    <w:nsid w:val="6EA921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50">
    <w:nsid w:val="6EAA34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51">
    <w:nsid w:val="6EAA45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52">
    <w:nsid w:val="6EAA50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53">
    <w:nsid w:val="6EAB63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54">
    <w:nsid w:val="6EAD21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55">
    <w:nsid w:val="6EAD31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56">
    <w:nsid w:val="6EAE55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57">
    <w:nsid w:val="6EAE66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58">
    <w:nsid w:val="6EAF70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59">
    <w:nsid w:val="6EB146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60">
    <w:nsid w:val="6EB149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61">
    <w:nsid w:val="6EB203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62">
    <w:nsid w:val="6EB439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63">
    <w:nsid w:val="6EB867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64">
    <w:nsid w:val="6EB97A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65">
    <w:nsid w:val="6EBB42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66">
    <w:nsid w:val="6EBB45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67">
    <w:nsid w:val="6EBC76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68">
    <w:nsid w:val="6EBD29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69">
    <w:nsid w:val="6EBE2B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70">
    <w:nsid w:val="6EBE31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71">
    <w:nsid w:val="6EBE3B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72">
    <w:nsid w:val="6EBE4B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73">
    <w:nsid w:val="6EBF75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74">
    <w:nsid w:val="6EC002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75">
    <w:nsid w:val="6EC015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76">
    <w:nsid w:val="6EC07B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77">
    <w:nsid w:val="6EC419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78">
    <w:nsid w:val="6EC42F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79">
    <w:nsid w:val="6EC547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80">
    <w:nsid w:val="6EC602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81">
    <w:nsid w:val="6EC66B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82">
    <w:nsid w:val="6EC66E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83">
    <w:nsid w:val="6EC832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84">
    <w:nsid w:val="6EC83E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85">
    <w:nsid w:val="6EC846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86">
    <w:nsid w:val="6EC849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87">
    <w:nsid w:val="6EC953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88">
    <w:nsid w:val="6EC956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89">
    <w:nsid w:val="6EC96D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90">
    <w:nsid w:val="6ECA1B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91">
    <w:nsid w:val="6ECB1F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92">
    <w:nsid w:val="6ECB26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93">
    <w:nsid w:val="6ECC52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94">
    <w:nsid w:val="6ECC61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95">
    <w:nsid w:val="6ECD73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96">
    <w:nsid w:val="6ECD7A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97">
    <w:nsid w:val="6ECE23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98">
    <w:nsid w:val="6ECF37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399">
    <w:nsid w:val="6ED003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00">
    <w:nsid w:val="6ED05E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01">
    <w:nsid w:val="6ED060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02">
    <w:nsid w:val="6ED526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03">
    <w:nsid w:val="6ED77A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04">
    <w:nsid w:val="6ED819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05">
    <w:nsid w:val="6ED824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06">
    <w:nsid w:val="6ED827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07">
    <w:nsid w:val="6ED945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08">
    <w:nsid w:val="6EDB1C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09">
    <w:nsid w:val="6EDB1E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10">
    <w:nsid w:val="6EDD59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11">
    <w:nsid w:val="6EDE18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12">
    <w:nsid w:val="6EDF33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13">
    <w:nsid w:val="6EE05F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14">
    <w:nsid w:val="6EE106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15">
    <w:nsid w:val="6EE223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16">
    <w:nsid w:val="6EE47D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17">
    <w:nsid w:val="6EE50A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18">
    <w:nsid w:val="6EE514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19">
    <w:nsid w:val="6EE519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20">
    <w:nsid w:val="6EE522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21">
    <w:nsid w:val="6EE635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22">
    <w:nsid w:val="6EE75E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23">
    <w:nsid w:val="6EE76B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24">
    <w:nsid w:val="6EEA5C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25">
    <w:nsid w:val="6EEB08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26">
    <w:nsid w:val="6EEB6D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27">
    <w:nsid w:val="6EED39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28">
    <w:nsid w:val="6EEE7B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29">
    <w:nsid w:val="6EEE7F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30">
    <w:nsid w:val="6EEF0F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31">
    <w:nsid w:val="6EF042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32">
    <w:nsid w:val="6EF217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33">
    <w:nsid w:val="6EF279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34">
    <w:nsid w:val="6EF622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35">
    <w:nsid w:val="6EF753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36">
    <w:nsid w:val="6EF862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37">
    <w:nsid w:val="6EFB64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38">
    <w:nsid w:val="6EFD24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39">
    <w:nsid w:val="6EFD36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40">
    <w:nsid w:val="6EFD40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41">
    <w:nsid w:val="6EFE44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42">
    <w:nsid w:val="6EFE47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43">
    <w:nsid w:val="6EFF7E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44">
    <w:nsid w:val="6F00014A"/>
    <w:multiLevelType w:val="multilevel"/>
    <w:tmpl w:val="0001002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45">
    <w:nsid w:val="6F000B4A"/>
    <w:multiLevelType w:val="multilevel"/>
    <w:tmpl w:val="6887002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46">
    <w:nsid w:val="6F0328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47">
    <w:nsid w:val="6F0432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48">
    <w:nsid w:val="6F0439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49">
    <w:nsid w:val="6F0565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50">
    <w:nsid w:val="6F0571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51">
    <w:nsid w:val="6F0574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52">
    <w:nsid w:val="6F0604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53">
    <w:nsid w:val="6F0607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54">
    <w:nsid w:val="6F060F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55">
    <w:nsid w:val="6F071C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56">
    <w:nsid w:val="6F084D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57">
    <w:nsid w:val="6F0858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58">
    <w:nsid w:val="6F090A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59">
    <w:nsid w:val="6F0B37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60">
    <w:nsid w:val="6F0B3D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61">
    <w:nsid w:val="6F0C64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62">
    <w:nsid w:val="6F0D02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63">
    <w:nsid w:val="6F0D24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64">
    <w:nsid w:val="6F0F5F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65">
    <w:nsid w:val="6F0F65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66">
    <w:nsid w:val="6F0F73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67">
    <w:nsid w:val="6F1004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68">
    <w:nsid w:val="6F107A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69">
    <w:nsid w:val="6F1124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70">
    <w:nsid w:val="6F1127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71">
    <w:nsid w:val="6F125B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72">
    <w:nsid w:val="6F1264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73">
    <w:nsid w:val="6F1300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74">
    <w:nsid w:val="6F1556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75">
    <w:nsid w:val="6F1668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76">
    <w:nsid w:val="6F1675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77">
    <w:nsid w:val="6F1713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78">
    <w:nsid w:val="6F1835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79">
    <w:nsid w:val="6F1846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80">
    <w:nsid w:val="6F1968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81">
    <w:nsid w:val="6F1B3B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82">
    <w:nsid w:val="6F1C52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83">
    <w:nsid w:val="6F1C5D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84">
    <w:nsid w:val="6F1D69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85">
    <w:nsid w:val="6F1F45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86">
    <w:nsid w:val="6F2000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87">
    <w:nsid w:val="6F205E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88">
    <w:nsid w:val="6F207C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89">
    <w:nsid w:val="6F210B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90">
    <w:nsid w:val="6F211F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91">
    <w:nsid w:val="6F2408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92">
    <w:nsid w:val="6F2416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93">
    <w:nsid w:val="6F2477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94">
    <w:nsid w:val="6F2524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95">
    <w:nsid w:val="6F276B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96">
    <w:nsid w:val="6F2773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97">
    <w:nsid w:val="6F2939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98">
    <w:nsid w:val="6F2952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499">
    <w:nsid w:val="6F2B13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00">
    <w:nsid w:val="6F2B26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01">
    <w:nsid w:val="6F2D65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02">
    <w:nsid w:val="6F2F2F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03">
    <w:nsid w:val="6F304E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04">
    <w:nsid w:val="6F3178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05">
    <w:nsid w:val="6F317B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06">
    <w:nsid w:val="6F333D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07">
    <w:nsid w:val="6F3524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08">
    <w:nsid w:val="6F362D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09">
    <w:nsid w:val="6F3631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10">
    <w:nsid w:val="6F3638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11">
    <w:nsid w:val="6F375A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12">
    <w:nsid w:val="6F391D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13">
    <w:nsid w:val="6F3C30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14">
    <w:nsid w:val="6F3D57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15">
    <w:nsid w:val="6F3E72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16">
    <w:nsid w:val="6F3F1D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17">
    <w:nsid w:val="6F431E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18">
    <w:nsid w:val="6F4505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19">
    <w:nsid w:val="6F460F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20">
    <w:nsid w:val="6F4619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21">
    <w:nsid w:val="6F491B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22">
    <w:nsid w:val="6F491E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23">
    <w:nsid w:val="6F4A4C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24">
    <w:nsid w:val="6F4B55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25">
    <w:nsid w:val="6F4D2B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26">
    <w:nsid w:val="6F5016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27">
    <w:nsid w:val="6F513E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28">
    <w:nsid w:val="6F5428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29">
    <w:nsid w:val="6F5441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30">
    <w:nsid w:val="6F554E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31">
    <w:nsid w:val="6F571D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32">
    <w:nsid w:val="6F5852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33">
    <w:nsid w:val="6F5908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34">
    <w:nsid w:val="6F596E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35">
    <w:nsid w:val="6F597C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36">
    <w:nsid w:val="6F597C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37">
    <w:nsid w:val="6F5A1D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38">
    <w:nsid w:val="6F5C59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39">
    <w:nsid w:val="6F5D06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40">
    <w:nsid w:val="6F5D09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41">
    <w:nsid w:val="6F5D0C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42">
    <w:nsid w:val="6F5D18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43">
    <w:nsid w:val="6F5E2A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44">
    <w:nsid w:val="6F5E3C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45">
    <w:nsid w:val="6F5F61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46">
    <w:nsid w:val="6F6073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47">
    <w:nsid w:val="6F611D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48">
    <w:nsid w:val="6F6250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49">
    <w:nsid w:val="6F6309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50">
    <w:nsid w:val="6F6372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51">
    <w:nsid w:val="6F6709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52">
    <w:nsid w:val="6F6846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53">
    <w:nsid w:val="6F6961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54">
    <w:nsid w:val="6F6A79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55">
    <w:nsid w:val="6F6B1B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56">
    <w:nsid w:val="6F6B3E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57">
    <w:nsid w:val="6F6D00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58">
    <w:nsid w:val="6F6E2C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59">
    <w:nsid w:val="6F6F51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60">
    <w:nsid w:val="6F707A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61">
    <w:nsid w:val="6F7249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62">
    <w:nsid w:val="6F7525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63">
    <w:nsid w:val="6F7539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64">
    <w:nsid w:val="6F7640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65">
    <w:nsid w:val="6F764F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66">
    <w:nsid w:val="6F7766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67">
    <w:nsid w:val="6F776E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68">
    <w:nsid w:val="6F7820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69">
    <w:nsid w:val="6F7827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70">
    <w:nsid w:val="6F7A5D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71">
    <w:nsid w:val="6F7A74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72">
    <w:nsid w:val="6F7A7A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73">
    <w:nsid w:val="6F7B00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74">
    <w:nsid w:val="6F7B0C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75">
    <w:nsid w:val="6F7C29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76">
    <w:nsid w:val="6F7E0A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77">
    <w:nsid w:val="6F8105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78">
    <w:nsid w:val="6F8353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79">
    <w:nsid w:val="6F8501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80">
    <w:nsid w:val="6F8523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81">
    <w:nsid w:val="6F8638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82">
    <w:nsid w:val="6F8644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83">
    <w:nsid w:val="6F876F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84">
    <w:nsid w:val="6F8770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85">
    <w:nsid w:val="6F8920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86">
    <w:nsid w:val="6F893B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87">
    <w:nsid w:val="6F8A44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88">
    <w:nsid w:val="6F8A44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89">
    <w:nsid w:val="6F8A4D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90">
    <w:nsid w:val="6F8B04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91">
    <w:nsid w:val="6F8B7E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92">
    <w:nsid w:val="6F8C28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93">
    <w:nsid w:val="6F8E5B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94">
    <w:nsid w:val="6F8E64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95">
    <w:nsid w:val="6F9024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96">
    <w:nsid w:val="6F9029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97">
    <w:nsid w:val="6F914B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98">
    <w:nsid w:val="6F9161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599">
    <w:nsid w:val="6F9165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00">
    <w:nsid w:val="6F931C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01">
    <w:nsid w:val="6F9500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02">
    <w:nsid w:val="6F9619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03">
    <w:nsid w:val="6F962B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04">
    <w:nsid w:val="6F9730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05">
    <w:nsid w:val="6F974E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06">
    <w:nsid w:val="6F987C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07">
    <w:nsid w:val="6F9A25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08">
    <w:nsid w:val="6F9B64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09">
    <w:nsid w:val="6F9E48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10">
    <w:nsid w:val="6FA139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11">
    <w:nsid w:val="6FA274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12">
    <w:nsid w:val="6FA27B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13">
    <w:nsid w:val="6FA30B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14">
    <w:nsid w:val="6FA314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15">
    <w:nsid w:val="6FA448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16">
    <w:nsid w:val="6FA60E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17">
    <w:nsid w:val="6FA615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18">
    <w:nsid w:val="6FA67E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19">
    <w:nsid w:val="6FA730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20">
    <w:nsid w:val="6FA853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21">
    <w:nsid w:val="6FAA25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22">
    <w:nsid w:val="6FAB4A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23">
    <w:nsid w:val="6FAC5E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24">
    <w:nsid w:val="6FAE28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25">
    <w:nsid w:val="6FAE31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26">
    <w:nsid w:val="6FAE34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27">
    <w:nsid w:val="6FAE3D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28">
    <w:nsid w:val="6FB008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29">
    <w:nsid w:val="6FB009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30">
    <w:nsid w:val="6FB119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31">
    <w:nsid w:val="6FB122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32">
    <w:nsid w:val="6FB23F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33">
    <w:nsid w:val="6FB248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34">
    <w:nsid w:val="6FB261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35">
    <w:nsid w:val="6FB414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36">
    <w:nsid w:val="6FB543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37">
    <w:nsid w:val="6FB661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38">
    <w:nsid w:val="6FB677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39">
    <w:nsid w:val="6FB70B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40">
    <w:nsid w:val="6FB71D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41">
    <w:nsid w:val="6FB838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42">
    <w:nsid w:val="6FB845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43">
    <w:nsid w:val="6FBA0F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44">
    <w:nsid w:val="6FBB27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45">
    <w:nsid w:val="6FBC3F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46">
    <w:nsid w:val="6FBC5B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47">
    <w:nsid w:val="6FBD08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48">
    <w:nsid w:val="6FBD78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49">
    <w:nsid w:val="6FC228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50">
    <w:nsid w:val="6FC244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51">
    <w:nsid w:val="6FC46F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52">
    <w:nsid w:val="6FC47D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53">
    <w:nsid w:val="6FC64B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54">
    <w:nsid w:val="6FC650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55">
    <w:nsid w:val="6FC657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56">
    <w:nsid w:val="6FC762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57">
    <w:nsid w:val="6FC769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58">
    <w:nsid w:val="6FC811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59">
    <w:nsid w:val="6FC82A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60">
    <w:nsid w:val="6FC92E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61">
    <w:nsid w:val="6FCA57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62">
    <w:nsid w:val="6FCA64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63">
    <w:nsid w:val="6FCA6A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64">
    <w:nsid w:val="6FCD51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65">
    <w:nsid w:val="6FCF31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66">
    <w:nsid w:val="6FD058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67">
    <w:nsid w:val="6FD104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68">
    <w:nsid w:val="6FD45D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69">
    <w:nsid w:val="6FD476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70">
    <w:nsid w:val="6FD639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71">
    <w:nsid w:val="6FD63C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72">
    <w:nsid w:val="6FD75E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73">
    <w:nsid w:val="6FD874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74">
    <w:nsid w:val="6FD918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75">
    <w:nsid w:val="6FDA3E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76">
    <w:nsid w:val="6FDC1D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77">
    <w:nsid w:val="6FDD3B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78">
    <w:nsid w:val="6FDF17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79">
    <w:nsid w:val="6FE332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80">
    <w:nsid w:val="6FE333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81">
    <w:nsid w:val="6FE565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82">
    <w:nsid w:val="6FE567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83">
    <w:nsid w:val="6FE85B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84">
    <w:nsid w:val="6FEA2C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85">
    <w:nsid w:val="6FEC08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86">
    <w:nsid w:val="6FF01E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87">
    <w:nsid w:val="6FF12F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88">
    <w:nsid w:val="6FF13C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89">
    <w:nsid w:val="6FF259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90">
    <w:nsid w:val="6FF259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91">
    <w:nsid w:val="6FF31D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92">
    <w:nsid w:val="6FF31D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93">
    <w:nsid w:val="6FF31E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94">
    <w:nsid w:val="6FF379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95">
    <w:nsid w:val="6FF56B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96">
    <w:nsid w:val="6FF602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97">
    <w:nsid w:val="6FF610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98">
    <w:nsid w:val="6FF716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699">
    <w:nsid w:val="6FF723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00">
    <w:nsid w:val="6FFA17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01">
    <w:nsid w:val="6FFA1A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02">
    <w:nsid w:val="6FFA21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03">
    <w:nsid w:val="6FFD19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04">
    <w:nsid w:val="70012F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05">
    <w:nsid w:val="700134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06">
    <w:nsid w:val="700248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07">
    <w:nsid w:val="700425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08">
    <w:nsid w:val="70042B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09">
    <w:nsid w:val="70052F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10">
    <w:nsid w:val="700543EF"/>
    <w:multiLevelType w:val="hybridMultilevel"/>
    <w:tmpl w:val="00000000"/>
    <w:lvl w:ilvl="0" w:tplc="F8184B88">
      <w:numFmt w:val="decimal"/>
      <w:lvlText w:val=""/>
      <w:lvlJc w:val="left"/>
    </w:lvl>
    <w:lvl w:ilvl="1" w:tplc="0C7651C6">
      <w:numFmt w:val="decimal"/>
      <w:lvlText w:val=""/>
      <w:lvlJc w:val="left"/>
    </w:lvl>
    <w:lvl w:ilvl="2" w:tplc="9C9812F6">
      <w:numFmt w:val="decimal"/>
      <w:lvlText w:val=""/>
      <w:lvlJc w:val="left"/>
    </w:lvl>
    <w:lvl w:ilvl="3" w:tplc="DB363806">
      <w:numFmt w:val="decimal"/>
      <w:lvlText w:val=""/>
      <w:lvlJc w:val="left"/>
    </w:lvl>
    <w:lvl w:ilvl="4" w:tplc="C25E01AC">
      <w:numFmt w:val="decimal"/>
      <w:lvlText w:val=""/>
      <w:lvlJc w:val="left"/>
    </w:lvl>
    <w:lvl w:ilvl="5" w:tplc="7C542816">
      <w:numFmt w:val="decimal"/>
      <w:lvlText w:val=""/>
      <w:lvlJc w:val="left"/>
    </w:lvl>
    <w:lvl w:ilvl="6" w:tplc="3620D6C8">
      <w:numFmt w:val="decimal"/>
      <w:lvlText w:val=""/>
      <w:lvlJc w:val="left"/>
    </w:lvl>
    <w:lvl w:ilvl="7" w:tplc="62E0A3F6">
      <w:numFmt w:val="decimal"/>
      <w:lvlText w:val=""/>
      <w:lvlJc w:val="left"/>
    </w:lvl>
    <w:lvl w:ilvl="8" w:tplc="B75E35F2">
      <w:numFmt w:val="decimal"/>
      <w:lvlText w:val=""/>
      <w:lvlJc w:val="left"/>
    </w:lvl>
  </w:abstractNum>
  <w:abstractNum w:abstractNumId="27711">
    <w:nsid w:val="70070B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12">
    <w:nsid w:val="700A7E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13">
    <w:nsid w:val="700B20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14">
    <w:nsid w:val="700C48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15">
    <w:nsid w:val="700C4E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16">
    <w:nsid w:val="700E27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17">
    <w:nsid w:val="700F37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18">
    <w:nsid w:val="700F3E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19">
    <w:nsid w:val="701403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20">
    <w:nsid w:val="701477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21">
    <w:nsid w:val="701523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22">
    <w:nsid w:val="701640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23">
    <w:nsid w:val="701813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24">
    <w:nsid w:val="701819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25">
    <w:nsid w:val="701951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26">
    <w:nsid w:val="701A60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27">
    <w:nsid w:val="701A6B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28">
    <w:nsid w:val="701B0F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29">
    <w:nsid w:val="701B7D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30">
    <w:nsid w:val="701B7D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31">
    <w:nsid w:val="701C2B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32">
    <w:nsid w:val="701C35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33">
    <w:nsid w:val="701C3A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34">
    <w:nsid w:val="701D64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35">
    <w:nsid w:val="701D64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36">
    <w:nsid w:val="701E01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37">
    <w:nsid w:val="701E6E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38">
    <w:nsid w:val="701F20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39">
    <w:nsid w:val="702042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40">
    <w:nsid w:val="702047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41">
    <w:nsid w:val="70216A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42">
    <w:nsid w:val="70220B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43">
    <w:nsid w:val="702214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44">
    <w:nsid w:val="702226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45">
    <w:nsid w:val="702456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46">
    <w:nsid w:val="702463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47">
    <w:nsid w:val="702470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48">
    <w:nsid w:val="70263D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49">
    <w:nsid w:val="702800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50">
    <w:nsid w:val="702808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51">
    <w:nsid w:val="702A3D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52">
    <w:nsid w:val="702A59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53">
    <w:nsid w:val="702B72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54">
    <w:nsid w:val="702B7C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55">
    <w:nsid w:val="702C28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56">
    <w:nsid w:val="702D32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57">
    <w:nsid w:val="702D48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58">
    <w:nsid w:val="702E75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59">
    <w:nsid w:val="702F0E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60">
    <w:nsid w:val="702F1E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61">
    <w:nsid w:val="703154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62">
    <w:nsid w:val="703155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63">
    <w:nsid w:val="703206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64">
    <w:nsid w:val="70326C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65">
    <w:nsid w:val="703278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66">
    <w:nsid w:val="703455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67">
    <w:nsid w:val="70357B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68">
    <w:nsid w:val="703734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69">
    <w:nsid w:val="70373B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70">
    <w:nsid w:val="703749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71">
    <w:nsid w:val="703859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72">
    <w:nsid w:val="70397C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73">
    <w:nsid w:val="703B5E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74">
    <w:nsid w:val="703B60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75">
    <w:nsid w:val="703C09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76">
    <w:nsid w:val="703C10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77">
    <w:nsid w:val="704025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78">
    <w:nsid w:val="704148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79">
    <w:nsid w:val="70414E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80">
    <w:nsid w:val="704257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81">
    <w:nsid w:val="704856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82">
    <w:nsid w:val="704966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83">
    <w:nsid w:val="704A11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84">
    <w:nsid w:val="704B3A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85">
    <w:nsid w:val="704B3B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86">
    <w:nsid w:val="704B40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87">
    <w:nsid w:val="704B49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88">
    <w:nsid w:val="704B49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89">
    <w:nsid w:val="704C53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90">
    <w:nsid w:val="704C55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91">
    <w:nsid w:val="704D0F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92">
    <w:nsid w:val="704D77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93">
    <w:nsid w:val="704E20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94">
    <w:nsid w:val="704E29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95">
    <w:nsid w:val="705117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96">
    <w:nsid w:val="705131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97">
    <w:nsid w:val="705363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98">
    <w:nsid w:val="705366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799">
    <w:nsid w:val="705532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00">
    <w:nsid w:val="705548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01">
    <w:nsid w:val="70577C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02">
    <w:nsid w:val="70581F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03">
    <w:nsid w:val="705832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04">
    <w:nsid w:val="705B17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05">
    <w:nsid w:val="705B27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06">
    <w:nsid w:val="705B2A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07">
    <w:nsid w:val="705B2C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08">
    <w:nsid w:val="705F37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09">
    <w:nsid w:val="705F4B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10">
    <w:nsid w:val="70640A4F"/>
    <w:multiLevelType w:val="multilevel"/>
    <w:tmpl w:val="346AB5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11">
    <w:nsid w:val="70651B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12">
    <w:nsid w:val="706525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13">
    <w:nsid w:val="706643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14">
    <w:nsid w:val="706645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15">
    <w:nsid w:val="70664E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16">
    <w:nsid w:val="70675F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17">
    <w:nsid w:val="706760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18">
    <w:nsid w:val="70680D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19">
    <w:nsid w:val="706821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20">
    <w:nsid w:val="706932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21">
    <w:nsid w:val="706934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22">
    <w:nsid w:val="706A73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23">
    <w:nsid w:val="706C21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24">
    <w:nsid w:val="706F2B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25">
    <w:nsid w:val="70705A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26">
    <w:nsid w:val="70716A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27">
    <w:nsid w:val="707344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28">
    <w:nsid w:val="70762B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29">
    <w:nsid w:val="70763D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30">
    <w:nsid w:val="707743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31">
    <w:nsid w:val="707763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32">
    <w:nsid w:val="707765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33">
    <w:nsid w:val="70787E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34">
    <w:nsid w:val="707922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35">
    <w:nsid w:val="707A58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36">
    <w:nsid w:val="707B67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37">
    <w:nsid w:val="708021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38">
    <w:nsid w:val="70802E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39">
    <w:nsid w:val="708279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40">
    <w:nsid w:val="708442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41">
    <w:nsid w:val="708B54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42">
    <w:nsid w:val="708D2B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43">
    <w:nsid w:val="708E42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44">
    <w:nsid w:val="708E49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45">
    <w:nsid w:val="709130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46">
    <w:nsid w:val="70937F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47">
    <w:nsid w:val="709547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48">
    <w:nsid w:val="709559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49">
    <w:nsid w:val="709839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50">
    <w:nsid w:val="709845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51">
    <w:nsid w:val="70995F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52">
    <w:nsid w:val="70997C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53">
    <w:nsid w:val="709E2B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54">
    <w:nsid w:val="70A06F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55">
    <w:nsid w:val="70A370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56">
    <w:nsid w:val="70A37F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57">
    <w:nsid w:val="70A403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58">
    <w:nsid w:val="70A409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59">
    <w:nsid w:val="70A40E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60">
    <w:nsid w:val="70A410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61">
    <w:nsid w:val="70A422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62">
    <w:nsid w:val="70A52C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63">
    <w:nsid w:val="70A539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64">
    <w:nsid w:val="70A6521C"/>
    <w:multiLevelType w:val="multilevel"/>
    <w:tmpl w:val="0000488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65">
    <w:nsid w:val="70A663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66">
    <w:nsid w:val="70A666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67">
    <w:nsid w:val="70A702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68">
    <w:nsid w:val="70A828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69">
    <w:nsid w:val="70A83C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70">
    <w:nsid w:val="70A94C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71">
    <w:nsid w:val="70A956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72">
    <w:nsid w:val="70A963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73">
    <w:nsid w:val="70AA06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74">
    <w:nsid w:val="70AC45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75">
    <w:nsid w:val="70AC59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76">
    <w:nsid w:val="70AD5C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77">
    <w:nsid w:val="70B04E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78">
    <w:nsid w:val="70B056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79">
    <w:nsid w:val="70B107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80">
    <w:nsid w:val="70B403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81">
    <w:nsid w:val="70B473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82">
    <w:nsid w:val="70B51D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83">
    <w:nsid w:val="70B644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84">
    <w:nsid w:val="70B64C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85">
    <w:nsid w:val="70B817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86">
    <w:nsid w:val="70B823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87">
    <w:nsid w:val="70BA51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88">
    <w:nsid w:val="70BA6D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89">
    <w:nsid w:val="70BB0D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90">
    <w:nsid w:val="70BB7C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91">
    <w:nsid w:val="70BC1F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92">
    <w:nsid w:val="70BC1F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93">
    <w:nsid w:val="70BD44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94">
    <w:nsid w:val="70BD55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95">
    <w:nsid w:val="70BD64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96">
    <w:nsid w:val="70BF10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97">
    <w:nsid w:val="70BF2F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98">
    <w:nsid w:val="70C33C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899">
    <w:nsid w:val="70C33E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00">
    <w:nsid w:val="70C45B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01">
    <w:nsid w:val="70C61D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02">
    <w:nsid w:val="70C61E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03">
    <w:nsid w:val="70C873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04">
    <w:nsid w:val="70C926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05">
    <w:nsid w:val="70CA32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06">
    <w:nsid w:val="70CA46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07">
    <w:nsid w:val="70CB64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08">
    <w:nsid w:val="70CC02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09">
    <w:nsid w:val="70CC12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10">
    <w:nsid w:val="70CD25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11">
    <w:nsid w:val="70CE67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12">
    <w:nsid w:val="70D140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13">
    <w:nsid w:val="70D330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14">
    <w:nsid w:val="70D560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15">
    <w:nsid w:val="70D730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16">
    <w:nsid w:val="70D86A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17">
    <w:nsid w:val="70DA35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18">
    <w:nsid w:val="70DB48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19">
    <w:nsid w:val="70DB54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20">
    <w:nsid w:val="70DC69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21">
    <w:nsid w:val="70DD2C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22">
    <w:nsid w:val="70DF5A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23">
    <w:nsid w:val="70DF6E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24">
    <w:nsid w:val="70DF6F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25">
    <w:nsid w:val="70E009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26">
    <w:nsid w:val="70E265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27">
    <w:nsid w:val="70E303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28">
    <w:nsid w:val="70E304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29">
    <w:nsid w:val="70E379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30">
    <w:nsid w:val="70E83D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31">
    <w:nsid w:val="70EB38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32">
    <w:nsid w:val="70EB47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33">
    <w:nsid w:val="70EC4E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34">
    <w:nsid w:val="70ED11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35">
    <w:nsid w:val="70EF56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36">
    <w:nsid w:val="70F001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37">
    <w:nsid w:val="70F002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38">
    <w:nsid w:val="70F070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39">
    <w:nsid w:val="70F10C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40">
    <w:nsid w:val="70F11F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41">
    <w:nsid w:val="70F128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42">
    <w:nsid w:val="70F242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43">
    <w:nsid w:val="70F533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44">
    <w:nsid w:val="70F66E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45">
    <w:nsid w:val="70F70E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46">
    <w:nsid w:val="70F70F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47">
    <w:nsid w:val="70F778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48">
    <w:nsid w:val="70F77E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49">
    <w:nsid w:val="70F839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50">
    <w:nsid w:val="70FA74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51">
    <w:nsid w:val="70FC53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52">
    <w:nsid w:val="70FE0D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53">
    <w:nsid w:val="70FE1E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54">
    <w:nsid w:val="70FF2C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55">
    <w:nsid w:val="71005A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56">
    <w:nsid w:val="710109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57">
    <w:nsid w:val="710170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58">
    <w:nsid w:val="710173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59">
    <w:nsid w:val="71021C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60">
    <w:nsid w:val="710633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61">
    <w:nsid w:val="71080C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62">
    <w:nsid w:val="71093D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63">
    <w:nsid w:val="710B05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64">
    <w:nsid w:val="710B74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65">
    <w:nsid w:val="710C24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66">
    <w:nsid w:val="710C38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67">
    <w:nsid w:val="710F2A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68">
    <w:nsid w:val="71103D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69">
    <w:nsid w:val="711050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70">
    <w:nsid w:val="71115E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71">
    <w:nsid w:val="711202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72">
    <w:nsid w:val="711207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73">
    <w:nsid w:val="711215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74">
    <w:nsid w:val="71133C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75">
    <w:nsid w:val="71133E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76">
    <w:nsid w:val="711467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77">
    <w:nsid w:val="711621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78">
    <w:nsid w:val="711805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79">
    <w:nsid w:val="711A54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80">
    <w:nsid w:val="711B6F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81">
    <w:nsid w:val="71202B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82">
    <w:nsid w:val="712149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83">
    <w:nsid w:val="712152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84">
    <w:nsid w:val="712202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85">
    <w:nsid w:val="71261E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86">
    <w:nsid w:val="712727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87">
    <w:nsid w:val="712851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88">
    <w:nsid w:val="712858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89">
    <w:nsid w:val="71290D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90">
    <w:nsid w:val="712972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91">
    <w:nsid w:val="712A1F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92">
    <w:nsid w:val="712A26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93">
    <w:nsid w:val="712A30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94">
    <w:nsid w:val="712B44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95">
    <w:nsid w:val="712C01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96">
    <w:nsid w:val="712C74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97">
    <w:nsid w:val="712D1C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998">
    <w:nsid w:val="712F5C7E"/>
    <w:multiLevelType w:val="hybridMultilevel"/>
    <w:tmpl w:val="4CC6BBA0"/>
    <w:lvl w:ilvl="0" w:tplc="8244EE7E">
      <w:numFmt w:val="bullet"/>
      <w:lvlText w:val=""/>
      <w:lvlJc w:val="left"/>
      <w:pPr>
        <w:ind w:left="2127" w:hanging="220"/>
      </w:pPr>
      <w:rPr>
        <w:rFonts w:ascii="Symbol" w:eastAsia="Symbol" w:hAnsi="Symbol" w:cs="Symbol" w:hint="default"/>
        <w:w w:val="99"/>
        <w:position w:val="-17"/>
        <w:sz w:val="28"/>
        <w:szCs w:val="28"/>
        <w:lang w:val="ru-RU" w:eastAsia="ru-RU" w:bidi="ru-RU"/>
      </w:rPr>
    </w:lvl>
    <w:lvl w:ilvl="1" w:tplc="215C52A6">
      <w:numFmt w:val="bullet"/>
      <w:lvlText w:val="•"/>
      <w:lvlJc w:val="left"/>
      <w:pPr>
        <w:ind w:left="2172" w:hanging="220"/>
      </w:pPr>
      <w:rPr>
        <w:rFonts w:hint="default"/>
        <w:lang w:val="ru-RU" w:eastAsia="ru-RU" w:bidi="ru-RU"/>
      </w:rPr>
    </w:lvl>
    <w:lvl w:ilvl="2" w:tplc="0D5E505A">
      <w:numFmt w:val="bullet"/>
      <w:lvlText w:val="•"/>
      <w:lvlJc w:val="left"/>
      <w:pPr>
        <w:ind w:left="2224" w:hanging="220"/>
      </w:pPr>
      <w:rPr>
        <w:rFonts w:hint="default"/>
        <w:lang w:val="ru-RU" w:eastAsia="ru-RU" w:bidi="ru-RU"/>
      </w:rPr>
    </w:lvl>
    <w:lvl w:ilvl="3" w:tplc="1E7E4EF8">
      <w:numFmt w:val="bullet"/>
      <w:lvlText w:val="•"/>
      <w:lvlJc w:val="left"/>
      <w:pPr>
        <w:ind w:left="2277" w:hanging="220"/>
      </w:pPr>
      <w:rPr>
        <w:rFonts w:hint="default"/>
        <w:lang w:val="ru-RU" w:eastAsia="ru-RU" w:bidi="ru-RU"/>
      </w:rPr>
    </w:lvl>
    <w:lvl w:ilvl="4" w:tplc="FBBC01F2">
      <w:numFmt w:val="bullet"/>
      <w:lvlText w:val="•"/>
      <w:lvlJc w:val="left"/>
      <w:pPr>
        <w:ind w:left="2329" w:hanging="220"/>
      </w:pPr>
      <w:rPr>
        <w:rFonts w:hint="default"/>
        <w:lang w:val="ru-RU" w:eastAsia="ru-RU" w:bidi="ru-RU"/>
      </w:rPr>
    </w:lvl>
    <w:lvl w:ilvl="5" w:tplc="19E4962A">
      <w:numFmt w:val="bullet"/>
      <w:lvlText w:val="•"/>
      <w:lvlJc w:val="left"/>
      <w:pPr>
        <w:ind w:left="2382" w:hanging="220"/>
      </w:pPr>
      <w:rPr>
        <w:rFonts w:hint="default"/>
        <w:lang w:val="ru-RU" w:eastAsia="ru-RU" w:bidi="ru-RU"/>
      </w:rPr>
    </w:lvl>
    <w:lvl w:ilvl="6" w:tplc="41EEBD1E">
      <w:numFmt w:val="bullet"/>
      <w:lvlText w:val="•"/>
      <w:lvlJc w:val="left"/>
      <w:pPr>
        <w:ind w:left="2434" w:hanging="220"/>
      </w:pPr>
      <w:rPr>
        <w:rFonts w:hint="default"/>
        <w:lang w:val="ru-RU" w:eastAsia="ru-RU" w:bidi="ru-RU"/>
      </w:rPr>
    </w:lvl>
    <w:lvl w:ilvl="7" w:tplc="D41CD486">
      <w:numFmt w:val="bullet"/>
      <w:lvlText w:val="•"/>
      <w:lvlJc w:val="left"/>
      <w:pPr>
        <w:ind w:left="2487" w:hanging="220"/>
      </w:pPr>
      <w:rPr>
        <w:rFonts w:hint="default"/>
        <w:lang w:val="ru-RU" w:eastAsia="ru-RU" w:bidi="ru-RU"/>
      </w:rPr>
    </w:lvl>
    <w:lvl w:ilvl="8" w:tplc="A8926EA6">
      <w:numFmt w:val="bullet"/>
      <w:lvlText w:val="•"/>
      <w:lvlJc w:val="left"/>
      <w:pPr>
        <w:ind w:left="2539" w:hanging="220"/>
      </w:pPr>
      <w:rPr>
        <w:rFonts w:hint="default"/>
        <w:lang w:val="ru-RU" w:eastAsia="ru-RU" w:bidi="ru-RU"/>
      </w:rPr>
    </w:lvl>
  </w:abstractNum>
  <w:abstractNum w:abstractNumId="27999">
    <w:nsid w:val="712F64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00">
    <w:nsid w:val="712F68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01">
    <w:nsid w:val="71330E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02">
    <w:nsid w:val="713371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03">
    <w:nsid w:val="713429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04">
    <w:nsid w:val="713430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05">
    <w:nsid w:val="713545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06">
    <w:nsid w:val="713666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07">
    <w:nsid w:val="713672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08">
    <w:nsid w:val="713677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09">
    <w:nsid w:val="713710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10">
    <w:nsid w:val="71384E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11">
    <w:nsid w:val="713A20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12">
    <w:nsid w:val="713B28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13">
    <w:nsid w:val="713B2A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14">
    <w:nsid w:val="713B45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15">
    <w:nsid w:val="713D74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16">
    <w:nsid w:val="713D7C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17">
    <w:nsid w:val="713E39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18">
    <w:nsid w:val="714061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19">
    <w:nsid w:val="714072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20">
    <w:nsid w:val="714122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21">
    <w:nsid w:val="714247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22">
    <w:nsid w:val="714361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23">
    <w:nsid w:val="714365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24">
    <w:nsid w:val="714A61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25">
    <w:nsid w:val="714A67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26">
    <w:nsid w:val="714A7F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27">
    <w:nsid w:val="714B12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28">
    <w:nsid w:val="714B19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29">
    <w:nsid w:val="714B27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30">
    <w:nsid w:val="714C4C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31">
    <w:nsid w:val="71505B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32">
    <w:nsid w:val="715220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33">
    <w:nsid w:val="715228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34">
    <w:nsid w:val="71534D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35">
    <w:nsid w:val="71534E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36">
    <w:nsid w:val="715652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37">
    <w:nsid w:val="715814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38">
    <w:nsid w:val="715A6C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39">
    <w:nsid w:val="715E68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40">
    <w:nsid w:val="71602D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41">
    <w:nsid w:val="716179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42">
    <w:nsid w:val="71661B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43">
    <w:nsid w:val="716627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44">
    <w:nsid w:val="71675A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45">
    <w:nsid w:val="716875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46">
    <w:nsid w:val="71691D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47">
    <w:nsid w:val="71691E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48">
    <w:nsid w:val="716A34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49">
    <w:nsid w:val="716A41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50">
    <w:nsid w:val="716B5F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51">
    <w:nsid w:val="716B69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52">
    <w:nsid w:val="716C7C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53">
    <w:nsid w:val="716E51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54">
    <w:nsid w:val="716F00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55">
    <w:nsid w:val="716F75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56">
    <w:nsid w:val="717013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57">
    <w:nsid w:val="71702B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58">
    <w:nsid w:val="71702F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59">
    <w:nsid w:val="71713D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60">
    <w:nsid w:val="717140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61">
    <w:nsid w:val="717145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62">
    <w:nsid w:val="717148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63">
    <w:nsid w:val="717203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64">
    <w:nsid w:val="717205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65">
    <w:nsid w:val="717434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66">
    <w:nsid w:val="717443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67">
    <w:nsid w:val="717451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68">
    <w:nsid w:val="717722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69">
    <w:nsid w:val="717905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70">
    <w:nsid w:val="717B3A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71">
    <w:nsid w:val="717B3D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72">
    <w:nsid w:val="717D11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73">
    <w:nsid w:val="717F61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74">
    <w:nsid w:val="718015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75">
    <w:nsid w:val="718019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76">
    <w:nsid w:val="718126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77">
    <w:nsid w:val="718137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78">
    <w:nsid w:val="718247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79">
    <w:nsid w:val="718249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80">
    <w:nsid w:val="718436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81">
    <w:nsid w:val="71853C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82">
    <w:nsid w:val="718546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83">
    <w:nsid w:val="71855E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84">
    <w:nsid w:val="718710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85">
    <w:nsid w:val="718714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86">
    <w:nsid w:val="718958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87">
    <w:nsid w:val="718962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88">
    <w:nsid w:val="71896B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89">
    <w:nsid w:val="718B38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90">
    <w:nsid w:val="718C53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91">
    <w:nsid w:val="718C66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92">
    <w:nsid w:val="718D07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93">
    <w:nsid w:val="718D0F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94">
    <w:nsid w:val="718E19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95">
    <w:nsid w:val="718E32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96">
    <w:nsid w:val="718E37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97">
    <w:nsid w:val="718F39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98">
    <w:nsid w:val="718F58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099">
    <w:nsid w:val="719073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00">
    <w:nsid w:val="719116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01">
    <w:nsid w:val="719118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02">
    <w:nsid w:val="719129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03">
    <w:nsid w:val="71923B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04">
    <w:nsid w:val="719408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05">
    <w:nsid w:val="719412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06">
    <w:nsid w:val="71947D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07">
    <w:nsid w:val="71966A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08">
    <w:nsid w:val="719775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09">
    <w:nsid w:val="71977B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10">
    <w:nsid w:val="719823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11">
    <w:nsid w:val="719824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12">
    <w:nsid w:val="719937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13">
    <w:nsid w:val="719B09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14">
    <w:nsid w:val="719B1E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15">
    <w:nsid w:val="719C3C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16">
    <w:nsid w:val="719C49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17">
    <w:nsid w:val="719E00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18">
    <w:nsid w:val="719E0C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19">
    <w:nsid w:val="71A05C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20">
    <w:nsid w:val="71A060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21">
    <w:nsid w:val="71A21A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22">
    <w:nsid w:val="71A357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23">
    <w:nsid w:val="71A463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24">
    <w:nsid w:val="71A467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25">
    <w:nsid w:val="71A476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26">
    <w:nsid w:val="71A526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27">
    <w:nsid w:val="71A63C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28">
    <w:nsid w:val="71A64A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29">
    <w:nsid w:val="71A942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30">
    <w:nsid w:val="71AC27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31">
    <w:nsid w:val="71AC2F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32">
    <w:nsid w:val="71AD49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33">
    <w:nsid w:val="71AD4B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34">
    <w:nsid w:val="71AD55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35">
    <w:nsid w:val="71AE6D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36">
    <w:nsid w:val="71AE7F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37">
    <w:nsid w:val="71AF12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38">
    <w:nsid w:val="71B16E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39">
    <w:nsid w:val="71B216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40">
    <w:nsid w:val="71B21D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41">
    <w:nsid w:val="71B32F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42">
    <w:nsid w:val="71B633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43">
    <w:nsid w:val="71B754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44">
    <w:nsid w:val="71B86E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45">
    <w:nsid w:val="71B86F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46">
    <w:nsid w:val="71B904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47">
    <w:nsid w:val="71BA3C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48">
    <w:nsid w:val="71BB70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49">
    <w:nsid w:val="71BD40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50">
    <w:nsid w:val="71C010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51">
    <w:nsid w:val="71C016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52">
    <w:nsid w:val="71C01E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53">
    <w:nsid w:val="71C020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54">
    <w:nsid w:val="71C272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55">
    <w:nsid w:val="71C275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56">
    <w:nsid w:val="71C560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57">
    <w:nsid w:val="71C730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58">
    <w:nsid w:val="71C73B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59">
    <w:nsid w:val="71CB39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60">
    <w:nsid w:val="71CB42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61">
    <w:nsid w:val="71CC60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62">
    <w:nsid w:val="71CC6F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63">
    <w:nsid w:val="71CD15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64">
    <w:nsid w:val="71CE36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65">
    <w:nsid w:val="71CF56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66">
    <w:nsid w:val="71D078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67">
    <w:nsid w:val="71D24D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68">
    <w:nsid w:val="71D308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69">
    <w:nsid w:val="71D36B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70">
    <w:nsid w:val="71D418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71">
    <w:nsid w:val="71D540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72">
    <w:nsid w:val="71D559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73">
    <w:nsid w:val="71D677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74">
    <w:nsid w:val="71D720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75">
    <w:nsid w:val="71D83C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76">
    <w:nsid w:val="71D84B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77">
    <w:nsid w:val="71DA02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78">
    <w:nsid w:val="71DA0D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79">
    <w:nsid w:val="71DC55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80">
    <w:nsid w:val="71DD7B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81">
    <w:nsid w:val="71DD7E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82">
    <w:nsid w:val="71DD7E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83">
    <w:nsid w:val="71DE16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84">
    <w:nsid w:val="71E067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85">
    <w:nsid w:val="71E103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86">
    <w:nsid w:val="71E107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87">
    <w:nsid w:val="71E118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88">
    <w:nsid w:val="71E24A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89">
    <w:nsid w:val="71E362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90">
    <w:nsid w:val="71E416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91">
    <w:nsid w:val="71E47B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92">
    <w:nsid w:val="71E52B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93">
    <w:nsid w:val="71E64B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94">
    <w:nsid w:val="71E81E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95">
    <w:nsid w:val="71E824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96">
    <w:nsid w:val="71E82D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97">
    <w:nsid w:val="71E832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98">
    <w:nsid w:val="71E93B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199">
    <w:nsid w:val="71EA00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00">
    <w:nsid w:val="71EC42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01">
    <w:nsid w:val="71EC4B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02">
    <w:nsid w:val="71F05A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03">
    <w:nsid w:val="71F05B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04">
    <w:nsid w:val="71F06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05">
    <w:nsid w:val="71F173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06">
    <w:nsid w:val="71F34C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07">
    <w:nsid w:val="71F468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08">
    <w:nsid w:val="71F479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09">
    <w:nsid w:val="71F647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10">
    <w:nsid w:val="71F64C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11">
    <w:nsid w:val="71F763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12">
    <w:nsid w:val="71F936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13">
    <w:nsid w:val="71FA66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14">
    <w:nsid w:val="71FC18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15">
    <w:nsid w:val="71FD36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16">
    <w:nsid w:val="71FD3F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17">
    <w:nsid w:val="71FE7B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18">
    <w:nsid w:val="720032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19">
    <w:nsid w:val="720166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20">
    <w:nsid w:val="720201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21">
    <w:nsid w:val="720458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22">
    <w:nsid w:val="72045A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23">
    <w:nsid w:val="720757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24">
    <w:nsid w:val="720A30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25">
    <w:nsid w:val="720A3E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26">
    <w:nsid w:val="720A47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27">
    <w:nsid w:val="720B69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28">
    <w:nsid w:val="720C0C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29">
    <w:nsid w:val="720D24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30">
    <w:nsid w:val="720F71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31">
    <w:nsid w:val="72100D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32">
    <w:nsid w:val="721154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33">
    <w:nsid w:val="721158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34">
    <w:nsid w:val="721306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35">
    <w:nsid w:val="72143D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36">
    <w:nsid w:val="721722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37">
    <w:nsid w:val="721727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38">
    <w:nsid w:val="721732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39">
    <w:nsid w:val="721733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40">
    <w:nsid w:val="721736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41">
    <w:nsid w:val="72173A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42">
    <w:nsid w:val="72190C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43">
    <w:nsid w:val="721C6A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44">
    <w:nsid w:val="721C71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45">
    <w:nsid w:val="721F5E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46">
    <w:nsid w:val="72254F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47">
    <w:nsid w:val="72265F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48">
    <w:nsid w:val="72267B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49">
    <w:nsid w:val="722721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50">
    <w:nsid w:val="722950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51">
    <w:nsid w:val="722964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52">
    <w:nsid w:val="722A76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53">
    <w:nsid w:val="722B24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54">
    <w:nsid w:val="722C4D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55">
    <w:nsid w:val="722C50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56">
    <w:nsid w:val="722D6B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57">
    <w:nsid w:val="722E13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58">
    <w:nsid w:val="722F35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59">
    <w:nsid w:val="72306D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60">
    <w:nsid w:val="723228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61">
    <w:nsid w:val="72323F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62">
    <w:nsid w:val="723709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63">
    <w:nsid w:val="72376A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64">
    <w:nsid w:val="723829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65">
    <w:nsid w:val="72393C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66">
    <w:nsid w:val="723943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67">
    <w:nsid w:val="723A6E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68">
    <w:nsid w:val="723C2F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69">
    <w:nsid w:val="723C43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70">
    <w:nsid w:val="723C43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71">
    <w:nsid w:val="723C47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72">
    <w:nsid w:val="723D4C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73">
    <w:nsid w:val="723E03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74">
    <w:nsid w:val="723F35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75">
    <w:nsid w:val="724216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76">
    <w:nsid w:val="72421B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77">
    <w:nsid w:val="724512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78">
    <w:nsid w:val="724516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79">
    <w:nsid w:val="72457E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80">
    <w:nsid w:val="72493D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81">
    <w:nsid w:val="724A4C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82">
    <w:nsid w:val="724A60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83">
    <w:nsid w:val="724B6F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84">
    <w:nsid w:val="724C2D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85">
    <w:nsid w:val="724D52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86">
    <w:nsid w:val="724F09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87">
    <w:nsid w:val="72502E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88">
    <w:nsid w:val="725278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89">
    <w:nsid w:val="72531A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90">
    <w:nsid w:val="725325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91">
    <w:nsid w:val="72534700"/>
    <w:multiLevelType w:val="multilevel"/>
    <w:tmpl w:val="0000006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92">
    <w:nsid w:val="725442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93">
    <w:nsid w:val="72545D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94">
    <w:nsid w:val="725507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95">
    <w:nsid w:val="725626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96">
    <w:nsid w:val="725630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97">
    <w:nsid w:val="725905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98">
    <w:nsid w:val="725B4E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299">
    <w:nsid w:val="725B54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00">
    <w:nsid w:val="725B6B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01">
    <w:nsid w:val="725D1A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02">
    <w:nsid w:val="725D1A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03">
    <w:nsid w:val="725E41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04">
    <w:nsid w:val="725F02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05">
    <w:nsid w:val="725F7E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06">
    <w:nsid w:val="72601D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07">
    <w:nsid w:val="726020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08">
    <w:nsid w:val="726029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09">
    <w:nsid w:val="726154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10">
    <w:nsid w:val="726256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11">
    <w:nsid w:val="726273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12">
    <w:nsid w:val="72642F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13">
    <w:nsid w:val="726445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14">
    <w:nsid w:val="726562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15">
    <w:nsid w:val="726600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16">
    <w:nsid w:val="726727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17">
    <w:nsid w:val="726849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18">
    <w:nsid w:val="72684F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19">
    <w:nsid w:val="726857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20">
    <w:nsid w:val="72697B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21">
    <w:nsid w:val="726A10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22">
    <w:nsid w:val="726B30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23">
    <w:nsid w:val="726B47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24">
    <w:nsid w:val="726C67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25">
    <w:nsid w:val="726D0B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26">
    <w:nsid w:val="726E3D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27">
    <w:nsid w:val="726E42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28">
    <w:nsid w:val="727117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29">
    <w:nsid w:val="727133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30">
    <w:nsid w:val="727675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31">
    <w:nsid w:val="727706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32">
    <w:nsid w:val="72770C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33">
    <w:nsid w:val="727833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34">
    <w:nsid w:val="727834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35">
    <w:nsid w:val="727956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36">
    <w:nsid w:val="727957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37">
    <w:nsid w:val="727A0D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38">
    <w:nsid w:val="727B1C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39">
    <w:nsid w:val="727B25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40">
    <w:nsid w:val="727C51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41">
    <w:nsid w:val="727C53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42">
    <w:nsid w:val="727D78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43">
    <w:nsid w:val="727F34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44">
    <w:nsid w:val="727F3D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45">
    <w:nsid w:val="728062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46">
    <w:nsid w:val="728106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47">
    <w:nsid w:val="728108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48">
    <w:nsid w:val="728474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49">
    <w:nsid w:val="728772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50">
    <w:nsid w:val="728829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51">
    <w:nsid w:val="72893A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52">
    <w:nsid w:val="728A5E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53">
    <w:nsid w:val="728C45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54">
    <w:nsid w:val="728D4A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55">
    <w:nsid w:val="728D69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56">
    <w:nsid w:val="728F2C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57">
    <w:nsid w:val="729050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58">
    <w:nsid w:val="72920D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59">
    <w:nsid w:val="729465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60">
    <w:nsid w:val="729804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61">
    <w:nsid w:val="729A4A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62">
    <w:nsid w:val="729A52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63">
    <w:nsid w:val="729C10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64">
    <w:nsid w:val="729D2E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65">
    <w:nsid w:val="729F02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66">
    <w:nsid w:val="729F21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67">
    <w:nsid w:val="729F7F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68">
    <w:nsid w:val="72A02C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69">
    <w:nsid w:val="72A31A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70">
    <w:nsid w:val="72A457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71">
    <w:nsid w:val="72A608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72">
    <w:nsid w:val="72A60F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73">
    <w:nsid w:val="72A622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74">
    <w:nsid w:val="72A857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75">
    <w:nsid w:val="72A85E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76">
    <w:nsid w:val="72A86B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77">
    <w:nsid w:val="72AA39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78">
    <w:nsid w:val="72AB65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79">
    <w:nsid w:val="72AC0E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80">
    <w:nsid w:val="72AD1A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81">
    <w:nsid w:val="72AF01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82">
    <w:nsid w:val="72AF75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83">
    <w:nsid w:val="72B30B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84">
    <w:nsid w:val="72B37D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85">
    <w:nsid w:val="72B425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86">
    <w:nsid w:val="72B55B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87">
    <w:nsid w:val="72B561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88">
    <w:nsid w:val="72B565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89">
    <w:nsid w:val="72BB31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90">
    <w:nsid w:val="72BE2D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91">
    <w:nsid w:val="72BF62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92">
    <w:nsid w:val="72C07E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93">
    <w:nsid w:val="72C12C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94">
    <w:nsid w:val="72C257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95">
    <w:nsid w:val="72C25C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96">
    <w:nsid w:val="72C679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97">
    <w:nsid w:val="72C714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98">
    <w:nsid w:val="72C824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399">
    <w:nsid w:val="72C955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00">
    <w:nsid w:val="72CA05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01">
    <w:nsid w:val="72CA0A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02">
    <w:nsid w:val="72D054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03">
    <w:nsid w:val="72D05A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04">
    <w:nsid w:val="72D236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05">
    <w:nsid w:val="72D245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06">
    <w:nsid w:val="72D35B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07">
    <w:nsid w:val="72D407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08">
    <w:nsid w:val="72D40F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09">
    <w:nsid w:val="72D63E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10">
    <w:nsid w:val="72D769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11">
    <w:nsid w:val="72D806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12">
    <w:nsid w:val="72D829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13">
    <w:nsid w:val="72D944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14">
    <w:nsid w:val="72DA73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15">
    <w:nsid w:val="72DA78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16">
    <w:nsid w:val="72DC23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17">
    <w:nsid w:val="72DD5C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18">
    <w:nsid w:val="72DE0C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19">
    <w:nsid w:val="72E03A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20">
    <w:nsid w:val="72E03E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21">
    <w:nsid w:val="72E207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22">
    <w:nsid w:val="72E32E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23">
    <w:nsid w:val="72E340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24">
    <w:nsid w:val="72E501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25">
    <w:nsid w:val="72E508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26">
    <w:nsid w:val="72E640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27">
    <w:nsid w:val="72E801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28">
    <w:nsid w:val="72EB62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29">
    <w:nsid w:val="72EB64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30">
    <w:nsid w:val="72EB6B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31">
    <w:nsid w:val="72ED41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32">
    <w:nsid w:val="72ED43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33">
    <w:nsid w:val="72ED43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34">
    <w:nsid w:val="72EF1B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35">
    <w:nsid w:val="72F035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36">
    <w:nsid w:val="72F272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37">
    <w:nsid w:val="72F440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38">
    <w:nsid w:val="72F449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39">
    <w:nsid w:val="72F44E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40">
    <w:nsid w:val="72F56A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41">
    <w:nsid w:val="72F61D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42">
    <w:nsid w:val="72F72E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43">
    <w:nsid w:val="72F85D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44">
    <w:nsid w:val="72F906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45">
    <w:nsid w:val="72F911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46">
    <w:nsid w:val="72F917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47">
    <w:nsid w:val="72F917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48">
    <w:nsid w:val="72FB4E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49">
    <w:nsid w:val="72FB5D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50">
    <w:nsid w:val="72FB5E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51">
    <w:nsid w:val="72FC7B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52">
    <w:nsid w:val="72FE43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53">
    <w:nsid w:val="72FE56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54">
    <w:nsid w:val="730133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55">
    <w:nsid w:val="73025D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56">
    <w:nsid w:val="730260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57">
    <w:nsid w:val="73026B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58">
    <w:nsid w:val="730421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59">
    <w:nsid w:val="730425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60">
    <w:nsid w:val="73042B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61">
    <w:nsid w:val="730434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62">
    <w:nsid w:val="730436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63">
    <w:nsid w:val="730547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64">
    <w:nsid w:val="730716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65">
    <w:nsid w:val="730722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66">
    <w:nsid w:val="730840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67">
    <w:nsid w:val="730845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68">
    <w:nsid w:val="730902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69">
    <w:nsid w:val="730A2A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70">
    <w:nsid w:val="730C64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71">
    <w:nsid w:val="730D77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72">
    <w:nsid w:val="731071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73">
    <w:nsid w:val="731073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74">
    <w:nsid w:val="731074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75">
    <w:nsid w:val="731130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76">
    <w:nsid w:val="731239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77">
    <w:nsid w:val="73123B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78">
    <w:nsid w:val="731242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79">
    <w:nsid w:val="731252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80">
    <w:nsid w:val="731542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81">
    <w:nsid w:val="731550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82">
    <w:nsid w:val="731676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83">
    <w:nsid w:val="731708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84">
    <w:nsid w:val="731825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85">
    <w:nsid w:val="731953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86">
    <w:nsid w:val="73195E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87">
    <w:nsid w:val="731967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88">
    <w:nsid w:val="731A7A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89">
    <w:nsid w:val="731B23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90">
    <w:nsid w:val="731D00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91">
    <w:nsid w:val="731D7E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92">
    <w:nsid w:val="731E05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93">
    <w:nsid w:val="731E18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94">
    <w:nsid w:val="731E1E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95">
    <w:nsid w:val="731F2A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96">
    <w:nsid w:val="732179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97">
    <w:nsid w:val="732652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98">
    <w:nsid w:val="732A4F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499">
    <w:nsid w:val="732A6A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00">
    <w:nsid w:val="732B09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01">
    <w:nsid w:val="732B15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02">
    <w:nsid w:val="732D44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03">
    <w:nsid w:val="732D5C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04">
    <w:nsid w:val="733040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05">
    <w:nsid w:val="73317A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06">
    <w:nsid w:val="73332E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07">
    <w:nsid w:val="73345A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08">
    <w:nsid w:val="733748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09">
    <w:nsid w:val="73375D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10">
    <w:nsid w:val="733766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11">
    <w:nsid w:val="733C10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12">
    <w:nsid w:val="733D44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13">
    <w:nsid w:val="733E5B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14">
    <w:nsid w:val="733E60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15">
    <w:nsid w:val="733F08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16">
    <w:nsid w:val="734031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17">
    <w:nsid w:val="73403B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18">
    <w:nsid w:val="734040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19">
    <w:nsid w:val="734041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20">
    <w:nsid w:val="734153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21">
    <w:nsid w:val="734203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22">
    <w:nsid w:val="734207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23">
    <w:nsid w:val="734277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24">
    <w:nsid w:val="734560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25">
    <w:nsid w:val="734614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26">
    <w:nsid w:val="734851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27">
    <w:nsid w:val="734858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28">
    <w:nsid w:val="734902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29">
    <w:nsid w:val="734906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30">
    <w:nsid w:val="734A29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31">
    <w:nsid w:val="734A38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32">
    <w:nsid w:val="734B4B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33">
    <w:nsid w:val="734B56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34">
    <w:nsid w:val="734B5F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35">
    <w:nsid w:val="734C0C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36">
    <w:nsid w:val="734C77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37">
    <w:nsid w:val="734E38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38">
    <w:nsid w:val="734F5C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39">
    <w:nsid w:val="734F64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40">
    <w:nsid w:val="734F73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41">
    <w:nsid w:val="73500C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42">
    <w:nsid w:val="735019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43">
    <w:nsid w:val="735257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44">
    <w:nsid w:val="735261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45">
    <w:nsid w:val="735261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46">
    <w:nsid w:val="73526C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47">
    <w:nsid w:val="73530F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48">
    <w:nsid w:val="735428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49">
    <w:nsid w:val="735563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50">
    <w:nsid w:val="735603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51">
    <w:nsid w:val="73560A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52">
    <w:nsid w:val="73570E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53">
    <w:nsid w:val="73584D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54">
    <w:nsid w:val="73595D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55">
    <w:nsid w:val="73595D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56">
    <w:nsid w:val="735960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57">
    <w:nsid w:val="735B3D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58">
    <w:nsid w:val="735C52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59">
    <w:nsid w:val="735C56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60">
    <w:nsid w:val="735D18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61">
    <w:nsid w:val="736532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62">
    <w:nsid w:val="736712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63">
    <w:nsid w:val="736774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64">
    <w:nsid w:val="736777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65">
    <w:nsid w:val="736835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66">
    <w:nsid w:val="73694E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67">
    <w:nsid w:val="73695A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68">
    <w:nsid w:val="736A6A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69">
    <w:nsid w:val="736A6A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70">
    <w:nsid w:val="736B16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71">
    <w:nsid w:val="736B1D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72">
    <w:nsid w:val="736B2B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73">
    <w:nsid w:val="736C3E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74">
    <w:nsid w:val="736C54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75">
    <w:nsid w:val="73705C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76">
    <w:nsid w:val="737069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77">
    <w:nsid w:val="73717B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78">
    <w:nsid w:val="737344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79">
    <w:nsid w:val="737348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80">
    <w:nsid w:val="737360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81">
    <w:nsid w:val="737364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82">
    <w:nsid w:val="737524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83">
    <w:nsid w:val="737658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84">
    <w:nsid w:val="73775F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85">
    <w:nsid w:val="737820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86">
    <w:nsid w:val="737935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87">
    <w:nsid w:val="737939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88">
    <w:nsid w:val="737B06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89">
    <w:nsid w:val="737B74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90">
    <w:nsid w:val="737E7D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91">
    <w:nsid w:val="738037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92">
    <w:nsid w:val="738057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93">
    <w:nsid w:val="73817B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94">
    <w:nsid w:val="738206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95">
    <w:nsid w:val="73821A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96">
    <w:nsid w:val="738331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97">
    <w:nsid w:val="73833F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98">
    <w:nsid w:val="738454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599">
    <w:nsid w:val="73845A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00">
    <w:nsid w:val="738467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01">
    <w:nsid w:val="738504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02">
    <w:nsid w:val="73891D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03">
    <w:nsid w:val="738A3B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04">
    <w:nsid w:val="738A44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05">
    <w:nsid w:val="738B61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06">
    <w:nsid w:val="738B7B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07">
    <w:nsid w:val="738D3D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08">
    <w:nsid w:val="738D44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09">
    <w:nsid w:val="738E63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10">
    <w:nsid w:val="738E68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11">
    <w:nsid w:val="739021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12">
    <w:nsid w:val="739025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13">
    <w:nsid w:val="73914D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14">
    <w:nsid w:val="73914F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15">
    <w:nsid w:val="739157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16">
    <w:nsid w:val="73915B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17">
    <w:nsid w:val="73915F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18">
    <w:nsid w:val="739161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19">
    <w:nsid w:val="739203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20">
    <w:nsid w:val="73931E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21">
    <w:nsid w:val="73932E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22">
    <w:nsid w:val="739437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23">
    <w:nsid w:val="739571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24">
    <w:nsid w:val="739731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25">
    <w:nsid w:val="739733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26">
    <w:nsid w:val="73973A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27">
    <w:nsid w:val="739746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28">
    <w:nsid w:val="73984D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29">
    <w:nsid w:val="739857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30">
    <w:nsid w:val="739A30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31">
    <w:nsid w:val="739C7A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32">
    <w:nsid w:val="739D17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33">
    <w:nsid w:val="739D21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34">
    <w:nsid w:val="739D23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35">
    <w:nsid w:val="739E33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36">
    <w:nsid w:val="739E56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37">
    <w:nsid w:val="73A005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38">
    <w:nsid w:val="73A25D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39">
    <w:nsid w:val="73A261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40">
    <w:nsid w:val="73A371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41">
    <w:nsid w:val="73A378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42">
    <w:nsid w:val="73A66C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43">
    <w:nsid w:val="73A842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44">
    <w:nsid w:val="73A97B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45">
    <w:nsid w:val="73AA05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46">
    <w:nsid w:val="73AB4A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47">
    <w:nsid w:val="73AC5A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48">
    <w:nsid w:val="73AC5C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49">
    <w:nsid w:val="73AD16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50">
    <w:nsid w:val="73AD7A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51">
    <w:nsid w:val="73AD7D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52">
    <w:nsid w:val="73AE38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53">
    <w:nsid w:val="73B008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54">
    <w:nsid w:val="73B00A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55">
    <w:nsid w:val="73B12D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56">
    <w:nsid w:val="73B36E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57">
    <w:nsid w:val="73B413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58">
    <w:nsid w:val="73B424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59">
    <w:nsid w:val="73B524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60">
    <w:nsid w:val="73B540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61">
    <w:nsid w:val="73B656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62">
    <w:nsid w:val="73B81D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63">
    <w:nsid w:val="73BB18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64">
    <w:nsid w:val="73BC48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65">
    <w:nsid w:val="73BD5B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66">
    <w:nsid w:val="73BD6B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67">
    <w:nsid w:val="73BE12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68">
    <w:nsid w:val="73BF25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69">
    <w:nsid w:val="73BF2A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70">
    <w:nsid w:val="73BF38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71">
    <w:nsid w:val="73C056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72">
    <w:nsid w:val="73C12B9E"/>
    <w:multiLevelType w:val="singleLevel"/>
    <w:tmpl w:val="76C24EC4"/>
    <w:lvl w:ilvl="0">
      <w:numFmt w:val="decimal"/>
      <w:lvlText w:val=""/>
      <w:lvlJc w:val="left"/>
    </w:lvl>
  </w:abstractNum>
  <w:abstractNum w:abstractNumId="28673">
    <w:nsid w:val="73C46E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74">
    <w:nsid w:val="73C51C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75">
    <w:nsid w:val="73C522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76">
    <w:nsid w:val="73C770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77">
    <w:nsid w:val="73CD52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78">
    <w:nsid w:val="73CD5F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79">
    <w:nsid w:val="73CE6F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80">
    <w:nsid w:val="73CE79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81">
    <w:nsid w:val="73CF28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82">
    <w:nsid w:val="73D032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83">
    <w:nsid w:val="73D21F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84">
    <w:nsid w:val="73D326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85">
    <w:nsid w:val="73D466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86">
    <w:nsid w:val="73D571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87">
    <w:nsid w:val="73D800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88">
    <w:nsid w:val="73D924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89">
    <w:nsid w:val="73DA53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90">
    <w:nsid w:val="73DA53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91">
    <w:nsid w:val="73DD2F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92">
    <w:nsid w:val="73DD40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93">
    <w:nsid w:val="73E019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94">
    <w:nsid w:val="73E30F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95">
    <w:nsid w:val="73E314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96">
    <w:nsid w:val="73E432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97">
    <w:nsid w:val="73E454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98">
    <w:nsid w:val="73E567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699">
    <w:nsid w:val="73E60A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00">
    <w:nsid w:val="73E611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01">
    <w:nsid w:val="73E67F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02">
    <w:nsid w:val="73E86C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03">
    <w:nsid w:val="73E911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04">
    <w:nsid w:val="73EA17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05">
    <w:nsid w:val="73EA1F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06">
    <w:nsid w:val="73EA2A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07">
    <w:nsid w:val="73EB40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08">
    <w:nsid w:val="73EC6B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09">
    <w:nsid w:val="73ED23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10">
    <w:nsid w:val="73EE48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11">
    <w:nsid w:val="73EE51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12">
    <w:nsid w:val="73EF7B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13">
    <w:nsid w:val="73F24F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14">
    <w:nsid w:val="73F36F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15">
    <w:nsid w:val="73F434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16">
    <w:nsid w:val="73F436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17">
    <w:nsid w:val="73F67D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18">
    <w:nsid w:val="73F839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19">
    <w:nsid w:val="73F95B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20">
    <w:nsid w:val="73F961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21">
    <w:nsid w:val="73F961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22">
    <w:nsid w:val="73FA09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23">
    <w:nsid w:val="73FB2A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24">
    <w:nsid w:val="73FC50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25">
    <w:nsid w:val="73FC56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26">
    <w:nsid w:val="73FE34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27">
    <w:nsid w:val="73FF3C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28">
    <w:nsid w:val="740118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29">
    <w:nsid w:val="740231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30">
    <w:nsid w:val="74035E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31">
    <w:nsid w:val="740370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32">
    <w:nsid w:val="740379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33">
    <w:nsid w:val="740531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34">
    <w:nsid w:val="740541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35">
    <w:nsid w:val="740543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36">
    <w:nsid w:val="74064B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37">
    <w:nsid w:val="740706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38">
    <w:nsid w:val="740822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39">
    <w:nsid w:val="740833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40">
    <w:nsid w:val="740944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41">
    <w:nsid w:val="740A01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42">
    <w:nsid w:val="740D5A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43">
    <w:nsid w:val="740D68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44">
    <w:nsid w:val="740E09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45">
    <w:nsid w:val="740E0A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46">
    <w:nsid w:val="740E16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47">
    <w:nsid w:val="741349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48">
    <w:nsid w:val="74147C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49">
    <w:nsid w:val="74151B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50">
    <w:nsid w:val="74163D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51">
    <w:nsid w:val="741757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52">
    <w:nsid w:val="741808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53">
    <w:nsid w:val="74187A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54">
    <w:nsid w:val="741A59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55">
    <w:nsid w:val="741B0E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56">
    <w:nsid w:val="741D46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57">
    <w:nsid w:val="741D60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58">
    <w:nsid w:val="741E70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59">
    <w:nsid w:val="741E7B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60">
    <w:nsid w:val="741F1E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61">
    <w:nsid w:val="741F22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62">
    <w:nsid w:val="741F2A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63">
    <w:nsid w:val="742042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64">
    <w:nsid w:val="74204B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65">
    <w:nsid w:val="74204D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66">
    <w:nsid w:val="742156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67">
    <w:nsid w:val="742170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68">
    <w:nsid w:val="742462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69">
    <w:nsid w:val="74246A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70">
    <w:nsid w:val="742614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71">
    <w:nsid w:val="742636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72">
    <w:nsid w:val="742801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73">
    <w:nsid w:val="742910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74">
    <w:nsid w:val="742912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75">
    <w:nsid w:val="742912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76">
    <w:nsid w:val="742B68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77">
    <w:nsid w:val="742E60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78">
    <w:nsid w:val="74301D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79">
    <w:nsid w:val="743020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80">
    <w:nsid w:val="743028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81">
    <w:nsid w:val="743279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82">
    <w:nsid w:val="74330C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83">
    <w:nsid w:val="743310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84">
    <w:nsid w:val="74356D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85">
    <w:nsid w:val="743611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86">
    <w:nsid w:val="743617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87">
    <w:nsid w:val="743A2C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88">
    <w:nsid w:val="743A36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89">
    <w:nsid w:val="743B41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90">
    <w:nsid w:val="743E31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91">
    <w:nsid w:val="743E41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92">
    <w:nsid w:val="743F6F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93">
    <w:nsid w:val="744248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94">
    <w:nsid w:val="74425C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95">
    <w:nsid w:val="744556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96">
    <w:nsid w:val="74466E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97">
    <w:nsid w:val="74466F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98">
    <w:nsid w:val="744676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799">
    <w:nsid w:val="74467F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00">
    <w:nsid w:val="744720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01">
    <w:nsid w:val="744727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02">
    <w:nsid w:val="74483B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03">
    <w:nsid w:val="74483E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04">
    <w:nsid w:val="744AC900"/>
    <w:multiLevelType w:val="singleLevel"/>
    <w:tmpl w:val="1212BBB6"/>
    <w:lvl w:ilvl="0">
      <w:numFmt w:val="decimal"/>
      <w:lvlText w:val=""/>
      <w:lvlJc w:val="left"/>
    </w:lvl>
  </w:abstractNum>
  <w:abstractNum w:abstractNumId="28805">
    <w:nsid w:val="744B34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06">
    <w:nsid w:val="744C4D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07">
    <w:nsid w:val="744C63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08">
    <w:nsid w:val="744D72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09">
    <w:nsid w:val="744D79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10">
    <w:nsid w:val="745356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11">
    <w:nsid w:val="745653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12">
    <w:nsid w:val="74576D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13">
    <w:nsid w:val="745820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14">
    <w:nsid w:val="74594C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15">
    <w:nsid w:val="745955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16">
    <w:nsid w:val="745A7B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17">
    <w:nsid w:val="745B23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18">
    <w:nsid w:val="745B29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19">
    <w:nsid w:val="745C35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20">
    <w:nsid w:val="745C48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21">
    <w:nsid w:val="745D67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22">
    <w:nsid w:val="745D68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23">
    <w:nsid w:val="745D70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24">
    <w:nsid w:val="745D77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25">
    <w:nsid w:val="745E0A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26">
    <w:nsid w:val="745E1A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27">
    <w:nsid w:val="746050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28">
    <w:nsid w:val="74646E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29">
    <w:nsid w:val="74647C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30">
    <w:nsid w:val="746643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31">
    <w:nsid w:val="74675A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32">
    <w:nsid w:val="746B0C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33">
    <w:nsid w:val="746C1C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34">
    <w:nsid w:val="746D3D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35">
    <w:nsid w:val="746E7A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36">
    <w:nsid w:val="746E7C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37">
    <w:nsid w:val="746F08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38">
    <w:nsid w:val="746F27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39">
    <w:nsid w:val="747169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40">
    <w:nsid w:val="747205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41">
    <w:nsid w:val="747207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42">
    <w:nsid w:val="747207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43">
    <w:nsid w:val="74727D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44">
    <w:nsid w:val="74745C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45">
    <w:nsid w:val="747570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46">
    <w:nsid w:val="747572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47">
    <w:nsid w:val="747862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48">
    <w:nsid w:val="74790D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49">
    <w:nsid w:val="747A4D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50">
    <w:nsid w:val="747B61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51">
    <w:nsid w:val="747B66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52">
    <w:nsid w:val="747D37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53">
    <w:nsid w:val="747D3B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54">
    <w:nsid w:val="747E43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55">
    <w:nsid w:val="747F06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56">
    <w:nsid w:val="74802A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57">
    <w:nsid w:val="74802C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58">
    <w:nsid w:val="74813C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59">
    <w:nsid w:val="748262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60">
    <w:nsid w:val="748272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61">
    <w:nsid w:val="74827B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62">
    <w:nsid w:val="748448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63">
    <w:nsid w:val="74844C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64">
    <w:nsid w:val="74872C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65">
    <w:nsid w:val="74884B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66">
    <w:nsid w:val="748853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67">
    <w:nsid w:val="74897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68">
    <w:nsid w:val="74897B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69">
    <w:nsid w:val="748D1B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70">
    <w:nsid w:val="748E2B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71">
    <w:nsid w:val="749304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72">
    <w:nsid w:val="74941E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73">
    <w:nsid w:val="74965E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74">
    <w:nsid w:val="749671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75">
    <w:nsid w:val="749719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76">
    <w:nsid w:val="749835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77">
    <w:nsid w:val="74983A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78">
    <w:nsid w:val="749841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79">
    <w:nsid w:val="749965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80">
    <w:nsid w:val="749A04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81">
    <w:nsid w:val="749D03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82">
    <w:nsid w:val="749F57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83">
    <w:nsid w:val="74A071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84">
    <w:nsid w:val="74A109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85">
    <w:nsid w:val="74A40F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86">
    <w:nsid w:val="74A47C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87">
    <w:nsid w:val="74A535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88">
    <w:nsid w:val="74A539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89">
    <w:nsid w:val="74A64F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90">
    <w:nsid w:val="74A659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91">
    <w:nsid w:val="74A65D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92">
    <w:nsid w:val="74A772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93">
    <w:nsid w:val="74A826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94">
    <w:nsid w:val="74A82B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95">
    <w:nsid w:val="74A82D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96">
    <w:nsid w:val="74A95B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97">
    <w:nsid w:val="74AA62AD"/>
    <w:multiLevelType w:val="singleLevel"/>
    <w:tmpl w:val="00001015"/>
    <w:lvl w:ilvl="0">
      <w:numFmt w:val="decimal"/>
      <w:lvlText w:val=""/>
      <w:lvlJc w:val="left"/>
    </w:lvl>
  </w:abstractNum>
  <w:abstractNum w:abstractNumId="28898">
    <w:nsid w:val="74AA78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899">
    <w:nsid w:val="74AC38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00">
    <w:nsid w:val="74AC46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01">
    <w:nsid w:val="74AD68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02">
    <w:nsid w:val="74AD74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03">
    <w:nsid w:val="74AF2C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04">
    <w:nsid w:val="74B04A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05">
    <w:nsid w:val="74B065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06">
    <w:nsid w:val="74B179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07">
    <w:nsid w:val="74B21C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08">
    <w:nsid w:val="74B230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09">
    <w:nsid w:val="74B34A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10">
    <w:nsid w:val="74B633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11">
    <w:nsid w:val="74B633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12">
    <w:nsid w:val="74B63F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13">
    <w:nsid w:val="74B64C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14">
    <w:nsid w:val="74B750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15">
    <w:nsid w:val="74B752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16">
    <w:nsid w:val="74BD42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17">
    <w:nsid w:val="74BE7E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18">
    <w:nsid w:val="74C02A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19">
    <w:nsid w:val="74C20A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20">
    <w:nsid w:val="74C45F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21">
    <w:nsid w:val="74C570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22">
    <w:nsid w:val="74C572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23">
    <w:nsid w:val="74C619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24">
    <w:nsid w:val="74C907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25">
    <w:nsid w:val="74C910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26">
    <w:nsid w:val="74CE41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27">
    <w:nsid w:val="74CF7C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28">
    <w:nsid w:val="74D155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29">
    <w:nsid w:val="74D437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30">
    <w:nsid w:val="74D55A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31">
    <w:nsid w:val="74D67F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32">
    <w:nsid w:val="74D849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33">
    <w:nsid w:val="74DA1B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34">
    <w:nsid w:val="74DA20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35">
    <w:nsid w:val="74DC78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36">
    <w:nsid w:val="74DD1A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37">
    <w:nsid w:val="74DE34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38">
    <w:nsid w:val="74DE4B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39">
    <w:nsid w:val="74DF61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40">
    <w:nsid w:val="74E248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41">
    <w:nsid w:val="74E373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42">
    <w:nsid w:val="74E537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43">
    <w:nsid w:val="74E537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44">
    <w:nsid w:val="74E662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45">
    <w:nsid w:val="74E827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46">
    <w:nsid w:val="74E835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47">
    <w:nsid w:val="74E951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48">
    <w:nsid w:val="74EC4E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49">
    <w:nsid w:val="74EF42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50">
    <w:nsid w:val="74EF4E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51">
    <w:nsid w:val="74F05B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52">
    <w:nsid w:val="74F05C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53">
    <w:nsid w:val="74F079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54">
    <w:nsid w:val="74F246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55">
    <w:nsid w:val="74F357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56">
    <w:nsid w:val="74F36E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57">
    <w:nsid w:val="74F649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58">
    <w:nsid w:val="74F65C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59">
    <w:nsid w:val="74F707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60">
    <w:nsid w:val="74F775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61">
    <w:nsid w:val="74F822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62">
    <w:nsid w:val="74F828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63">
    <w:nsid w:val="74F830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64">
    <w:nsid w:val="74F947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65">
    <w:nsid w:val="74FA75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66">
    <w:nsid w:val="74FB0E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67">
    <w:nsid w:val="74FD69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68">
    <w:nsid w:val="750040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69">
    <w:nsid w:val="750108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70">
    <w:nsid w:val="750167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71">
    <w:nsid w:val="75016C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72">
    <w:nsid w:val="75034F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73">
    <w:nsid w:val="75045B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74">
    <w:nsid w:val="75051E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75">
    <w:nsid w:val="75076A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76">
    <w:nsid w:val="750816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77">
    <w:nsid w:val="750A4F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78">
    <w:nsid w:val="750B6C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79">
    <w:nsid w:val="750B7F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80">
    <w:nsid w:val="750C18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81">
    <w:nsid w:val="750D3E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82">
    <w:nsid w:val="751032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83">
    <w:nsid w:val="75115B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84">
    <w:nsid w:val="75127D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85">
    <w:nsid w:val="751322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86">
    <w:nsid w:val="751326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87">
    <w:nsid w:val="75132C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88">
    <w:nsid w:val="751443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89">
    <w:nsid w:val="751509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90">
    <w:nsid w:val="75187D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91">
    <w:nsid w:val="751900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92">
    <w:nsid w:val="751A29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93">
    <w:nsid w:val="751A36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94">
    <w:nsid w:val="751C12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95">
    <w:nsid w:val="751E4B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96">
    <w:nsid w:val="751E62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97">
    <w:nsid w:val="752026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98">
    <w:nsid w:val="752027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999">
    <w:nsid w:val="75213B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00">
    <w:nsid w:val="75213D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01">
    <w:nsid w:val="75226C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02">
    <w:nsid w:val="752443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03">
    <w:nsid w:val="75256E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04">
    <w:nsid w:val="752616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05">
    <w:nsid w:val="752726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06">
    <w:nsid w:val="75285B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07">
    <w:nsid w:val="752861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08">
    <w:nsid w:val="752B3E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09">
    <w:nsid w:val="752B46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10">
    <w:nsid w:val="752B53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11">
    <w:nsid w:val="752C67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12">
    <w:nsid w:val="752C6F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13">
    <w:nsid w:val="752C7C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14">
    <w:nsid w:val="752D0F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15">
    <w:nsid w:val="752D1A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16">
    <w:nsid w:val="752D1B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17">
    <w:nsid w:val="75300C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18">
    <w:nsid w:val="753012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19">
    <w:nsid w:val="75307E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20">
    <w:nsid w:val="753137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21">
    <w:nsid w:val="753371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22">
    <w:nsid w:val="753419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23">
    <w:nsid w:val="75341B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24">
    <w:nsid w:val="753549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25">
    <w:nsid w:val="75370F83"/>
    <w:multiLevelType w:val="singleLevel"/>
    <w:tmpl w:val="D48EF8F2"/>
    <w:lvl w:ilvl="0">
      <w:numFmt w:val="decimal"/>
      <w:lvlText w:val=""/>
      <w:lvlJc w:val="left"/>
    </w:lvl>
  </w:abstractNum>
  <w:abstractNum w:abstractNumId="29026">
    <w:nsid w:val="753719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27">
    <w:nsid w:val="75394D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28">
    <w:nsid w:val="753965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29">
    <w:nsid w:val="753A01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30">
    <w:nsid w:val="753A78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31">
    <w:nsid w:val="753A7F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32">
    <w:nsid w:val="753B1B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33">
    <w:nsid w:val="753B27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34">
    <w:nsid w:val="753B2F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35">
    <w:nsid w:val="753B35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36">
    <w:nsid w:val="753B38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37">
    <w:nsid w:val="753D03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38">
    <w:nsid w:val="753E17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39">
    <w:nsid w:val="753E2B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40">
    <w:nsid w:val="753E2F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41">
    <w:nsid w:val="753F32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42">
    <w:nsid w:val="754075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43">
    <w:nsid w:val="75410C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44">
    <w:nsid w:val="754117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45">
    <w:nsid w:val="75411E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46">
    <w:nsid w:val="754230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47">
    <w:nsid w:val="754362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48">
    <w:nsid w:val="754409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49">
    <w:nsid w:val="75440C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50">
    <w:nsid w:val="75440F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51">
    <w:nsid w:val="754518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52">
    <w:nsid w:val="75451E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53">
    <w:nsid w:val="754531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54">
    <w:nsid w:val="754642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55">
    <w:nsid w:val="754703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56">
    <w:nsid w:val="754810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57">
    <w:nsid w:val="754813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58">
    <w:nsid w:val="754829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59">
    <w:nsid w:val="754944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60">
    <w:nsid w:val="754A6F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61">
    <w:nsid w:val="754B18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62">
    <w:nsid w:val="754C40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63">
    <w:nsid w:val="754C43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64">
    <w:nsid w:val="754D58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65">
    <w:nsid w:val="754D68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66">
    <w:nsid w:val="754E70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67">
    <w:nsid w:val="754F20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68">
    <w:nsid w:val="755100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69">
    <w:nsid w:val="75521D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70">
    <w:nsid w:val="75522D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71">
    <w:nsid w:val="75522E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72">
    <w:nsid w:val="75522E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73">
    <w:nsid w:val="755354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74">
    <w:nsid w:val="755503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75">
    <w:nsid w:val="75550A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76">
    <w:nsid w:val="75562F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77">
    <w:nsid w:val="755807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78">
    <w:nsid w:val="755879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79">
    <w:nsid w:val="755B04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80">
    <w:nsid w:val="755D4F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81">
    <w:nsid w:val="755E56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82">
    <w:nsid w:val="755F19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83">
    <w:nsid w:val="75602C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84">
    <w:nsid w:val="756154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85">
    <w:nsid w:val="75620B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86">
    <w:nsid w:val="756213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87">
    <w:nsid w:val="756453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88">
    <w:nsid w:val="756567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89">
    <w:nsid w:val="75656A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90">
    <w:nsid w:val="756577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91">
    <w:nsid w:val="756611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92">
    <w:nsid w:val="75673A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93">
    <w:nsid w:val="75674E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94">
    <w:nsid w:val="75674F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95">
    <w:nsid w:val="756867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96">
    <w:nsid w:val="756902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97">
    <w:nsid w:val="756B53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98">
    <w:nsid w:val="756B56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099">
    <w:nsid w:val="756E4A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00">
    <w:nsid w:val="756E58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01">
    <w:nsid w:val="756F6B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02">
    <w:nsid w:val="757019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03">
    <w:nsid w:val="757136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04">
    <w:nsid w:val="757142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05">
    <w:nsid w:val="757275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06">
    <w:nsid w:val="75743E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07">
    <w:nsid w:val="75772E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08">
    <w:nsid w:val="75785E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09">
    <w:nsid w:val="757A1B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10">
    <w:nsid w:val="757A21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11">
    <w:nsid w:val="757B40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12">
    <w:nsid w:val="757D00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13">
    <w:nsid w:val="757D0A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14">
    <w:nsid w:val="757E21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15">
    <w:nsid w:val="758075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16">
    <w:nsid w:val="75837B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17">
    <w:nsid w:val="75854F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18">
    <w:nsid w:val="758670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19">
    <w:nsid w:val="758673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20">
    <w:nsid w:val="758700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21">
    <w:nsid w:val="758839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22">
    <w:nsid w:val="75883D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23">
    <w:nsid w:val="758A79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24">
    <w:nsid w:val="758B31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25">
    <w:nsid w:val="758C3C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26">
    <w:nsid w:val="758D79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27">
    <w:nsid w:val="758E11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28">
    <w:nsid w:val="759065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29">
    <w:nsid w:val="759078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30">
    <w:nsid w:val="759079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31">
    <w:nsid w:val="75917F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32">
    <w:nsid w:val="75922C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33">
    <w:nsid w:val="759356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34">
    <w:nsid w:val="759369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35">
    <w:nsid w:val="75947D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36">
    <w:nsid w:val="75951C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37">
    <w:nsid w:val="75951D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38">
    <w:nsid w:val="759526E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39">
    <w:nsid w:val="75964A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40">
    <w:nsid w:val="759775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41">
    <w:nsid w:val="759931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42">
    <w:nsid w:val="75993D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43">
    <w:nsid w:val="759A6B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44">
    <w:nsid w:val="759C30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45">
    <w:nsid w:val="759D48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46">
    <w:nsid w:val="75A105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47">
    <w:nsid w:val="75A16D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48">
    <w:nsid w:val="75A21C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49">
    <w:nsid w:val="75A350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50">
    <w:nsid w:val="75A46B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51">
    <w:nsid w:val="75A473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52">
    <w:nsid w:val="75A475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53">
    <w:nsid w:val="75A504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54">
    <w:nsid w:val="75A516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55">
    <w:nsid w:val="75A62D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56">
    <w:nsid w:val="75A91B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57">
    <w:nsid w:val="75A922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58">
    <w:nsid w:val="75AA52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59">
    <w:nsid w:val="75AA5A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60">
    <w:nsid w:val="75AB69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61">
    <w:nsid w:val="75AB75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62">
    <w:nsid w:val="75AB77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63">
    <w:nsid w:val="75AD31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64">
    <w:nsid w:val="75AF04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65">
    <w:nsid w:val="75AF7F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66">
    <w:nsid w:val="75B043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67">
    <w:nsid w:val="75B153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68">
    <w:nsid w:val="75B167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69">
    <w:nsid w:val="75B169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70">
    <w:nsid w:val="75B20E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71">
    <w:nsid w:val="75B324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72">
    <w:nsid w:val="75B447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73">
    <w:nsid w:val="75B45B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74">
    <w:nsid w:val="75B608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75">
    <w:nsid w:val="75B618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76">
    <w:nsid w:val="75B737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77">
    <w:nsid w:val="75B868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78">
    <w:nsid w:val="75BF5F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79">
    <w:nsid w:val="75BF78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80">
    <w:nsid w:val="75C027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81">
    <w:nsid w:val="75C148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82">
    <w:nsid w:val="75C254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83">
    <w:nsid w:val="75C551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84">
    <w:nsid w:val="75C56B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85">
    <w:nsid w:val="75C66D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86">
    <w:nsid w:val="75C968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87">
    <w:nsid w:val="75CC5A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88">
    <w:nsid w:val="75CC6B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89">
    <w:nsid w:val="75CD09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90">
    <w:nsid w:val="75CE28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91">
    <w:nsid w:val="75D11F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92">
    <w:nsid w:val="75D125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93">
    <w:nsid w:val="75D417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94">
    <w:nsid w:val="75D53B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95">
    <w:nsid w:val="75D53C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96">
    <w:nsid w:val="75D54D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97">
    <w:nsid w:val="75D65D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98">
    <w:nsid w:val="75D662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199">
    <w:nsid w:val="75D66E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00">
    <w:nsid w:val="75D66F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01">
    <w:nsid w:val="75D719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02">
    <w:nsid w:val="75D71A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03">
    <w:nsid w:val="75D826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04">
    <w:nsid w:val="75D947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05">
    <w:nsid w:val="75DB11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06">
    <w:nsid w:val="75DB23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07">
    <w:nsid w:val="75DB35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08">
    <w:nsid w:val="75DC53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09">
    <w:nsid w:val="75DE0E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10">
    <w:nsid w:val="75E061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11">
    <w:nsid w:val="75E103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12">
    <w:nsid w:val="75E177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13">
    <w:nsid w:val="75E23C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14">
    <w:nsid w:val="75E23E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15">
    <w:nsid w:val="75E243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16">
    <w:nsid w:val="75E52A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17">
    <w:nsid w:val="75E812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18">
    <w:nsid w:val="75E81A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19">
    <w:nsid w:val="75E943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20">
    <w:nsid w:val="75E944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21">
    <w:nsid w:val="75EA71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22">
    <w:nsid w:val="75EB08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23">
    <w:nsid w:val="75EC30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24">
    <w:nsid w:val="75ED46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25">
    <w:nsid w:val="75ED67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26">
    <w:nsid w:val="75EF16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27">
    <w:nsid w:val="75F042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28">
    <w:nsid w:val="75F04A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29">
    <w:nsid w:val="75F16B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30">
    <w:nsid w:val="75F16F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31">
    <w:nsid w:val="75F17D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32">
    <w:nsid w:val="75F33D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33">
    <w:nsid w:val="75F466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34">
    <w:nsid w:val="75F80A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35">
    <w:nsid w:val="75F910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36">
    <w:nsid w:val="75F920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37">
    <w:nsid w:val="75FA48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38">
    <w:nsid w:val="75FB6B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39">
    <w:nsid w:val="75FB73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40">
    <w:nsid w:val="75FD3C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41">
    <w:nsid w:val="75FD41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42">
    <w:nsid w:val="75FD43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43">
    <w:nsid w:val="76002B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44">
    <w:nsid w:val="760041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45">
    <w:nsid w:val="760202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46">
    <w:nsid w:val="76027C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47">
    <w:nsid w:val="760438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48">
    <w:nsid w:val="760578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49">
    <w:nsid w:val="76073A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50">
    <w:nsid w:val="760745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51">
    <w:nsid w:val="76074E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52">
    <w:nsid w:val="76086C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53">
    <w:nsid w:val="76087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54">
    <w:nsid w:val="760903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55">
    <w:nsid w:val="760909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56">
    <w:nsid w:val="760A30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57">
    <w:nsid w:val="760A3B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58">
    <w:nsid w:val="760B49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59">
    <w:nsid w:val="760E37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60">
    <w:nsid w:val="760E3C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61">
    <w:nsid w:val="760E3D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62">
    <w:nsid w:val="760E50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63">
    <w:nsid w:val="760F63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64">
    <w:nsid w:val="761025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65">
    <w:nsid w:val="761253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66">
    <w:nsid w:val="76126A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67">
    <w:nsid w:val="76142A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68">
    <w:nsid w:val="76142B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69">
    <w:nsid w:val="761602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70">
    <w:nsid w:val="76170F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71">
    <w:nsid w:val="761729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72">
    <w:nsid w:val="76184C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73">
    <w:nsid w:val="761979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74">
    <w:nsid w:val="761C6A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75">
    <w:nsid w:val="761E2C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76">
    <w:nsid w:val="761F59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77">
    <w:nsid w:val="76211E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78">
    <w:nsid w:val="76224E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79">
    <w:nsid w:val="762422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80">
    <w:nsid w:val="76277A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81">
    <w:nsid w:val="76277C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82">
    <w:nsid w:val="762A71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83">
    <w:nsid w:val="762B15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84">
    <w:nsid w:val="762B23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85">
    <w:nsid w:val="762C42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86">
    <w:nsid w:val="762C59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87">
    <w:nsid w:val="762D76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88">
    <w:nsid w:val="762E07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89">
    <w:nsid w:val="763056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90">
    <w:nsid w:val="763109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91">
    <w:nsid w:val="76317B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92">
    <w:nsid w:val="763342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93">
    <w:nsid w:val="763403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94">
    <w:nsid w:val="76346E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95">
    <w:nsid w:val="763512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96">
    <w:nsid w:val="763524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97">
    <w:nsid w:val="76363C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98">
    <w:nsid w:val="76377C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299">
    <w:nsid w:val="76392C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00">
    <w:nsid w:val="76393D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01">
    <w:nsid w:val="763B17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02">
    <w:nsid w:val="763C37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03">
    <w:nsid w:val="763C3C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04">
    <w:nsid w:val="763E70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05">
    <w:nsid w:val="764163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06">
    <w:nsid w:val="76416C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07">
    <w:nsid w:val="764214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08">
    <w:nsid w:val="764215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09">
    <w:nsid w:val="764331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10">
    <w:nsid w:val="764336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11">
    <w:nsid w:val="764471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12">
    <w:nsid w:val="764508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13">
    <w:nsid w:val="76461B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14">
    <w:nsid w:val="764623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15">
    <w:nsid w:val="76474C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16">
    <w:nsid w:val="764752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17">
    <w:nsid w:val="76486E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18">
    <w:nsid w:val="76490D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19">
    <w:nsid w:val="764922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20">
    <w:nsid w:val="764D37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21">
    <w:nsid w:val="764D38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22">
    <w:nsid w:val="764D3A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23">
    <w:nsid w:val="764E5F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24">
    <w:nsid w:val="76502B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25">
    <w:nsid w:val="765151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26">
    <w:nsid w:val="76532E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27">
    <w:nsid w:val="765445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28">
    <w:nsid w:val="765452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29">
    <w:nsid w:val="76585B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30">
    <w:nsid w:val="76590A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31">
    <w:nsid w:val="765978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32">
    <w:nsid w:val="765A3B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33">
    <w:nsid w:val="765C77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34">
    <w:nsid w:val="766128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35">
    <w:nsid w:val="76624D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36">
    <w:nsid w:val="766434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37">
    <w:nsid w:val="766437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38">
    <w:nsid w:val="766560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39">
    <w:nsid w:val="766561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40">
    <w:nsid w:val="766565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41">
    <w:nsid w:val="766725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42">
    <w:nsid w:val="76684B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43">
    <w:nsid w:val="766A0A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44">
    <w:nsid w:val="766B4A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45">
    <w:nsid w:val="766C55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46">
    <w:nsid w:val="766D04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47">
    <w:nsid w:val="766F5A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48">
    <w:nsid w:val="766FB900"/>
    <w:multiLevelType w:val="hybridMultilevel"/>
    <w:tmpl w:val="77338700"/>
    <w:lvl w:ilvl="0" w:tplc="F7200C2E">
      <w:numFmt w:val="decimal"/>
      <w:lvlText w:val=""/>
      <w:lvlJc w:val="left"/>
    </w:lvl>
    <w:lvl w:ilvl="1" w:tplc="A3FEBE8E">
      <w:numFmt w:val="decimal"/>
      <w:lvlText w:val=""/>
      <w:lvlJc w:val="left"/>
    </w:lvl>
    <w:lvl w:ilvl="2" w:tplc="E0F00CBA">
      <w:numFmt w:val="decimal"/>
      <w:lvlText w:val=""/>
      <w:lvlJc w:val="left"/>
    </w:lvl>
    <w:lvl w:ilvl="3" w:tplc="9940BB7A">
      <w:numFmt w:val="decimal"/>
      <w:lvlText w:val=""/>
      <w:lvlJc w:val="left"/>
    </w:lvl>
    <w:lvl w:ilvl="4" w:tplc="F1084C22">
      <w:numFmt w:val="decimal"/>
      <w:lvlText w:val=""/>
      <w:lvlJc w:val="left"/>
    </w:lvl>
    <w:lvl w:ilvl="5" w:tplc="021C28AA">
      <w:numFmt w:val="decimal"/>
      <w:lvlText w:val=""/>
      <w:lvlJc w:val="left"/>
    </w:lvl>
    <w:lvl w:ilvl="6" w:tplc="6A20BCB6">
      <w:numFmt w:val="decimal"/>
      <w:lvlText w:val=""/>
      <w:lvlJc w:val="left"/>
    </w:lvl>
    <w:lvl w:ilvl="7" w:tplc="40D0D5A6">
      <w:numFmt w:val="decimal"/>
      <w:lvlText w:val=""/>
      <w:lvlJc w:val="left"/>
    </w:lvl>
    <w:lvl w:ilvl="8" w:tplc="C75EDD88">
      <w:numFmt w:val="decimal"/>
      <w:lvlText w:val=""/>
      <w:lvlJc w:val="left"/>
    </w:lvl>
  </w:abstractNum>
  <w:abstractNum w:abstractNumId="29349">
    <w:nsid w:val="767409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50">
    <w:nsid w:val="767410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51">
    <w:nsid w:val="76752E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52">
    <w:nsid w:val="76764C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53">
    <w:nsid w:val="767820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54">
    <w:nsid w:val="767D7D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55">
    <w:nsid w:val="767E00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56">
    <w:nsid w:val="767F2A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57">
    <w:nsid w:val="767F30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58">
    <w:nsid w:val="76810F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59">
    <w:nsid w:val="768114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60">
    <w:nsid w:val="76821A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61">
    <w:nsid w:val="768222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62">
    <w:nsid w:val="768228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63">
    <w:nsid w:val="768360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64">
    <w:nsid w:val="76846F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65">
    <w:nsid w:val="76847E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66">
    <w:nsid w:val="768516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67">
    <w:nsid w:val="76852A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68">
    <w:nsid w:val="768646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69">
    <w:nsid w:val="76864B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70">
    <w:nsid w:val="768805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71">
    <w:nsid w:val="768814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72">
    <w:nsid w:val="76887F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73">
    <w:nsid w:val="768A6C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74">
    <w:nsid w:val="768F30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75">
    <w:nsid w:val="769179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76">
    <w:nsid w:val="76932C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77">
    <w:nsid w:val="769341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78">
    <w:nsid w:val="76946D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79">
    <w:nsid w:val="76946E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80">
    <w:nsid w:val="769502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81">
    <w:nsid w:val="769509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82">
    <w:nsid w:val="76963A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83">
    <w:nsid w:val="769757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84">
    <w:nsid w:val="769866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85">
    <w:nsid w:val="769867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86">
    <w:nsid w:val="769912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87">
    <w:nsid w:val="769A3B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88">
    <w:nsid w:val="769B62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89">
    <w:nsid w:val="769B67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90">
    <w:nsid w:val="769B6E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91">
    <w:nsid w:val="769D2D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92">
    <w:nsid w:val="769D32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93">
    <w:nsid w:val="769F16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94">
    <w:nsid w:val="76A01A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95">
    <w:nsid w:val="76A149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96">
    <w:nsid w:val="76A432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97">
    <w:nsid w:val="76A441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98">
    <w:nsid w:val="76A453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399">
    <w:nsid w:val="76A559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00">
    <w:nsid w:val="76A84D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01">
    <w:nsid w:val="76A85D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02">
    <w:nsid w:val="76A91B16"/>
    <w:multiLevelType w:val="multilevel"/>
    <w:tmpl w:val="D85F1EEB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03">
    <w:nsid w:val="76AB5D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04">
    <w:nsid w:val="76AB5D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05">
    <w:nsid w:val="76AD1F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06">
    <w:nsid w:val="76AE55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07">
    <w:nsid w:val="76AF78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08">
    <w:nsid w:val="76B022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09">
    <w:nsid w:val="76B13E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10">
    <w:nsid w:val="76B37C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11">
    <w:nsid w:val="76B558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12">
    <w:nsid w:val="76B55F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13">
    <w:nsid w:val="76B603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14">
    <w:nsid w:val="76B66D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15">
    <w:nsid w:val="76B716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16">
    <w:nsid w:val="76B959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17">
    <w:nsid w:val="76B97A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18">
    <w:nsid w:val="76BA0C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19">
    <w:nsid w:val="76BA1E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20">
    <w:nsid w:val="76BB24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21">
    <w:nsid w:val="76BB2E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22">
    <w:nsid w:val="76BC4B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23">
    <w:nsid w:val="76BC56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24">
    <w:nsid w:val="76BC5D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25">
    <w:nsid w:val="76BC68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26">
    <w:nsid w:val="76BC6A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27">
    <w:nsid w:val="76BD7D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28">
    <w:nsid w:val="76BE1A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29">
    <w:nsid w:val="76BE33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30">
    <w:nsid w:val="76BF3F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31">
    <w:nsid w:val="76BF4A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32">
    <w:nsid w:val="76C10E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33">
    <w:nsid w:val="76C234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34">
    <w:nsid w:val="76C236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35">
    <w:nsid w:val="76C36F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36">
    <w:nsid w:val="76C371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37">
    <w:nsid w:val="76C41F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38">
    <w:nsid w:val="76C525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39">
    <w:nsid w:val="76C545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40">
    <w:nsid w:val="76C548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41">
    <w:nsid w:val="76CA7C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42">
    <w:nsid w:val="76CB11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43">
    <w:nsid w:val="76CB26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44">
    <w:nsid w:val="76CC34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45">
    <w:nsid w:val="76CE7D3D"/>
    <w:multiLevelType w:val="singleLevel"/>
    <w:tmpl w:val="0E3EE2F4"/>
    <w:lvl w:ilvl="0">
      <w:numFmt w:val="decimal"/>
      <w:lvlText w:val=""/>
      <w:lvlJc w:val="left"/>
    </w:lvl>
  </w:abstractNum>
  <w:abstractNum w:abstractNumId="29446">
    <w:nsid w:val="76CF2C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47">
    <w:nsid w:val="76D051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48">
    <w:nsid w:val="76D060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49">
    <w:nsid w:val="76D069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50">
    <w:nsid w:val="76D104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51">
    <w:nsid w:val="76D10D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52">
    <w:nsid w:val="76D216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53">
    <w:nsid w:val="76D33E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54">
    <w:nsid w:val="76D402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55">
    <w:nsid w:val="76D634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56">
    <w:nsid w:val="76D64E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57">
    <w:nsid w:val="76D775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58">
    <w:nsid w:val="76DA4C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59">
    <w:nsid w:val="76DB0B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60">
    <w:nsid w:val="76DD43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61">
    <w:nsid w:val="76DD5B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62">
    <w:nsid w:val="76DE02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63">
    <w:nsid w:val="76E175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64">
    <w:nsid w:val="76E205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65">
    <w:nsid w:val="76E21A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66">
    <w:nsid w:val="76E329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67">
    <w:nsid w:val="76E33A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68">
    <w:nsid w:val="76E451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69">
    <w:nsid w:val="76E628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70">
    <w:nsid w:val="76E912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71">
    <w:nsid w:val="76E912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72">
    <w:nsid w:val="76EA3F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73">
    <w:nsid w:val="76EA4E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74">
    <w:nsid w:val="76EA51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75">
    <w:nsid w:val="76EB6B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76">
    <w:nsid w:val="76EC08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77">
    <w:nsid w:val="76ED30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78">
    <w:nsid w:val="76ED35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79">
    <w:nsid w:val="76ED45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80">
    <w:nsid w:val="76EE69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81">
    <w:nsid w:val="76EF03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82">
    <w:nsid w:val="76EF0D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83">
    <w:nsid w:val="76F146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84">
    <w:nsid w:val="76F156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85">
    <w:nsid w:val="76F204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86">
    <w:nsid w:val="76F205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87">
    <w:nsid w:val="76F30F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88">
    <w:nsid w:val="76F443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89">
    <w:nsid w:val="76F44E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90">
    <w:nsid w:val="76F55D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91">
    <w:nsid w:val="76F56B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92">
    <w:nsid w:val="76F67D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93">
    <w:nsid w:val="76F72B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94">
    <w:nsid w:val="76FA20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95">
    <w:nsid w:val="76FA23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96">
    <w:nsid w:val="76FA2F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97">
    <w:nsid w:val="76FB4E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98">
    <w:nsid w:val="76FC7C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499">
    <w:nsid w:val="76FD1E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00">
    <w:nsid w:val="76FD28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01">
    <w:nsid w:val="76FE33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02">
    <w:nsid w:val="76FE38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03">
    <w:nsid w:val="76FE48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04">
    <w:nsid w:val="76FF66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05">
    <w:nsid w:val="76FF68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06">
    <w:nsid w:val="77000A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07">
    <w:nsid w:val="770256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08">
    <w:nsid w:val="770260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09">
    <w:nsid w:val="77030B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10">
    <w:nsid w:val="770414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11">
    <w:nsid w:val="77070E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12">
    <w:nsid w:val="770832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13">
    <w:nsid w:val="77084E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14">
    <w:nsid w:val="770970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15">
    <w:nsid w:val="770A0E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16">
    <w:nsid w:val="770A1C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17">
    <w:nsid w:val="770B24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18">
    <w:nsid w:val="770B2B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19">
    <w:nsid w:val="770B36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20">
    <w:nsid w:val="770E29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21">
    <w:nsid w:val="770F4B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22">
    <w:nsid w:val="771063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23">
    <w:nsid w:val="77107B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24">
    <w:nsid w:val="77111F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25">
    <w:nsid w:val="771123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26">
    <w:nsid w:val="771230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27">
    <w:nsid w:val="77135D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28">
    <w:nsid w:val="771363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29">
    <w:nsid w:val="771417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30">
    <w:nsid w:val="77165E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31">
    <w:nsid w:val="771818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32">
    <w:nsid w:val="77194A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33">
    <w:nsid w:val="771A67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34">
    <w:nsid w:val="771B0A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35">
    <w:nsid w:val="771B10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36">
    <w:nsid w:val="771F23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37">
    <w:nsid w:val="771F28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38">
    <w:nsid w:val="771F32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39">
    <w:nsid w:val="771F35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40">
    <w:nsid w:val="772213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41">
    <w:nsid w:val="772465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42">
    <w:nsid w:val="772775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43">
    <w:nsid w:val="772818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44">
    <w:nsid w:val="77292E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45">
    <w:nsid w:val="772A4F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46">
    <w:nsid w:val="772B7F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47">
    <w:nsid w:val="772C30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48">
    <w:nsid w:val="773039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49">
    <w:nsid w:val="773633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50">
    <w:nsid w:val="77374F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51">
    <w:nsid w:val="77375A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52">
    <w:nsid w:val="77386F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53">
    <w:nsid w:val="77390B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54">
    <w:nsid w:val="773C09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55">
    <w:nsid w:val="773D2A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56">
    <w:nsid w:val="773E5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57">
    <w:nsid w:val="774029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58">
    <w:nsid w:val="774037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59">
    <w:nsid w:val="774145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60">
    <w:nsid w:val="774307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61">
    <w:nsid w:val="774436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62">
    <w:nsid w:val="774445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63">
    <w:nsid w:val="774569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64">
    <w:nsid w:val="774608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65">
    <w:nsid w:val="77461C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66">
    <w:nsid w:val="77472C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67">
    <w:nsid w:val="774742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68">
    <w:nsid w:val="774855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69">
    <w:nsid w:val="774859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70">
    <w:nsid w:val="774906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71">
    <w:nsid w:val="774909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72">
    <w:nsid w:val="774C62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73">
    <w:nsid w:val="774C78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74">
    <w:nsid w:val="774D0C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75">
    <w:nsid w:val="774D0F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76">
    <w:nsid w:val="774D21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77">
    <w:nsid w:val="774E3F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78">
    <w:nsid w:val="774F56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79">
    <w:nsid w:val="774F5A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80">
    <w:nsid w:val="774F6C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81">
    <w:nsid w:val="774F76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82">
    <w:nsid w:val="77512A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83">
    <w:nsid w:val="77530A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84">
    <w:nsid w:val="77530E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85">
    <w:nsid w:val="775419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86">
    <w:nsid w:val="775428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87">
    <w:nsid w:val="77542B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88">
    <w:nsid w:val="77553F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89">
    <w:nsid w:val="775601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90">
    <w:nsid w:val="77595C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91">
    <w:nsid w:val="775B22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92">
    <w:nsid w:val="776067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93">
    <w:nsid w:val="776068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94">
    <w:nsid w:val="77607F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95">
    <w:nsid w:val="776116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96">
    <w:nsid w:val="776117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97">
    <w:nsid w:val="776240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98">
    <w:nsid w:val="776478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599">
    <w:nsid w:val="776521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00">
    <w:nsid w:val="776533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01">
    <w:nsid w:val="77664F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02">
    <w:nsid w:val="776709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03">
    <w:nsid w:val="77681A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04">
    <w:nsid w:val="776941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05">
    <w:nsid w:val="776955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06">
    <w:nsid w:val="776B06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07">
    <w:nsid w:val="776B23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08">
    <w:nsid w:val="776C30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09">
    <w:nsid w:val="776C4F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10">
    <w:nsid w:val="776D71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11">
    <w:nsid w:val="776E03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12">
    <w:nsid w:val="776E03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13">
    <w:nsid w:val="776E1A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14">
    <w:nsid w:val="776F31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15">
    <w:nsid w:val="776F3A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16">
    <w:nsid w:val="777211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17">
    <w:nsid w:val="777233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18">
    <w:nsid w:val="777235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19">
    <w:nsid w:val="77734B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20">
    <w:nsid w:val="77750B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21">
    <w:nsid w:val="777641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22">
    <w:nsid w:val="777818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23">
    <w:nsid w:val="777875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24">
    <w:nsid w:val="777931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25">
    <w:nsid w:val="777933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26">
    <w:nsid w:val="77793E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27">
    <w:nsid w:val="777C1D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28">
    <w:nsid w:val="777D45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29">
    <w:nsid w:val="777E63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30">
    <w:nsid w:val="778047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31">
    <w:nsid w:val="77804A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32">
    <w:nsid w:val="778155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33">
    <w:nsid w:val="77816D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34">
    <w:nsid w:val="778338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35">
    <w:nsid w:val="77844B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36">
    <w:nsid w:val="778612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37">
    <w:nsid w:val="778632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38">
    <w:nsid w:val="778748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39">
    <w:nsid w:val="778A44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40">
    <w:nsid w:val="778E46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41">
    <w:nsid w:val="778E51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42">
    <w:nsid w:val="77900F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43">
    <w:nsid w:val="77901F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44">
    <w:nsid w:val="779260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45">
    <w:nsid w:val="779446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46">
    <w:nsid w:val="779722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47">
    <w:nsid w:val="779978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48">
    <w:nsid w:val="779B3B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49">
    <w:nsid w:val="779B46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50">
    <w:nsid w:val="779C6F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51">
    <w:nsid w:val="779E2B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52">
    <w:nsid w:val="779E3E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53">
    <w:nsid w:val="779F5B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54">
    <w:nsid w:val="77A001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55">
    <w:nsid w:val="77A245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56">
    <w:nsid w:val="77A41C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57">
    <w:nsid w:val="77A553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58">
    <w:nsid w:val="77A724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59">
    <w:nsid w:val="77A828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60">
    <w:nsid w:val="77A83D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61">
    <w:nsid w:val="77A955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62">
    <w:nsid w:val="77A960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63">
    <w:nsid w:val="77AA08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64">
    <w:nsid w:val="77AC66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65">
    <w:nsid w:val="77AF37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66">
    <w:nsid w:val="77B10B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67">
    <w:nsid w:val="77B368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68">
    <w:nsid w:val="77B51D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69">
    <w:nsid w:val="77B528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70">
    <w:nsid w:val="77B779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71">
    <w:nsid w:val="77B77C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72">
    <w:nsid w:val="77B936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73">
    <w:nsid w:val="77B956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74">
    <w:nsid w:val="77BA67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75">
    <w:nsid w:val="77BA7B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76">
    <w:nsid w:val="77BC3D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77">
    <w:nsid w:val="77BD52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78">
    <w:nsid w:val="77BD6B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79">
    <w:nsid w:val="77C044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80">
    <w:nsid w:val="77C059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81">
    <w:nsid w:val="77C634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82">
    <w:nsid w:val="77C804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83">
    <w:nsid w:val="77C806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84">
    <w:nsid w:val="77C92D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85">
    <w:nsid w:val="77CB7D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86">
    <w:nsid w:val="77D032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87">
    <w:nsid w:val="77D040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88">
    <w:nsid w:val="77D156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89">
    <w:nsid w:val="77D15A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90">
    <w:nsid w:val="77D161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91">
    <w:nsid w:val="77D328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92">
    <w:nsid w:val="77D333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93">
    <w:nsid w:val="77D446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94">
    <w:nsid w:val="77D458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95">
    <w:nsid w:val="77D508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96">
    <w:nsid w:val="77D629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97">
    <w:nsid w:val="77D73A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98">
    <w:nsid w:val="77D752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699">
    <w:nsid w:val="77DB56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00">
    <w:nsid w:val="77DB5A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01">
    <w:nsid w:val="77DB60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02">
    <w:nsid w:val="77DB69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03">
    <w:nsid w:val="77DD37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04">
    <w:nsid w:val="77E01D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05">
    <w:nsid w:val="77E140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06">
    <w:nsid w:val="77E309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07">
    <w:nsid w:val="77E30D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08">
    <w:nsid w:val="77E31B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09">
    <w:nsid w:val="77E31C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10">
    <w:nsid w:val="77E42C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11">
    <w:nsid w:val="77E567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12">
    <w:nsid w:val="77E71E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13">
    <w:nsid w:val="77E721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14">
    <w:nsid w:val="77E72F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15">
    <w:nsid w:val="77E859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16">
    <w:nsid w:val="77EB46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17">
    <w:nsid w:val="77ED06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18">
    <w:nsid w:val="77ED07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19">
    <w:nsid w:val="77EE46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20">
    <w:nsid w:val="77EF55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21">
    <w:nsid w:val="77F00F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22">
    <w:nsid w:val="77F075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23">
    <w:nsid w:val="77F07C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24">
    <w:nsid w:val="77F07F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25">
    <w:nsid w:val="77F118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26">
    <w:nsid w:val="77F119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27">
    <w:nsid w:val="77F119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28">
    <w:nsid w:val="77F129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29">
    <w:nsid w:val="77F12B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30">
    <w:nsid w:val="77F36F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31">
    <w:nsid w:val="77F378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32">
    <w:nsid w:val="77F422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33">
    <w:nsid w:val="77F425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34">
    <w:nsid w:val="77F66C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35">
    <w:nsid w:val="77FC42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36">
    <w:nsid w:val="77FF34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37">
    <w:nsid w:val="78011A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38">
    <w:nsid w:val="780361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39">
    <w:nsid w:val="780640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40">
    <w:nsid w:val="780824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41">
    <w:nsid w:val="780827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42">
    <w:nsid w:val="780A57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43">
    <w:nsid w:val="780A5D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44">
    <w:nsid w:val="780D6D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45">
    <w:nsid w:val="780E0C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46">
    <w:nsid w:val="780E77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47">
    <w:nsid w:val="780F21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48">
    <w:nsid w:val="781049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49">
    <w:nsid w:val="781059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50">
    <w:nsid w:val="781108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51">
    <w:nsid w:val="781176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52">
    <w:nsid w:val="781210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53">
    <w:nsid w:val="78122A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54">
    <w:nsid w:val="781348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55">
    <w:nsid w:val="781803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56">
    <w:nsid w:val="781926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57">
    <w:nsid w:val="781B08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58">
    <w:nsid w:val="781C25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59">
    <w:nsid w:val="781E62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60">
    <w:nsid w:val="781E75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61">
    <w:nsid w:val="781F0464"/>
    <w:multiLevelType w:val="hybridMultilevel"/>
    <w:tmpl w:val="2E1E8E04"/>
    <w:lvl w:ilvl="0" w:tplc="03BCBA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762">
    <w:nsid w:val="781F07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63">
    <w:nsid w:val="782034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64">
    <w:nsid w:val="782153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65">
    <w:nsid w:val="782163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66">
    <w:nsid w:val="782206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67">
    <w:nsid w:val="782208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68">
    <w:nsid w:val="78227A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69">
    <w:nsid w:val="782319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70">
    <w:nsid w:val="78243C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71">
    <w:nsid w:val="782444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72">
    <w:nsid w:val="782452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73">
    <w:nsid w:val="782627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74">
    <w:nsid w:val="782628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75">
    <w:nsid w:val="782874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76">
    <w:nsid w:val="782C7F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77">
    <w:nsid w:val="782D15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78">
    <w:nsid w:val="782E42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79">
    <w:nsid w:val="78300C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80">
    <w:nsid w:val="783021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81">
    <w:nsid w:val="78302B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82">
    <w:nsid w:val="783136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83">
    <w:nsid w:val="78330D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84">
    <w:nsid w:val="78331A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85">
    <w:nsid w:val="783428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86">
    <w:nsid w:val="783569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87">
    <w:nsid w:val="78384A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88">
    <w:nsid w:val="783859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89">
    <w:nsid w:val="783900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90">
    <w:nsid w:val="783972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91">
    <w:nsid w:val="783B53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92">
    <w:nsid w:val="783C79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93">
    <w:nsid w:val="783D1E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94">
    <w:nsid w:val="783F61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95">
    <w:nsid w:val="783F63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96">
    <w:nsid w:val="783F63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97">
    <w:nsid w:val="78425B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98">
    <w:nsid w:val="784365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799">
    <w:nsid w:val="784429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00">
    <w:nsid w:val="78466E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01">
    <w:nsid w:val="78477F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02">
    <w:nsid w:val="784829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03">
    <w:nsid w:val="78494E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04">
    <w:nsid w:val="784957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05">
    <w:nsid w:val="784B17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06">
    <w:nsid w:val="784B1C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07">
    <w:nsid w:val="784B1D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08">
    <w:nsid w:val="784B21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09">
    <w:nsid w:val="784B2A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10">
    <w:nsid w:val="784C5F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11">
    <w:nsid w:val="784F34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12">
    <w:nsid w:val="784F39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13">
    <w:nsid w:val="784F3E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14">
    <w:nsid w:val="785074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15">
    <w:nsid w:val="785105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16">
    <w:nsid w:val="785351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17">
    <w:nsid w:val="78535C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18">
    <w:nsid w:val="78540E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19">
    <w:nsid w:val="785643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20">
    <w:nsid w:val="785705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21">
    <w:nsid w:val="785817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22">
    <w:nsid w:val="785B03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23">
    <w:nsid w:val="785B0A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24">
    <w:nsid w:val="785C2F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25">
    <w:nsid w:val="785C3E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26">
    <w:nsid w:val="785D68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27">
    <w:nsid w:val="785D68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28">
    <w:nsid w:val="785E74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29">
    <w:nsid w:val="785F2B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30">
    <w:nsid w:val="786054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31">
    <w:nsid w:val="786167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32">
    <w:nsid w:val="78616E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33">
    <w:nsid w:val="786219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34">
    <w:nsid w:val="78657C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35">
    <w:nsid w:val="786620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36">
    <w:nsid w:val="78674C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37">
    <w:nsid w:val="786934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38">
    <w:nsid w:val="786C21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39">
    <w:nsid w:val="786C25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40">
    <w:nsid w:val="786D3D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41">
    <w:nsid w:val="786E59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42">
    <w:nsid w:val="787041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43">
    <w:nsid w:val="78732A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44">
    <w:nsid w:val="78757E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45">
    <w:nsid w:val="787615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46">
    <w:nsid w:val="78761A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47">
    <w:nsid w:val="78772D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48">
    <w:nsid w:val="78772E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49">
    <w:nsid w:val="78772F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50">
    <w:nsid w:val="787C05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51">
    <w:nsid w:val="787C7A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52">
    <w:nsid w:val="787D2E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53">
    <w:nsid w:val="787F00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54">
    <w:nsid w:val="787F72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55">
    <w:nsid w:val="788131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56">
    <w:nsid w:val="78825B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57">
    <w:nsid w:val="788313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58">
    <w:nsid w:val="788423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59">
    <w:nsid w:val="78846006"/>
    <w:multiLevelType w:val="multilevel"/>
    <w:tmpl w:val="000008FD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60">
    <w:nsid w:val="78860F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61">
    <w:nsid w:val="788726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62">
    <w:nsid w:val="788965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63">
    <w:nsid w:val="78897E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64">
    <w:nsid w:val="788A1C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65">
    <w:nsid w:val="788D02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66">
    <w:nsid w:val="788F4A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67">
    <w:nsid w:val="78906B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68">
    <w:nsid w:val="78925D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69">
    <w:nsid w:val="789665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70">
    <w:nsid w:val="789A74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71">
    <w:nsid w:val="789B18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72">
    <w:nsid w:val="789D02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73">
    <w:nsid w:val="789D02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74">
    <w:nsid w:val="78A054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75">
    <w:nsid w:val="78A075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76">
    <w:nsid w:val="78A10E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77">
    <w:nsid w:val="78A226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78">
    <w:nsid w:val="78A23C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79">
    <w:nsid w:val="78A51F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80">
    <w:nsid w:val="78A92B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81">
    <w:nsid w:val="78AC3A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82">
    <w:nsid w:val="78AD6A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83">
    <w:nsid w:val="78AE09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84">
    <w:nsid w:val="78AE0D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85">
    <w:nsid w:val="78B05A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86">
    <w:nsid w:val="78B16E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87">
    <w:nsid w:val="78B32F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88">
    <w:nsid w:val="78B452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89">
    <w:nsid w:val="78B626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90">
    <w:nsid w:val="78B92B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91">
    <w:nsid w:val="78BE52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92">
    <w:nsid w:val="78C02C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93">
    <w:nsid w:val="78C43A87"/>
    <w:multiLevelType w:val="hybridMultilevel"/>
    <w:tmpl w:val="00000000"/>
    <w:lvl w:ilvl="0" w:tplc="25E298A8">
      <w:numFmt w:val="decimal"/>
      <w:lvlText w:val=""/>
      <w:lvlJc w:val="left"/>
    </w:lvl>
    <w:lvl w:ilvl="1" w:tplc="CE60D4F4">
      <w:numFmt w:val="decimal"/>
      <w:lvlText w:val=""/>
      <w:lvlJc w:val="left"/>
    </w:lvl>
    <w:lvl w:ilvl="2" w:tplc="3A3217E0">
      <w:numFmt w:val="decimal"/>
      <w:lvlText w:val=""/>
      <w:lvlJc w:val="left"/>
    </w:lvl>
    <w:lvl w:ilvl="3" w:tplc="33F47B96">
      <w:numFmt w:val="decimal"/>
      <w:lvlText w:val=""/>
      <w:lvlJc w:val="left"/>
    </w:lvl>
    <w:lvl w:ilvl="4" w:tplc="9B6E4DE0">
      <w:numFmt w:val="decimal"/>
      <w:lvlText w:val=""/>
      <w:lvlJc w:val="left"/>
    </w:lvl>
    <w:lvl w:ilvl="5" w:tplc="E5D0FEFA">
      <w:numFmt w:val="decimal"/>
      <w:lvlText w:val=""/>
      <w:lvlJc w:val="left"/>
    </w:lvl>
    <w:lvl w:ilvl="6" w:tplc="5DEA2D68">
      <w:numFmt w:val="decimal"/>
      <w:lvlText w:val=""/>
      <w:lvlJc w:val="left"/>
    </w:lvl>
    <w:lvl w:ilvl="7" w:tplc="6DA0EF1E">
      <w:numFmt w:val="decimal"/>
      <w:lvlText w:val=""/>
      <w:lvlJc w:val="left"/>
    </w:lvl>
    <w:lvl w:ilvl="8" w:tplc="060C52FC">
      <w:numFmt w:val="decimal"/>
      <w:lvlText w:val=""/>
      <w:lvlJc w:val="left"/>
    </w:lvl>
  </w:abstractNum>
  <w:abstractNum w:abstractNumId="29894">
    <w:nsid w:val="78C606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95">
    <w:nsid w:val="78C609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96">
    <w:nsid w:val="78C86E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97">
    <w:nsid w:val="78CA27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98">
    <w:nsid w:val="78CA3E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899">
    <w:nsid w:val="78CB61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00">
    <w:nsid w:val="78CC01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01">
    <w:nsid w:val="78CE41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02">
    <w:nsid w:val="78D301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03">
    <w:nsid w:val="78D604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04">
    <w:nsid w:val="78D711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05">
    <w:nsid w:val="78D71E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06">
    <w:nsid w:val="78D733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07">
    <w:nsid w:val="78D852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08">
    <w:nsid w:val="78D96E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09">
    <w:nsid w:val="78D96F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10">
    <w:nsid w:val="78DA25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11">
    <w:nsid w:val="78DB4F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12">
    <w:nsid w:val="78DC57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13">
    <w:nsid w:val="78DD13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14">
    <w:nsid w:val="78DE36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15">
    <w:nsid w:val="78DF4B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16">
    <w:nsid w:val="78DF60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17">
    <w:nsid w:val="78E116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18">
    <w:nsid w:val="78E119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19">
    <w:nsid w:val="78E11E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20">
    <w:nsid w:val="78E126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21">
    <w:nsid w:val="78E241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22">
    <w:nsid w:val="78E409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23">
    <w:nsid w:val="78E529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24">
    <w:nsid w:val="78E546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25">
    <w:nsid w:val="78E671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26">
    <w:nsid w:val="78E82C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27">
    <w:nsid w:val="78E95E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28">
    <w:nsid w:val="78EB29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29">
    <w:nsid w:val="78EC3A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30">
    <w:nsid w:val="78EC44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31">
    <w:nsid w:val="78ED00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32">
    <w:nsid w:val="78EE16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33">
    <w:nsid w:val="78F06E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34">
    <w:nsid w:val="78F112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35">
    <w:nsid w:val="78F117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36">
    <w:nsid w:val="78F405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37">
    <w:nsid w:val="78F40B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38">
    <w:nsid w:val="78F52D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39">
    <w:nsid w:val="78F636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40">
    <w:nsid w:val="78F638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41">
    <w:nsid w:val="78F648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42">
    <w:nsid w:val="78F64A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43">
    <w:nsid w:val="78F76F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44">
    <w:nsid w:val="78F93F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45">
    <w:nsid w:val="78FA6F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46">
    <w:nsid w:val="78FB04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47">
    <w:nsid w:val="78FC39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48">
    <w:nsid w:val="78FC3E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49">
    <w:nsid w:val="78FE00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50">
    <w:nsid w:val="78FE73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51">
    <w:nsid w:val="79003C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52">
    <w:nsid w:val="790175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53">
    <w:nsid w:val="79046D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54">
    <w:nsid w:val="790515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55">
    <w:nsid w:val="79075B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56">
    <w:nsid w:val="790933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57">
    <w:nsid w:val="790A3A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58">
    <w:nsid w:val="790A59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59">
    <w:nsid w:val="790B78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60">
    <w:nsid w:val="790C02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61">
    <w:nsid w:val="790D46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62">
    <w:nsid w:val="790D47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63">
    <w:nsid w:val="79101A7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64">
    <w:nsid w:val="791035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65">
    <w:nsid w:val="791272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66">
    <w:nsid w:val="79144D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67">
    <w:nsid w:val="79144E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68">
    <w:nsid w:val="791455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69">
    <w:nsid w:val="79155E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70">
    <w:nsid w:val="791610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71">
    <w:nsid w:val="791616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72">
    <w:nsid w:val="791729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73">
    <w:nsid w:val="79186C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74">
    <w:nsid w:val="791B4B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75">
    <w:nsid w:val="791C78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76">
    <w:nsid w:val="791E33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77">
    <w:nsid w:val="791F60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78">
    <w:nsid w:val="791F65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79">
    <w:nsid w:val="791F77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80">
    <w:nsid w:val="79201A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81">
    <w:nsid w:val="792128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82">
    <w:nsid w:val="79237C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83">
    <w:nsid w:val="792558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84">
    <w:nsid w:val="79267D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85">
    <w:nsid w:val="792714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86">
    <w:nsid w:val="792732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87">
    <w:nsid w:val="792969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88">
    <w:nsid w:val="792A02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89">
    <w:nsid w:val="792A09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90">
    <w:nsid w:val="792B35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91">
    <w:nsid w:val="792C56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92">
    <w:nsid w:val="792C66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93">
    <w:nsid w:val="792C6A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94">
    <w:nsid w:val="792C6D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95">
    <w:nsid w:val="792D0F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96">
    <w:nsid w:val="792D7B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97">
    <w:nsid w:val="792E1A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98">
    <w:nsid w:val="792E1C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999">
    <w:nsid w:val="792E29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00">
    <w:nsid w:val="792E2B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01">
    <w:nsid w:val="792E2B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02">
    <w:nsid w:val="792E30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03">
    <w:nsid w:val="792E32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04">
    <w:nsid w:val="792F54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05">
    <w:nsid w:val="792F5F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06">
    <w:nsid w:val="79307B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07">
    <w:nsid w:val="79312E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08">
    <w:nsid w:val="79323A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09">
    <w:nsid w:val="79323B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10">
    <w:nsid w:val="79364D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11">
    <w:nsid w:val="793652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12">
    <w:nsid w:val="793777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13">
    <w:nsid w:val="79382D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14">
    <w:nsid w:val="793A75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15">
    <w:nsid w:val="793B1C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16">
    <w:nsid w:val="793C3C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17">
    <w:nsid w:val="793E02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18">
    <w:nsid w:val="793E08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19">
    <w:nsid w:val="793F31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20">
    <w:nsid w:val="793F45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21">
    <w:nsid w:val="79404F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22">
    <w:nsid w:val="79405FE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23">
    <w:nsid w:val="794113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24">
    <w:nsid w:val="794116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25">
    <w:nsid w:val="794345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26">
    <w:nsid w:val="794363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27">
    <w:nsid w:val="794477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28">
    <w:nsid w:val="794524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29">
    <w:nsid w:val="79480E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30">
    <w:nsid w:val="794B10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31">
    <w:nsid w:val="794C26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32">
    <w:nsid w:val="794C28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33">
    <w:nsid w:val="794E66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34">
    <w:nsid w:val="794F14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35">
    <w:nsid w:val="795032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36">
    <w:nsid w:val="795164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37">
    <w:nsid w:val="79516B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38">
    <w:nsid w:val="795344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39">
    <w:nsid w:val="795345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40">
    <w:nsid w:val="795349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41">
    <w:nsid w:val="795453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42">
    <w:nsid w:val="79550C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43">
    <w:nsid w:val="795744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44">
    <w:nsid w:val="79587D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45">
    <w:nsid w:val="795A38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46">
    <w:nsid w:val="795B78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47">
    <w:nsid w:val="795C1C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48">
    <w:nsid w:val="795E7006"/>
    <w:multiLevelType w:val="multilevel"/>
    <w:tmpl w:val="00100F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49">
    <w:nsid w:val="795F08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50">
    <w:nsid w:val="795F79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51">
    <w:nsid w:val="79601B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52">
    <w:nsid w:val="796027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53">
    <w:nsid w:val="796316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54">
    <w:nsid w:val="79631B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55">
    <w:nsid w:val="796436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56">
    <w:nsid w:val="79655E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57">
    <w:nsid w:val="796610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58">
    <w:nsid w:val="796900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59">
    <w:nsid w:val="796910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60">
    <w:nsid w:val="796D1B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61">
    <w:nsid w:val="796E4F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62">
    <w:nsid w:val="796E54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63">
    <w:nsid w:val="797124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64">
    <w:nsid w:val="797142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65">
    <w:nsid w:val="797146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66">
    <w:nsid w:val="797664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67">
    <w:nsid w:val="797676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68">
    <w:nsid w:val="79770B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69">
    <w:nsid w:val="79772C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70">
    <w:nsid w:val="797847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71">
    <w:nsid w:val="797975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72">
    <w:nsid w:val="797B3F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73">
    <w:nsid w:val="797C5E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74">
    <w:nsid w:val="797D03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75">
    <w:nsid w:val="797D12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76">
    <w:nsid w:val="797E17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77">
    <w:nsid w:val="797E22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78">
    <w:nsid w:val="798000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79">
    <w:nsid w:val="798246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80">
    <w:nsid w:val="79835E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81">
    <w:nsid w:val="79836D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82">
    <w:nsid w:val="798403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83">
    <w:nsid w:val="798408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84">
    <w:nsid w:val="798412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85">
    <w:nsid w:val="798413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86">
    <w:nsid w:val="79841F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87">
    <w:nsid w:val="798655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88">
    <w:nsid w:val="798663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89">
    <w:nsid w:val="798664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90">
    <w:nsid w:val="79893E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91">
    <w:nsid w:val="79895C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92">
    <w:nsid w:val="798B15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93">
    <w:nsid w:val="798D6D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94">
    <w:nsid w:val="798F33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95">
    <w:nsid w:val="79904B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96">
    <w:nsid w:val="799172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97">
    <w:nsid w:val="79922A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98">
    <w:nsid w:val="79935F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099">
    <w:nsid w:val="799404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00">
    <w:nsid w:val="79946A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01">
    <w:nsid w:val="79947C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02">
    <w:nsid w:val="79951C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03">
    <w:nsid w:val="799635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04">
    <w:nsid w:val="79975C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05">
    <w:nsid w:val="799801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06">
    <w:nsid w:val="799B09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07">
    <w:nsid w:val="799B0E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08">
    <w:nsid w:val="799C1D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09">
    <w:nsid w:val="799D54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10">
    <w:nsid w:val="79A051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11">
    <w:nsid w:val="79A20A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12">
    <w:nsid w:val="79A21A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13">
    <w:nsid w:val="79A32C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14">
    <w:nsid w:val="79A33A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15">
    <w:nsid w:val="79A576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16">
    <w:nsid w:val="79A577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17">
    <w:nsid w:val="79A802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18">
    <w:nsid w:val="79A91A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19">
    <w:nsid w:val="79AC1B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20">
    <w:nsid w:val="79AD2A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21">
    <w:nsid w:val="79AD2F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22">
    <w:nsid w:val="79AD44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23">
    <w:nsid w:val="79AF04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24">
    <w:nsid w:val="79B144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25">
    <w:nsid w:val="79B272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26">
    <w:nsid w:val="79B272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27">
    <w:nsid w:val="79B30F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28">
    <w:nsid w:val="79B317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29">
    <w:nsid w:val="79B32D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30">
    <w:nsid w:val="79B73E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31">
    <w:nsid w:val="79B84E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32">
    <w:nsid w:val="79B851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33">
    <w:nsid w:val="79BB44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34">
    <w:nsid w:val="79BB4F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35">
    <w:nsid w:val="79BF76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36">
    <w:nsid w:val="79C002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37">
    <w:nsid w:val="79C01A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38">
    <w:nsid w:val="79C07E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39">
    <w:nsid w:val="79C267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40">
    <w:nsid w:val="79C372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41">
    <w:nsid w:val="79C376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42">
    <w:nsid w:val="79C439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43">
    <w:nsid w:val="79C551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44">
    <w:nsid w:val="79C55B0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45">
    <w:nsid w:val="79C678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46">
    <w:nsid w:val="79CB3B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47">
    <w:nsid w:val="79CB45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48">
    <w:nsid w:val="79CC4A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49">
    <w:nsid w:val="79CC4F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50">
    <w:nsid w:val="79CD0F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51">
    <w:nsid w:val="79CD6E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52">
    <w:nsid w:val="79CE2E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53">
    <w:nsid w:val="79CF4D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54">
    <w:nsid w:val="79CF51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55">
    <w:nsid w:val="79D074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56">
    <w:nsid w:val="79D128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57">
    <w:nsid w:val="79D129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58">
    <w:nsid w:val="79D364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59">
    <w:nsid w:val="79D943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60">
    <w:nsid w:val="79D95B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61">
    <w:nsid w:val="79DA68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62">
    <w:nsid w:val="79DA6A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63">
    <w:nsid w:val="79DC45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64">
    <w:nsid w:val="79DD74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65">
    <w:nsid w:val="79E214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66">
    <w:nsid w:val="79E216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67">
    <w:nsid w:val="79E225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68">
    <w:nsid w:val="79E359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69">
    <w:nsid w:val="79E507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70">
    <w:nsid w:val="79E50C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71">
    <w:nsid w:val="79E648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72">
    <w:nsid w:val="79E761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73">
    <w:nsid w:val="79E811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74">
    <w:nsid w:val="79E927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75">
    <w:nsid w:val="79EA5E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76">
    <w:nsid w:val="79EF08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77">
    <w:nsid w:val="79F03E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78">
    <w:nsid w:val="79F164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79">
    <w:nsid w:val="79F32A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80">
    <w:nsid w:val="79F337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81">
    <w:nsid w:val="79F575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82">
    <w:nsid w:val="79F619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83">
    <w:nsid w:val="79F921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84">
    <w:nsid w:val="79FB6E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85">
    <w:nsid w:val="79FC03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86">
    <w:nsid w:val="79FC08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87">
    <w:nsid w:val="79FD3C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88">
    <w:nsid w:val="7A0018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89">
    <w:nsid w:val="7A0031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90">
    <w:nsid w:val="7A0139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91">
    <w:nsid w:val="7A0153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92">
    <w:nsid w:val="7A0266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93">
    <w:nsid w:val="7A030A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94">
    <w:nsid w:val="7A0440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95">
    <w:nsid w:val="7A067B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96">
    <w:nsid w:val="7A0729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97">
    <w:nsid w:val="7A0730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98">
    <w:nsid w:val="7A0908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199">
    <w:nsid w:val="7A0A1B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00">
    <w:nsid w:val="7A0C75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01">
    <w:nsid w:val="7A0C7F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02">
    <w:nsid w:val="7A0D0A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03">
    <w:nsid w:val="7A0D1A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04">
    <w:nsid w:val="7A0E2E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05">
    <w:nsid w:val="7A0E36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06">
    <w:nsid w:val="7A1375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07">
    <w:nsid w:val="7A1376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08">
    <w:nsid w:val="7A1410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09">
    <w:nsid w:val="7A1558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10">
    <w:nsid w:val="7A1706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11">
    <w:nsid w:val="7A1710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12">
    <w:nsid w:val="7A1967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13">
    <w:nsid w:val="7A1A1B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14">
    <w:nsid w:val="7A1B21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15">
    <w:nsid w:val="7A1B22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16">
    <w:nsid w:val="7A1B32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17">
    <w:nsid w:val="7A1C51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18">
    <w:nsid w:val="7A1D0B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19">
    <w:nsid w:val="7A1D79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20">
    <w:nsid w:val="7A210A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21">
    <w:nsid w:val="7A2113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22">
    <w:nsid w:val="7A2231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23">
    <w:nsid w:val="7A224F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24">
    <w:nsid w:val="7A224F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25">
    <w:nsid w:val="7A2358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26">
    <w:nsid w:val="7A235E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27">
    <w:nsid w:val="7A236E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28">
    <w:nsid w:val="7A247E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29">
    <w:nsid w:val="7A251D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30">
    <w:nsid w:val="7A2531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31">
    <w:nsid w:val="7A2531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32">
    <w:nsid w:val="7A2811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33">
    <w:nsid w:val="7A282D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34">
    <w:nsid w:val="7A2951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35">
    <w:nsid w:val="7A2951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36">
    <w:nsid w:val="7A2A00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37">
    <w:nsid w:val="7A2B06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38">
    <w:nsid w:val="7A2C42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39">
    <w:nsid w:val="7A2C45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40">
    <w:nsid w:val="7A2D58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41">
    <w:nsid w:val="7A2D73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42">
    <w:nsid w:val="7A2E0F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43">
    <w:nsid w:val="7A2E7B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44">
    <w:nsid w:val="7A2F2F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45">
    <w:nsid w:val="7A2F32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46">
    <w:nsid w:val="7A304F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47">
    <w:nsid w:val="7A3173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48">
    <w:nsid w:val="7A3176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49">
    <w:nsid w:val="7A3211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50">
    <w:nsid w:val="7A3212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51">
    <w:nsid w:val="7A3340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52">
    <w:nsid w:val="7A3474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53">
    <w:nsid w:val="7A3516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54">
    <w:nsid w:val="7A3632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55">
    <w:nsid w:val="7A376B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56">
    <w:nsid w:val="7A3804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57">
    <w:nsid w:val="7A3921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58">
    <w:nsid w:val="7A392B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59">
    <w:nsid w:val="7A3942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60">
    <w:nsid w:val="7A3B7D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61">
    <w:nsid w:val="7A3C22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62">
    <w:nsid w:val="7A3D47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63">
    <w:nsid w:val="7A3F09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64">
    <w:nsid w:val="7A3F28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65">
    <w:nsid w:val="7A415C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66">
    <w:nsid w:val="7A4165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67">
    <w:nsid w:val="7A4208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68">
    <w:nsid w:val="7A427F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69">
    <w:nsid w:val="7A4509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70">
    <w:nsid w:val="7A457D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71">
    <w:nsid w:val="7A4748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72">
    <w:nsid w:val="7A4926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73">
    <w:nsid w:val="7A4B54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74">
    <w:nsid w:val="7A4B6A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75">
    <w:nsid w:val="7A4C7E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76">
    <w:nsid w:val="7A4D33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77">
    <w:nsid w:val="7A4E55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78">
    <w:nsid w:val="7A4E64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79">
    <w:nsid w:val="7A4F7E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80">
    <w:nsid w:val="7A5138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81">
    <w:nsid w:val="7A5159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82">
    <w:nsid w:val="7A5321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83">
    <w:nsid w:val="7A5322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84">
    <w:nsid w:val="7A542D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85">
    <w:nsid w:val="7A5433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86">
    <w:nsid w:val="7A544C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87">
    <w:nsid w:val="7A5616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88">
    <w:nsid w:val="7A5856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89">
    <w:nsid w:val="7A5901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90">
    <w:nsid w:val="7A5A23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91">
    <w:nsid w:val="7A5C76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92">
    <w:nsid w:val="7A5D13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93">
    <w:nsid w:val="7A5E36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94">
    <w:nsid w:val="7A5E37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95">
    <w:nsid w:val="7A5E46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96">
    <w:nsid w:val="7A5F52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97">
    <w:nsid w:val="7A5F6F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98">
    <w:nsid w:val="7A6005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299">
    <w:nsid w:val="7A6011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00">
    <w:nsid w:val="7A6369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01">
    <w:nsid w:val="7A6418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02">
    <w:nsid w:val="7A6534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03">
    <w:nsid w:val="7A654C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04">
    <w:nsid w:val="7A6674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05">
    <w:nsid w:val="7A6953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06">
    <w:nsid w:val="7A6956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07">
    <w:nsid w:val="7A6959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08">
    <w:nsid w:val="7A6971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09">
    <w:nsid w:val="7A6C5A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10">
    <w:nsid w:val="7A6C64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11">
    <w:nsid w:val="7A6D06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12">
    <w:nsid w:val="7A6D6C0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13">
    <w:nsid w:val="7A6D7F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14">
    <w:nsid w:val="7A6E2E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15">
    <w:nsid w:val="7A736D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16">
    <w:nsid w:val="7A7644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17">
    <w:nsid w:val="7A7708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18">
    <w:nsid w:val="7A782A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19">
    <w:nsid w:val="7A793D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20">
    <w:nsid w:val="7A794B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21">
    <w:nsid w:val="7A7B0F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22">
    <w:nsid w:val="7A7D53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23">
    <w:nsid w:val="7A7D70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24">
    <w:nsid w:val="7A7E7F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25">
    <w:nsid w:val="7A7F3F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26">
    <w:nsid w:val="7A8045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27">
    <w:nsid w:val="7A8054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28">
    <w:nsid w:val="7A8179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29">
    <w:nsid w:val="7A817A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30">
    <w:nsid w:val="7A817D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31">
    <w:nsid w:val="7A8221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32">
    <w:nsid w:val="7A834B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33">
    <w:nsid w:val="7A8463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34">
    <w:nsid w:val="7A847C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35">
    <w:nsid w:val="7A8643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36">
    <w:nsid w:val="7A876E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37">
    <w:nsid w:val="7A8923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38">
    <w:nsid w:val="7A8A58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39">
    <w:nsid w:val="7A8D50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40">
    <w:nsid w:val="7A8F0E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41">
    <w:nsid w:val="7A9029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42">
    <w:nsid w:val="7A932F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43">
    <w:nsid w:val="7A9333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44">
    <w:nsid w:val="7A9454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45">
    <w:nsid w:val="7A950A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46">
    <w:nsid w:val="7A956C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47">
    <w:nsid w:val="7A9742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48">
    <w:nsid w:val="7A9752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49">
    <w:nsid w:val="7A987C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50">
    <w:nsid w:val="7A9905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51">
    <w:nsid w:val="7A9909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52">
    <w:nsid w:val="7A9925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53">
    <w:nsid w:val="7A9C11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54">
    <w:nsid w:val="7A9C79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55">
    <w:nsid w:val="7A9E40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56">
    <w:nsid w:val="7A9E4C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57">
    <w:nsid w:val="7A9E5B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58">
    <w:nsid w:val="7A9E5E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59">
    <w:nsid w:val="7A9F68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60">
    <w:nsid w:val="7AA02E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61">
    <w:nsid w:val="7AA264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62">
    <w:nsid w:val="7AA676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63">
    <w:nsid w:val="7AA909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64">
    <w:nsid w:val="7AA90B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65">
    <w:nsid w:val="7AA96D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66">
    <w:nsid w:val="7AAA0C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67">
    <w:nsid w:val="7AAC69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68">
    <w:nsid w:val="7AAF54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69">
    <w:nsid w:val="7AAF56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70">
    <w:nsid w:val="7AB126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71">
    <w:nsid w:val="7AB240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72">
    <w:nsid w:val="7AB260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73">
    <w:nsid w:val="7AB309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74">
    <w:nsid w:val="7AB367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75">
    <w:nsid w:val="7AB37E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76">
    <w:nsid w:val="7AB535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77">
    <w:nsid w:val="7AB538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78">
    <w:nsid w:val="7AB668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79">
    <w:nsid w:val="7AB67B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80">
    <w:nsid w:val="7AB70F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81">
    <w:nsid w:val="7AB828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82">
    <w:nsid w:val="7AB959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83">
    <w:nsid w:val="7ABA01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84">
    <w:nsid w:val="7ABA136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85">
    <w:nsid w:val="7ABC45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86">
    <w:nsid w:val="7ABD78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87">
    <w:nsid w:val="7ABE0D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88">
    <w:nsid w:val="7ABE1E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89">
    <w:nsid w:val="7ABF55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90">
    <w:nsid w:val="7AC07B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91">
    <w:nsid w:val="7AC109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92">
    <w:nsid w:val="7AC660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93">
    <w:nsid w:val="7AC706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94">
    <w:nsid w:val="7AC774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95">
    <w:nsid w:val="7AC812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96">
    <w:nsid w:val="7AC815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97">
    <w:nsid w:val="7AC81B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98">
    <w:nsid w:val="7AC822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399">
    <w:nsid w:val="7AC949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00">
    <w:nsid w:val="7AC951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01">
    <w:nsid w:val="7ACB1B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02">
    <w:nsid w:val="7ACB23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03">
    <w:nsid w:val="7ACC33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04">
    <w:nsid w:val="7ACC41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05">
    <w:nsid w:val="7ACD57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06">
    <w:nsid w:val="7ACE05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07">
    <w:nsid w:val="7ACE09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08">
    <w:nsid w:val="7ACE17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09">
    <w:nsid w:val="7AD16C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10">
    <w:nsid w:val="7AD224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11">
    <w:nsid w:val="7AD22E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12">
    <w:nsid w:val="7AD341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13">
    <w:nsid w:val="7AD349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14">
    <w:nsid w:val="7AD467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15">
    <w:nsid w:val="7AD638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16">
    <w:nsid w:val="7AD74C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17">
    <w:nsid w:val="7AD92C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18">
    <w:nsid w:val="7AD936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19">
    <w:nsid w:val="7ADA41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20">
    <w:nsid w:val="7ADA45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21">
    <w:nsid w:val="7ADA47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22">
    <w:nsid w:val="7ADC15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23">
    <w:nsid w:val="7ADC1A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24">
    <w:nsid w:val="7ADC1B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25">
    <w:nsid w:val="7ADD32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26">
    <w:nsid w:val="7ADE59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27">
    <w:nsid w:val="7ADF0D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28">
    <w:nsid w:val="7AE270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29">
    <w:nsid w:val="7AE32E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30">
    <w:nsid w:val="7AE74C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31">
    <w:nsid w:val="7AE868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32">
    <w:nsid w:val="7AEA25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33">
    <w:nsid w:val="7AEA32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34">
    <w:nsid w:val="7AEA3A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35">
    <w:nsid w:val="7AEE4E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36">
    <w:nsid w:val="7AEE54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37">
    <w:nsid w:val="7AEF72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38">
    <w:nsid w:val="7AF011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39">
    <w:nsid w:val="7AF02D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40">
    <w:nsid w:val="7AF154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41">
    <w:nsid w:val="7AF30A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42">
    <w:nsid w:val="7AF320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43">
    <w:nsid w:val="7AF55A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44">
    <w:nsid w:val="7AF604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45">
    <w:nsid w:val="7AF610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46">
    <w:nsid w:val="7AF8483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47">
    <w:nsid w:val="7AF900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48">
    <w:nsid w:val="7AF905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49">
    <w:nsid w:val="7AFA08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50">
    <w:nsid w:val="7AFA0C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51">
    <w:nsid w:val="7AFA1E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52">
    <w:nsid w:val="7AFA24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53">
    <w:nsid w:val="7AFA28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54">
    <w:nsid w:val="7AFB30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55">
    <w:nsid w:val="7AFB34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56">
    <w:nsid w:val="7AFC56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57">
    <w:nsid w:val="7AFD11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58">
    <w:nsid w:val="7AFE2F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59">
    <w:nsid w:val="7AFF68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60">
    <w:nsid w:val="7B0072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61">
    <w:nsid w:val="7B0076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62">
    <w:nsid w:val="7B007B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63">
    <w:nsid w:val="7B0124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64">
    <w:nsid w:val="7B0428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65">
    <w:nsid w:val="7B042E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66">
    <w:nsid w:val="7B070A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67">
    <w:nsid w:val="7B0843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68">
    <w:nsid w:val="7B0964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69">
    <w:nsid w:val="7B0967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70">
    <w:nsid w:val="7B096D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71">
    <w:nsid w:val="7B0A72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72">
    <w:nsid w:val="7B0C51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73">
    <w:nsid w:val="7B0E1A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74">
    <w:nsid w:val="7B1072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75">
    <w:nsid w:val="7B1100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76">
    <w:nsid w:val="7B1111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77">
    <w:nsid w:val="7B135A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78">
    <w:nsid w:val="7B1474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79">
    <w:nsid w:val="7B1519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80">
    <w:nsid w:val="7B163D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81">
    <w:nsid w:val="7B177A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82">
    <w:nsid w:val="7B182A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83">
    <w:nsid w:val="7B1B1C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84">
    <w:nsid w:val="7B1C38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85">
    <w:nsid w:val="7B1D465E"/>
    <w:multiLevelType w:val="hybridMultilevel"/>
    <w:tmpl w:val="68AD6158"/>
    <w:lvl w:ilvl="0" w:tplc="29DC60F2">
      <w:numFmt w:val="decimal"/>
      <w:lvlText w:val=""/>
      <w:lvlJc w:val="left"/>
    </w:lvl>
    <w:lvl w:ilvl="1" w:tplc="987A16BC">
      <w:numFmt w:val="decimal"/>
      <w:lvlText w:val=""/>
      <w:lvlJc w:val="left"/>
    </w:lvl>
    <w:lvl w:ilvl="2" w:tplc="7C4CE24E">
      <w:numFmt w:val="decimal"/>
      <w:lvlText w:val=""/>
      <w:lvlJc w:val="left"/>
    </w:lvl>
    <w:lvl w:ilvl="3" w:tplc="846A7BCA">
      <w:numFmt w:val="decimal"/>
      <w:lvlText w:val=""/>
      <w:lvlJc w:val="left"/>
    </w:lvl>
    <w:lvl w:ilvl="4" w:tplc="5A4A570E">
      <w:numFmt w:val="decimal"/>
      <w:lvlText w:val=""/>
      <w:lvlJc w:val="left"/>
    </w:lvl>
    <w:lvl w:ilvl="5" w:tplc="41BE7254">
      <w:numFmt w:val="decimal"/>
      <w:lvlText w:val=""/>
      <w:lvlJc w:val="left"/>
    </w:lvl>
    <w:lvl w:ilvl="6" w:tplc="8EC0F2BE">
      <w:numFmt w:val="decimal"/>
      <w:lvlText w:val=""/>
      <w:lvlJc w:val="left"/>
    </w:lvl>
    <w:lvl w:ilvl="7" w:tplc="276E32CE">
      <w:numFmt w:val="decimal"/>
      <w:lvlText w:val=""/>
      <w:lvlJc w:val="left"/>
    </w:lvl>
    <w:lvl w:ilvl="8" w:tplc="7CAEC2A6">
      <w:numFmt w:val="decimal"/>
      <w:lvlText w:val=""/>
      <w:lvlJc w:val="left"/>
    </w:lvl>
  </w:abstractNum>
  <w:abstractNum w:abstractNumId="30486">
    <w:nsid w:val="7B1D50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87">
    <w:nsid w:val="7B1E73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88">
    <w:nsid w:val="7B1F1B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89">
    <w:nsid w:val="7B1F20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90">
    <w:nsid w:val="7B2052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91">
    <w:nsid w:val="7B2058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92">
    <w:nsid w:val="7B216D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93">
    <w:nsid w:val="7B2220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94">
    <w:nsid w:val="7B234F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95">
    <w:nsid w:val="7B2454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96">
    <w:nsid w:val="7B2762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97">
    <w:nsid w:val="7B287A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98">
    <w:nsid w:val="7B2922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499">
    <w:nsid w:val="7B2E54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00">
    <w:nsid w:val="7B2E6C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01">
    <w:nsid w:val="7B2E74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02">
    <w:nsid w:val="7B2F04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03">
    <w:nsid w:val="7B3152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04">
    <w:nsid w:val="7B3156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05">
    <w:nsid w:val="7B3318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06">
    <w:nsid w:val="7B3446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07">
    <w:nsid w:val="7B3454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08">
    <w:nsid w:val="7B361E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09">
    <w:nsid w:val="7B3979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10">
    <w:nsid w:val="7B3A42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11">
    <w:nsid w:val="7B3E4C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12">
    <w:nsid w:val="7B3F02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13">
    <w:nsid w:val="7B4306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14">
    <w:nsid w:val="7B443E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15">
    <w:nsid w:val="7B4446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16">
    <w:nsid w:val="7B471C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17">
    <w:nsid w:val="7B472F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18">
    <w:nsid w:val="7B483D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19">
    <w:nsid w:val="7B4962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20">
    <w:nsid w:val="7B4973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21">
    <w:nsid w:val="7B4A09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22">
    <w:nsid w:val="7B4A17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23">
    <w:nsid w:val="7B4C55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24">
    <w:nsid w:val="7B5537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25">
    <w:nsid w:val="7B5656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26">
    <w:nsid w:val="7B5824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27">
    <w:nsid w:val="7B582F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28">
    <w:nsid w:val="7B5A0B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29">
    <w:nsid w:val="7B5B1C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30">
    <w:nsid w:val="7B5B2E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31">
    <w:nsid w:val="7B5C43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32">
    <w:nsid w:val="7B5D68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33">
    <w:nsid w:val="7B5E0A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34">
    <w:nsid w:val="7B5E1E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35">
    <w:nsid w:val="7B5F2C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36">
    <w:nsid w:val="7B6062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37">
    <w:nsid w:val="7B606A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38">
    <w:nsid w:val="7B6528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39">
    <w:nsid w:val="7B665A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40">
    <w:nsid w:val="7B6774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41">
    <w:nsid w:val="7B681C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42">
    <w:nsid w:val="7B681D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43">
    <w:nsid w:val="7B6938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44">
    <w:nsid w:val="7B693D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45">
    <w:nsid w:val="7B6A70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46">
    <w:nsid w:val="7B6B0A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47">
    <w:nsid w:val="7B6C3F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48">
    <w:nsid w:val="7B6E7C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49">
    <w:nsid w:val="7B6F12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50">
    <w:nsid w:val="7B6F1B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51">
    <w:nsid w:val="7B6F24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52">
    <w:nsid w:val="7B703F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53">
    <w:nsid w:val="7B705C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54">
    <w:nsid w:val="7B722A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55">
    <w:nsid w:val="7B746F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56">
    <w:nsid w:val="7B750F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57">
    <w:nsid w:val="7B751C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58">
    <w:nsid w:val="7B762A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59">
    <w:nsid w:val="7B7761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60">
    <w:nsid w:val="7B786A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61">
    <w:nsid w:val="7B7926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62">
    <w:nsid w:val="7B7C15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63">
    <w:nsid w:val="7B7E53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64">
    <w:nsid w:val="7B7E5D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65">
    <w:nsid w:val="7B7F176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66">
    <w:nsid w:val="7B814F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67">
    <w:nsid w:val="7B8157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68">
    <w:nsid w:val="7B8210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69">
    <w:nsid w:val="7B8867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70">
    <w:nsid w:val="7B8A42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71">
    <w:nsid w:val="7B8B44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72">
    <w:nsid w:val="7B8B47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73">
    <w:nsid w:val="7B8B4B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74">
    <w:nsid w:val="7B8B4B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75">
    <w:nsid w:val="7B8C74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76">
    <w:nsid w:val="7B8C7D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77">
    <w:nsid w:val="7B9007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78">
    <w:nsid w:val="7B943A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79">
    <w:nsid w:val="7B9545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80">
    <w:nsid w:val="7B9546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81">
    <w:nsid w:val="7B9555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82">
    <w:nsid w:val="7B955F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83">
    <w:nsid w:val="7B9716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84">
    <w:nsid w:val="7B983E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85">
    <w:nsid w:val="7B984B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86">
    <w:nsid w:val="7B997F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87">
    <w:nsid w:val="7B9A07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88">
    <w:nsid w:val="7B9B38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89">
    <w:nsid w:val="7B9B3E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90">
    <w:nsid w:val="7B9D04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91">
    <w:nsid w:val="7B9F44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92">
    <w:nsid w:val="7BA072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93">
    <w:nsid w:val="7BA114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94">
    <w:nsid w:val="7BA118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95">
    <w:nsid w:val="7BA245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96">
    <w:nsid w:val="7BA35F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97">
    <w:nsid w:val="7BA416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98">
    <w:nsid w:val="7BA422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599">
    <w:nsid w:val="7BA52B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00">
    <w:nsid w:val="7BA537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01">
    <w:nsid w:val="7BA949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02">
    <w:nsid w:val="7BAA00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03">
    <w:nsid w:val="7BAA03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04">
    <w:nsid w:val="7BAA6E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05">
    <w:nsid w:val="7BAB2FD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06">
    <w:nsid w:val="7BAC3C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07">
    <w:nsid w:val="7BAC55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08">
    <w:nsid w:val="7BAE09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09">
    <w:nsid w:val="7BAF33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10">
    <w:nsid w:val="7BB063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11">
    <w:nsid w:val="7BB10C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12">
    <w:nsid w:val="7BB233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13">
    <w:nsid w:val="7BB23F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14">
    <w:nsid w:val="7BB347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15">
    <w:nsid w:val="7BB354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16">
    <w:nsid w:val="7BB636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17">
    <w:nsid w:val="7BB80F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18">
    <w:nsid w:val="7BBA5B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19">
    <w:nsid w:val="7BBA60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20">
    <w:nsid w:val="7BBA702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21">
    <w:nsid w:val="7BBC39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22">
    <w:nsid w:val="7BBD57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23">
    <w:nsid w:val="7BBD66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24">
    <w:nsid w:val="7BBE07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25">
    <w:nsid w:val="7BBE6D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26">
    <w:nsid w:val="7BC03C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27">
    <w:nsid w:val="7BC046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28">
    <w:nsid w:val="7BC504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29">
    <w:nsid w:val="7BC518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30">
    <w:nsid w:val="7BC756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31">
    <w:nsid w:val="7BC920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32">
    <w:nsid w:val="7BCB00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33">
    <w:nsid w:val="7BCB72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34">
    <w:nsid w:val="7BCC16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35">
    <w:nsid w:val="7BCE51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36">
    <w:nsid w:val="7BCE67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37">
    <w:nsid w:val="7BCF00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38">
    <w:nsid w:val="7BCF74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39">
    <w:nsid w:val="7BD158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40">
    <w:nsid w:val="7BD452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41">
    <w:nsid w:val="7BD612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42">
    <w:nsid w:val="7BD858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43">
    <w:nsid w:val="7BD976F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44">
    <w:nsid w:val="7BDB4D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45">
    <w:nsid w:val="7BE002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46">
    <w:nsid w:val="7BE01B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47">
    <w:nsid w:val="7BE12D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48">
    <w:nsid w:val="7BE434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49">
    <w:nsid w:val="7BE563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50">
    <w:nsid w:val="7BE566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51">
    <w:nsid w:val="7BE60A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52">
    <w:nsid w:val="7BE83C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53">
    <w:nsid w:val="7BE845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54">
    <w:nsid w:val="7BE96A7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55">
    <w:nsid w:val="7BE975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56">
    <w:nsid w:val="7BEA02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57">
    <w:nsid w:val="7BEB46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58">
    <w:nsid w:val="7BEE1C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59">
    <w:nsid w:val="7BF120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60">
    <w:nsid w:val="7BF240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61">
    <w:nsid w:val="7BF367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62">
    <w:nsid w:val="7BF416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63">
    <w:nsid w:val="7BF529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64">
    <w:nsid w:val="7BF52E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65">
    <w:nsid w:val="7BF778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66">
    <w:nsid w:val="7BF77D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67">
    <w:nsid w:val="7BF834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68">
    <w:nsid w:val="7BFA69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69">
    <w:nsid w:val="7BFB29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70">
    <w:nsid w:val="7BFC54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71">
    <w:nsid w:val="7BFE1F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72">
    <w:nsid w:val="7BFE23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73">
    <w:nsid w:val="7BFE7F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74">
    <w:nsid w:val="7C0070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75">
    <w:nsid w:val="7C0109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76">
    <w:nsid w:val="7C021D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77">
    <w:nsid w:val="7C0237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78">
    <w:nsid w:val="7C023A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79">
    <w:nsid w:val="7C034C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80">
    <w:nsid w:val="7C0354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81">
    <w:nsid w:val="7C0472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82">
    <w:nsid w:val="7C050C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83">
    <w:nsid w:val="7C0639C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84">
    <w:nsid w:val="7C093C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85">
    <w:nsid w:val="7C0A4E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86">
    <w:nsid w:val="7C0B12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87">
    <w:nsid w:val="7C0B18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88">
    <w:nsid w:val="7C0C26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89">
    <w:nsid w:val="7C0C37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90">
    <w:nsid w:val="7C0D58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91">
    <w:nsid w:val="7C0E0AB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92">
    <w:nsid w:val="7C0F30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93">
    <w:nsid w:val="7C103D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94">
    <w:nsid w:val="7C1044D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95">
    <w:nsid w:val="7C115E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96">
    <w:nsid w:val="7C144E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97">
    <w:nsid w:val="7C1455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98">
    <w:nsid w:val="7C1458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699">
    <w:nsid w:val="7C1508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00">
    <w:nsid w:val="7C1622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01">
    <w:nsid w:val="7C1879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02">
    <w:nsid w:val="7C1C1F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03">
    <w:nsid w:val="7C1E62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04">
    <w:nsid w:val="7C1F08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05">
    <w:nsid w:val="7C1F12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06">
    <w:nsid w:val="7C1F72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07">
    <w:nsid w:val="7C1F7D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08">
    <w:nsid w:val="7C2024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09">
    <w:nsid w:val="7C2028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10">
    <w:nsid w:val="7C255C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11">
    <w:nsid w:val="7C2563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12">
    <w:nsid w:val="7C272C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13">
    <w:nsid w:val="7C2749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14">
    <w:nsid w:val="7C2A22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15">
    <w:nsid w:val="7C2A2C4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16">
    <w:nsid w:val="7C2B48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17">
    <w:nsid w:val="7C2B50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18">
    <w:nsid w:val="7C2D13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19">
    <w:nsid w:val="7C2E4F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20">
    <w:nsid w:val="7C2E52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21">
    <w:nsid w:val="7C2F64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22">
    <w:nsid w:val="7C2F71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23">
    <w:nsid w:val="7C3020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24">
    <w:nsid w:val="7C324D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25">
    <w:nsid w:val="7C330C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26">
    <w:nsid w:val="7C3666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27">
    <w:nsid w:val="7C3675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28">
    <w:nsid w:val="7C3842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29">
    <w:nsid w:val="7C3A10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30">
    <w:nsid w:val="7C3A1E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31">
    <w:nsid w:val="7C3C59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32">
    <w:nsid w:val="7C3C65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33">
    <w:nsid w:val="7C3D74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34">
    <w:nsid w:val="7C3E2F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35">
    <w:nsid w:val="7C3E36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36">
    <w:nsid w:val="7C3F4F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37">
    <w:nsid w:val="7C4066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38">
    <w:nsid w:val="7C4118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39">
    <w:nsid w:val="7C42401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40">
    <w:nsid w:val="7C4373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41">
    <w:nsid w:val="7C4539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42">
    <w:nsid w:val="7C453C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43">
    <w:nsid w:val="7C481E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44">
    <w:nsid w:val="7C4A6B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45">
    <w:nsid w:val="7C4A73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46">
    <w:nsid w:val="7C4E09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47">
    <w:nsid w:val="7C4E19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48">
    <w:nsid w:val="7C4E7D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49">
    <w:nsid w:val="7C4F44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50">
    <w:nsid w:val="7C5108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51">
    <w:nsid w:val="7C5230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52">
    <w:nsid w:val="7C5643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53">
    <w:nsid w:val="7C564E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54">
    <w:nsid w:val="7C592C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55">
    <w:nsid w:val="7C5939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56">
    <w:nsid w:val="7C5A4D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57">
    <w:nsid w:val="7C5C17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58">
    <w:nsid w:val="7C5C30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59">
    <w:nsid w:val="7C5D5C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60">
    <w:nsid w:val="7C5E66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61">
    <w:nsid w:val="7C5E66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62">
    <w:nsid w:val="7C5F2B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63">
    <w:nsid w:val="7C6052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64">
    <w:nsid w:val="7C6167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65">
    <w:nsid w:val="7C6205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66">
    <w:nsid w:val="7C644B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67">
    <w:nsid w:val="7C646A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68">
    <w:nsid w:val="7C6634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69">
    <w:nsid w:val="7C6A3D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70">
    <w:nsid w:val="7C6A3F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71">
    <w:nsid w:val="7C6B6B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72">
    <w:nsid w:val="7C6C0B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73">
    <w:nsid w:val="7C6C19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74">
    <w:nsid w:val="7C6E4B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75">
    <w:nsid w:val="7C6E55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76">
    <w:nsid w:val="7C6F14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77">
    <w:nsid w:val="7C702C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78">
    <w:nsid w:val="7C7445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79">
    <w:nsid w:val="7C7555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80">
    <w:nsid w:val="7C7560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81">
    <w:nsid w:val="7C773B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82">
    <w:nsid w:val="7C7852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83">
    <w:nsid w:val="7C7911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84">
    <w:nsid w:val="7C7974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85">
    <w:nsid w:val="7C7975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86">
    <w:nsid w:val="7C7A21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87">
    <w:nsid w:val="7C7B4C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88">
    <w:nsid w:val="7C7B56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89">
    <w:nsid w:val="7C7B5B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90">
    <w:nsid w:val="7C7B5C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91">
    <w:nsid w:val="7C7C76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92">
    <w:nsid w:val="7C812B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93">
    <w:nsid w:val="7C8433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94">
    <w:nsid w:val="7C855B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95">
    <w:nsid w:val="7C8673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96">
    <w:nsid w:val="7C8711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97">
    <w:nsid w:val="7C871D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98">
    <w:nsid w:val="7C895C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799">
    <w:nsid w:val="7C896B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00">
    <w:nsid w:val="7C8970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01">
    <w:nsid w:val="7C8B2A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02">
    <w:nsid w:val="7C8C524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03">
    <w:nsid w:val="7C8D13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04">
    <w:nsid w:val="7C9000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05">
    <w:nsid w:val="7C9065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06">
    <w:nsid w:val="7C911B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07">
    <w:nsid w:val="7C911C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08">
    <w:nsid w:val="7C923A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09">
    <w:nsid w:val="7C9406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10">
    <w:nsid w:val="7C940D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11">
    <w:nsid w:val="7C947A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12">
    <w:nsid w:val="7C9667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13">
    <w:nsid w:val="7C976D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14">
    <w:nsid w:val="7C977A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15">
    <w:nsid w:val="7C9828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16">
    <w:nsid w:val="7C9950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17">
    <w:nsid w:val="7C9F28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18">
    <w:nsid w:val="7C9F44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19">
    <w:nsid w:val="7CA054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20">
    <w:nsid w:val="7CA520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21">
    <w:nsid w:val="7CA647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22">
    <w:nsid w:val="7CA652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23">
    <w:nsid w:val="7CA941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24">
    <w:nsid w:val="7CAA4D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25">
    <w:nsid w:val="7CAA4F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26">
    <w:nsid w:val="7CAA5D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27">
    <w:nsid w:val="7CAB0A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28">
    <w:nsid w:val="7CAE03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29">
    <w:nsid w:val="7CAE05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30">
    <w:nsid w:val="7CAE7D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31">
    <w:nsid w:val="7CAF1A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32">
    <w:nsid w:val="7CAF21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33">
    <w:nsid w:val="7CB045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34">
    <w:nsid w:val="7CB21D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35">
    <w:nsid w:val="7CB3359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36">
    <w:nsid w:val="7CB341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37">
    <w:nsid w:val="7CB449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38">
    <w:nsid w:val="7CB579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39">
    <w:nsid w:val="7CB623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40">
    <w:nsid w:val="7CB629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41">
    <w:nsid w:val="7CB62C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42">
    <w:nsid w:val="7CB752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43">
    <w:nsid w:val="7CBB6E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44">
    <w:nsid w:val="7CBC1C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45">
    <w:nsid w:val="7CBC7C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46">
    <w:nsid w:val="7CBE61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47">
    <w:nsid w:val="7CC022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48">
    <w:nsid w:val="7CC158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49">
    <w:nsid w:val="7CC442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50">
    <w:nsid w:val="7CC564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51">
    <w:nsid w:val="7CC973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52">
    <w:nsid w:val="7CCA16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53">
    <w:nsid w:val="7CCA22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54">
    <w:nsid w:val="7CCB44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55">
    <w:nsid w:val="7CCC6A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56">
    <w:nsid w:val="7CCC6F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57">
    <w:nsid w:val="7CCD06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58">
    <w:nsid w:val="7CCF67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59">
    <w:nsid w:val="7CD24F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60">
    <w:nsid w:val="7CD30B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61">
    <w:nsid w:val="7CD417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62">
    <w:nsid w:val="7CD436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63">
    <w:nsid w:val="7CD66D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64">
    <w:nsid w:val="7CD670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65">
    <w:nsid w:val="7CD719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66">
    <w:nsid w:val="7CD729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67">
    <w:nsid w:val="7CD848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68">
    <w:nsid w:val="7CD84A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69">
    <w:nsid w:val="7CDA05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70">
    <w:nsid w:val="7CDA19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71">
    <w:nsid w:val="7CDA19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72">
    <w:nsid w:val="7CDB2E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73">
    <w:nsid w:val="7CDB41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74">
    <w:nsid w:val="7CDC5B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75">
    <w:nsid w:val="7CDC68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76">
    <w:nsid w:val="7CDE11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77">
    <w:nsid w:val="7CDE27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78">
    <w:nsid w:val="7CDE30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79">
    <w:nsid w:val="7CE060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80">
    <w:nsid w:val="7CE10C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81">
    <w:nsid w:val="7CE372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82">
    <w:nsid w:val="7CE408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83">
    <w:nsid w:val="7CE41D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84">
    <w:nsid w:val="7CE51E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85">
    <w:nsid w:val="7CE656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86">
    <w:nsid w:val="7CE703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87">
    <w:nsid w:val="7CEB0B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88">
    <w:nsid w:val="7CEB14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89">
    <w:nsid w:val="7CED6F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90">
    <w:nsid w:val="7CEE15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91">
    <w:nsid w:val="7CEE1A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92">
    <w:nsid w:val="7CEE7F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93">
    <w:nsid w:val="7CF056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94">
    <w:nsid w:val="7CF172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95">
    <w:nsid w:val="7CF21C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96">
    <w:nsid w:val="7CF222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97">
    <w:nsid w:val="7CF45D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98">
    <w:nsid w:val="7CF46C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899">
    <w:nsid w:val="7CF47B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00">
    <w:nsid w:val="7CF521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01">
    <w:nsid w:val="7CF91E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02">
    <w:nsid w:val="7CF941F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03">
    <w:nsid w:val="7CFA5A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04">
    <w:nsid w:val="7CFB03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05">
    <w:nsid w:val="7CFC21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06">
    <w:nsid w:val="7CFC33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07">
    <w:nsid w:val="7CFD38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08">
    <w:nsid w:val="7CFD40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09">
    <w:nsid w:val="7CFD41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10">
    <w:nsid w:val="7CFE00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11">
    <w:nsid w:val="7CFE7B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12">
    <w:nsid w:val="7CFF22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13">
    <w:nsid w:val="7D002A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14">
    <w:nsid w:val="7D0040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15">
    <w:nsid w:val="7D050F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16">
    <w:nsid w:val="7D061A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17">
    <w:nsid w:val="7D085F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18">
    <w:nsid w:val="7D086E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19">
    <w:nsid w:val="7D0916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20">
    <w:nsid w:val="7D0C79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21">
    <w:nsid w:val="7D101B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22">
    <w:nsid w:val="7D113D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23">
    <w:nsid w:val="7D126A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24">
    <w:nsid w:val="7D1308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25">
    <w:nsid w:val="7D1309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26">
    <w:nsid w:val="7D156C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27">
    <w:nsid w:val="7D17212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28">
    <w:nsid w:val="7D1735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29">
    <w:nsid w:val="7D173A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30">
    <w:nsid w:val="7D185D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31">
    <w:nsid w:val="7D1A2F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32">
    <w:nsid w:val="7D1C78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33">
    <w:nsid w:val="7D1E42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34">
    <w:nsid w:val="7D1F60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35">
    <w:nsid w:val="7D2007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36">
    <w:nsid w:val="7D200E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37">
    <w:nsid w:val="7D2307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38">
    <w:nsid w:val="7D2849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39">
    <w:nsid w:val="7D2965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40">
    <w:nsid w:val="7D2B23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41">
    <w:nsid w:val="7D2C43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42">
    <w:nsid w:val="7D2D75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43">
    <w:nsid w:val="7D2E1F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44">
    <w:nsid w:val="7D2F3FE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45">
    <w:nsid w:val="7D3113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46">
    <w:nsid w:val="7D3125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47">
    <w:nsid w:val="7D3357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48">
    <w:nsid w:val="7D340F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49">
    <w:nsid w:val="7D3535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50">
    <w:nsid w:val="7D353F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51">
    <w:nsid w:val="7D365C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52">
    <w:nsid w:val="7D3934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53">
    <w:nsid w:val="7D393D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54">
    <w:nsid w:val="7D3A5E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55">
    <w:nsid w:val="7D3A76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56">
    <w:nsid w:val="7D3B1F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57">
    <w:nsid w:val="7D3B20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58">
    <w:nsid w:val="7D3C30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59">
    <w:nsid w:val="7D3F1C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60">
    <w:nsid w:val="7D4169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61">
    <w:nsid w:val="7D417A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62">
    <w:nsid w:val="7D4212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63">
    <w:nsid w:val="7D4463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64">
    <w:nsid w:val="7D4755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65">
    <w:nsid w:val="7D4764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66">
    <w:nsid w:val="7D4920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67">
    <w:nsid w:val="7D492B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68">
    <w:nsid w:val="7D4A5A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69">
    <w:nsid w:val="7D4B08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70">
    <w:nsid w:val="7D4B75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71">
    <w:nsid w:val="7D4E5D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72">
    <w:nsid w:val="7D5034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73">
    <w:nsid w:val="7D5035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74">
    <w:nsid w:val="7D5215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75">
    <w:nsid w:val="7D5218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76">
    <w:nsid w:val="7D527C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77">
    <w:nsid w:val="7D5454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78">
    <w:nsid w:val="7D5623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79">
    <w:nsid w:val="7D5739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80">
    <w:nsid w:val="7D5A46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81">
    <w:nsid w:val="7D5B4E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82">
    <w:nsid w:val="7D5B58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83">
    <w:nsid w:val="7D5C0D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84">
    <w:nsid w:val="7D5C18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85">
    <w:nsid w:val="7D5D21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86">
    <w:nsid w:val="7D5D38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87">
    <w:nsid w:val="7D5E41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88">
    <w:nsid w:val="7D5E46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89">
    <w:nsid w:val="7D5E4C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90">
    <w:nsid w:val="7D602D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91">
    <w:nsid w:val="7D626E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92">
    <w:nsid w:val="7D642B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93">
    <w:nsid w:val="7D642E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94">
    <w:nsid w:val="7D6434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95">
    <w:nsid w:val="7D6846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96">
    <w:nsid w:val="7D6903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97">
    <w:nsid w:val="7D6907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98">
    <w:nsid w:val="7D6A24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999">
    <w:nsid w:val="7D6A31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00">
    <w:nsid w:val="7D6C5B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01">
    <w:nsid w:val="7D6D01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02">
    <w:nsid w:val="7D6D09E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03">
    <w:nsid w:val="7D6D15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04">
    <w:nsid w:val="7D6D24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05">
    <w:nsid w:val="7D6F4F7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06">
    <w:nsid w:val="7D700D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07">
    <w:nsid w:val="7D700E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08">
    <w:nsid w:val="7D713BA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09">
    <w:nsid w:val="7D7244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10">
    <w:nsid w:val="7D742F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11">
    <w:nsid w:val="7D753B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12">
    <w:nsid w:val="7D7838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13">
    <w:nsid w:val="7D783D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14">
    <w:nsid w:val="7D7A096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15">
    <w:nsid w:val="7D7A72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16">
    <w:nsid w:val="7D7B30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17">
    <w:nsid w:val="7D7D72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18">
    <w:nsid w:val="7D7D79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19">
    <w:nsid w:val="7D7E1C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20">
    <w:nsid w:val="7D8121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21">
    <w:nsid w:val="7D83640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22">
    <w:nsid w:val="7D8405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23">
    <w:nsid w:val="7D8414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24">
    <w:nsid w:val="7D8531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25">
    <w:nsid w:val="7D853D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26">
    <w:nsid w:val="7D8701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27">
    <w:nsid w:val="7D876D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28">
    <w:nsid w:val="7D877E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29">
    <w:nsid w:val="7D880C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30">
    <w:nsid w:val="7D894A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31">
    <w:nsid w:val="7D8A79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32">
    <w:nsid w:val="7D8B1B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33">
    <w:nsid w:val="7D8D4F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34">
    <w:nsid w:val="7D8D59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35">
    <w:nsid w:val="7D8E0E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36">
    <w:nsid w:val="7D8F34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37">
    <w:nsid w:val="7D9105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38">
    <w:nsid w:val="7D9109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39">
    <w:nsid w:val="7D9172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40">
    <w:nsid w:val="7D920B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41">
    <w:nsid w:val="7D946B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42">
    <w:nsid w:val="7D9472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43">
    <w:nsid w:val="7D9475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44">
    <w:nsid w:val="7D9507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45">
    <w:nsid w:val="7D962A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46">
    <w:nsid w:val="7D963C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47">
    <w:nsid w:val="7D964A6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48">
    <w:nsid w:val="7D9808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49">
    <w:nsid w:val="7D991F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50">
    <w:nsid w:val="7D9A4A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51">
    <w:nsid w:val="7D9A61A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52">
    <w:nsid w:val="7D9C0E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53">
    <w:nsid w:val="7D9F23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54">
    <w:nsid w:val="7DA155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55">
    <w:nsid w:val="7DA15A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56">
    <w:nsid w:val="7DA167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57">
    <w:nsid w:val="7DA60A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58">
    <w:nsid w:val="7DA619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59">
    <w:nsid w:val="7DA735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60">
    <w:nsid w:val="7DA86D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61">
    <w:nsid w:val="7DAB4B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62">
    <w:nsid w:val="7DAB6C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63">
    <w:nsid w:val="7DAC70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64">
    <w:nsid w:val="7DAD32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65">
    <w:nsid w:val="7DB14B2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66">
    <w:nsid w:val="7DB14E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67">
    <w:nsid w:val="7DB14F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68">
    <w:nsid w:val="7DB268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69">
    <w:nsid w:val="7DB300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70">
    <w:nsid w:val="7DB31E9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71">
    <w:nsid w:val="7DB432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72">
    <w:nsid w:val="7DB43A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73">
    <w:nsid w:val="7DB55C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74">
    <w:nsid w:val="7DB56C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75">
    <w:nsid w:val="7DB723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76">
    <w:nsid w:val="7DB724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77">
    <w:nsid w:val="7DB850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78">
    <w:nsid w:val="7DBB35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79">
    <w:nsid w:val="7DBB47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80">
    <w:nsid w:val="7DBD10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81">
    <w:nsid w:val="7DBE27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82">
    <w:nsid w:val="7DC11C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83">
    <w:nsid w:val="7DC122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84">
    <w:nsid w:val="7DC128A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85">
    <w:nsid w:val="7DC257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86">
    <w:nsid w:val="7DC36E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87">
    <w:nsid w:val="7DC42B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88">
    <w:nsid w:val="7DC545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89">
    <w:nsid w:val="7DC66C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90">
    <w:nsid w:val="7DC676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91">
    <w:nsid w:val="7DC711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92">
    <w:nsid w:val="7DC825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93">
    <w:nsid w:val="7DCA08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94">
    <w:nsid w:val="7DCB1D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95">
    <w:nsid w:val="7DCC50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96">
    <w:nsid w:val="7DCD08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97">
    <w:nsid w:val="7DCF53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98">
    <w:nsid w:val="7DD055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099">
    <w:nsid w:val="7DD10F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00">
    <w:nsid w:val="7DD10F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01">
    <w:nsid w:val="7DD222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02">
    <w:nsid w:val="7DD34F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03">
    <w:nsid w:val="7DD359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04">
    <w:nsid w:val="7DD4087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05">
    <w:nsid w:val="7DD47A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06">
    <w:nsid w:val="7DD530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07">
    <w:nsid w:val="7DD82E3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08">
    <w:nsid w:val="7DD933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09">
    <w:nsid w:val="7DD944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10">
    <w:nsid w:val="7DDA6BD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11">
    <w:nsid w:val="7DDC31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12">
    <w:nsid w:val="7DDF1E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13">
    <w:nsid w:val="7DDF30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14">
    <w:nsid w:val="7DE209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15">
    <w:nsid w:val="7DE463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16">
    <w:nsid w:val="7DE623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17">
    <w:nsid w:val="7DE63B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18">
    <w:nsid w:val="7DE75E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19">
    <w:nsid w:val="7DE768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20">
    <w:nsid w:val="7DEA4D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21">
    <w:nsid w:val="7DEA5B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22">
    <w:nsid w:val="7DEB04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23">
    <w:nsid w:val="7DEC12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24">
    <w:nsid w:val="7DEC13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25">
    <w:nsid w:val="7DED2E0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26">
    <w:nsid w:val="7DED2E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27">
    <w:nsid w:val="7DEF1F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28">
    <w:nsid w:val="7DF043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29">
    <w:nsid w:val="7DF14E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30">
    <w:nsid w:val="7DF152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31">
    <w:nsid w:val="7DF161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32">
    <w:nsid w:val="7DF212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33">
    <w:nsid w:val="7DF45F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34">
    <w:nsid w:val="7DF501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35">
    <w:nsid w:val="7DF560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36">
    <w:nsid w:val="7DF57F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37">
    <w:nsid w:val="7DF72E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38">
    <w:nsid w:val="7DF7337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39">
    <w:nsid w:val="7DF875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40">
    <w:nsid w:val="7DFC070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41">
    <w:nsid w:val="7DFC08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42">
    <w:nsid w:val="7DFC0B5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43">
    <w:nsid w:val="7DFD21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44">
    <w:nsid w:val="7DFD34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45">
    <w:nsid w:val="7DFE43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46">
    <w:nsid w:val="7DFE4C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47">
    <w:nsid w:val="7DFF01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48">
    <w:nsid w:val="7E000B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49">
    <w:nsid w:val="7E0022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50">
    <w:nsid w:val="7E0133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51">
    <w:nsid w:val="7E0263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52">
    <w:nsid w:val="7E0546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53">
    <w:nsid w:val="7E0558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54">
    <w:nsid w:val="7E060C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55">
    <w:nsid w:val="7E060D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56">
    <w:nsid w:val="7E084B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57">
    <w:nsid w:val="7E0858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58">
    <w:nsid w:val="7E0A081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59">
    <w:nsid w:val="7E0A14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60">
    <w:nsid w:val="7E0B47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61">
    <w:nsid w:val="7E0D0B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62">
    <w:nsid w:val="7E0E27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63">
    <w:nsid w:val="7E0F68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64">
    <w:nsid w:val="7E112B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65">
    <w:nsid w:val="7E1256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66">
    <w:nsid w:val="7E1259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67">
    <w:nsid w:val="7E1377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68">
    <w:nsid w:val="7E1709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69">
    <w:nsid w:val="7E17188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70">
    <w:nsid w:val="7E1830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71">
    <w:nsid w:val="7E1C49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72">
    <w:nsid w:val="7E1C57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73">
    <w:nsid w:val="7E1E271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74">
    <w:nsid w:val="7E1E28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75">
    <w:nsid w:val="7E1F31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76">
    <w:nsid w:val="7E206EB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77">
    <w:nsid w:val="7E2073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78">
    <w:nsid w:val="7E222C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79">
    <w:nsid w:val="7E2236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80">
    <w:nsid w:val="7E2531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81">
    <w:nsid w:val="7E2638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82">
    <w:nsid w:val="7E2647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83">
    <w:nsid w:val="7E2653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84">
    <w:nsid w:val="7E2934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85">
    <w:nsid w:val="7E2946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86">
    <w:nsid w:val="7E2C1F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87">
    <w:nsid w:val="7E2E6B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88">
    <w:nsid w:val="7E2E6E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89">
    <w:nsid w:val="7E3212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90">
    <w:nsid w:val="7E32131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91">
    <w:nsid w:val="7E345E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92">
    <w:nsid w:val="7E345F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93">
    <w:nsid w:val="7E3461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94">
    <w:nsid w:val="7E3468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95">
    <w:nsid w:val="7E361F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96">
    <w:nsid w:val="7E362A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97">
    <w:nsid w:val="7E363E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98">
    <w:nsid w:val="7E387E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199">
    <w:nsid w:val="7E3915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00">
    <w:nsid w:val="7E3B01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01">
    <w:nsid w:val="7E3B043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02">
    <w:nsid w:val="7E3C2A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03">
    <w:nsid w:val="7E3D4B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04">
    <w:nsid w:val="7E3E61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05">
    <w:nsid w:val="7E3F17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06">
    <w:nsid w:val="7E3F1A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07">
    <w:nsid w:val="7E4030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08">
    <w:nsid w:val="7E4202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09">
    <w:nsid w:val="7E4330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10">
    <w:nsid w:val="7E4454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11">
    <w:nsid w:val="7E445D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12">
    <w:nsid w:val="7E4627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13">
    <w:nsid w:val="7E4733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14">
    <w:nsid w:val="7E4738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15">
    <w:nsid w:val="7E48557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16">
    <w:nsid w:val="7E485C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17">
    <w:nsid w:val="7E4901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18">
    <w:nsid w:val="7E4A24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19">
    <w:nsid w:val="7E4A28C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20">
    <w:nsid w:val="7E4B63A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21">
    <w:nsid w:val="7E4C06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22">
    <w:nsid w:val="7E4C6EA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23">
    <w:nsid w:val="7E4C7F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24">
    <w:nsid w:val="7E4D17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25">
    <w:nsid w:val="7E4D32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26">
    <w:nsid w:val="7E4F6AA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27">
    <w:nsid w:val="7E5007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28">
    <w:nsid w:val="7E50135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29">
    <w:nsid w:val="7E5132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30">
    <w:nsid w:val="7E53089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31">
    <w:nsid w:val="7E5378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32">
    <w:nsid w:val="7E5379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33">
    <w:nsid w:val="7E5443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34">
    <w:nsid w:val="7E555C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35">
    <w:nsid w:val="7E5566C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36">
    <w:nsid w:val="7E5567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37">
    <w:nsid w:val="7E571F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38">
    <w:nsid w:val="7E572B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39">
    <w:nsid w:val="7E5857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40">
    <w:nsid w:val="7E5967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41">
    <w:nsid w:val="7E5A0B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42">
    <w:nsid w:val="7E5B30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43">
    <w:nsid w:val="7E5B4A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44">
    <w:nsid w:val="7E5D056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45">
    <w:nsid w:val="7E5D07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46">
    <w:nsid w:val="7E5D1BE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47">
    <w:nsid w:val="7E606A4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48">
    <w:nsid w:val="7E6123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49">
    <w:nsid w:val="7E6411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50">
    <w:nsid w:val="7E654A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51">
    <w:nsid w:val="7E665A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52">
    <w:nsid w:val="7E6701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53">
    <w:nsid w:val="7E677E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54">
    <w:nsid w:val="7E683E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55">
    <w:nsid w:val="7E6963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56">
    <w:nsid w:val="7E6B1F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57">
    <w:nsid w:val="7E6D6D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58">
    <w:nsid w:val="7E7056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59">
    <w:nsid w:val="7E7067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60">
    <w:nsid w:val="7E710A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61">
    <w:nsid w:val="7E74695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62">
    <w:nsid w:val="7E7778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63">
    <w:nsid w:val="7E7812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64">
    <w:nsid w:val="7E7944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65">
    <w:nsid w:val="7E7B10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66">
    <w:nsid w:val="7E7B11D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67">
    <w:nsid w:val="7E7C3A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68">
    <w:nsid w:val="7E7D4E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69">
    <w:nsid w:val="7E7E69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70">
    <w:nsid w:val="7E80433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71">
    <w:nsid w:val="7E8335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72">
    <w:nsid w:val="7E8338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73">
    <w:nsid w:val="7E846C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74">
    <w:nsid w:val="7E8474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75">
    <w:nsid w:val="7E8503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76">
    <w:nsid w:val="7E886A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77">
    <w:nsid w:val="7E886F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78">
    <w:nsid w:val="7E8A48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79">
    <w:nsid w:val="7E8A4DB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80">
    <w:nsid w:val="7E8B63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81">
    <w:nsid w:val="7E8E574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82">
    <w:nsid w:val="7E8E74E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83">
    <w:nsid w:val="7E8F03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84">
    <w:nsid w:val="7E8F06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85">
    <w:nsid w:val="7E8F10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86">
    <w:nsid w:val="7E914FC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87">
    <w:nsid w:val="7E9269F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88">
    <w:nsid w:val="7E9323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89">
    <w:nsid w:val="7E944F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90">
    <w:nsid w:val="7E95675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91">
    <w:nsid w:val="7E9913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92">
    <w:nsid w:val="7E9A361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93">
    <w:nsid w:val="7E9C7C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94">
    <w:nsid w:val="7E9D1F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95">
    <w:nsid w:val="7E9F708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96">
    <w:nsid w:val="7E9F798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97">
    <w:nsid w:val="7E9F7F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98">
    <w:nsid w:val="7EA01E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299">
    <w:nsid w:val="7EA2645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00">
    <w:nsid w:val="7EA43DF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01">
    <w:nsid w:val="7EA562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02">
    <w:nsid w:val="7EA719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03">
    <w:nsid w:val="7EA7331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04">
    <w:nsid w:val="7EAA1D7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05">
    <w:nsid w:val="7EAE26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06">
    <w:nsid w:val="7EAE3C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07">
    <w:nsid w:val="7EAF4B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08">
    <w:nsid w:val="7EB06A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09">
    <w:nsid w:val="7EB07F0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10">
    <w:nsid w:val="7EB113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11">
    <w:nsid w:val="7EB11CC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12">
    <w:nsid w:val="7EB24E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13">
    <w:nsid w:val="7EB36B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14">
    <w:nsid w:val="7EB36C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15">
    <w:nsid w:val="7EB658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16">
    <w:nsid w:val="7EB669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17">
    <w:nsid w:val="7EB66E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18">
    <w:nsid w:val="7EB66F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19">
    <w:nsid w:val="7EB671B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20">
    <w:nsid w:val="7EB672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21">
    <w:nsid w:val="7EB944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22">
    <w:nsid w:val="7EB945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23">
    <w:nsid w:val="7EBA6F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24">
    <w:nsid w:val="7EBD77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25">
    <w:nsid w:val="7EBE0E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26">
    <w:nsid w:val="7EBE1D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27">
    <w:nsid w:val="7EBF382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28">
    <w:nsid w:val="7EBF40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29">
    <w:nsid w:val="7EC06D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30">
    <w:nsid w:val="7EC10E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31">
    <w:nsid w:val="7EC347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32">
    <w:nsid w:val="7EC3492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33">
    <w:nsid w:val="7EC524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34">
    <w:nsid w:val="7EC52F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35">
    <w:nsid w:val="7EC651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36">
    <w:nsid w:val="7EC81F1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37">
    <w:nsid w:val="7EC932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38">
    <w:nsid w:val="7ECB0C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39">
    <w:nsid w:val="7ECB7A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40">
    <w:nsid w:val="7ECD40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41">
    <w:nsid w:val="7ECD57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42">
    <w:nsid w:val="7ECD5D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43">
    <w:nsid w:val="7ECF1F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44">
    <w:nsid w:val="7ECF20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45">
    <w:nsid w:val="7ED049C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46">
    <w:nsid w:val="7ED213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47">
    <w:nsid w:val="7ED34A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48">
    <w:nsid w:val="7ED461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49">
    <w:nsid w:val="7ED57E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50">
    <w:nsid w:val="7ED871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51">
    <w:nsid w:val="7EDA44B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52">
    <w:nsid w:val="7EDA4A5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53">
    <w:nsid w:val="7EDA4D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54">
    <w:nsid w:val="7EDD28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55">
    <w:nsid w:val="7EDD4AE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56">
    <w:nsid w:val="7EDE5D1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57">
    <w:nsid w:val="7EDE5D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58">
    <w:nsid w:val="7EDE60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59">
    <w:nsid w:val="7EDF177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60">
    <w:nsid w:val="7EDF79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61">
    <w:nsid w:val="7EE02B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62">
    <w:nsid w:val="7EE031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63">
    <w:nsid w:val="7EE03A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64">
    <w:nsid w:val="7EE156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65">
    <w:nsid w:val="7EE2719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66">
    <w:nsid w:val="7EE277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67">
    <w:nsid w:val="7EE31C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68">
    <w:nsid w:val="7EE4336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69">
    <w:nsid w:val="7EE439F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70">
    <w:nsid w:val="7EE7272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71">
    <w:nsid w:val="7EE915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72">
    <w:nsid w:val="7EEC6AB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73">
    <w:nsid w:val="7EEF70F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74">
    <w:nsid w:val="7EF2639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75">
    <w:nsid w:val="7EF269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76">
    <w:nsid w:val="7EF54EE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77">
    <w:nsid w:val="7EF564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78">
    <w:nsid w:val="7EF6080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79">
    <w:nsid w:val="7EF712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80">
    <w:nsid w:val="7EF72FA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81">
    <w:nsid w:val="7EF831C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82">
    <w:nsid w:val="7EF83A1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83">
    <w:nsid w:val="7EF842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84">
    <w:nsid w:val="7EF96BA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85">
    <w:nsid w:val="7EF974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86">
    <w:nsid w:val="7EFA7FD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87">
    <w:nsid w:val="7EFC5A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88">
    <w:nsid w:val="7EFC66C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89">
    <w:nsid w:val="7EFD004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90">
    <w:nsid w:val="7EFD79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91">
    <w:nsid w:val="7EFE226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92">
    <w:nsid w:val="7EFF5E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93">
    <w:nsid w:val="7F065A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94">
    <w:nsid w:val="7F070C0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95">
    <w:nsid w:val="7F077A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96">
    <w:nsid w:val="7F08233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97">
    <w:nsid w:val="7F0D5AF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98">
    <w:nsid w:val="7F0D6A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399">
    <w:nsid w:val="7F0E7F2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00">
    <w:nsid w:val="7F121D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01">
    <w:nsid w:val="7F1220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02">
    <w:nsid w:val="7F14035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03">
    <w:nsid w:val="7F1518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04">
    <w:nsid w:val="7F164A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05">
    <w:nsid w:val="7F1801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06">
    <w:nsid w:val="7F1B08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07">
    <w:nsid w:val="7F1B72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08">
    <w:nsid w:val="7F1B7B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09">
    <w:nsid w:val="7F1F28D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10">
    <w:nsid w:val="7F20439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11">
    <w:nsid w:val="7F204BBB"/>
    <w:multiLevelType w:val="hybridMultilevel"/>
    <w:tmpl w:val="2BDE34FE"/>
    <w:lvl w:ilvl="0" w:tplc="681A2C8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412">
    <w:nsid w:val="7F2159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13">
    <w:nsid w:val="7F215B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14">
    <w:nsid w:val="7F245C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15">
    <w:nsid w:val="7F24666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16">
    <w:nsid w:val="7F257B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17">
    <w:nsid w:val="7F27492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18">
    <w:nsid w:val="7F274A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19">
    <w:nsid w:val="7F2870A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20">
    <w:nsid w:val="7F287A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21">
    <w:nsid w:val="7F29242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22">
    <w:nsid w:val="7F2A47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23">
    <w:nsid w:val="7F2D34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24">
    <w:nsid w:val="7F2E563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25">
    <w:nsid w:val="7F2E69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26">
    <w:nsid w:val="7F2F01F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27">
    <w:nsid w:val="7F302F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28">
    <w:nsid w:val="7F3263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29">
    <w:nsid w:val="7F3451A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30">
    <w:nsid w:val="7F3559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31">
    <w:nsid w:val="7F356F0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32">
    <w:nsid w:val="7F3732B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33">
    <w:nsid w:val="7F3735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34">
    <w:nsid w:val="7F3851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35">
    <w:nsid w:val="7F38597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36">
    <w:nsid w:val="7F390B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37">
    <w:nsid w:val="7F39734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38">
    <w:nsid w:val="7F39785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39">
    <w:nsid w:val="7F3E33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40">
    <w:nsid w:val="7F3E3B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41">
    <w:nsid w:val="7F3E4E8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42">
    <w:nsid w:val="7F4016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43">
    <w:nsid w:val="7F41376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44">
    <w:nsid w:val="7F4144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45">
    <w:nsid w:val="7F4254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46">
    <w:nsid w:val="7F4434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47">
    <w:nsid w:val="7F4550B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48">
    <w:nsid w:val="7F4669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49">
    <w:nsid w:val="7F466EB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50">
    <w:nsid w:val="7F4708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51">
    <w:nsid w:val="7F470F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52">
    <w:nsid w:val="7F4710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53">
    <w:nsid w:val="7F47232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54">
    <w:nsid w:val="7F472B8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55">
    <w:nsid w:val="7F496B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56">
    <w:nsid w:val="7F4A0E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57">
    <w:nsid w:val="7F4A1E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58">
    <w:nsid w:val="7F4A1F7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59">
    <w:nsid w:val="7F4A7D5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60">
    <w:nsid w:val="7F4C5D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61">
    <w:nsid w:val="7F4C63C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62">
    <w:nsid w:val="7F4E26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63">
    <w:nsid w:val="7F4F4F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64">
    <w:nsid w:val="7F5005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65">
    <w:nsid w:val="7F50633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66">
    <w:nsid w:val="7F510A1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67">
    <w:nsid w:val="7F522E1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68">
    <w:nsid w:val="7F522E2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69">
    <w:nsid w:val="7F547D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70">
    <w:nsid w:val="7F5545C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71">
    <w:nsid w:val="7F582D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72">
    <w:nsid w:val="7F593D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73">
    <w:nsid w:val="7F59482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74">
    <w:nsid w:val="7F5A6CE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75">
    <w:nsid w:val="7F5A728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76">
    <w:nsid w:val="7F5A73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77">
    <w:nsid w:val="7F5D5A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78">
    <w:nsid w:val="7F5E057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79">
    <w:nsid w:val="7F5F22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80">
    <w:nsid w:val="7F6049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81">
    <w:nsid w:val="7F604A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82">
    <w:nsid w:val="7F606C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83">
    <w:nsid w:val="7F62266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84">
    <w:nsid w:val="7F650E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85">
    <w:nsid w:val="7F651E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86">
    <w:nsid w:val="7F662F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87">
    <w:nsid w:val="7F6650D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88">
    <w:nsid w:val="7F6652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89">
    <w:nsid w:val="7F6757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90">
    <w:nsid w:val="7F6767D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91">
    <w:nsid w:val="7F6925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92">
    <w:nsid w:val="7F69330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93">
    <w:nsid w:val="7F6934F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94">
    <w:nsid w:val="7F693AD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95">
    <w:nsid w:val="7F6A5D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96">
    <w:nsid w:val="7F6C38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97">
    <w:nsid w:val="7F6D3D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98">
    <w:nsid w:val="7F6D40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499">
    <w:nsid w:val="7F6D4A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00">
    <w:nsid w:val="7F6F29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01">
    <w:nsid w:val="7F7049B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02">
    <w:nsid w:val="7F704B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03">
    <w:nsid w:val="7F72068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04">
    <w:nsid w:val="7F7323D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05">
    <w:nsid w:val="7F7339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06">
    <w:nsid w:val="7F745DF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07">
    <w:nsid w:val="7F76189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08">
    <w:nsid w:val="7F773C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09">
    <w:nsid w:val="7F786E3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10">
    <w:nsid w:val="7F7872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11">
    <w:nsid w:val="7F790C7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12">
    <w:nsid w:val="7F7A4E0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13">
    <w:nsid w:val="7F7B70B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14">
    <w:nsid w:val="7F7C05E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15">
    <w:nsid w:val="7F7C09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16">
    <w:nsid w:val="7F7C142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17">
    <w:nsid w:val="7F7D43D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18">
    <w:nsid w:val="7F7E60C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19">
    <w:nsid w:val="7F8018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20">
    <w:nsid w:val="7F8025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21">
    <w:nsid w:val="7F814B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22">
    <w:nsid w:val="7F8150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23">
    <w:nsid w:val="7F82620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24">
    <w:nsid w:val="7F8266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25">
    <w:nsid w:val="7F8279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26">
    <w:nsid w:val="7F86131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27">
    <w:nsid w:val="7F87218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28">
    <w:nsid w:val="7F873EA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29">
    <w:nsid w:val="7F884D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30">
    <w:nsid w:val="7F88639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31">
    <w:nsid w:val="7F886A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32">
    <w:nsid w:val="7F897B6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33">
    <w:nsid w:val="7F8A17A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34">
    <w:nsid w:val="7F8A23E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35">
    <w:nsid w:val="7F8B3CA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36">
    <w:nsid w:val="7F8D2B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37">
    <w:nsid w:val="7F8F5E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38">
    <w:nsid w:val="7F8F746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39">
    <w:nsid w:val="7F900ED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40">
    <w:nsid w:val="7F912EB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41">
    <w:nsid w:val="7F9140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42">
    <w:nsid w:val="7F9550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43">
    <w:nsid w:val="7F971A9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44">
    <w:nsid w:val="7F9832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45">
    <w:nsid w:val="7F983D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46">
    <w:nsid w:val="7F9A18E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47">
    <w:nsid w:val="7F9A7B9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48">
    <w:nsid w:val="7F9B1F6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49">
    <w:nsid w:val="7F9B20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50">
    <w:nsid w:val="7F9B284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51">
    <w:nsid w:val="7F9C45C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52">
    <w:nsid w:val="7F9D0E8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53">
    <w:nsid w:val="7F9D784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54">
    <w:nsid w:val="7F9F4C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55">
    <w:nsid w:val="7FA35A4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56">
    <w:nsid w:val="7FA544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57">
    <w:nsid w:val="7FA70C5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58">
    <w:nsid w:val="7FA8295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59">
    <w:nsid w:val="7FAA7F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60">
    <w:nsid w:val="7FAB0C0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61">
    <w:nsid w:val="7FAB212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62">
    <w:nsid w:val="7FAC2B3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63">
    <w:nsid w:val="7FAD6E8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64">
    <w:nsid w:val="7FAF224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65">
    <w:nsid w:val="7FAF3E7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66">
    <w:nsid w:val="7FB10E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67">
    <w:nsid w:val="7FB17C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68">
    <w:nsid w:val="7FB3488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69">
    <w:nsid w:val="7FB46F6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70">
    <w:nsid w:val="7FB46FB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71">
    <w:nsid w:val="7FB479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72">
    <w:nsid w:val="7FB631E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73">
    <w:nsid w:val="7FB640B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74">
    <w:nsid w:val="7FB7514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75">
    <w:nsid w:val="7FB811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76">
    <w:nsid w:val="7FB817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77">
    <w:nsid w:val="7FB87F1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78">
    <w:nsid w:val="7FB934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79">
    <w:nsid w:val="7FBA50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80">
    <w:nsid w:val="7FBA655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81">
    <w:nsid w:val="7FBD399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82">
    <w:nsid w:val="7FBD3AE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83">
    <w:nsid w:val="7FBD3C2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84">
    <w:nsid w:val="7FBD428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85">
    <w:nsid w:val="7FBD435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86">
    <w:nsid w:val="7FBD44E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87">
    <w:nsid w:val="7FBE01B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88">
    <w:nsid w:val="7FBE7D1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89">
    <w:nsid w:val="7FBF07D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90">
    <w:nsid w:val="7FBF27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91">
    <w:nsid w:val="7FC329A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92">
    <w:nsid w:val="7FC332F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93">
    <w:nsid w:val="7FC443E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94">
    <w:nsid w:val="7FC6308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95">
    <w:nsid w:val="7FC74AD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96">
    <w:nsid w:val="7FC879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97">
    <w:nsid w:val="7FC9285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98">
    <w:nsid w:val="7FCB560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599">
    <w:nsid w:val="7FCB6B7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00">
    <w:nsid w:val="7FCF78A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01">
    <w:nsid w:val="7FD01A4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02">
    <w:nsid w:val="7FD137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03">
    <w:nsid w:val="7FD13D3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04">
    <w:nsid w:val="7FD14225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05">
    <w:nsid w:val="7FD26AC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06">
    <w:nsid w:val="7FD3066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07">
    <w:nsid w:val="7FD30E3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08">
    <w:nsid w:val="7FD44DF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09">
    <w:nsid w:val="7FD71CD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10">
    <w:nsid w:val="7FD90B4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11">
    <w:nsid w:val="7FDA29B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12">
    <w:nsid w:val="7FDC61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13">
    <w:nsid w:val="7FDC699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14">
    <w:nsid w:val="7FDD147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15">
    <w:nsid w:val="7FDE2F4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16">
    <w:nsid w:val="7FDE304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17">
    <w:nsid w:val="7FE0014D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18">
    <w:nsid w:val="7FE00AF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19">
    <w:nsid w:val="7FE07CCC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20">
    <w:nsid w:val="7FE121D0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21">
    <w:nsid w:val="7FE3720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22">
    <w:nsid w:val="7FE3751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23">
    <w:nsid w:val="7FE37E3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24">
    <w:nsid w:val="7FE4135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25">
    <w:nsid w:val="7FE5420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26">
    <w:nsid w:val="7FE65CF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27">
    <w:nsid w:val="7FE706C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28">
    <w:nsid w:val="7FE70F67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29">
    <w:nsid w:val="7FE82E9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30">
    <w:nsid w:val="7FE96D1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31">
    <w:nsid w:val="7FEA149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32">
    <w:nsid w:val="7FEA7F5E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33">
    <w:nsid w:val="7FEB40C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34">
    <w:nsid w:val="7FEC4786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35">
    <w:nsid w:val="7FEC54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36">
    <w:nsid w:val="7FEC5938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37">
    <w:nsid w:val="7FEE2C83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38">
    <w:nsid w:val="7FF05D3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39">
    <w:nsid w:val="7FF24079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40">
    <w:nsid w:val="7FF51DFF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41">
    <w:nsid w:val="7FF5403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42">
    <w:nsid w:val="7FF64991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43">
    <w:nsid w:val="7FF822AA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44">
    <w:nsid w:val="7FF94634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45">
    <w:nsid w:val="7FFA698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46">
    <w:nsid w:val="7FFB1DFB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647">
    <w:nsid w:val="7FFD7192"/>
    <w:multiLevelType w:val="multilevel"/>
    <w:tmpl w:val="0000000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815"/>
  </w:num>
  <w:num w:numId="2">
    <w:abstractNumId w:val="7815"/>
  </w:num>
  <w:num w:numId="3">
    <w:abstractNumId w:val="7815"/>
  </w:num>
  <w:num w:numId="4">
    <w:abstractNumId w:val="7815"/>
  </w:num>
  <w:num w:numId="5">
    <w:abstractNumId w:val="7815"/>
  </w:num>
  <w:num w:numId="6">
    <w:abstractNumId w:val="7815"/>
  </w:num>
  <w:num w:numId="7">
    <w:abstractNumId w:val="7815"/>
  </w:num>
  <w:num w:numId="8">
    <w:abstractNumId w:val="7815"/>
  </w:num>
  <w:num w:numId="9">
    <w:abstractNumId w:val="7815"/>
  </w:num>
  <w:num w:numId="10">
    <w:abstractNumId w:val="7815"/>
  </w:num>
  <w:num w:numId="11">
    <w:abstractNumId w:val="7815"/>
  </w:num>
  <w:num w:numId="12">
    <w:abstractNumId w:val="7815"/>
  </w:num>
  <w:num w:numId="13">
    <w:abstractNumId w:val="7815"/>
  </w:num>
  <w:num w:numId="14">
    <w:abstractNumId w:val="7815"/>
  </w:num>
  <w:num w:numId="15">
    <w:abstractNumId w:val="7815"/>
  </w:num>
  <w:num w:numId="16">
    <w:abstractNumId w:val="7815"/>
  </w:num>
  <w:num w:numId="17">
    <w:abstractNumId w:val="7815"/>
  </w:num>
  <w:num w:numId="18">
    <w:abstractNumId w:val="7815"/>
  </w:num>
  <w:num w:numId="19">
    <w:abstractNumId w:val="7815"/>
  </w:num>
  <w:num w:numId="20">
    <w:abstractNumId w:val="7815"/>
  </w:num>
  <w:num w:numId="21">
    <w:abstractNumId w:val="7815"/>
  </w:num>
  <w:num w:numId="22">
    <w:abstractNumId w:val="7815"/>
  </w:num>
  <w:num w:numId="23">
    <w:abstractNumId w:val="13775"/>
  </w:num>
  <w:num w:numId="24">
    <w:abstractNumId w:val="7815"/>
  </w:num>
  <w:num w:numId="25">
    <w:abstractNumId w:val="7815"/>
  </w:num>
  <w:num w:numId="26">
    <w:abstractNumId w:val="31411"/>
  </w:num>
  <w:num w:numId="27">
    <w:abstractNumId w:val="7815"/>
  </w:num>
  <w:num w:numId="28">
    <w:abstractNumId w:val="20210"/>
  </w:num>
  <w:num w:numId="29">
    <w:abstractNumId w:val="15523"/>
  </w:num>
  <w:num w:numId="30">
    <w:abstractNumId w:val="26246"/>
  </w:num>
  <w:num w:numId="31">
    <w:abstractNumId w:val="26897"/>
  </w:num>
  <w:num w:numId="32">
    <w:abstractNumId w:val="1248"/>
  </w:num>
  <w:num w:numId="33">
    <w:abstractNumId w:val="27998"/>
  </w:num>
  <w:num w:numId="34">
    <w:abstractNumId w:val="12967"/>
  </w:num>
  <w:num w:numId="35">
    <w:abstractNumId w:val="1643"/>
  </w:num>
  <w:num w:numId="36">
    <w:abstractNumId w:val="14040"/>
  </w:num>
  <w:num w:numId="37">
    <w:abstractNumId w:val="19480"/>
  </w:num>
  <w:num w:numId="38">
    <w:abstractNumId w:val="2976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766FB9"/>
    <w:rsid w:val="00003588"/>
    <w:rsid w:val="000035DE"/>
    <w:rsid w:val="00003B13"/>
    <w:rsid w:val="00007851"/>
    <w:rsid w:val="00012C29"/>
    <w:rsid w:val="00014DD6"/>
    <w:rsid w:val="0002101A"/>
    <w:rsid w:val="0002746A"/>
    <w:rsid w:val="00030C19"/>
    <w:rsid w:val="000321A7"/>
    <w:rsid w:val="00043DA9"/>
    <w:rsid w:val="00047E37"/>
    <w:rsid w:val="00053044"/>
    <w:rsid w:val="0006018E"/>
    <w:rsid w:val="000607C5"/>
    <w:rsid w:val="00061E24"/>
    <w:rsid w:val="0006520F"/>
    <w:rsid w:val="00066BD7"/>
    <w:rsid w:val="00070F5A"/>
    <w:rsid w:val="0007498F"/>
    <w:rsid w:val="00075DE9"/>
    <w:rsid w:val="0008332A"/>
    <w:rsid w:val="00086D28"/>
    <w:rsid w:val="000917FE"/>
    <w:rsid w:val="0009257A"/>
    <w:rsid w:val="00092680"/>
    <w:rsid w:val="000953C8"/>
    <w:rsid w:val="00096FA2"/>
    <w:rsid w:val="00097AE6"/>
    <w:rsid w:val="000A00F5"/>
    <w:rsid w:val="000A6A4C"/>
    <w:rsid w:val="000B653D"/>
    <w:rsid w:val="000C17D4"/>
    <w:rsid w:val="000C4B4F"/>
    <w:rsid w:val="000D1462"/>
    <w:rsid w:val="000E2802"/>
    <w:rsid w:val="000E2BC5"/>
    <w:rsid w:val="000E6594"/>
    <w:rsid w:val="00111542"/>
    <w:rsid w:val="001135D3"/>
    <w:rsid w:val="00114253"/>
    <w:rsid w:val="00120665"/>
    <w:rsid w:val="001319F3"/>
    <w:rsid w:val="00132699"/>
    <w:rsid w:val="00142238"/>
    <w:rsid w:val="00151A73"/>
    <w:rsid w:val="00153CBD"/>
    <w:rsid w:val="00163EB5"/>
    <w:rsid w:val="00185FAA"/>
    <w:rsid w:val="00191F1D"/>
    <w:rsid w:val="001A0EFA"/>
    <w:rsid w:val="001A1DE5"/>
    <w:rsid w:val="001A235F"/>
    <w:rsid w:val="001A5BA0"/>
    <w:rsid w:val="001A7F9F"/>
    <w:rsid w:val="001B09B1"/>
    <w:rsid w:val="001B2699"/>
    <w:rsid w:val="001C5AC9"/>
    <w:rsid w:val="001D093E"/>
    <w:rsid w:val="001E07B8"/>
    <w:rsid w:val="001E0E2D"/>
    <w:rsid w:val="001F193B"/>
    <w:rsid w:val="001F461F"/>
    <w:rsid w:val="001F4A53"/>
    <w:rsid w:val="002000E3"/>
    <w:rsid w:val="00200866"/>
    <w:rsid w:val="00203AE2"/>
    <w:rsid w:val="002046FF"/>
    <w:rsid w:val="002266F0"/>
    <w:rsid w:val="0023352E"/>
    <w:rsid w:val="002402B6"/>
    <w:rsid w:val="00241EF0"/>
    <w:rsid w:val="00265066"/>
    <w:rsid w:val="002654DE"/>
    <w:rsid w:val="00270D75"/>
    <w:rsid w:val="00270F31"/>
    <w:rsid w:val="0027270B"/>
    <w:rsid w:val="002743BC"/>
    <w:rsid w:val="00280E30"/>
    <w:rsid w:val="00283702"/>
    <w:rsid w:val="00283AB1"/>
    <w:rsid w:val="00287B36"/>
    <w:rsid w:val="00290AC2"/>
    <w:rsid w:val="00292BF6"/>
    <w:rsid w:val="00293DF6"/>
    <w:rsid w:val="002942B8"/>
    <w:rsid w:val="002A27AF"/>
    <w:rsid w:val="002B0726"/>
    <w:rsid w:val="002C0908"/>
    <w:rsid w:val="002C24FE"/>
    <w:rsid w:val="002C6C1B"/>
    <w:rsid w:val="002F1166"/>
    <w:rsid w:val="002F14A7"/>
    <w:rsid w:val="002F4120"/>
    <w:rsid w:val="002F7A0B"/>
    <w:rsid w:val="002F7F3F"/>
    <w:rsid w:val="00311245"/>
    <w:rsid w:val="00312223"/>
    <w:rsid w:val="00315514"/>
    <w:rsid w:val="00317F31"/>
    <w:rsid w:val="00320FF8"/>
    <w:rsid w:val="00324ADC"/>
    <w:rsid w:val="003255C9"/>
    <w:rsid w:val="003316A8"/>
    <w:rsid w:val="003438B9"/>
    <w:rsid w:val="00351A30"/>
    <w:rsid w:val="00354C49"/>
    <w:rsid w:val="00355681"/>
    <w:rsid w:val="00357B78"/>
    <w:rsid w:val="00360D5E"/>
    <w:rsid w:val="00367FEC"/>
    <w:rsid w:val="00372519"/>
    <w:rsid w:val="00384844"/>
    <w:rsid w:val="0039061F"/>
    <w:rsid w:val="003939EC"/>
    <w:rsid w:val="00393FB8"/>
    <w:rsid w:val="00395E20"/>
    <w:rsid w:val="003A1CA5"/>
    <w:rsid w:val="003A74B9"/>
    <w:rsid w:val="003B1A3C"/>
    <w:rsid w:val="003B1C7C"/>
    <w:rsid w:val="003D00A9"/>
    <w:rsid w:val="003D7004"/>
    <w:rsid w:val="003D73A4"/>
    <w:rsid w:val="003E3282"/>
    <w:rsid w:val="003F5945"/>
    <w:rsid w:val="00411A6D"/>
    <w:rsid w:val="00413938"/>
    <w:rsid w:val="00416E1A"/>
    <w:rsid w:val="00420EF9"/>
    <w:rsid w:val="00421F68"/>
    <w:rsid w:val="00426218"/>
    <w:rsid w:val="0043437A"/>
    <w:rsid w:val="004355D4"/>
    <w:rsid w:val="004358B9"/>
    <w:rsid w:val="00437EDA"/>
    <w:rsid w:val="00450597"/>
    <w:rsid w:val="00453015"/>
    <w:rsid w:val="00460A5D"/>
    <w:rsid w:val="004759E8"/>
    <w:rsid w:val="00483D2F"/>
    <w:rsid w:val="004858F2"/>
    <w:rsid w:val="004935F9"/>
    <w:rsid w:val="00494B8C"/>
    <w:rsid w:val="00495EA2"/>
    <w:rsid w:val="0049732B"/>
    <w:rsid w:val="004A3CCC"/>
    <w:rsid w:val="004B4012"/>
    <w:rsid w:val="004D2DE1"/>
    <w:rsid w:val="004D46DD"/>
    <w:rsid w:val="004D496E"/>
    <w:rsid w:val="004D68BE"/>
    <w:rsid w:val="004F1740"/>
    <w:rsid w:val="004F4026"/>
    <w:rsid w:val="005003F3"/>
    <w:rsid w:val="00510B22"/>
    <w:rsid w:val="00510BE2"/>
    <w:rsid w:val="00520E20"/>
    <w:rsid w:val="005235AD"/>
    <w:rsid w:val="005362D4"/>
    <w:rsid w:val="00536C31"/>
    <w:rsid w:val="00537713"/>
    <w:rsid w:val="00540C67"/>
    <w:rsid w:val="005604DE"/>
    <w:rsid w:val="005725EF"/>
    <w:rsid w:val="00574024"/>
    <w:rsid w:val="00574C1C"/>
    <w:rsid w:val="00580698"/>
    <w:rsid w:val="0059258D"/>
    <w:rsid w:val="00592D5E"/>
    <w:rsid w:val="00595BEE"/>
    <w:rsid w:val="00596563"/>
    <w:rsid w:val="005B43DD"/>
    <w:rsid w:val="005B74DB"/>
    <w:rsid w:val="005B7D96"/>
    <w:rsid w:val="005C2813"/>
    <w:rsid w:val="005C4E15"/>
    <w:rsid w:val="005E48AB"/>
    <w:rsid w:val="005F2BF8"/>
    <w:rsid w:val="00602C42"/>
    <w:rsid w:val="0060383B"/>
    <w:rsid w:val="00610378"/>
    <w:rsid w:val="00610D7C"/>
    <w:rsid w:val="006121A9"/>
    <w:rsid w:val="00613E95"/>
    <w:rsid w:val="0061444E"/>
    <w:rsid w:val="006165EB"/>
    <w:rsid w:val="006175CD"/>
    <w:rsid w:val="00621692"/>
    <w:rsid w:val="00636F64"/>
    <w:rsid w:val="006468F2"/>
    <w:rsid w:val="00650A2D"/>
    <w:rsid w:val="00653B31"/>
    <w:rsid w:val="0065613C"/>
    <w:rsid w:val="006566EF"/>
    <w:rsid w:val="00660C98"/>
    <w:rsid w:val="0066455B"/>
    <w:rsid w:val="00665F2B"/>
    <w:rsid w:val="0067122E"/>
    <w:rsid w:val="00673335"/>
    <w:rsid w:val="00674735"/>
    <w:rsid w:val="00682B49"/>
    <w:rsid w:val="00682DB4"/>
    <w:rsid w:val="0068677A"/>
    <w:rsid w:val="00693808"/>
    <w:rsid w:val="00694371"/>
    <w:rsid w:val="00696EEE"/>
    <w:rsid w:val="00697E76"/>
    <w:rsid w:val="006A0ADC"/>
    <w:rsid w:val="006B149E"/>
    <w:rsid w:val="006B2A3B"/>
    <w:rsid w:val="006C0768"/>
    <w:rsid w:val="006C2F7E"/>
    <w:rsid w:val="006C3684"/>
    <w:rsid w:val="006C7C23"/>
    <w:rsid w:val="006D01AA"/>
    <w:rsid w:val="006F239A"/>
    <w:rsid w:val="006F42B8"/>
    <w:rsid w:val="006F5F9B"/>
    <w:rsid w:val="00701AB2"/>
    <w:rsid w:val="00702CCB"/>
    <w:rsid w:val="00703ADA"/>
    <w:rsid w:val="00710DAE"/>
    <w:rsid w:val="00717AF3"/>
    <w:rsid w:val="007246EE"/>
    <w:rsid w:val="007256D3"/>
    <w:rsid w:val="007272B3"/>
    <w:rsid w:val="007303F4"/>
    <w:rsid w:val="00735AFA"/>
    <w:rsid w:val="00735E22"/>
    <w:rsid w:val="00740227"/>
    <w:rsid w:val="007405A6"/>
    <w:rsid w:val="00744AC9"/>
    <w:rsid w:val="00745D5C"/>
    <w:rsid w:val="0075393E"/>
    <w:rsid w:val="0075697C"/>
    <w:rsid w:val="00762315"/>
    <w:rsid w:val="00764F09"/>
    <w:rsid w:val="0076592D"/>
    <w:rsid w:val="00766FB9"/>
    <w:rsid w:val="00772F29"/>
    <w:rsid w:val="00773387"/>
    <w:rsid w:val="00775F1C"/>
    <w:rsid w:val="00776424"/>
    <w:rsid w:val="00787C86"/>
    <w:rsid w:val="0079370B"/>
    <w:rsid w:val="007A2E21"/>
    <w:rsid w:val="007A3F8B"/>
    <w:rsid w:val="007A723B"/>
    <w:rsid w:val="007D5228"/>
    <w:rsid w:val="007F1E62"/>
    <w:rsid w:val="007F41B6"/>
    <w:rsid w:val="007F60FA"/>
    <w:rsid w:val="00800395"/>
    <w:rsid w:val="00802559"/>
    <w:rsid w:val="0080351E"/>
    <w:rsid w:val="00813BC5"/>
    <w:rsid w:val="0081770F"/>
    <w:rsid w:val="008206F0"/>
    <w:rsid w:val="008222BA"/>
    <w:rsid w:val="00824D44"/>
    <w:rsid w:val="0082746B"/>
    <w:rsid w:val="008341F1"/>
    <w:rsid w:val="00846815"/>
    <w:rsid w:val="00865D3A"/>
    <w:rsid w:val="00875C25"/>
    <w:rsid w:val="00897FC0"/>
    <w:rsid w:val="008B485D"/>
    <w:rsid w:val="008D4758"/>
    <w:rsid w:val="008D505A"/>
    <w:rsid w:val="008D6DAF"/>
    <w:rsid w:val="008E67B0"/>
    <w:rsid w:val="008F1E6F"/>
    <w:rsid w:val="008F23A5"/>
    <w:rsid w:val="009001E5"/>
    <w:rsid w:val="00904FF9"/>
    <w:rsid w:val="0090712F"/>
    <w:rsid w:val="00911213"/>
    <w:rsid w:val="00920217"/>
    <w:rsid w:val="00924F2E"/>
    <w:rsid w:val="0093485E"/>
    <w:rsid w:val="00934CC1"/>
    <w:rsid w:val="00940E32"/>
    <w:rsid w:val="00945FFA"/>
    <w:rsid w:val="0094704D"/>
    <w:rsid w:val="009470D1"/>
    <w:rsid w:val="00951033"/>
    <w:rsid w:val="00956DE4"/>
    <w:rsid w:val="00957222"/>
    <w:rsid w:val="00966F55"/>
    <w:rsid w:val="00967DED"/>
    <w:rsid w:val="00976759"/>
    <w:rsid w:val="00976D8E"/>
    <w:rsid w:val="0098687E"/>
    <w:rsid w:val="009874E5"/>
    <w:rsid w:val="00997B4B"/>
    <w:rsid w:val="009A0072"/>
    <w:rsid w:val="009A00A9"/>
    <w:rsid w:val="009A12E8"/>
    <w:rsid w:val="009A56C1"/>
    <w:rsid w:val="009B300B"/>
    <w:rsid w:val="009C01FD"/>
    <w:rsid w:val="009C465A"/>
    <w:rsid w:val="009D253B"/>
    <w:rsid w:val="009D588F"/>
    <w:rsid w:val="009E289F"/>
    <w:rsid w:val="009E4C5B"/>
    <w:rsid w:val="009E7EF7"/>
    <w:rsid w:val="009F359E"/>
    <w:rsid w:val="009F4FDF"/>
    <w:rsid w:val="009F5996"/>
    <w:rsid w:val="009F5A31"/>
    <w:rsid w:val="00A06096"/>
    <w:rsid w:val="00A4039E"/>
    <w:rsid w:val="00A44E45"/>
    <w:rsid w:val="00A45517"/>
    <w:rsid w:val="00A5263C"/>
    <w:rsid w:val="00A56B67"/>
    <w:rsid w:val="00A57327"/>
    <w:rsid w:val="00A6127B"/>
    <w:rsid w:val="00A67006"/>
    <w:rsid w:val="00A70D8D"/>
    <w:rsid w:val="00A76C9C"/>
    <w:rsid w:val="00A8186E"/>
    <w:rsid w:val="00A82444"/>
    <w:rsid w:val="00A87229"/>
    <w:rsid w:val="00A87E90"/>
    <w:rsid w:val="00A91B16"/>
    <w:rsid w:val="00A93B1F"/>
    <w:rsid w:val="00AC3026"/>
    <w:rsid w:val="00AC3603"/>
    <w:rsid w:val="00AC4B88"/>
    <w:rsid w:val="00AC7665"/>
    <w:rsid w:val="00AE1A67"/>
    <w:rsid w:val="00AE3058"/>
    <w:rsid w:val="00AE6CD1"/>
    <w:rsid w:val="00AE7460"/>
    <w:rsid w:val="00AF236A"/>
    <w:rsid w:val="00AF29F5"/>
    <w:rsid w:val="00AF38DA"/>
    <w:rsid w:val="00AF4D66"/>
    <w:rsid w:val="00AF51F5"/>
    <w:rsid w:val="00AF720C"/>
    <w:rsid w:val="00B048A5"/>
    <w:rsid w:val="00B06D12"/>
    <w:rsid w:val="00B17E92"/>
    <w:rsid w:val="00B233BC"/>
    <w:rsid w:val="00B23EA9"/>
    <w:rsid w:val="00B245B8"/>
    <w:rsid w:val="00B252E3"/>
    <w:rsid w:val="00B435BF"/>
    <w:rsid w:val="00B47DA9"/>
    <w:rsid w:val="00B531BD"/>
    <w:rsid w:val="00B553BD"/>
    <w:rsid w:val="00B57F3C"/>
    <w:rsid w:val="00B763C1"/>
    <w:rsid w:val="00B80332"/>
    <w:rsid w:val="00B80C70"/>
    <w:rsid w:val="00B81161"/>
    <w:rsid w:val="00B81EE3"/>
    <w:rsid w:val="00B95389"/>
    <w:rsid w:val="00BA05C9"/>
    <w:rsid w:val="00BA12B5"/>
    <w:rsid w:val="00BB6FD0"/>
    <w:rsid w:val="00BB7A5A"/>
    <w:rsid w:val="00BC1978"/>
    <w:rsid w:val="00BC7BEF"/>
    <w:rsid w:val="00BD1E5B"/>
    <w:rsid w:val="00BD37D3"/>
    <w:rsid w:val="00BD6600"/>
    <w:rsid w:val="00BE44F3"/>
    <w:rsid w:val="00BE4827"/>
    <w:rsid w:val="00BF0370"/>
    <w:rsid w:val="00BF1810"/>
    <w:rsid w:val="00C00AB6"/>
    <w:rsid w:val="00C03657"/>
    <w:rsid w:val="00C06468"/>
    <w:rsid w:val="00C200EC"/>
    <w:rsid w:val="00C20F99"/>
    <w:rsid w:val="00C2324A"/>
    <w:rsid w:val="00C3134C"/>
    <w:rsid w:val="00C31526"/>
    <w:rsid w:val="00C31676"/>
    <w:rsid w:val="00C44FAF"/>
    <w:rsid w:val="00C52E0B"/>
    <w:rsid w:val="00C53347"/>
    <w:rsid w:val="00C54B44"/>
    <w:rsid w:val="00C6699E"/>
    <w:rsid w:val="00C67198"/>
    <w:rsid w:val="00C67FA9"/>
    <w:rsid w:val="00C70122"/>
    <w:rsid w:val="00C76A6D"/>
    <w:rsid w:val="00C8040E"/>
    <w:rsid w:val="00C81C58"/>
    <w:rsid w:val="00C84FE4"/>
    <w:rsid w:val="00C932ED"/>
    <w:rsid w:val="00CA0F3E"/>
    <w:rsid w:val="00CA340F"/>
    <w:rsid w:val="00CA5024"/>
    <w:rsid w:val="00CB0398"/>
    <w:rsid w:val="00CB0C09"/>
    <w:rsid w:val="00CB7000"/>
    <w:rsid w:val="00CC4A67"/>
    <w:rsid w:val="00CD3E5B"/>
    <w:rsid w:val="00CD6B65"/>
    <w:rsid w:val="00CE4F6B"/>
    <w:rsid w:val="00CF054C"/>
    <w:rsid w:val="00CF364C"/>
    <w:rsid w:val="00CF7E81"/>
    <w:rsid w:val="00D03F64"/>
    <w:rsid w:val="00D11151"/>
    <w:rsid w:val="00D13B44"/>
    <w:rsid w:val="00D167B1"/>
    <w:rsid w:val="00D2258F"/>
    <w:rsid w:val="00D25FE9"/>
    <w:rsid w:val="00D26D80"/>
    <w:rsid w:val="00D3329F"/>
    <w:rsid w:val="00D34EDF"/>
    <w:rsid w:val="00D3609F"/>
    <w:rsid w:val="00D46062"/>
    <w:rsid w:val="00D47951"/>
    <w:rsid w:val="00D55963"/>
    <w:rsid w:val="00D66C2A"/>
    <w:rsid w:val="00D82734"/>
    <w:rsid w:val="00D86F27"/>
    <w:rsid w:val="00D904D9"/>
    <w:rsid w:val="00D91851"/>
    <w:rsid w:val="00DA5BCE"/>
    <w:rsid w:val="00DB3494"/>
    <w:rsid w:val="00DC50AF"/>
    <w:rsid w:val="00DC6C77"/>
    <w:rsid w:val="00DD0736"/>
    <w:rsid w:val="00DD1C7A"/>
    <w:rsid w:val="00DD225B"/>
    <w:rsid w:val="00DE3FE4"/>
    <w:rsid w:val="00DF3135"/>
    <w:rsid w:val="00DF6690"/>
    <w:rsid w:val="00DF7D1D"/>
    <w:rsid w:val="00E03380"/>
    <w:rsid w:val="00E053D9"/>
    <w:rsid w:val="00E13563"/>
    <w:rsid w:val="00E150B6"/>
    <w:rsid w:val="00E15F2F"/>
    <w:rsid w:val="00E31846"/>
    <w:rsid w:val="00E321C8"/>
    <w:rsid w:val="00E339BD"/>
    <w:rsid w:val="00E45C35"/>
    <w:rsid w:val="00E47531"/>
    <w:rsid w:val="00E53366"/>
    <w:rsid w:val="00E53399"/>
    <w:rsid w:val="00E66F2C"/>
    <w:rsid w:val="00E711E5"/>
    <w:rsid w:val="00E87304"/>
    <w:rsid w:val="00E95489"/>
    <w:rsid w:val="00E968DD"/>
    <w:rsid w:val="00EA135C"/>
    <w:rsid w:val="00EB032B"/>
    <w:rsid w:val="00EB183A"/>
    <w:rsid w:val="00ED2C28"/>
    <w:rsid w:val="00ED4A8B"/>
    <w:rsid w:val="00ED74C7"/>
    <w:rsid w:val="00EF02F1"/>
    <w:rsid w:val="00EF1941"/>
    <w:rsid w:val="00EF69E1"/>
    <w:rsid w:val="00F1095B"/>
    <w:rsid w:val="00F1775A"/>
    <w:rsid w:val="00F2104C"/>
    <w:rsid w:val="00F30144"/>
    <w:rsid w:val="00F36761"/>
    <w:rsid w:val="00F5354E"/>
    <w:rsid w:val="00F5430F"/>
    <w:rsid w:val="00F55004"/>
    <w:rsid w:val="00F603C2"/>
    <w:rsid w:val="00F674F4"/>
    <w:rsid w:val="00F67CA7"/>
    <w:rsid w:val="00F72538"/>
    <w:rsid w:val="00F73BE4"/>
    <w:rsid w:val="00F73C7C"/>
    <w:rsid w:val="00F872D5"/>
    <w:rsid w:val="00F87613"/>
    <w:rsid w:val="00FB17C1"/>
    <w:rsid w:val="00FB38EB"/>
    <w:rsid w:val="00FB4DA7"/>
    <w:rsid w:val="00FC4990"/>
    <w:rsid w:val="00FD205E"/>
    <w:rsid w:val="00FD2E84"/>
    <w:rsid w:val="00FD5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C86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35D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74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0B653D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Main">
    <w:name w:val="Report_Main"/>
    <w:basedOn w:val="a"/>
    <w:link w:val="ReportMain0"/>
    <w:rsid w:val="00CF364C"/>
    <w:pPr>
      <w:spacing w:after="0" w:line="240" w:lineRule="auto"/>
    </w:pPr>
    <w:rPr>
      <w:rFonts w:ascii="Times New Roman" w:eastAsia="Calibri" w:hAnsi="Times New Roman"/>
      <w:sz w:val="24"/>
      <w:szCs w:val="20"/>
      <w:lang/>
    </w:rPr>
  </w:style>
  <w:style w:type="character" w:customStyle="1" w:styleId="ReportMain0">
    <w:name w:val="Report_Main Знак"/>
    <w:link w:val="ReportMain"/>
    <w:rsid w:val="00CF364C"/>
    <w:rPr>
      <w:rFonts w:ascii="Times New Roman" w:eastAsia="Calibri" w:hAnsi="Times New Roman"/>
      <w:sz w:val="24"/>
      <w:lang/>
    </w:rPr>
  </w:style>
  <w:style w:type="character" w:customStyle="1" w:styleId="40">
    <w:name w:val="Заголовок 4 Знак"/>
    <w:link w:val="4"/>
    <w:uiPriority w:val="99"/>
    <w:rsid w:val="000B653D"/>
    <w:rPr>
      <w:rFonts w:ascii="Times New Roman" w:hAnsi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D904D9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0"/>
      <w:lang/>
    </w:rPr>
  </w:style>
  <w:style w:type="character" w:customStyle="1" w:styleId="a4">
    <w:name w:val="Нижний колонтитул Знак"/>
    <w:link w:val="a3"/>
    <w:uiPriority w:val="99"/>
    <w:rsid w:val="00D904D9"/>
    <w:rPr>
      <w:rFonts w:ascii="Times New Roman" w:hAnsi="Times New Roman"/>
      <w:sz w:val="28"/>
      <w:lang/>
    </w:rPr>
  </w:style>
  <w:style w:type="paragraph" w:styleId="a5">
    <w:name w:val="Plain Text"/>
    <w:basedOn w:val="a"/>
    <w:link w:val="a6"/>
    <w:rsid w:val="00D904D9"/>
    <w:pPr>
      <w:spacing w:after="0" w:line="240" w:lineRule="auto"/>
    </w:pPr>
    <w:rPr>
      <w:rFonts w:ascii="Courier New" w:hAnsi="Courier New"/>
      <w:sz w:val="20"/>
      <w:szCs w:val="20"/>
      <w:lang/>
    </w:rPr>
  </w:style>
  <w:style w:type="character" w:customStyle="1" w:styleId="a6">
    <w:name w:val="Текст Знак"/>
    <w:link w:val="a5"/>
    <w:rsid w:val="00D904D9"/>
    <w:rPr>
      <w:rFonts w:ascii="Courier New" w:hAnsi="Courier New"/>
      <w:lang/>
    </w:rPr>
  </w:style>
  <w:style w:type="paragraph" w:styleId="a7">
    <w:name w:val="Body Text Indent"/>
    <w:basedOn w:val="a"/>
    <w:link w:val="a8"/>
    <w:rsid w:val="00D904D9"/>
    <w:pPr>
      <w:spacing w:after="120" w:line="240" w:lineRule="auto"/>
      <w:ind w:left="283"/>
    </w:pPr>
    <w:rPr>
      <w:rFonts w:ascii="Times New Roman" w:hAnsi="Times New Roman"/>
      <w:sz w:val="24"/>
      <w:szCs w:val="24"/>
      <w:lang/>
    </w:rPr>
  </w:style>
  <w:style w:type="character" w:customStyle="1" w:styleId="a8">
    <w:name w:val="Основной текст с отступом Знак"/>
    <w:link w:val="a7"/>
    <w:rsid w:val="00D904D9"/>
    <w:rPr>
      <w:rFonts w:ascii="Times New Roman" w:hAnsi="Times New Roman"/>
      <w:sz w:val="24"/>
      <w:szCs w:val="24"/>
      <w:lang/>
    </w:rPr>
  </w:style>
  <w:style w:type="paragraph" w:styleId="a9">
    <w:name w:val="Balloon Text"/>
    <w:basedOn w:val="a"/>
    <w:link w:val="aa"/>
    <w:uiPriority w:val="99"/>
    <w:semiHidden/>
    <w:unhideWhenUsed/>
    <w:rsid w:val="00C53347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uiPriority w:val="99"/>
    <w:semiHidden/>
    <w:rsid w:val="00C53347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696EEE"/>
    <w:pPr>
      <w:spacing w:after="120" w:line="480" w:lineRule="auto"/>
      <w:ind w:left="283"/>
    </w:pPr>
    <w:rPr>
      <w:lang/>
    </w:rPr>
  </w:style>
  <w:style w:type="character" w:customStyle="1" w:styleId="22">
    <w:name w:val="Основной текст с отступом 2 Знак"/>
    <w:link w:val="21"/>
    <w:uiPriority w:val="99"/>
    <w:semiHidden/>
    <w:rsid w:val="00696EEE"/>
    <w:rPr>
      <w:sz w:val="22"/>
      <w:szCs w:val="22"/>
    </w:rPr>
  </w:style>
  <w:style w:type="table" w:styleId="ab">
    <w:name w:val="Table Grid"/>
    <w:basedOn w:val="a1"/>
    <w:uiPriority w:val="59"/>
    <w:rsid w:val="003B1C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67122E"/>
    <w:pPr>
      <w:tabs>
        <w:tab w:val="center" w:pos="4677"/>
        <w:tab w:val="right" w:pos="9355"/>
      </w:tabs>
    </w:pPr>
    <w:rPr>
      <w:lang/>
    </w:rPr>
  </w:style>
  <w:style w:type="character" w:customStyle="1" w:styleId="ad">
    <w:name w:val="Верхний колонтитул Знак"/>
    <w:link w:val="ac"/>
    <w:uiPriority w:val="99"/>
    <w:rsid w:val="0067122E"/>
    <w:rPr>
      <w:sz w:val="22"/>
      <w:szCs w:val="22"/>
    </w:rPr>
  </w:style>
  <w:style w:type="paragraph" w:customStyle="1" w:styleId="ReportHead">
    <w:name w:val="Report_Head"/>
    <w:basedOn w:val="a"/>
    <w:link w:val="ReportHead0"/>
    <w:rsid w:val="00FD2E84"/>
    <w:pPr>
      <w:spacing w:after="0" w:line="240" w:lineRule="auto"/>
      <w:jc w:val="center"/>
    </w:pPr>
    <w:rPr>
      <w:rFonts w:ascii="Times New Roman" w:hAnsi="Times New Roman"/>
      <w:sz w:val="28"/>
      <w:szCs w:val="24"/>
      <w:lang/>
    </w:rPr>
  </w:style>
  <w:style w:type="character" w:customStyle="1" w:styleId="ReportHead0">
    <w:name w:val="Report_Head Знак"/>
    <w:link w:val="ReportHead"/>
    <w:rsid w:val="00FD2E84"/>
    <w:rPr>
      <w:rFonts w:ascii="Times New Roman" w:hAnsi="Times New Roman"/>
      <w:sz w:val="28"/>
      <w:szCs w:val="24"/>
    </w:rPr>
  </w:style>
  <w:style w:type="numbering" w:styleId="111111">
    <w:name w:val="Outline List 2"/>
    <w:basedOn w:val="a2"/>
    <w:uiPriority w:val="99"/>
    <w:semiHidden/>
    <w:unhideWhenUsed/>
    <w:rsid w:val="0059258D"/>
    <w:pPr>
      <w:numPr>
        <w:numId w:val="31"/>
      </w:numPr>
    </w:pPr>
  </w:style>
  <w:style w:type="character" w:styleId="ae">
    <w:name w:val="Hyperlink"/>
    <w:uiPriority w:val="99"/>
    <w:unhideWhenUsed/>
    <w:rsid w:val="0059258D"/>
    <w:rPr>
      <w:color w:val="0000FF"/>
      <w:u w:val="single"/>
    </w:rPr>
  </w:style>
  <w:style w:type="paragraph" w:styleId="1">
    <w:name w:val="toc 1"/>
    <w:basedOn w:val="a"/>
    <w:next w:val="a"/>
    <w:autoRedefine/>
    <w:uiPriority w:val="39"/>
    <w:unhideWhenUsed/>
    <w:rsid w:val="00580698"/>
  </w:style>
  <w:style w:type="character" w:customStyle="1" w:styleId="20">
    <w:name w:val="Заголовок 2 Знак"/>
    <w:link w:val="2"/>
    <w:uiPriority w:val="9"/>
    <w:semiHidden/>
    <w:rsid w:val="001135D3"/>
    <w:rPr>
      <w:rFonts w:ascii="Cambria" w:hAnsi="Cambria"/>
      <w:b/>
      <w:bCs/>
      <w:i/>
      <w:iCs/>
      <w:sz w:val="28"/>
      <w:szCs w:val="28"/>
      <w:lang/>
    </w:rPr>
  </w:style>
  <w:style w:type="character" w:customStyle="1" w:styleId="af">
    <w:name w:val="Основной текст_"/>
    <w:link w:val="31"/>
    <w:rsid w:val="00CA340F"/>
    <w:rPr>
      <w:sz w:val="26"/>
      <w:szCs w:val="26"/>
      <w:shd w:val="clear" w:color="auto" w:fill="FFFFFF"/>
    </w:rPr>
  </w:style>
  <w:style w:type="character" w:customStyle="1" w:styleId="af0">
    <w:name w:val="Колонтитул_"/>
    <w:link w:val="af1"/>
    <w:rsid w:val="00CA340F"/>
    <w:rPr>
      <w:shd w:val="clear" w:color="auto" w:fill="FFFFFF"/>
    </w:rPr>
  </w:style>
  <w:style w:type="character" w:customStyle="1" w:styleId="135pt">
    <w:name w:val="Колонтитул + 13;5 pt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link w:val="11"/>
    <w:rsid w:val="00CA340F"/>
    <w:rPr>
      <w:sz w:val="40"/>
      <w:szCs w:val="40"/>
      <w:shd w:val="clear" w:color="auto" w:fill="FFFFFF"/>
    </w:rPr>
  </w:style>
  <w:style w:type="character" w:customStyle="1" w:styleId="5">
    <w:name w:val="Основной текст (5)_"/>
    <w:link w:val="50"/>
    <w:rsid w:val="00CA340F"/>
    <w:rPr>
      <w:sz w:val="22"/>
      <w:szCs w:val="22"/>
      <w:shd w:val="clear" w:color="auto" w:fill="FFFFFF"/>
    </w:rPr>
  </w:style>
  <w:style w:type="character" w:customStyle="1" w:styleId="41">
    <w:name w:val="Заголовок №4_"/>
    <w:link w:val="42"/>
    <w:rsid w:val="00CA340F"/>
    <w:rPr>
      <w:sz w:val="31"/>
      <w:szCs w:val="31"/>
      <w:shd w:val="clear" w:color="auto" w:fill="FFFFFF"/>
    </w:rPr>
  </w:style>
  <w:style w:type="character" w:customStyle="1" w:styleId="43">
    <w:name w:val="Оглавление 4 Знак"/>
    <w:link w:val="44"/>
    <w:rsid w:val="00CA340F"/>
    <w:rPr>
      <w:sz w:val="26"/>
      <w:szCs w:val="26"/>
      <w:shd w:val="clear" w:color="auto" w:fill="FFFFFF"/>
    </w:rPr>
  </w:style>
  <w:style w:type="character" w:customStyle="1" w:styleId="23">
    <w:name w:val="Основной текст (2)_"/>
    <w:link w:val="210"/>
    <w:rsid w:val="00CA340F"/>
    <w:rPr>
      <w:sz w:val="26"/>
      <w:szCs w:val="26"/>
      <w:shd w:val="clear" w:color="auto" w:fill="FFFFFF"/>
    </w:rPr>
  </w:style>
  <w:style w:type="character" w:customStyle="1" w:styleId="24">
    <w:name w:val="Основной текст (2)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4pt">
    <w:name w:val="Основной текст + 14 pt;Малые прописные"/>
    <w:rsid w:val="00CA340F"/>
    <w:rPr>
      <w:b w:val="0"/>
      <w:bCs w:val="0"/>
      <w:i w:val="0"/>
      <w:iCs w:val="0"/>
      <w:smallCaps/>
      <w:strike w:val="0"/>
      <w:spacing w:val="0"/>
      <w:sz w:val="28"/>
      <w:szCs w:val="28"/>
    </w:rPr>
  </w:style>
  <w:style w:type="character" w:customStyle="1" w:styleId="230">
    <w:name w:val="Основной текст (2)3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45">
    <w:name w:val="Основной текст (4)_"/>
    <w:link w:val="46"/>
    <w:rsid w:val="00CA340F"/>
    <w:rPr>
      <w:shd w:val="clear" w:color="auto" w:fill="FFFFFF"/>
    </w:rPr>
  </w:style>
  <w:style w:type="character" w:customStyle="1" w:styleId="32">
    <w:name w:val="Основной текст (3)_"/>
    <w:link w:val="33"/>
    <w:rsid w:val="00CA340F"/>
    <w:rPr>
      <w:rFonts w:ascii="Arial Unicode MS" w:eastAsia="Arial Unicode MS" w:hAnsi="Arial Unicode MS" w:cs="Arial Unicode MS"/>
      <w:shd w:val="clear" w:color="auto" w:fill="FFFFFF"/>
    </w:rPr>
  </w:style>
  <w:style w:type="character" w:customStyle="1" w:styleId="6">
    <w:name w:val="Основной текст (6)_"/>
    <w:link w:val="60"/>
    <w:rsid w:val="00CA340F"/>
    <w:rPr>
      <w:rFonts w:ascii="Arial Unicode MS" w:eastAsia="Arial Unicode MS" w:hAnsi="Arial Unicode MS" w:cs="Arial Unicode MS"/>
      <w:sz w:val="16"/>
      <w:szCs w:val="16"/>
      <w:shd w:val="clear" w:color="auto" w:fill="FFFFFF"/>
    </w:rPr>
  </w:style>
  <w:style w:type="character" w:customStyle="1" w:styleId="af2">
    <w:name w:val="Подпись к таблице_"/>
    <w:link w:val="af3"/>
    <w:rsid w:val="00CA340F"/>
    <w:rPr>
      <w:spacing w:val="40"/>
      <w:sz w:val="19"/>
      <w:szCs w:val="19"/>
      <w:shd w:val="clear" w:color="auto" w:fill="FFFFFF"/>
    </w:rPr>
  </w:style>
  <w:style w:type="character" w:customStyle="1" w:styleId="135pt0">
    <w:name w:val="Основной текст + 13;5 pt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95pt">
    <w:name w:val="Основной текст + 9;5 pt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7">
    <w:name w:val="Основной текст (7)_"/>
    <w:link w:val="70"/>
    <w:rsid w:val="00CA340F"/>
    <w:rPr>
      <w:rFonts w:ascii="Arial Unicode MS" w:eastAsia="Arial Unicode MS" w:hAnsi="Arial Unicode MS" w:cs="Arial Unicode MS"/>
      <w:sz w:val="17"/>
      <w:szCs w:val="17"/>
      <w:shd w:val="clear" w:color="auto" w:fill="FFFFFF"/>
    </w:rPr>
  </w:style>
  <w:style w:type="character" w:customStyle="1" w:styleId="135pt26">
    <w:name w:val="Основной текст + 13;5 pt26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5pt25">
    <w:name w:val="Основной текст + 13;5 pt25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95pt3">
    <w:name w:val="Основной текст + 9;5 pt3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35pt24">
    <w:name w:val="Основной текст + 13;5 pt24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5pt23">
    <w:name w:val="Основной текст + 13;5 pt23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5pt22">
    <w:name w:val="Основной текст + 13;5 pt22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4">
    <w:name w:val="Основной текст + Курсив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51">
    <w:name w:val="Заголовок №5_"/>
    <w:link w:val="52"/>
    <w:rsid w:val="00CA340F"/>
    <w:rPr>
      <w:sz w:val="26"/>
      <w:szCs w:val="26"/>
      <w:shd w:val="clear" w:color="auto" w:fill="FFFFFF"/>
    </w:rPr>
  </w:style>
  <w:style w:type="character" w:customStyle="1" w:styleId="36">
    <w:name w:val="Основной текст + Курсив36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0pt1pt">
    <w:name w:val="Основной текст + 10 pt;Курсив;Интервал 1 pt"/>
    <w:rsid w:val="00CA340F"/>
    <w:rPr>
      <w:b w:val="0"/>
      <w:bCs w:val="0"/>
      <w:i/>
      <w:iCs/>
      <w:smallCaps w:val="0"/>
      <w:strike w:val="0"/>
      <w:spacing w:val="20"/>
      <w:sz w:val="20"/>
      <w:szCs w:val="20"/>
    </w:rPr>
  </w:style>
  <w:style w:type="character" w:customStyle="1" w:styleId="135pt21">
    <w:name w:val="Основной текст + 13;5 pt21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95pt2">
    <w:name w:val="Основной текст + 9;5 pt2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11pt0pt">
    <w:name w:val="Основной текст + 11 pt;Малые прописные;Интервал 0 pt"/>
    <w:rsid w:val="00CA340F"/>
    <w:rPr>
      <w:b w:val="0"/>
      <w:bCs w:val="0"/>
      <w:i w:val="0"/>
      <w:iCs w:val="0"/>
      <w:smallCaps/>
      <w:strike w:val="0"/>
      <w:spacing w:val="10"/>
      <w:sz w:val="22"/>
      <w:szCs w:val="22"/>
      <w:lang w:val="en-US"/>
    </w:rPr>
  </w:style>
  <w:style w:type="character" w:customStyle="1" w:styleId="25">
    <w:name w:val="Основной текст (2) + Не курсив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135pt">
    <w:name w:val="Основной текст (2) + 13;5 pt;Не курсив"/>
    <w:rsid w:val="00CA340F"/>
    <w:rPr>
      <w:b w:val="0"/>
      <w:bCs w:val="0"/>
      <w:i/>
      <w:iCs/>
      <w:smallCaps w:val="0"/>
      <w:strike w:val="0"/>
      <w:spacing w:val="0"/>
      <w:sz w:val="27"/>
      <w:szCs w:val="27"/>
      <w:lang w:val="en-US"/>
    </w:rPr>
  </w:style>
  <w:style w:type="character" w:customStyle="1" w:styleId="211pt0pt">
    <w:name w:val="Основной текст (2) + 11 pt;Не курсив;Малые прописные;Интервал 0 pt"/>
    <w:rsid w:val="00CA340F"/>
    <w:rPr>
      <w:b w:val="0"/>
      <w:bCs w:val="0"/>
      <w:i/>
      <w:iCs/>
      <w:smallCaps/>
      <w:strike w:val="0"/>
      <w:spacing w:val="10"/>
      <w:sz w:val="22"/>
      <w:szCs w:val="22"/>
      <w:lang w:val="en-US"/>
    </w:rPr>
  </w:style>
  <w:style w:type="character" w:customStyle="1" w:styleId="210pt0pt">
    <w:name w:val="Основной текст (2) + 10 pt;Интервал 0 pt"/>
    <w:rsid w:val="00CA340F"/>
    <w:rPr>
      <w:b w:val="0"/>
      <w:bCs w:val="0"/>
      <w:i w:val="0"/>
      <w:iCs w:val="0"/>
      <w:smallCaps w:val="0"/>
      <w:strike w:val="0"/>
      <w:spacing w:val="-10"/>
      <w:sz w:val="20"/>
      <w:szCs w:val="20"/>
    </w:rPr>
  </w:style>
  <w:style w:type="character" w:customStyle="1" w:styleId="11pt">
    <w:name w:val="Основной текст + 11 pt;Курсив;Малые прописные"/>
    <w:rsid w:val="00CA340F"/>
    <w:rPr>
      <w:b w:val="0"/>
      <w:bCs w:val="0"/>
      <w:i/>
      <w:iCs/>
      <w:smallCaps/>
      <w:strike w:val="0"/>
      <w:spacing w:val="0"/>
      <w:sz w:val="22"/>
      <w:szCs w:val="22"/>
      <w:lang w:val="en-US"/>
    </w:rPr>
  </w:style>
  <w:style w:type="character" w:customStyle="1" w:styleId="125pt">
    <w:name w:val="Основной текст + 12;5 pt;Курсив"/>
    <w:rsid w:val="00CA340F"/>
    <w:rPr>
      <w:b w:val="0"/>
      <w:bCs w:val="0"/>
      <w:i/>
      <w:iCs/>
      <w:smallCaps w:val="0"/>
      <w:strike w:val="0"/>
      <w:spacing w:val="0"/>
      <w:sz w:val="25"/>
      <w:szCs w:val="25"/>
      <w:lang w:val="en-US"/>
    </w:rPr>
  </w:style>
  <w:style w:type="character" w:customStyle="1" w:styleId="26">
    <w:name w:val="Оглавление (2)_"/>
    <w:link w:val="27"/>
    <w:rsid w:val="00CA340F"/>
    <w:rPr>
      <w:sz w:val="25"/>
      <w:szCs w:val="25"/>
      <w:shd w:val="clear" w:color="auto" w:fill="FFFFFF"/>
      <w:lang w:val="en-US"/>
    </w:rPr>
  </w:style>
  <w:style w:type="character" w:customStyle="1" w:styleId="213pt">
    <w:name w:val="Оглавление (2) + 13 pt;Не курсив"/>
    <w:rsid w:val="00CA340F"/>
    <w:rPr>
      <w:b w:val="0"/>
      <w:bCs w:val="0"/>
      <w:i/>
      <w:iCs/>
      <w:smallCaps w:val="0"/>
      <w:strike w:val="0"/>
      <w:spacing w:val="0"/>
      <w:sz w:val="26"/>
      <w:szCs w:val="26"/>
      <w:lang/>
    </w:rPr>
  </w:style>
  <w:style w:type="character" w:customStyle="1" w:styleId="34">
    <w:name w:val="Оглавление (3)_"/>
    <w:link w:val="35"/>
    <w:rsid w:val="00CA340F"/>
    <w:rPr>
      <w:sz w:val="15"/>
      <w:szCs w:val="15"/>
      <w:shd w:val="clear" w:color="auto" w:fill="FFFFFF"/>
      <w:lang w:val="en-US"/>
    </w:rPr>
  </w:style>
  <w:style w:type="character" w:customStyle="1" w:styleId="1pt">
    <w:name w:val="Основной текст + Интервал 1 pt"/>
    <w:rsid w:val="00CA340F"/>
    <w:rPr>
      <w:b w:val="0"/>
      <w:bCs w:val="0"/>
      <w:i w:val="0"/>
      <w:iCs w:val="0"/>
      <w:smallCaps w:val="0"/>
      <w:strike w:val="0"/>
      <w:spacing w:val="30"/>
      <w:sz w:val="26"/>
      <w:szCs w:val="26"/>
    </w:rPr>
  </w:style>
  <w:style w:type="character" w:customStyle="1" w:styleId="af5">
    <w:name w:val="Подпись к картинке_"/>
    <w:link w:val="af6"/>
    <w:rsid w:val="00CA340F"/>
    <w:rPr>
      <w:sz w:val="26"/>
      <w:szCs w:val="26"/>
      <w:shd w:val="clear" w:color="auto" w:fill="FFFFFF"/>
    </w:rPr>
  </w:style>
  <w:style w:type="character" w:customStyle="1" w:styleId="28">
    <w:name w:val="Подпись к картинке (2)_"/>
    <w:link w:val="29"/>
    <w:rsid w:val="00CA340F"/>
    <w:rPr>
      <w:sz w:val="17"/>
      <w:szCs w:val="17"/>
      <w:shd w:val="clear" w:color="auto" w:fill="FFFFFF"/>
    </w:rPr>
  </w:style>
  <w:style w:type="character" w:customStyle="1" w:styleId="37">
    <w:name w:val="Подпись к картинке (3)_"/>
    <w:link w:val="38"/>
    <w:rsid w:val="00CA340F"/>
    <w:rPr>
      <w:sz w:val="23"/>
      <w:szCs w:val="23"/>
      <w:shd w:val="clear" w:color="auto" w:fill="FFFFFF"/>
      <w:lang w:val="en-US"/>
    </w:rPr>
  </w:style>
  <w:style w:type="character" w:customStyle="1" w:styleId="395pt2pt">
    <w:name w:val="Подпись к картинке (3) + 9;5 pt;Не курсив;Интервал 2 pt"/>
    <w:rsid w:val="00CA340F"/>
    <w:rPr>
      <w:b w:val="0"/>
      <w:bCs w:val="0"/>
      <w:i/>
      <w:iCs/>
      <w:smallCaps w:val="0"/>
      <w:strike w:val="0"/>
      <w:spacing w:val="40"/>
      <w:sz w:val="19"/>
      <w:szCs w:val="19"/>
      <w:lang w:val="en-US"/>
    </w:rPr>
  </w:style>
  <w:style w:type="character" w:customStyle="1" w:styleId="47">
    <w:name w:val="Подпись к картинке (4)_"/>
    <w:link w:val="48"/>
    <w:rsid w:val="00CA340F"/>
    <w:rPr>
      <w:rFonts w:ascii="Arial Unicode MS" w:eastAsia="Arial Unicode MS" w:hAnsi="Arial Unicode MS" w:cs="Arial Unicode MS"/>
      <w:sz w:val="16"/>
      <w:szCs w:val="16"/>
      <w:shd w:val="clear" w:color="auto" w:fill="FFFFFF"/>
    </w:rPr>
  </w:style>
  <w:style w:type="character" w:customStyle="1" w:styleId="8">
    <w:name w:val="Основной текст (8)_"/>
    <w:link w:val="80"/>
    <w:rsid w:val="00CA340F"/>
    <w:rPr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CA340F"/>
    <w:rPr>
      <w:sz w:val="17"/>
      <w:szCs w:val="17"/>
      <w:shd w:val="clear" w:color="auto" w:fill="FFFFFF"/>
    </w:rPr>
  </w:style>
  <w:style w:type="character" w:customStyle="1" w:styleId="110">
    <w:name w:val="Основной текст (11)_"/>
    <w:link w:val="111"/>
    <w:rsid w:val="00CA340F"/>
    <w:rPr>
      <w:sz w:val="17"/>
      <w:szCs w:val="17"/>
      <w:shd w:val="clear" w:color="auto" w:fill="FFFFFF"/>
    </w:rPr>
  </w:style>
  <w:style w:type="character" w:customStyle="1" w:styleId="12">
    <w:name w:val="Основной текст (12)_"/>
    <w:link w:val="120"/>
    <w:rsid w:val="00CA340F"/>
    <w:rPr>
      <w:spacing w:val="40"/>
      <w:sz w:val="19"/>
      <w:szCs w:val="19"/>
      <w:shd w:val="clear" w:color="auto" w:fill="FFFFFF"/>
      <w:lang w:val="en-US"/>
    </w:rPr>
  </w:style>
  <w:style w:type="character" w:customStyle="1" w:styleId="120pt">
    <w:name w:val="Основной текст (12) + Интервал 0 pt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9">
    <w:name w:val="Основной текст (9)_"/>
    <w:link w:val="90"/>
    <w:rsid w:val="00CA340F"/>
    <w:rPr>
      <w:sz w:val="17"/>
      <w:szCs w:val="17"/>
      <w:shd w:val="clear" w:color="auto" w:fill="FFFFFF"/>
    </w:rPr>
  </w:style>
  <w:style w:type="character" w:customStyle="1" w:styleId="15">
    <w:name w:val="Основной текст (15)_"/>
    <w:link w:val="150"/>
    <w:rsid w:val="00CA340F"/>
    <w:rPr>
      <w:sz w:val="15"/>
      <w:szCs w:val="15"/>
      <w:shd w:val="clear" w:color="auto" w:fill="FFFFFF"/>
      <w:lang w:val="en-US"/>
    </w:rPr>
  </w:style>
  <w:style w:type="character" w:customStyle="1" w:styleId="1513pt">
    <w:name w:val="Основной текст (15) + 13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13">
    <w:name w:val="Основной текст (13)_"/>
    <w:link w:val="130"/>
    <w:rsid w:val="00CA340F"/>
    <w:rPr>
      <w:sz w:val="15"/>
      <w:szCs w:val="15"/>
      <w:shd w:val="clear" w:color="auto" w:fill="FFFFFF"/>
      <w:lang w:val="en-US"/>
    </w:rPr>
  </w:style>
  <w:style w:type="character" w:customStyle="1" w:styleId="138pt">
    <w:name w:val="Основной текст (13) + 8 pt;Курсив"/>
    <w:rsid w:val="00CA340F"/>
    <w:rPr>
      <w:b w:val="0"/>
      <w:bCs w:val="0"/>
      <w:i/>
      <w:iCs/>
      <w:smallCaps w:val="0"/>
      <w:strike w:val="0"/>
      <w:spacing w:val="0"/>
      <w:sz w:val="16"/>
      <w:szCs w:val="16"/>
      <w:lang w:val="en-US"/>
    </w:rPr>
  </w:style>
  <w:style w:type="character" w:customStyle="1" w:styleId="16">
    <w:name w:val="Основной текст (16)_"/>
    <w:link w:val="160"/>
    <w:rsid w:val="00CA340F"/>
    <w:rPr>
      <w:sz w:val="29"/>
      <w:szCs w:val="29"/>
      <w:shd w:val="clear" w:color="auto" w:fill="FFFFFF"/>
    </w:rPr>
  </w:style>
  <w:style w:type="character" w:customStyle="1" w:styleId="17">
    <w:name w:val="Основной текст (17)_"/>
    <w:link w:val="170"/>
    <w:rsid w:val="00CA340F"/>
    <w:rPr>
      <w:sz w:val="31"/>
      <w:szCs w:val="31"/>
      <w:shd w:val="clear" w:color="auto" w:fill="FFFFFF"/>
    </w:rPr>
  </w:style>
  <w:style w:type="character" w:customStyle="1" w:styleId="350">
    <w:name w:val="Основной текст + Курсив35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1pt0">
    <w:name w:val="Основной текст + Курсив;Интервал 1 pt"/>
    <w:rsid w:val="00CA340F"/>
    <w:rPr>
      <w:b w:val="0"/>
      <w:bCs w:val="0"/>
      <w:i/>
      <w:iCs/>
      <w:smallCaps w:val="0"/>
      <w:strike w:val="0"/>
      <w:spacing w:val="30"/>
      <w:sz w:val="26"/>
      <w:szCs w:val="26"/>
    </w:rPr>
  </w:style>
  <w:style w:type="character" w:customStyle="1" w:styleId="135pt20">
    <w:name w:val="Основной текст + 13;5 pt20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40">
    <w:name w:val="Основной текст + Курсив34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pt5">
    <w:name w:val="Основной текст + Курсив;Интервал 1 pt5"/>
    <w:rsid w:val="00CA340F"/>
    <w:rPr>
      <w:b w:val="0"/>
      <w:bCs w:val="0"/>
      <w:i/>
      <w:iCs/>
      <w:smallCaps w:val="0"/>
      <w:strike w:val="0"/>
      <w:spacing w:val="30"/>
      <w:sz w:val="26"/>
      <w:szCs w:val="26"/>
    </w:rPr>
  </w:style>
  <w:style w:type="character" w:customStyle="1" w:styleId="330">
    <w:name w:val="Основной текст + Курсив33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10pt">
    <w:name w:val="Основной текст + 10 pt;Курсив"/>
    <w:rsid w:val="00CA340F"/>
    <w:rPr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210pt">
    <w:name w:val="Основной текст (2) + 10 pt"/>
    <w:rsid w:val="00CA340F"/>
    <w:rPr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60">
    <w:name w:val="Основной текст (2) + Не курсив6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35pt19">
    <w:name w:val="Основной текст + 13;5 pt19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9">
    <w:name w:val="Оглавление (4)_"/>
    <w:link w:val="4a"/>
    <w:rsid w:val="00CA340F"/>
    <w:rPr>
      <w:sz w:val="26"/>
      <w:szCs w:val="26"/>
      <w:shd w:val="clear" w:color="auto" w:fill="FFFFFF"/>
      <w:lang w:val="en-US"/>
    </w:rPr>
  </w:style>
  <w:style w:type="character" w:customStyle="1" w:styleId="4b">
    <w:name w:val="Оглавление (4) + Не курсив"/>
    <w:rsid w:val="00CA340F"/>
    <w:rPr>
      <w:b w:val="0"/>
      <w:bCs w:val="0"/>
      <w:i/>
      <w:iCs/>
      <w:smallCaps w:val="0"/>
      <w:strike w:val="0"/>
      <w:spacing w:val="0"/>
      <w:sz w:val="26"/>
      <w:szCs w:val="26"/>
      <w:lang/>
    </w:rPr>
  </w:style>
  <w:style w:type="character" w:customStyle="1" w:styleId="410pt">
    <w:name w:val="Оглавление (4) + 10 pt"/>
    <w:rsid w:val="00CA340F"/>
    <w:rPr>
      <w:b w:val="0"/>
      <w:bCs w:val="0"/>
      <w:i w:val="0"/>
      <w:iCs w:val="0"/>
      <w:smallCaps w:val="0"/>
      <w:strike w:val="0"/>
      <w:spacing w:val="0"/>
      <w:sz w:val="20"/>
      <w:szCs w:val="20"/>
      <w:lang w:val="en-US"/>
    </w:rPr>
  </w:style>
  <w:style w:type="character" w:customStyle="1" w:styleId="4135pt">
    <w:name w:val="Оглавление (4) + 13;5 pt;Не курсив"/>
    <w:rsid w:val="00CA340F"/>
    <w:rPr>
      <w:b w:val="0"/>
      <w:bCs w:val="0"/>
      <w:i/>
      <w:iCs/>
      <w:smallCaps w:val="0"/>
      <w:strike w:val="0"/>
      <w:spacing w:val="0"/>
      <w:sz w:val="27"/>
      <w:szCs w:val="27"/>
      <w:lang w:val="en-US"/>
    </w:rPr>
  </w:style>
  <w:style w:type="character" w:customStyle="1" w:styleId="21pt">
    <w:name w:val="Основной текст (2) + Интервал 1 pt"/>
    <w:rsid w:val="00CA340F"/>
    <w:rPr>
      <w:b w:val="0"/>
      <w:bCs w:val="0"/>
      <w:i w:val="0"/>
      <w:iCs w:val="0"/>
      <w:smallCaps w:val="0"/>
      <w:strike w:val="0"/>
      <w:spacing w:val="30"/>
      <w:sz w:val="26"/>
      <w:szCs w:val="26"/>
    </w:rPr>
  </w:style>
  <w:style w:type="character" w:customStyle="1" w:styleId="1313pt">
    <w:name w:val="Основной текст (13) + 13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1pt50">
    <w:name w:val="Основной текст + Интервал 1 pt5"/>
    <w:rsid w:val="00CA340F"/>
    <w:rPr>
      <w:b w:val="0"/>
      <w:bCs w:val="0"/>
      <w:i w:val="0"/>
      <w:iCs w:val="0"/>
      <w:smallCaps w:val="0"/>
      <w:strike w:val="0"/>
      <w:spacing w:val="30"/>
      <w:sz w:val="26"/>
      <w:szCs w:val="26"/>
      <w:lang w:val="en-US"/>
    </w:rPr>
  </w:style>
  <w:style w:type="character" w:customStyle="1" w:styleId="14">
    <w:name w:val="Основной текст (14)_"/>
    <w:link w:val="140"/>
    <w:rsid w:val="00CA340F"/>
    <w:rPr>
      <w:sz w:val="16"/>
      <w:szCs w:val="16"/>
      <w:shd w:val="clear" w:color="auto" w:fill="FFFFFF"/>
    </w:rPr>
  </w:style>
  <w:style w:type="character" w:customStyle="1" w:styleId="1475pt">
    <w:name w:val="Основной текст (14) + 7;5 pt;Не курсив"/>
    <w:rsid w:val="00CA340F"/>
    <w:rPr>
      <w:b w:val="0"/>
      <w:bCs w:val="0"/>
      <w:i/>
      <w:iCs/>
      <w:smallCaps w:val="0"/>
      <w:strike w:val="0"/>
      <w:spacing w:val="0"/>
      <w:sz w:val="15"/>
      <w:szCs w:val="15"/>
    </w:rPr>
  </w:style>
  <w:style w:type="character" w:customStyle="1" w:styleId="320">
    <w:name w:val="Основной текст + Курсив32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pt4">
    <w:name w:val="Основной текст + Интервал 1 pt4"/>
    <w:rsid w:val="00CA340F"/>
    <w:rPr>
      <w:b w:val="0"/>
      <w:bCs w:val="0"/>
      <w:i w:val="0"/>
      <w:iCs w:val="0"/>
      <w:smallCaps w:val="0"/>
      <w:strike w:val="0"/>
      <w:spacing w:val="30"/>
      <w:sz w:val="26"/>
      <w:szCs w:val="26"/>
      <w:lang w:val="en-US"/>
    </w:rPr>
  </w:style>
  <w:style w:type="character" w:customStyle="1" w:styleId="135pt18">
    <w:name w:val="Основной текст + 13;5 pt18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8">
    <w:name w:val="Основной текст1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a">
    <w:name w:val="Основной текст (2) + Полужирный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50">
    <w:name w:val="Основной текст (2) + Не курсив5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af7">
    <w:name w:val="Основной текст + Полужирный;Курсив"/>
    <w:rsid w:val="00CA340F"/>
    <w:rPr>
      <w:b/>
      <w:bCs/>
      <w:i/>
      <w:iCs/>
      <w:smallCaps w:val="0"/>
      <w:strike w:val="0"/>
      <w:spacing w:val="0"/>
      <w:sz w:val="26"/>
      <w:szCs w:val="26"/>
    </w:rPr>
  </w:style>
  <w:style w:type="character" w:customStyle="1" w:styleId="af8">
    <w:name w:val="Основной текст + Полужирный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310">
    <w:name w:val="Основной текст + Курсив31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39">
    <w:name w:val="Основной текст + Полужирный;Курсив3"/>
    <w:rsid w:val="00CA340F"/>
    <w:rPr>
      <w:b/>
      <w:bCs/>
      <w:i/>
      <w:iCs/>
      <w:smallCaps w:val="0"/>
      <w:strike w:val="0"/>
      <w:spacing w:val="0"/>
      <w:sz w:val="26"/>
      <w:szCs w:val="26"/>
    </w:rPr>
  </w:style>
  <w:style w:type="character" w:customStyle="1" w:styleId="2b">
    <w:name w:val="Заголовок №2_"/>
    <w:link w:val="2c"/>
    <w:rsid w:val="00CA340F"/>
    <w:rPr>
      <w:w w:val="50"/>
      <w:sz w:val="35"/>
      <w:szCs w:val="35"/>
      <w:shd w:val="clear" w:color="auto" w:fill="FFFFFF"/>
    </w:rPr>
  </w:style>
  <w:style w:type="character" w:customStyle="1" w:styleId="2-1pt">
    <w:name w:val="Основной текст (2) + Интервал -1 pt"/>
    <w:rsid w:val="00CA340F"/>
    <w:rPr>
      <w:b w:val="0"/>
      <w:bCs w:val="0"/>
      <w:i w:val="0"/>
      <w:iCs w:val="0"/>
      <w:smallCaps w:val="0"/>
      <w:strike w:val="0"/>
      <w:spacing w:val="-30"/>
      <w:sz w:val="26"/>
      <w:szCs w:val="26"/>
    </w:rPr>
  </w:style>
  <w:style w:type="character" w:customStyle="1" w:styleId="53">
    <w:name w:val="Подпись к картинке (5)_"/>
    <w:link w:val="54"/>
    <w:rsid w:val="00CA340F"/>
    <w:rPr>
      <w:sz w:val="26"/>
      <w:szCs w:val="26"/>
      <w:shd w:val="clear" w:color="auto" w:fill="FFFFFF"/>
    </w:rPr>
  </w:style>
  <w:style w:type="character" w:customStyle="1" w:styleId="1620pt">
    <w:name w:val="Основной текст (16) + 20 pt;Полужирный;Не курсив"/>
    <w:rsid w:val="00CA340F"/>
    <w:rPr>
      <w:b/>
      <w:bCs/>
      <w:i/>
      <w:iCs/>
      <w:smallCaps w:val="0"/>
      <w:strike w:val="0"/>
      <w:spacing w:val="0"/>
      <w:sz w:val="40"/>
      <w:szCs w:val="40"/>
    </w:rPr>
  </w:style>
  <w:style w:type="character" w:customStyle="1" w:styleId="19">
    <w:name w:val="Основной текст (19)_"/>
    <w:link w:val="190"/>
    <w:rsid w:val="00CA340F"/>
    <w:rPr>
      <w:spacing w:val="10"/>
      <w:sz w:val="18"/>
      <w:szCs w:val="18"/>
      <w:shd w:val="clear" w:color="auto" w:fill="FFFFFF"/>
    </w:rPr>
  </w:style>
  <w:style w:type="character" w:customStyle="1" w:styleId="9pt0pt">
    <w:name w:val="Основной текст + 9 pt;Интервал 0 pt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1pt40">
    <w:name w:val="Основной текст + Курсив;Интервал 1 pt4"/>
    <w:rsid w:val="00CA340F"/>
    <w:rPr>
      <w:b w:val="0"/>
      <w:bCs w:val="0"/>
      <w:i/>
      <w:iCs/>
      <w:smallCaps w:val="0"/>
      <w:strike w:val="0"/>
      <w:spacing w:val="30"/>
      <w:sz w:val="26"/>
      <w:szCs w:val="26"/>
      <w:lang w:val="en-US"/>
    </w:rPr>
  </w:style>
  <w:style w:type="character" w:customStyle="1" w:styleId="180">
    <w:name w:val="Основной текст (18)_"/>
    <w:link w:val="181"/>
    <w:rsid w:val="00CA340F"/>
    <w:rPr>
      <w:spacing w:val="10"/>
      <w:shd w:val="clear" w:color="auto" w:fill="FFFFFF"/>
    </w:rPr>
  </w:style>
  <w:style w:type="character" w:customStyle="1" w:styleId="1895pt0pt">
    <w:name w:val="Основной текст (18) + 9;5 pt;Не курсив;Интервал 0 pt"/>
    <w:rsid w:val="00CA340F"/>
    <w:rPr>
      <w:b w:val="0"/>
      <w:bCs w:val="0"/>
      <w:i/>
      <w:iCs/>
      <w:smallCaps w:val="0"/>
      <w:strike w:val="0"/>
      <w:spacing w:val="0"/>
      <w:sz w:val="19"/>
      <w:szCs w:val="19"/>
      <w:lang w:val="en-US"/>
    </w:rPr>
  </w:style>
  <w:style w:type="character" w:customStyle="1" w:styleId="1813pt0pt">
    <w:name w:val="Основной текст (18) + 13 pt;Не курсив;Интервал 0 pt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55">
    <w:name w:val="Оглавление (5)_"/>
    <w:link w:val="510"/>
    <w:rsid w:val="00CA340F"/>
    <w:rPr>
      <w:sz w:val="19"/>
      <w:szCs w:val="19"/>
      <w:shd w:val="clear" w:color="auto" w:fill="FFFFFF"/>
    </w:rPr>
  </w:style>
  <w:style w:type="character" w:customStyle="1" w:styleId="5135pt">
    <w:name w:val="Оглавление (5) + 13;5 pt;Не курсив"/>
    <w:rsid w:val="00CA340F"/>
    <w:rPr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513pt">
    <w:name w:val="Оглавление (5) + 13 pt;Не курсив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513pt0">
    <w:name w:val="Оглавление (5) + 13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13pt1">
    <w:name w:val="Оглавление (5) + 13 pt1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56">
    <w:name w:val="Оглавление (5)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135pt17">
    <w:name w:val="Основной текст + 13;5 pt17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00">
    <w:name w:val="Основной текст + Курсив30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3a">
    <w:name w:val="Заголовок №3_"/>
    <w:link w:val="3b"/>
    <w:rsid w:val="00CA340F"/>
    <w:rPr>
      <w:sz w:val="27"/>
      <w:szCs w:val="27"/>
      <w:shd w:val="clear" w:color="auto" w:fill="FFFFFF"/>
    </w:rPr>
  </w:style>
  <w:style w:type="character" w:customStyle="1" w:styleId="33pt">
    <w:name w:val="Заголовок №3 + Интервал 3 pt"/>
    <w:rsid w:val="00CA340F"/>
    <w:rPr>
      <w:b w:val="0"/>
      <w:bCs w:val="0"/>
      <w:i w:val="0"/>
      <w:iCs w:val="0"/>
      <w:smallCaps w:val="0"/>
      <w:strike w:val="0"/>
      <w:spacing w:val="60"/>
      <w:sz w:val="27"/>
      <w:szCs w:val="27"/>
    </w:rPr>
  </w:style>
  <w:style w:type="character" w:customStyle="1" w:styleId="200">
    <w:name w:val="Основной текст (20)_"/>
    <w:link w:val="201"/>
    <w:rsid w:val="00CA340F"/>
    <w:rPr>
      <w:sz w:val="19"/>
      <w:szCs w:val="19"/>
      <w:shd w:val="clear" w:color="auto" w:fill="FFFFFF"/>
    </w:rPr>
  </w:style>
  <w:style w:type="character" w:customStyle="1" w:styleId="2013pt">
    <w:name w:val="Основной текст (20) + 13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20135pt">
    <w:name w:val="Основной текст (20) + 13;5 pt;Не курсив"/>
    <w:rsid w:val="00CA340F"/>
    <w:rPr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211">
    <w:name w:val="Основной текст (21)_"/>
    <w:link w:val="212"/>
    <w:rsid w:val="00CA340F"/>
    <w:rPr>
      <w:sz w:val="26"/>
      <w:szCs w:val="26"/>
      <w:shd w:val="clear" w:color="auto" w:fill="FFFFFF"/>
    </w:rPr>
  </w:style>
  <w:style w:type="character" w:customStyle="1" w:styleId="290">
    <w:name w:val="Основной текст + Курсив29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9pt0pt12">
    <w:name w:val="Основной текст + 9 pt;Интервал 0 pt12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9pt0pt0">
    <w:name w:val="Подпись к картинке + 9 pt;Интервал 0 pt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220">
    <w:name w:val="Основной текст (22)_"/>
    <w:link w:val="221"/>
    <w:rsid w:val="00CA340F"/>
    <w:rPr>
      <w:sz w:val="31"/>
      <w:szCs w:val="31"/>
      <w:shd w:val="clear" w:color="auto" w:fill="FFFFFF"/>
    </w:rPr>
  </w:style>
  <w:style w:type="character" w:customStyle="1" w:styleId="231">
    <w:name w:val="Основной текст (23)_"/>
    <w:link w:val="232"/>
    <w:rsid w:val="00CA340F"/>
    <w:rPr>
      <w:sz w:val="28"/>
      <w:szCs w:val="28"/>
      <w:shd w:val="clear" w:color="auto" w:fill="FFFFFF"/>
    </w:rPr>
  </w:style>
  <w:style w:type="character" w:customStyle="1" w:styleId="9pt0pt11">
    <w:name w:val="Основной текст + 9 pt;Интервал 0 pt11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240">
    <w:name w:val="Основной текст (24)_"/>
    <w:link w:val="241"/>
    <w:rsid w:val="00CA340F"/>
    <w:rPr>
      <w:sz w:val="19"/>
      <w:szCs w:val="19"/>
      <w:shd w:val="clear" w:color="auto" w:fill="FFFFFF"/>
    </w:rPr>
  </w:style>
  <w:style w:type="character" w:customStyle="1" w:styleId="2413pt">
    <w:name w:val="Основной текст (24) + 13 pt;Курсив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4135pt">
    <w:name w:val="Основной текст (24) + 13;5 pt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413pt0">
    <w:name w:val="Основной текст (24) + 13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49pt0pt">
    <w:name w:val="Основной текст (24) + 9 pt;Интервал 0 pt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280">
    <w:name w:val="Основной текст + Курсив28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35pt16">
    <w:name w:val="Основной текст + 13;5 pt16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9135pt0pt">
    <w:name w:val="Основной текст (19) + 13;5 pt;Интервал 0 pt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913pt0pt">
    <w:name w:val="Основной текст (19) + 13 pt;Курсив;Интервал 0 pt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98pt0pt">
    <w:name w:val="Основной текст (19) + 8 pt;Курсив;Интервал 0 pt"/>
    <w:rsid w:val="00CA340F"/>
    <w:rPr>
      <w:b w:val="0"/>
      <w:bCs w:val="0"/>
      <w:i/>
      <w:iCs/>
      <w:smallCaps w:val="0"/>
      <w:strike w:val="0"/>
      <w:spacing w:val="0"/>
      <w:sz w:val="16"/>
      <w:szCs w:val="16"/>
      <w:lang w:val="en-US"/>
    </w:rPr>
  </w:style>
  <w:style w:type="character" w:customStyle="1" w:styleId="8pt">
    <w:name w:val="Основной текст + 8 pt;Курсив"/>
    <w:rsid w:val="00CA340F"/>
    <w:rPr>
      <w:b w:val="0"/>
      <w:bCs w:val="0"/>
      <w:i/>
      <w:iCs/>
      <w:smallCaps w:val="0"/>
      <w:strike w:val="0"/>
      <w:spacing w:val="0"/>
      <w:sz w:val="16"/>
      <w:szCs w:val="16"/>
    </w:rPr>
  </w:style>
  <w:style w:type="character" w:customStyle="1" w:styleId="20-1pt">
    <w:name w:val="Основной текст (20) + Интервал -1 pt"/>
    <w:rsid w:val="00CA340F"/>
    <w:rPr>
      <w:b w:val="0"/>
      <w:bCs w:val="0"/>
      <w:i w:val="0"/>
      <w:iCs w:val="0"/>
      <w:smallCaps w:val="0"/>
      <w:strike w:val="0"/>
      <w:spacing w:val="-20"/>
      <w:sz w:val="19"/>
      <w:szCs w:val="19"/>
    </w:rPr>
  </w:style>
  <w:style w:type="character" w:customStyle="1" w:styleId="202pt">
    <w:name w:val="Основной текст (20) + Интервал 2 pt"/>
    <w:rsid w:val="00CA340F"/>
    <w:rPr>
      <w:b w:val="0"/>
      <w:bCs w:val="0"/>
      <w:i w:val="0"/>
      <w:iCs w:val="0"/>
      <w:smallCaps w:val="0"/>
      <w:strike w:val="0"/>
      <w:spacing w:val="40"/>
      <w:sz w:val="19"/>
      <w:szCs w:val="19"/>
    </w:rPr>
  </w:style>
  <w:style w:type="character" w:customStyle="1" w:styleId="2135pt1">
    <w:name w:val="Основной текст (2) + 13;5 pt;Не курсив1"/>
    <w:rsid w:val="00CA340F"/>
    <w:rPr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295pt">
    <w:name w:val="Основной текст (2) + 9;5 pt;Не курсив"/>
    <w:rsid w:val="00CA340F"/>
    <w:rPr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295pt0">
    <w:name w:val="Основной текст (2) + 9;5 pt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2">
    <w:name w:val="Основной текст (2) + Не курсив4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9pt0pt">
    <w:name w:val="Основной текст (2) + 9 pt;Не курсив;Интервал 0 pt"/>
    <w:rsid w:val="00CA340F"/>
    <w:rPr>
      <w:b w:val="0"/>
      <w:bCs w:val="0"/>
      <w:i/>
      <w:iCs/>
      <w:smallCaps w:val="0"/>
      <w:strike w:val="0"/>
      <w:spacing w:val="10"/>
      <w:sz w:val="18"/>
      <w:szCs w:val="18"/>
    </w:rPr>
  </w:style>
  <w:style w:type="character" w:customStyle="1" w:styleId="61">
    <w:name w:val="Основной текст + Полужирный6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22">
    <w:name w:val="Основной текст (2) + Полужирный2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9pt">
    <w:name w:val="Основной текст (2) + 9 pt;Полужирный"/>
    <w:rsid w:val="00CA340F"/>
    <w:rPr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233">
    <w:name w:val="Основной текст (2) + Не курсив3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9pt1pt">
    <w:name w:val="Основной текст (2) + 9 pt;Полужирный;Интервал 1 pt"/>
    <w:rsid w:val="00CA340F"/>
    <w:rPr>
      <w:b/>
      <w:bCs/>
      <w:i w:val="0"/>
      <w:iCs w:val="0"/>
      <w:smallCaps w:val="0"/>
      <w:strike w:val="0"/>
      <w:spacing w:val="20"/>
      <w:sz w:val="18"/>
      <w:szCs w:val="18"/>
      <w:lang w:val="en-US"/>
    </w:rPr>
  </w:style>
  <w:style w:type="character" w:customStyle="1" w:styleId="270">
    <w:name w:val="Основной текст + Курсив27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61">
    <w:name w:val="Основной текст + Курсив26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35pt15">
    <w:name w:val="Основной текст + 13;5 pt15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413pt2">
    <w:name w:val="Основной текст (24) + 13 pt;Курсив2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24175pt0pt">
    <w:name w:val="Основной текст (24) + 17;5 pt;Интервал 0 pt"/>
    <w:rsid w:val="00CA340F"/>
    <w:rPr>
      <w:b w:val="0"/>
      <w:bCs w:val="0"/>
      <w:i w:val="0"/>
      <w:iCs w:val="0"/>
      <w:smallCaps w:val="0"/>
      <w:strike w:val="0"/>
      <w:spacing w:val="-10"/>
      <w:sz w:val="35"/>
      <w:szCs w:val="35"/>
    </w:rPr>
  </w:style>
  <w:style w:type="character" w:customStyle="1" w:styleId="2413pt1">
    <w:name w:val="Основной текст (24) + 13 pt1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13">
    <w:name w:val="Основной текст (2) + Полужирный1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35pt14">
    <w:name w:val="Основной текст + 13;5 pt14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51">
    <w:name w:val="Основной текст + Курсив25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252">
    <w:name w:val="Основной текст (25)_"/>
    <w:link w:val="253"/>
    <w:rsid w:val="00CA340F"/>
    <w:rPr>
      <w:sz w:val="14"/>
      <w:szCs w:val="14"/>
      <w:shd w:val="clear" w:color="auto" w:fill="FFFFFF"/>
      <w:lang w:val="en-US"/>
    </w:rPr>
  </w:style>
  <w:style w:type="character" w:customStyle="1" w:styleId="262">
    <w:name w:val="Основной текст (26)_"/>
    <w:link w:val="263"/>
    <w:rsid w:val="00CA340F"/>
    <w:rPr>
      <w:rFonts w:ascii="Consolas" w:eastAsia="Consolas" w:hAnsi="Consolas" w:cs="Consolas"/>
      <w:spacing w:val="-10"/>
      <w:sz w:val="12"/>
      <w:szCs w:val="12"/>
      <w:shd w:val="clear" w:color="auto" w:fill="FFFFFF"/>
    </w:rPr>
  </w:style>
  <w:style w:type="character" w:customStyle="1" w:styleId="271">
    <w:name w:val="Основной текст (27)_"/>
    <w:link w:val="272"/>
    <w:rsid w:val="00CA340F"/>
    <w:rPr>
      <w:rFonts w:ascii="Consolas" w:eastAsia="Consolas" w:hAnsi="Consolas" w:cs="Consolas"/>
      <w:sz w:val="8"/>
      <w:szCs w:val="8"/>
      <w:shd w:val="clear" w:color="auto" w:fill="FFFFFF"/>
    </w:rPr>
  </w:style>
  <w:style w:type="character" w:customStyle="1" w:styleId="2d">
    <w:name w:val="Подпись к таблице (2)_"/>
    <w:link w:val="2e"/>
    <w:rsid w:val="00CA340F"/>
    <w:rPr>
      <w:sz w:val="14"/>
      <w:szCs w:val="14"/>
      <w:shd w:val="clear" w:color="auto" w:fill="FFFFFF"/>
      <w:lang w:val="en-US"/>
    </w:rPr>
  </w:style>
  <w:style w:type="character" w:customStyle="1" w:styleId="3c">
    <w:name w:val="Подпись к таблице (3)_"/>
    <w:link w:val="3d"/>
    <w:rsid w:val="00CA340F"/>
    <w:rPr>
      <w:rFonts w:ascii="Consolas" w:eastAsia="Consolas" w:hAnsi="Consolas" w:cs="Consolas"/>
      <w:spacing w:val="-20"/>
      <w:sz w:val="19"/>
      <w:szCs w:val="19"/>
      <w:shd w:val="clear" w:color="auto" w:fill="FFFFFF"/>
      <w:lang w:val="en-US"/>
    </w:rPr>
  </w:style>
  <w:style w:type="character" w:customStyle="1" w:styleId="420">
    <w:name w:val="Заголовок №4 (2)_"/>
    <w:link w:val="421"/>
    <w:rsid w:val="00CA340F"/>
    <w:rPr>
      <w:rFonts w:ascii="Arial Unicode MS" w:eastAsia="Arial Unicode MS" w:hAnsi="Arial Unicode MS" w:cs="Arial Unicode MS"/>
      <w:sz w:val="25"/>
      <w:szCs w:val="25"/>
      <w:shd w:val="clear" w:color="auto" w:fill="FFFFFF"/>
      <w:lang w:val="en-US"/>
    </w:rPr>
  </w:style>
  <w:style w:type="character" w:customStyle="1" w:styleId="135pt13">
    <w:name w:val="Основной текст + 13;5 pt13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43">
    <w:name w:val="Основной текст + Курсив24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3pt">
    <w:name w:val="Основной текст + Курсив;Интервал 3 pt"/>
    <w:rsid w:val="00CA340F"/>
    <w:rPr>
      <w:b w:val="0"/>
      <w:bCs w:val="0"/>
      <w:i/>
      <w:iCs/>
      <w:smallCaps w:val="0"/>
      <w:strike w:val="0"/>
      <w:spacing w:val="70"/>
      <w:sz w:val="26"/>
      <w:szCs w:val="26"/>
    </w:rPr>
  </w:style>
  <w:style w:type="character" w:customStyle="1" w:styleId="-1pt">
    <w:name w:val="Основной текст + Интервал -1 pt"/>
    <w:rsid w:val="00CA340F"/>
    <w:rPr>
      <w:b w:val="0"/>
      <w:bCs w:val="0"/>
      <w:i w:val="0"/>
      <w:iCs w:val="0"/>
      <w:smallCaps w:val="0"/>
      <w:strike w:val="0"/>
      <w:spacing w:val="-30"/>
      <w:sz w:val="26"/>
      <w:szCs w:val="26"/>
    </w:rPr>
  </w:style>
  <w:style w:type="character" w:customStyle="1" w:styleId="291">
    <w:name w:val="Основной текст (29)_"/>
    <w:link w:val="292"/>
    <w:rsid w:val="00CA340F"/>
    <w:rPr>
      <w:rFonts w:ascii="Consolas" w:eastAsia="Consolas" w:hAnsi="Consolas" w:cs="Consolas"/>
      <w:shd w:val="clear" w:color="auto" w:fill="FFFFFF"/>
    </w:rPr>
  </w:style>
  <w:style w:type="character" w:customStyle="1" w:styleId="75pt">
    <w:name w:val="Основной текст + 7;5 pt"/>
    <w:rsid w:val="00CA340F"/>
    <w:rPr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81">
    <w:name w:val="Основной текст (28)_"/>
    <w:link w:val="282"/>
    <w:rsid w:val="00CA340F"/>
    <w:rPr>
      <w:rFonts w:ascii="Consolas" w:eastAsia="Consolas" w:hAnsi="Consolas" w:cs="Consolas"/>
      <w:sz w:val="8"/>
      <w:szCs w:val="8"/>
      <w:shd w:val="clear" w:color="auto" w:fill="FFFFFF"/>
    </w:rPr>
  </w:style>
  <w:style w:type="character" w:customStyle="1" w:styleId="301">
    <w:name w:val="Основной текст (30)_"/>
    <w:link w:val="302"/>
    <w:rsid w:val="00CA340F"/>
    <w:rPr>
      <w:rFonts w:ascii="Consolas" w:eastAsia="Consolas" w:hAnsi="Consolas" w:cs="Consolas"/>
      <w:spacing w:val="30"/>
      <w:sz w:val="16"/>
      <w:szCs w:val="16"/>
      <w:shd w:val="clear" w:color="auto" w:fill="FFFFFF"/>
    </w:rPr>
  </w:style>
  <w:style w:type="character" w:customStyle="1" w:styleId="321">
    <w:name w:val="Основной текст (32)_"/>
    <w:link w:val="322"/>
    <w:rsid w:val="00CA340F"/>
    <w:rPr>
      <w:rFonts w:ascii="Consolas" w:eastAsia="Consolas" w:hAnsi="Consolas" w:cs="Consolas"/>
      <w:sz w:val="8"/>
      <w:szCs w:val="8"/>
      <w:shd w:val="clear" w:color="auto" w:fill="FFFFFF"/>
    </w:rPr>
  </w:style>
  <w:style w:type="character" w:customStyle="1" w:styleId="311">
    <w:name w:val="Основной текст (31)_"/>
    <w:link w:val="312"/>
    <w:rsid w:val="00CA340F"/>
    <w:rPr>
      <w:sz w:val="11"/>
      <w:szCs w:val="11"/>
      <w:shd w:val="clear" w:color="auto" w:fill="FFFFFF"/>
    </w:rPr>
  </w:style>
  <w:style w:type="character" w:customStyle="1" w:styleId="4c">
    <w:name w:val="Подпись к таблице (4)_"/>
    <w:link w:val="4d"/>
    <w:rsid w:val="00CA340F"/>
    <w:rPr>
      <w:sz w:val="26"/>
      <w:szCs w:val="26"/>
      <w:shd w:val="clear" w:color="auto" w:fill="FFFFFF"/>
      <w:lang w:val="en-US"/>
    </w:rPr>
  </w:style>
  <w:style w:type="character" w:customStyle="1" w:styleId="234">
    <w:name w:val="Основной текст + Курсив23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35pt12">
    <w:name w:val="Основной текст + 13;5 pt12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35pt11">
    <w:name w:val="Основной текст + 13;5 pt11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7">
    <w:name w:val="Основной текст + Полужирный5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23">
    <w:name w:val="Основной текст + Курсив22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8pt2">
    <w:name w:val="Основной текст + 8 pt;Курсив2"/>
    <w:rsid w:val="00CA340F"/>
    <w:rPr>
      <w:b w:val="0"/>
      <w:bCs w:val="0"/>
      <w:i/>
      <w:iCs/>
      <w:smallCaps w:val="0"/>
      <w:strike w:val="0"/>
      <w:spacing w:val="0"/>
      <w:sz w:val="16"/>
      <w:szCs w:val="16"/>
      <w:lang w:val="en-US"/>
    </w:rPr>
  </w:style>
  <w:style w:type="character" w:customStyle="1" w:styleId="19-1pt">
    <w:name w:val="Основной текст (19) + Интервал -1 pt"/>
    <w:rsid w:val="00CA340F"/>
    <w:rPr>
      <w:b w:val="0"/>
      <w:bCs w:val="0"/>
      <w:i w:val="0"/>
      <w:iCs w:val="0"/>
      <w:smallCaps w:val="0"/>
      <w:strike w:val="0"/>
      <w:spacing w:val="-20"/>
      <w:sz w:val="18"/>
      <w:szCs w:val="18"/>
    </w:rPr>
  </w:style>
  <w:style w:type="character" w:customStyle="1" w:styleId="1913pt0pt0">
    <w:name w:val="Основной текст (19) + 13 pt;Интервал 0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911pt">
    <w:name w:val="Основной текст (19) + Интервал 11 pt"/>
    <w:rsid w:val="00CA340F"/>
    <w:rPr>
      <w:b w:val="0"/>
      <w:bCs w:val="0"/>
      <w:i w:val="0"/>
      <w:iCs w:val="0"/>
      <w:smallCaps w:val="0"/>
      <w:strike w:val="0"/>
      <w:spacing w:val="220"/>
      <w:sz w:val="18"/>
      <w:szCs w:val="18"/>
    </w:rPr>
  </w:style>
  <w:style w:type="character" w:customStyle="1" w:styleId="1914pt0pt">
    <w:name w:val="Основной текст (19) + 14 pt;Курсив;Интервал 0 pt"/>
    <w:rsid w:val="00CA340F"/>
    <w:rPr>
      <w:b w:val="0"/>
      <w:bCs w:val="0"/>
      <w:i/>
      <w:iCs/>
      <w:smallCaps w:val="0"/>
      <w:strike w:val="0"/>
      <w:spacing w:val="0"/>
      <w:sz w:val="28"/>
      <w:szCs w:val="28"/>
    </w:rPr>
  </w:style>
  <w:style w:type="character" w:customStyle="1" w:styleId="9pt0pt10">
    <w:name w:val="Основной текст + 9 pt;Интервал 0 pt10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4e">
    <w:name w:val="Основной текст + Полужирный4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14">
    <w:name w:val="Основной текст + Курсив21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9pt0pt9">
    <w:name w:val="Основной текст + 9 pt;Интервал 0 pt9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9pt0pt8">
    <w:name w:val="Основной текст + 9 pt;Интервал 0 pt8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202">
    <w:name w:val="Основной текст + Курсив20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91">
    <w:name w:val="Основной текст + Курсив19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341">
    <w:name w:val="Основной текст (34)_"/>
    <w:link w:val="342"/>
    <w:rsid w:val="00CA340F"/>
    <w:rPr>
      <w:sz w:val="27"/>
      <w:szCs w:val="27"/>
      <w:shd w:val="clear" w:color="auto" w:fill="FFFFFF"/>
      <w:lang w:val="en-US"/>
    </w:rPr>
  </w:style>
  <w:style w:type="character" w:customStyle="1" w:styleId="331">
    <w:name w:val="Основной текст (33)_"/>
    <w:link w:val="332"/>
    <w:rsid w:val="00CA340F"/>
    <w:rPr>
      <w:sz w:val="23"/>
      <w:szCs w:val="23"/>
      <w:shd w:val="clear" w:color="auto" w:fill="FFFFFF"/>
    </w:rPr>
  </w:style>
  <w:style w:type="character" w:customStyle="1" w:styleId="3311pt">
    <w:name w:val="Основной текст (33) + 11 pt;Не курсив"/>
    <w:rsid w:val="00CA340F"/>
    <w:rPr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3313pt">
    <w:name w:val="Основной текст (33) + 13 pt;Не курсив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pt3">
    <w:name w:val="Основной текст + Интервал 1 pt3"/>
    <w:rsid w:val="00CA340F"/>
    <w:rPr>
      <w:b w:val="0"/>
      <w:bCs w:val="0"/>
      <w:i w:val="0"/>
      <w:iCs w:val="0"/>
      <w:smallCaps w:val="0"/>
      <w:strike w:val="0"/>
      <w:spacing w:val="30"/>
      <w:sz w:val="26"/>
      <w:szCs w:val="26"/>
    </w:rPr>
  </w:style>
  <w:style w:type="character" w:customStyle="1" w:styleId="9pt0pt7">
    <w:name w:val="Основной текст + 9 pt;Интервал 0 pt7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182">
    <w:name w:val="Основной текст + Курсив18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1pt2">
    <w:name w:val="Основной текст + Интервал 1 pt2"/>
    <w:rsid w:val="00CA340F"/>
    <w:rPr>
      <w:b w:val="0"/>
      <w:bCs w:val="0"/>
      <w:i w:val="0"/>
      <w:iCs w:val="0"/>
      <w:smallCaps w:val="0"/>
      <w:strike w:val="0"/>
      <w:spacing w:val="30"/>
      <w:sz w:val="26"/>
      <w:szCs w:val="26"/>
    </w:rPr>
  </w:style>
  <w:style w:type="character" w:customStyle="1" w:styleId="135pt10">
    <w:name w:val="Основной текст + 13;5 pt10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171">
    <w:name w:val="Основной текст + Курсив17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913pt0pt2">
    <w:name w:val="Основной текст (19) + 13 pt;Интервал 0 pt2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9pt0pt6">
    <w:name w:val="Основной текст + 9 pt;Интервал 0 pt6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161">
    <w:name w:val="Основной текст + Курсив16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9pt0pt2">
    <w:name w:val="Подпись к картинке + 9 pt;Интервал 0 pt2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151">
    <w:name w:val="Основной текст + Курсив15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135pt9">
    <w:name w:val="Основной текст + 13;5 pt9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1pt1">
    <w:name w:val="Основной текст + Интервал 1 pt1"/>
    <w:rsid w:val="00CA340F"/>
    <w:rPr>
      <w:b w:val="0"/>
      <w:bCs w:val="0"/>
      <w:i w:val="0"/>
      <w:iCs w:val="0"/>
      <w:smallCaps w:val="0"/>
      <w:strike w:val="0"/>
      <w:spacing w:val="30"/>
      <w:sz w:val="26"/>
      <w:szCs w:val="26"/>
    </w:rPr>
  </w:style>
  <w:style w:type="character" w:customStyle="1" w:styleId="3e">
    <w:name w:val="Основной текст + Полужирный3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pt30">
    <w:name w:val="Основной текст + Курсив;Интервал 1 pt3"/>
    <w:rsid w:val="00CA340F"/>
    <w:rPr>
      <w:b w:val="0"/>
      <w:bCs w:val="0"/>
      <w:i/>
      <w:iCs/>
      <w:smallCaps w:val="0"/>
      <w:strike w:val="0"/>
      <w:spacing w:val="30"/>
      <w:sz w:val="26"/>
      <w:szCs w:val="26"/>
      <w:lang w:val="en-US"/>
    </w:rPr>
  </w:style>
  <w:style w:type="character" w:customStyle="1" w:styleId="9pt0pt5">
    <w:name w:val="Основной текст + 9 pt;Интервал 0 pt5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62">
    <w:name w:val="Подпись к картинке (6)_"/>
    <w:link w:val="63"/>
    <w:rsid w:val="00CA340F"/>
    <w:rPr>
      <w:sz w:val="14"/>
      <w:szCs w:val="14"/>
      <w:shd w:val="clear" w:color="auto" w:fill="FFFFFF"/>
      <w:lang w:val="en-US"/>
    </w:rPr>
  </w:style>
  <w:style w:type="character" w:customStyle="1" w:styleId="71">
    <w:name w:val="Подпись к картинке (7)_"/>
    <w:link w:val="72"/>
    <w:rsid w:val="00CA340F"/>
    <w:rPr>
      <w:sz w:val="14"/>
      <w:szCs w:val="14"/>
      <w:shd w:val="clear" w:color="auto" w:fill="FFFFFF"/>
      <w:lang w:val="en-US"/>
    </w:rPr>
  </w:style>
  <w:style w:type="character" w:customStyle="1" w:styleId="7pt2pt">
    <w:name w:val="Подпись к картинке + 7 pt;Полужирный;Интервал 2 pt"/>
    <w:rsid w:val="00CA340F"/>
    <w:rPr>
      <w:b/>
      <w:bCs/>
      <w:i w:val="0"/>
      <w:iCs w:val="0"/>
      <w:smallCaps w:val="0"/>
      <w:strike w:val="0"/>
      <w:spacing w:val="50"/>
      <w:sz w:val="14"/>
      <w:szCs w:val="14"/>
      <w:lang w:val="en-US"/>
    </w:rPr>
  </w:style>
  <w:style w:type="character" w:customStyle="1" w:styleId="9pt0pt1">
    <w:name w:val="Подпись к картинке + 9 pt;Интервал 0 pt1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141">
    <w:name w:val="Основной текст + Курсив14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9pt0pt4">
    <w:name w:val="Основной текст + 9 pt;Интервал 0 pt4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135pt8">
    <w:name w:val="Основной текст + 13;5 pt8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8">
    <w:name w:val="Подпись к таблице (5)_"/>
    <w:link w:val="59"/>
    <w:rsid w:val="00CA340F"/>
    <w:rPr>
      <w:sz w:val="26"/>
      <w:szCs w:val="26"/>
      <w:shd w:val="clear" w:color="auto" w:fill="FFFFFF"/>
    </w:rPr>
  </w:style>
  <w:style w:type="character" w:customStyle="1" w:styleId="59pt0pt">
    <w:name w:val="Подпись к таблице (5) + 9 pt;Интервал 0 pt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351">
    <w:name w:val="Основной текст (35)_"/>
    <w:link w:val="352"/>
    <w:rsid w:val="00CA340F"/>
    <w:rPr>
      <w:sz w:val="28"/>
      <w:szCs w:val="28"/>
      <w:shd w:val="clear" w:color="auto" w:fill="FFFFFF"/>
    </w:rPr>
  </w:style>
  <w:style w:type="character" w:customStyle="1" w:styleId="3513pt">
    <w:name w:val="Основной текст (35) + 13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1pt2">
    <w:name w:val="Основной текст (2) + Интервал 1 pt2"/>
    <w:rsid w:val="00CA340F"/>
    <w:rPr>
      <w:b w:val="0"/>
      <w:bCs w:val="0"/>
      <w:i w:val="0"/>
      <w:iCs w:val="0"/>
      <w:smallCaps w:val="0"/>
      <w:strike w:val="0"/>
      <w:spacing w:val="30"/>
      <w:sz w:val="26"/>
      <w:szCs w:val="26"/>
      <w:lang w:val="en-US"/>
    </w:rPr>
  </w:style>
  <w:style w:type="character" w:customStyle="1" w:styleId="131">
    <w:name w:val="Основной текст + Курсив13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360">
    <w:name w:val="Основной текст (36)_"/>
    <w:link w:val="361"/>
    <w:rsid w:val="00CA340F"/>
    <w:rPr>
      <w:spacing w:val="20"/>
      <w:sz w:val="23"/>
      <w:szCs w:val="23"/>
      <w:shd w:val="clear" w:color="auto" w:fill="FFFFFF"/>
    </w:rPr>
  </w:style>
  <w:style w:type="character" w:customStyle="1" w:styleId="360pt">
    <w:name w:val="Основной текст (36) + Интервал 0 pt"/>
    <w:rsid w:val="00CA340F"/>
    <w:rPr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613pt0pt">
    <w:name w:val="Основной текст (36) + 13 pt;Интервал 0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35pt7">
    <w:name w:val="Основной текст + 13;5 pt7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413pt10">
    <w:name w:val="Основной текст (24) + 13 pt;Курсив1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370">
    <w:name w:val="Основной текст (37)_"/>
    <w:link w:val="371"/>
    <w:rsid w:val="00CA340F"/>
    <w:rPr>
      <w:rFonts w:ascii="Consolas" w:eastAsia="Consolas" w:hAnsi="Consolas" w:cs="Consolas"/>
      <w:sz w:val="18"/>
      <w:szCs w:val="18"/>
      <w:shd w:val="clear" w:color="auto" w:fill="FFFFFF"/>
    </w:rPr>
  </w:style>
  <w:style w:type="character" w:customStyle="1" w:styleId="164pt">
    <w:name w:val="Основной текст (16) + Интервал 4 pt"/>
    <w:rsid w:val="00CA340F"/>
    <w:rPr>
      <w:b w:val="0"/>
      <w:bCs w:val="0"/>
      <w:i w:val="0"/>
      <w:iCs w:val="0"/>
      <w:smallCaps w:val="0"/>
      <w:strike w:val="0"/>
      <w:spacing w:val="90"/>
      <w:sz w:val="29"/>
      <w:szCs w:val="29"/>
      <w:lang w:val="en-US"/>
    </w:rPr>
  </w:style>
  <w:style w:type="character" w:customStyle="1" w:styleId="380">
    <w:name w:val="Основной текст (38)_"/>
    <w:link w:val="381"/>
    <w:rsid w:val="00CA340F"/>
    <w:rPr>
      <w:sz w:val="17"/>
      <w:szCs w:val="17"/>
      <w:shd w:val="clear" w:color="auto" w:fill="FFFFFF"/>
    </w:rPr>
  </w:style>
  <w:style w:type="character" w:customStyle="1" w:styleId="210pt0pt1">
    <w:name w:val="Основной текст (2) + 10 pt;Интервал 0 pt1"/>
    <w:rsid w:val="00CA340F"/>
    <w:rPr>
      <w:b w:val="0"/>
      <w:bCs w:val="0"/>
      <w:i w:val="0"/>
      <w:iCs w:val="0"/>
      <w:smallCaps w:val="0"/>
      <w:strike w:val="0"/>
      <w:spacing w:val="10"/>
      <w:sz w:val="20"/>
      <w:szCs w:val="20"/>
    </w:rPr>
  </w:style>
  <w:style w:type="character" w:customStyle="1" w:styleId="121">
    <w:name w:val="Основной текст + Курсив12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1pt0pt0">
    <w:name w:val="Основной текст + 11 pt;Курсив;Малые прописные;Интервал 0 pt"/>
    <w:rsid w:val="00CA340F"/>
    <w:rPr>
      <w:b w:val="0"/>
      <w:bCs w:val="0"/>
      <w:i/>
      <w:iCs/>
      <w:smallCaps/>
      <w:strike w:val="0"/>
      <w:spacing w:val="-10"/>
      <w:sz w:val="22"/>
      <w:szCs w:val="22"/>
    </w:rPr>
  </w:style>
  <w:style w:type="character" w:customStyle="1" w:styleId="112">
    <w:name w:val="Основной текст + Курсив11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9pt0pt3">
    <w:name w:val="Основной текст + 9 pt;Интервал 0 pt3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3455pt">
    <w:name w:val="Основной текст (34) + 5;5 pt;Курсив"/>
    <w:rsid w:val="00CA340F"/>
    <w:rPr>
      <w:b w:val="0"/>
      <w:bCs w:val="0"/>
      <w:i/>
      <w:iCs/>
      <w:smallCaps w:val="0"/>
      <w:strike w:val="0"/>
      <w:spacing w:val="0"/>
      <w:sz w:val="11"/>
      <w:szCs w:val="11"/>
      <w:lang w:val="en-US"/>
    </w:rPr>
  </w:style>
  <w:style w:type="character" w:customStyle="1" w:styleId="3495pt">
    <w:name w:val="Основной текст (34) + 9;5 pt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  <w:lang/>
    </w:rPr>
  </w:style>
  <w:style w:type="character" w:customStyle="1" w:styleId="3413pt">
    <w:name w:val="Основной текст (34) + 13 pt;Курсив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115pt">
    <w:name w:val="Колонтитул + 11;5 pt"/>
    <w:rsid w:val="00CA340F"/>
    <w:rPr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413pt1">
    <w:name w:val="Основной текст (34) + 13 pt;Курсив1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3495pt0">
    <w:name w:val="Основной текст (34) + 9;5 pt;Курсив"/>
    <w:rsid w:val="00CA340F"/>
    <w:rPr>
      <w:b w:val="0"/>
      <w:bCs w:val="0"/>
      <w:i/>
      <w:iCs/>
      <w:smallCaps w:val="0"/>
      <w:strike w:val="0"/>
      <w:spacing w:val="0"/>
      <w:sz w:val="19"/>
      <w:szCs w:val="19"/>
      <w:lang w:val="en-US"/>
    </w:rPr>
  </w:style>
  <w:style w:type="character" w:customStyle="1" w:styleId="2013pt1">
    <w:name w:val="Основной текст (20) + 13 pt1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255pt">
    <w:name w:val="Основной текст (2) + 5;5 pt"/>
    <w:rsid w:val="00CA340F"/>
    <w:rPr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224">
    <w:name w:val="Основной текст (2)2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u w:val="single"/>
      <w:lang w:val="en-US"/>
    </w:rPr>
  </w:style>
  <w:style w:type="character" w:customStyle="1" w:styleId="295pt2">
    <w:name w:val="Основной текст (2) + 9;5 pt2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  <w:u w:val="single"/>
      <w:lang w:val="en-US"/>
    </w:rPr>
  </w:style>
  <w:style w:type="character" w:customStyle="1" w:styleId="1455pt">
    <w:name w:val="Основной текст (14) + 5;5 pt"/>
    <w:rsid w:val="00CA340F"/>
    <w:rPr>
      <w:b w:val="0"/>
      <w:bCs w:val="0"/>
      <w:i w:val="0"/>
      <w:iCs w:val="0"/>
      <w:smallCaps w:val="0"/>
      <w:strike w:val="0"/>
      <w:spacing w:val="0"/>
      <w:sz w:val="11"/>
      <w:szCs w:val="11"/>
    </w:rPr>
  </w:style>
  <w:style w:type="character" w:customStyle="1" w:styleId="1413pt">
    <w:name w:val="Основной текст (14) + 13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35pt6">
    <w:name w:val="Основной текст + 13;5 pt6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f">
    <w:name w:val="Основной текст2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-1pt1">
    <w:name w:val="Основной текст (2) + Интервал -1 pt1"/>
    <w:rsid w:val="00CA340F"/>
    <w:rPr>
      <w:b w:val="0"/>
      <w:bCs w:val="0"/>
      <w:i w:val="0"/>
      <w:iCs w:val="0"/>
      <w:smallCaps w:val="0"/>
      <w:strike w:val="0"/>
      <w:spacing w:val="-30"/>
      <w:sz w:val="26"/>
      <w:szCs w:val="26"/>
    </w:rPr>
  </w:style>
  <w:style w:type="character" w:customStyle="1" w:styleId="390">
    <w:name w:val="Основной текст (39)_"/>
    <w:link w:val="391"/>
    <w:rsid w:val="00CA340F"/>
    <w:rPr>
      <w:rFonts w:ascii="Consolas" w:eastAsia="Consolas" w:hAnsi="Consolas" w:cs="Consolas"/>
      <w:sz w:val="56"/>
      <w:szCs w:val="56"/>
      <w:shd w:val="clear" w:color="auto" w:fill="FFFFFF"/>
    </w:rPr>
  </w:style>
  <w:style w:type="character" w:customStyle="1" w:styleId="135pt5">
    <w:name w:val="Основной текст + 13;5 pt5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02">
    <w:name w:val="Основной текст + Курсив10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400">
    <w:name w:val="Основной текст (40)_"/>
    <w:link w:val="401"/>
    <w:rsid w:val="00CA340F"/>
    <w:rPr>
      <w:rFonts w:ascii="Arial Unicode MS" w:eastAsia="Arial Unicode MS" w:hAnsi="Arial Unicode MS" w:cs="Arial Unicode MS"/>
      <w:spacing w:val="10"/>
      <w:sz w:val="13"/>
      <w:szCs w:val="13"/>
      <w:shd w:val="clear" w:color="auto" w:fill="FFFFFF"/>
      <w:lang w:val="en-US"/>
    </w:rPr>
  </w:style>
  <w:style w:type="character" w:customStyle="1" w:styleId="40TimesNewRoman13pt0pt">
    <w:name w:val="Основной текст (40) + Times New Roman;13 pt;Интервал 0 pt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410">
    <w:name w:val="Основной текст (41)_"/>
    <w:link w:val="411"/>
    <w:rsid w:val="00CA340F"/>
    <w:rPr>
      <w:rFonts w:ascii="Arial" w:eastAsia="Arial" w:hAnsi="Arial" w:cs="Arial"/>
      <w:sz w:val="11"/>
      <w:szCs w:val="11"/>
      <w:shd w:val="clear" w:color="auto" w:fill="FFFFFF"/>
    </w:rPr>
  </w:style>
  <w:style w:type="character" w:customStyle="1" w:styleId="422">
    <w:name w:val="Основной текст (42)_"/>
    <w:link w:val="423"/>
    <w:rsid w:val="00CA340F"/>
    <w:rPr>
      <w:rFonts w:ascii="Consolas" w:eastAsia="Consolas" w:hAnsi="Consolas" w:cs="Consolas"/>
      <w:spacing w:val="-10"/>
      <w:sz w:val="11"/>
      <w:szCs w:val="11"/>
      <w:shd w:val="clear" w:color="auto" w:fill="FFFFFF"/>
    </w:rPr>
  </w:style>
  <w:style w:type="character" w:customStyle="1" w:styleId="9pt0pt20">
    <w:name w:val="Основной текст + 9 pt;Интервал 0 pt2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430">
    <w:name w:val="Основной текст (43)_"/>
    <w:link w:val="431"/>
    <w:rsid w:val="00CA340F"/>
    <w:rPr>
      <w:spacing w:val="-10"/>
      <w:sz w:val="35"/>
      <w:szCs w:val="35"/>
      <w:shd w:val="clear" w:color="auto" w:fill="FFFFFF"/>
    </w:rPr>
  </w:style>
  <w:style w:type="character" w:customStyle="1" w:styleId="295pt1">
    <w:name w:val="Основной текст (2) + 9;5 pt1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225">
    <w:name w:val="Основной текст (2) + Не курсив2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3113pt">
    <w:name w:val="Основной текст (31) + 13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91">
    <w:name w:val="Основной текст + Курсив9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440">
    <w:name w:val="Основной текст (44)_"/>
    <w:link w:val="441"/>
    <w:rsid w:val="00CA340F"/>
    <w:rPr>
      <w:spacing w:val="-20"/>
      <w:sz w:val="56"/>
      <w:szCs w:val="56"/>
      <w:shd w:val="clear" w:color="auto" w:fill="FFFFFF"/>
      <w:lang w:val="en-US"/>
    </w:rPr>
  </w:style>
  <w:style w:type="character" w:customStyle="1" w:styleId="448pt0pt">
    <w:name w:val="Основной текст (44) + 8 pt;Курсив;Интервал 0 pt"/>
    <w:rsid w:val="00CA340F"/>
    <w:rPr>
      <w:b w:val="0"/>
      <w:bCs w:val="0"/>
      <w:i/>
      <w:iCs/>
      <w:smallCaps w:val="0"/>
      <w:strike w:val="0"/>
      <w:spacing w:val="0"/>
      <w:sz w:val="16"/>
      <w:szCs w:val="16"/>
      <w:lang/>
    </w:rPr>
  </w:style>
  <w:style w:type="character" w:customStyle="1" w:styleId="4413pt0pt">
    <w:name w:val="Основной текст (44) + 13 pt;Интервал 0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135pt4">
    <w:name w:val="Основной текст + 13;5 pt4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450">
    <w:name w:val="Основной текст (45)_"/>
    <w:link w:val="451"/>
    <w:rsid w:val="00CA340F"/>
    <w:rPr>
      <w:sz w:val="22"/>
      <w:szCs w:val="22"/>
      <w:shd w:val="clear" w:color="auto" w:fill="FFFFFF"/>
    </w:rPr>
  </w:style>
  <w:style w:type="character" w:customStyle="1" w:styleId="3413pt0">
    <w:name w:val="Основной текст (34) + 13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lang/>
    </w:rPr>
  </w:style>
  <w:style w:type="character" w:customStyle="1" w:styleId="1413pt1">
    <w:name w:val="Основной текст (14) + 13 pt1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81">
    <w:name w:val="Основной текст + Курсив8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8pt1">
    <w:name w:val="Основной текст + 8 pt;Курсив1"/>
    <w:rsid w:val="00CA340F"/>
    <w:rPr>
      <w:b w:val="0"/>
      <w:bCs w:val="0"/>
      <w:i/>
      <w:iCs/>
      <w:smallCaps w:val="0"/>
      <w:strike w:val="0"/>
      <w:spacing w:val="0"/>
      <w:sz w:val="16"/>
      <w:szCs w:val="16"/>
    </w:rPr>
  </w:style>
  <w:style w:type="character" w:customStyle="1" w:styleId="73">
    <w:name w:val="Основной текст + Курсив7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64">
    <w:name w:val="Основной текст + Курсив6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460">
    <w:name w:val="Основной текст (46)_"/>
    <w:link w:val="461"/>
    <w:rsid w:val="00CA340F"/>
    <w:rPr>
      <w:sz w:val="19"/>
      <w:szCs w:val="19"/>
      <w:shd w:val="clear" w:color="auto" w:fill="FFFFFF"/>
    </w:rPr>
  </w:style>
  <w:style w:type="character" w:customStyle="1" w:styleId="46135pt">
    <w:name w:val="Основной текст (46) + 13;5 pt;Не курсив"/>
    <w:rsid w:val="00CA340F"/>
    <w:rPr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82">
    <w:name w:val="Подпись к картинке (8)_"/>
    <w:link w:val="83"/>
    <w:rsid w:val="00CA340F"/>
    <w:rPr>
      <w:rFonts w:ascii="Consolas" w:eastAsia="Consolas" w:hAnsi="Consolas" w:cs="Consolas"/>
      <w:spacing w:val="-20"/>
      <w:sz w:val="21"/>
      <w:szCs w:val="21"/>
      <w:shd w:val="clear" w:color="auto" w:fill="FFFFFF"/>
    </w:rPr>
  </w:style>
  <w:style w:type="character" w:customStyle="1" w:styleId="570">
    <w:name w:val="Основной текст (57)_"/>
    <w:link w:val="571"/>
    <w:rsid w:val="00CA340F"/>
    <w:rPr>
      <w:rFonts w:ascii="Consolas" w:eastAsia="Consolas" w:hAnsi="Consolas" w:cs="Consolas"/>
      <w:sz w:val="8"/>
      <w:szCs w:val="8"/>
      <w:shd w:val="clear" w:color="auto" w:fill="FFFFFF"/>
    </w:rPr>
  </w:style>
  <w:style w:type="character" w:customStyle="1" w:styleId="9pt0pt13">
    <w:name w:val="Основной текст + 9 pt;Интервал 0 pt1"/>
    <w:rsid w:val="00CA340F"/>
    <w:rPr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2f0">
    <w:name w:val="Основной текст + Полужирный;Курсив2"/>
    <w:rsid w:val="00CA340F"/>
    <w:rPr>
      <w:b/>
      <w:bCs/>
      <w:i/>
      <w:iCs/>
      <w:smallCaps w:val="0"/>
      <w:strike w:val="0"/>
      <w:spacing w:val="0"/>
      <w:sz w:val="26"/>
      <w:szCs w:val="26"/>
    </w:rPr>
  </w:style>
  <w:style w:type="character" w:customStyle="1" w:styleId="2f1">
    <w:name w:val="Основной текст + Полужирный2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35pt0pt">
    <w:name w:val="Основной текст + 23;5 pt;Интервал 0 pt"/>
    <w:rsid w:val="00CA340F"/>
    <w:rPr>
      <w:b w:val="0"/>
      <w:bCs w:val="0"/>
      <w:i w:val="0"/>
      <w:iCs w:val="0"/>
      <w:smallCaps w:val="0"/>
      <w:strike w:val="0"/>
      <w:spacing w:val="-10"/>
      <w:sz w:val="47"/>
      <w:szCs w:val="47"/>
    </w:rPr>
  </w:style>
  <w:style w:type="character" w:customStyle="1" w:styleId="5a">
    <w:name w:val="Основной текст + Курсив5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9pt1pt">
    <w:name w:val="Основной текст + 9 pt;Интервал 1 pt"/>
    <w:rsid w:val="00CA340F"/>
    <w:rPr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214pt">
    <w:name w:val="Основной текст (2) + 14 pt"/>
    <w:rsid w:val="00CA340F"/>
    <w:rPr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95pt1">
    <w:name w:val="Основной текст + 9;5 pt1"/>
    <w:rsid w:val="00CA340F"/>
    <w:rPr>
      <w:b w:val="0"/>
      <w:bCs w:val="0"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4f">
    <w:name w:val="Основной текст + Курсив4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a">
    <w:name w:val="Основной текст + Полужирный;Курсив1"/>
    <w:rsid w:val="00CA340F"/>
    <w:rPr>
      <w:b/>
      <w:bCs/>
      <w:i/>
      <w:iCs/>
      <w:smallCaps w:val="0"/>
      <w:strike w:val="0"/>
      <w:spacing w:val="0"/>
      <w:sz w:val="26"/>
      <w:szCs w:val="26"/>
    </w:rPr>
  </w:style>
  <w:style w:type="character" w:customStyle="1" w:styleId="1pt20">
    <w:name w:val="Основной текст + Курсив;Интервал 1 pt2"/>
    <w:rsid w:val="00CA340F"/>
    <w:rPr>
      <w:b w:val="0"/>
      <w:bCs w:val="0"/>
      <w:i/>
      <w:iCs/>
      <w:smallCaps w:val="0"/>
      <w:strike w:val="0"/>
      <w:spacing w:val="30"/>
      <w:sz w:val="26"/>
      <w:szCs w:val="26"/>
      <w:lang w:val="en-US"/>
    </w:rPr>
  </w:style>
  <w:style w:type="character" w:customStyle="1" w:styleId="135pt3">
    <w:name w:val="Основной текст + 13;5 pt3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9pt">
    <w:name w:val="Основной текст + 9 pt;Курсив;Малые прописные"/>
    <w:rsid w:val="00CA340F"/>
    <w:rPr>
      <w:b w:val="0"/>
      <w:bCs w:val="0"/>
      <w:i/>
      <w:iCs/>
      <w:smallCaps/>
      <w:strike w:val="0"/>
      <w:spacing w:val="0"/>
      <w:sz w:val="18"/>
      <w:szCs w:val="18"/>
    </w:rPr>
  </w:style>
  <w:style w:type="character" w:customStyle="1" w:styleId="12pt0pt">
    <w:name w:val="Основной текст + 12 pt;Курсив;Малые прописные;Интервал 0 pt"/>
    <w:rsid w:val="00CA340F"/>
    <w:rPr>
      <w:b w:val="0"/>
      <w:bCs w:val="0"/>
      <w:i/>
      <w:iCs/>
      <w:smallCaps/>
      <w:strike w:val="0"/>
      <w:spacing w:val="-10"/>
      <w:sz w:val="24"/>
      <w:szCs w:val="24"/>
    </w:rPr>
  </w:style>
  <w:style w:type="character" w:customStyle="1" w:styleId="235pt0pt1">
    <w:name w:val="Основной текст + 23;5 pt;Интервал 0 pt1"/>
    <w:rsid w:val="00CA340F"/>
    <w:rPr>
      <w:b w:val="0"/>
      <w:bCs w:val="0"/>
      <w:i w:val="0"/>
      <w:iCs w:val="0"/>
      <w:smallCaps w:val="0"/>
      <w:strike w:val="0"/>
      <w:spacing w:val="-10"/>
      <w:sz w:val="47"/>
      <w:szCs w:val="47"/>
      <w:lang w:val="en-US"/>
    </w:rPr>
  </w:style>
  <w:style w:type="character" w:customStyle="1" w:styleId="9pt1pt1">
    <w:name w:val="Основной текст + 9 pt;Интервал 1 pt1"/>
    <w:rsid w:val="00CA340F"/>
    <w:rPr>
      <w:b w:val="0"/>
      <w:bCs w:val="0"/>
      <w:i w:val="0"/>
      <w:iCs w:val="0"/>
      <w:smallCaps w:val="0"/>
      <w:strike w:val="0"/>
      <w:spacing w:val="20"/>
      <w:sz w:val="18"/>
      <w:szCs w:val="18"/>
    </w:rPr>
  </w:style>
  <w:style w:type="character" w:customStyle="1" w:styleId="4313pt0pt">
    <w:name w:val="Основной текст (43) + 13 pt;Интервал 0 pt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15pt0">
    <w:name w:val="Основной текст + 11;5 pt;Малые прописные"/>
    <w:rsid w:val="00CA340F"/>
    <w:rPr>
      <w:b w:val="0"/>
      <w:bCs w:val="0"/>
      <w:i w:val="0"/>
      <w:iCs w:val="0"/>
      <w:smallCaps/>
      <w:strike w:val="0"/>
      <w:spacing w:val="0"/>
      <w:sz w:val="23"/>
      <w:szCs w:val="23"/>
    </w:rPr>
  </w:style>
  <w:style w:type="character" w:customStyle="1" w:styleId="1b">
    <w:name w:val="Основной текст + Полужирный1"/>
    <w:rsid w:val="00CA340F"/>
    <w:rPr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3f">
    <w:name w:val="Основной текст + Курсив3"/>
    <w:rsid w:val="00CA340F"/>
    <w:rPr>
      <w:b w:val="0"/>
      <w:bCs w:val="0"/>
      <w:i/>
      <w:iCs/>
      <w:smallCaps w:val="0"/>
      <w:strike w:val="0"/>
      <w:spacing w:val="0"/>
      <w:sz w:val="26"/>
      <w:szCs w:val="26"/>
      <w:lang w:val="en-US"/>
    </w:rPr>
  </w:style>
  <w:style w:type="character" w:customStyle="1" w:styleId="135pt2">
    <w:name w:val="Основной текст + 13;5 pt2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470">
    <w:name w:val="Основной текст (47)_"/>
    <w:link w:val="471"/>
    <w:rsid w:val="00CA340F"/>
    <w:rPr>
      <w:sz w:val="40"/>
      <w:szCs w:val="40"/>
      <w:shd w:val="clear" w:color="auto" w:fill="FFFFFF"/>
    </w:rPr>
  </w:style>
  <w:style w:type="character" w:customStyle="1" w:styleId="473pt">
    <w:name w:val="Основной текст (47) + Интервал 3 pt"/>
    <w:rsid w:val="00CA340F"/>
    <w:rPr>
      <w:b w:val="0"/>
      <w:bCs w:val="0"/>
      <w:i w:val="0"/>
      <w:iCs w:val="0"/>
      <w:smallCaps w:val="0"/>
      <w:strike w:val="0"/>
      <w:spacing w:val="70"/>
      <w:sz w:val="40"/>
      <w:szCs w:val="40"/>
    </w:rPr>
  </w:style>
  <w:style w:type="character" w:customStyle="1" w:styleId="530">
    <w:name w:val="Основной текст (53)_"/>
    <w:link w:val="531"/>
    <w:rsid w:val="00CA340F"/>
    <w:rPr>
      <w:rFonts w:ascii="Consolas" w:eastAsia="Consolas" w:hAnsi="Consolas" w:cs="Consolas"/>
      <w:sz w:val="14"/>
      <w:szCs w:val="14"/>
      <w:shd w:val="clear" w:color="auto" w:fill="FFFFFF"/>
    </w:rPr>
  </w:style>
  <w:style w:type="character" w:customStyle="1" w:styleId="29pt0pt1">
    <w:name w:val="Основной текст (2) + 9 pt;Не курсив;Интервал 0 pt1"/>
    <w:rsid w:val="00CA340F"/>
    <w:rPr>
      <w:b w:val="0"/>
      <w:bCs w:val="0"/>
      <w:i/>
      <w:iCs/>
      <w:smallCaps w:val="0"/>
      <w:strike w:val="0"/>
      <w:spacing w:val="10"/>
      <w:sz w:val="18"/>
      <w:szCs w:val="18"/>
    </w:rPr>
  </w:style>
  <w:style w:type="character" w:customStyle="1" w:styleId="1913pt0pt1">
    <w:name w:val="Основной текст (19) + 13 pt;Интервал 0 pt1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79pt0pt">
    <w:name w:val="Основной текст (47) + 9 pt;Не полужирный;Интервал 0 pt"/>
    <w:rsid w:val="00CA340F"/>
    <w:rPr>
      <w:b/>
      <w:bCs/>
      <w:i w:val="0"/>
      <w:iCs w:val="0"/>
      <w:smallCaps w:val="0"/>
      <w:strike w:val="0"/>
      <w:spacing w:val="10"/>
      <w:sz w:val="18"/>
      <w:szCs w:val="18"/>
    </w:rPr>
  </w:style>
  <w:style w:type="character" w:customStyle="1" w:styleId="24pt">
    <w:name w:val="Основной текст (2) + 4 pt;Не курсив"/>
    <w:rsid w:val="00CA340F"/>
    <w:rPr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490">
    <w:name w:val="Основной текст (49)_"/>
    <w:link w:val="491"/>
    <w:rsid w:val="00CA340F"/>
    <w:rPr>
      <w:rFonts w:ascii="Arial" w:eastAsia="Arial" w:hAnsi="Arial" w:cs="Arial"/>
      <w:sz w:val="10"/>
      <w:szCs w:val="10"/>
      <w:shd w:val="clear" w:color="auto" w:fill="FFFFFF"/>
    </w:rPr>
  </w:style>
  <w:style w:type="character" w:customStyle="1" w:styleId="511">
    <w:name w:val="Основной текст (51)_"/>
    <w:link w:val="512"/>
    <w:rsid w:val="00CA340F"/>
    <w:rPr>
      <w:rFonts w:ascii="Consolas" w:eastAsia="Consolas" w:hAnsi="Consolas" w:cs="Consolas"/>
      <w:shd w:val="clear" w:color="auto" w:fill="FFFFFF"/>
    </w:rPr>
  </w:style>
  <w:style w:type="character" w:customStyle="1" w:styleId="520">
    <w:name w:val="Основной текст (52)_"/>
    <w:link w:val="521"/>
    <w:rsid w:val="00CA340F"/>
    <w:rPr>
      <w:rFonts w:ascii="Consolas" w:eastAsia="Consolas" w:hAnsi="Consolas" w:cs="Consolas"/>
      <w:shd w:val="clear" w:color="auto" w:fill="FFFFFF"/>
    </w:rPr>
  </w:style>
  <w:style w:type="character" w:customStyle="1" w:styleId="540">
    <w:name w:val="Основной текст (54)_"/>
    <w:link w:val="541"/>
    <w:rsid w:val="00CA340F"/>
    <w:rPr>
      <w:rFonts w:ascii="Consolas" w:eastAsia="Consolas" w:hAnsi="Consolas" w:cs="Consolas"/>
      <w:shd w:val="clear" w:color="auto" w:fill="FFFFFF"/>
    </w:rPr>
  </w:style>
  <w:style w:type="character" w:customStyle="1" w:styleId="480">
    <w:name w:val="Основной текст (48)_"/>
    <w:link w:val="481"/>
    <w:rsid w:val="00CA340F"/>
    <w:rPr>
      <w:rFonts w:ascii="Trebuchet MS" w:eastAsia="Trebuchet MS" w:hAnsi="Trebuchet MS" w:cs="Trebuchet MS"/>
      <w:sz w:val="23"/>
      <w:szCs w:val="23"/>
      <w:shd w:val="clear" w:color="auto" w:fill="FFFFFF"/>
    </w:rPr>
  </w:style>
  <w:style w:type="character" w:customStyle="1" w:styleId="550">
    <w:name w:val="Основной текст (55)_"/>
    <w:link w:val="551"/>
    <w:rsid w:val="00CA340F"/>
    <w:rPr>
      <w:rFonts w:ascii="Consolas" w:eastAsia="Consolas" w:hAnsi="Consolas" w:cs="Consolas"/>
      <w:shd w:val="clear" w:color="auto" w:fill="FFFFFF"/>
    </w:rPr>
  </w:style>
  <w:style w:type="character" w:customStyle="1" w:styleId="472pt">
    <w:name w:val="Основной текст (47) + Интервал 2 pt"/>
    <w:rsid w:val="00CA340F"/>
    <w:rPr>
      <w:b w:val="0"/>
      <w:bCs w:val="0"/>
      <w:i w:val="0"/>
      <w:iCs w:val="0"/>
      <w:smallCaps w:val="0"/>
      <w:strike w:val="0"/>
      <w:spacing w:val="50"/>
      <w:sz w:val="40"/>
      <w:szCs w:val="40"/>
    </w:rPr>
  </w:style>
  <w:style w:type="character" w:customStyle="1" w:styleId="500">
    <w:name w:val="Основной текст (50)_"/>
    <w:link w:val="501"/>
    <w:rsid w:val="00CA340F"/>
    <w:rPr>
      <w:rFonts w:ascii="Consolas" w:eastAsia="Consolas" w:hAnsi="Consolas" w:cs="Consolas"/>
      <w:sz w:val="19"/>
      <w:szCs w:val="19"/>
      <w:shd w:val="clear" w:color="auto" w:fill="FFFFFF"/>
    </w:rPr>
  </w:style>
  <w:style w:type="character" w:customStyle="1" w:styleId="65">
    <w:name w:val="Подпись к таблице (6)_"/>
    <w:link w:val="66"/>
    <w:rsid w:val="00CA340F"/>
    <w:rPr>
      <w:rFonts w:ascii="Century Gothic" w:eastAsia="Century Gothic" w:hAnsi="Century Gothic" w:cs="Century Gothic"/>
      <w:spacing w:val="20"/>
      <w:sz w:val="24"/>
      <w:szCs w:val="24"/>
      <w:shd w:val="clear" w:color="auto" w:fill="FFFFFF"/>
    </w:rPr>
  </w:style>
  <w:style w:type="character" w:customStyle="1" w:styleId="560">
    <w:name w:val="Основной текст (56)_"/>
    <w:link w:val="561"/>
    <w:rsid w:val="00CA340F"/>
    <w:rPr>
      <w:rFonts w:ascii="Arial" w:eastAsia="Arial" w:hAnsi="Arial" w:cs="Arial"/>
      <w:sz w:val="8"/>
      <w:szCs w:val="8"/>
      <w:shd w:val="clear" w:color="auto" w:fill="FFFFFF"/>
    </w:rPr>
  </w:style>
  <w:style w:type="character" w:customStyle="1" w:styleId="1313pt1">
    <w:name w:val="Основной текст (13) + 13 pt1"/>
    <w:rsid w:val="00CA340F"/>
    <w:rPr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74">
    <w:name w:val="Подпись к таблице (7)_"/>
    <w:link w:val="75"/>
    <w:rsid w:val="00CA340F"/>
    <w:rPr>
      <w:sz w:val="19"/>
      <w:szCs w:val="19"/>
      <w:shd w:val="clear" w:color="auto" w:fill="FFFFFF"/>
    </w:rPr>
  </w:style>
  <w:style w:type="character" w:customStyle="1" w:styleId="84">
    <w:name w:val="Подпись к таблице (8)_"/>
    <w:link w:val="85"/>
    <w:rsid w:val="00CA340F"/>
    <w:rPr>
      <w:sz w:val="23"/>
      <w:szCs w:val="23"/>
      <w:shd w:val="clear" w:color="auto" w:fill="FFFFFF"/>
    </w:rPr>
  </w:style>
  <w:style w:type="character" w:customStyle="1" w:styleId="92">
    <w:name w:val="Подпись к таблице (9)_"/>
    <w:link w:val="93"/>
    <w:rsid w:val="00CA340F"/>
    <w:rPr>
      <w:sz w:val="16"/>
      <w:szCs w:val="16"/>
      <w:shd w:val="clear" w:color="auto" w:fill="FFFFFF"/>
    </w:rPr>
  </w:style>
  <w:style w:type="character" w:customStyle="1" w:styleId="2f2">
    <w:name w:val="Основной текст + Курсив2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1pt1">
    <w:name w:val="Основной текст (2) + Интервал 1 pt1"/>
    <w:rsid w:val="00CA340F"/>
    <w:rPr>
      <w:b w:val="0"/>
      <w:bCs w:val="0"/>
      <w:i w:val="0"/>
      <w:iCs w:val="0"/>
      <w:smallCaps w:val="0"/>
      <w:strike w:val="0"/>
      <w:spacing w:val="30"/>
      <w:sz w:val="26"/>
      <w:szCs w:val="26"/>
      <w:lang w:val="en-US"/>
    </w:rPr>
  </w:style>
  <w:style w:type="character" w:customStyle="1" w:styleId="215">
    <w:name w:val="Основной текст (2) + Не курсив1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1pt10">
    <w:name w:val="Основной текст + Курсив;Интервал 1 pt1"/>
    <w:rsid w:val="00CA340F"/>
    <w:rPr>
      <w:b w:val="0"/>
      <w:bCs w:val="0"/>
      <w:i/>
      <w:iCs/>
      <w:smallCaps w:val="0"/>
      <w:strike w:val="0"/>
      <w:spacing w:val="30"/>
      <w:sz w:val="26"/>
      <w:szCs w:val="26"/>
      <w:lang w:val="en-US"/>
    </w:rPr>
  </w:style>
  <w:style w:type="character" w:customStyle="1" w:styleId="135pt1">
    <w:name w:val="Основной текст + 13;5 pt1"/>
    <w:rsid w:val="00CA340F"/>
    <w:rPr>
      <w:b w:val="0"/>
      <w:bCs w:val="0"/>
      <w:i w:val="0"/>
      <w:iCs w:val="0"/>
      <w:smallCaps w:val="0"/>
      <w:strike w:val="0"/>
      <w:spacing w:val="0"/>
      <w:sz w:val="27"/>
      <w:szCs w:val="27"/>
      <w:lang w:val="en-US"/>
    </w:rPr>
  </w:style>
  <w:style w:type="character" w:customStyle="1" w:styleId="1c">
    <w:name w:val="Основной текст + Курсив1"/>
    <w:rsid w:val="00CA340F"/>
    <w:rPr>
      <w:b w:val="0"/>
      <w:bCs w:val="0"/>
      <w:i/>
      <w:iCs/>
      <w:smallCaps w:val="0"/>
      <w:strike w:val="0"/>
      <w:spacing w:val="0"/>
      <w:sz w:val="26"/>
      <w:szCs w:val="26"/>
    </w:rPr>
  </w:style>
  <w:style w:type="paragraph" w:customStyle="1" w:styleId="31">
    <w:name w:val="Основной текст3"/>
    <w:basedOn w:val="a"/>
    <w:link w:val="af"/>
    <w:rsid w:val="00CA340F"/>
    <w:pPr>
      <w:shd w:val="clear" w:color="auto" w:fill="FFFFFF"/>
      <w:spacing w:after="420" w:line="0" w:lineRule="atLeast"/>
      <w:ind w:hanging="780"/>
      <w:jc w:val="center"/>
    </w:pPr>
    <w:rPr>
      <w:sz w:val="26"/>
      <w:szCs w:val="26"/>
    </w:rPr>
  </w:style>
  <w:style w:type="paragraph" w:customStyle="1" w:styleId="af1">
    <w:name w:val="Колонтитул"/>
    <w:basedOn w:val="a"/>
    <w:link w:val="af0"/>
    <w:rsid w:val="00CA340F"/>
    <w:pPr>
      <w:shd w:val="clear" w:color="auto" w:fill="FFFFFF"/>
      <w:spacing w:after="0" w:line="240" w:lineRule="auto"/>
    </w:pPr>
    <w:rPr>
      <w:sz w:val="20"/>
      <w:szCs w:val="20"/>
    </w:rPr>
  </w:style>
  <w:style w:type="paragraph" w:customStyle="1" w:styleId="11">
    <w:name w:val="Заголовок №1"/>
    <w:basedOn w:val="a"/>
    <w:link w:val="10"/>
    <w:rsid w:val="00CA340F"/>
    <w:pPr>
      <w:shd w:val="clear" w:color="auto" w:fill="FFFFFF"/>
      <w:spacing w:before="1980" w:after="420" w:line="686" w:lineRule="exact"/>
      <w:jc w:val="center"/>
      <w:outlineLvl w:val="0"/>
    </w:pPr>
    <w:rPr>
      <w:sz w:val="40"/>
      <w:szCs w:val="40"/>
    </w:rPr>
  </w:style>
  <w:style w:type="paragraph" w:customStyle="1" w:styleId="50">
    <w:name w:val="Основной текст (5)"/>
    <w:basedOn w:val="a"/>
    <w:link w:val="5"/>
    <w:rsid w:val="00CA340F"/>
    <w:pPr>
      <w:shd w:val="clear" w:color="auto" w:fill="FFFFFF"/>
      <w:spacing w:after="0" w:line="0" w:lineRule="atLeast"/>
    </w:pPr>
  </w:style>
  <w:style w:type="paragraph" w:customStyle="1" w:styleId="42">
    <w:name w:val="Заголовок №4"/>
    <w:basedOn w:val="a"/>
    <w:link w:val="41"/>
    <w:rsid w:val="00CA340F"/>
    <w:pPr>
      <w:shd w:val="clear" w:color="auto" w:fill="FFFFFF"/>
      <w:spacing w:after="360" w:line="0" w:lineRule="atLeast"/>
      <w:outlineLvl w:val="3"/>
    </w:pPr>
    <w:rPr>
      <w:sz w:val="31"/>
      <w:szCs w:val="31"/>
    </w:rPr>
  </w:style>
  <w:style w:type="paragraph" w:styleId="44">
    <w:name w:val="toc 4"/>
    <w:basedOn w:val="a"/>
    <w:link w:val="43"/>
    <w:autoRedefine/>
    <w:rsid w:val="00CA340F"/>
    <w:pPr>
      <w:shd w:val="clear" w:color="auto" w:fill="FFFFFF"/>
      <w:spacing w:after="0" w:line="298" w:lineRule="exact"/>
      <w:jc w:val="both"/>
    </w:pPr>
    <w:rPr>
      <w:sz w:val="26"/>
      <w:szCs w:val="26"/>
    </w:rPr>
  </w:style>
  <w:style w:type="paragraph" w:customStyle="1" w:styleId="210">
    <w:name w:val="Основной текст (2)1"/>
    <w:basedOn w:val="a"/>
    <w:link w:val="23"/>
    <w:rsid w:val="00CA340F"/>
    <w:pPr>
      <w:shd w:val="clear" w:color="auto" w:fill="FFFFFF"/>
      <w:spacing w:before="240" w:after="420" w:line="0" w:lineRule="atLeast"/>
      <w:ind w:hanging="740"/>
      <w:jc w:val="both"/>
    </w:pPr>
    <w:rPr>
      <w:sz w:val="26"/>
      <w:szCs w:val="26"/>
    </w:rPr>
  </w:style>
  <w:style w:type="paragraph" w:customStyle="1" w:styleId="46">
    <w:name w:val="Основной текст (4)"/>
    <w:basedOn w:val="a"/>
    <w:link w:val="45"/>
    <w:rsid w:val="00CA340F"/>
    <w:pPr>
      <w:shd w:val="clear" w:color="auto" w:fill="FFFFFF"/>
      <w:spacing w:after="0" w:line="0" w:lineRule="atLeast"/>
    </w:pPr>
    <w:rPr>
      <w:sz w:val="20"/>
      <w:szCs w:val="20"/>
    </w:rPr>
  </w:style>
  <w:style w:type="paragraph" w:customStyle="1" w:styleId="33">
    <w:name w:val="Основной текст (3)"/>
    <w:basedOn w:val="a"/>
    <w:link w:val="32"/>
    <w:rsid w:val="00CA340F"/>
    <w:pPr>
      <w:shd w:val="clear" w:color="auto" w:fill="FFFFFF"/>
      <w:spacing w:after="0" w:line="0" w:lineRule="atLeast"/>
    </w:pPr>
    <w:rPr>
      <w:rFonts w:ascii="Arial Unicode MS" w:eastAsia="Arial Unicode MS" w:hAnsi="Arial Unicode MS" w:cs="Arial Unicode MS"/>
      <w:sz w:val="20"/>
      <w:szCs w:val="20"/>
    </w:rPr>
  </w:style>
  <w:style w:type="paragraph" w:customStyle="1" w:styleId="60">
    <w:name w:val="Основной текст (6)"/>
    <w:basedOn w:val="a"/>
    <w:link w:val="6"/>
    <w:rsid w:val="00CA340F"/>
    <w:pPr>
      <w:shd w:val="clear" w:color="auto" w:fill="FFFFFF"/>
      <w:spacing w:after="0" w:line="0" w:lineRule="atLeas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af3">
    <w:name w:val="Подпись к таблице"/>
    <w:basedOn w:val="a"/>
    <w:link w:val="af2"/>
    <w:rsid w:val="00CA340F"/>
    <w:pPr>
      <w:shd w:val="clear" w:color="auto" w:fill="FFFFFF"/>
      <w:spacing w:after="0" w:line="0" w:lineRule="atLeast"/>
    </w:pPr>
    <w:rPr>
      <w:spacing w:val="40"/>
      <w:sz w:val="19"/>
      <w:szCs w:val="19"/>
    </w:rPr>
  </w:style>
  <w:style w:type="paragraph" w:customStyle="1" w:styleId="70">
    <w:name w:val="Основной текст (7)"/>
    <w:basedOn w:val="a"/>
    <w:link w:val="7"/>
    <w:rsid w:val="00CA340F"/>
    <w:pPr>
      <w:shd w:val="clear" w:color="auto" w:fill="FFFFFF"/>
      <w:spacing w:after="0" w:line="0" w:lineRule="atLeast"/>
    </w:pPr>
    <w:rPr>
      <w:rFonts w:ascii="Arial Unicode MS" w:eastAsia="Arial Unicode MS" w:hAnsi="Arial Unicode MS" w:cs="Arial Unicode MS"/>
      <w:sz w:val="17"/>
      <w:szCs w:val="17"/>
    </w:rPr>
  </w:style>
  <w:style w:type="paragraph" w:customStyle="1" w:styleId="52">
    <w:name w:val="Заголовок №5"/>
    <w:basedOn w:val="a"/>
    <w:link w:val="51"/>
    <w:rsid w:val="00CA340F"/>
    <w:pPr>
      <w:shd w:val="clear" w:color="auto" w:fill="FFFFFF"/>
      <w:spacing w:before="420" w:after="120" w:line="0" w:lineRule="atLeast"/>
      <w:jc w:val="both"/>
      <w:outlineLvl w:val="4"/>
    </w:pPr>
    <w:rPr>
      <w:sz w:val="26"/>
      <w:szCs w:val="26"/>
    </w:rPr>
  </w:style>
  <w:style w:type="paragraph" w:customStyle="1" w:styleId="27">
    <w:name w:val="Оглавление (2)"/>
    <w:basedOn w:val="a"/>
    <w:link w:val="26"/>
    <w:rsid w:val="00CA340F"/>
    <w:pPr>
      <w:shd w:val="clear" w:color="auto" w:fill="FFFFFF"/>
      <w:spacing w:after="0" w:line="0" w:lineRule="atLeast"/>
    </w:pPr>
    <w:rPr>
      <w:sz w:val="25"/>
      <w:szCs w:val="25"/>
      <w:lang w:val="en-US"/>
    </w:rPr>
  </w:style>
  <w:style w:type="paragraph" w:customStyle="1" w:styleId="35">
    <w:name w:val="Оглавление (3)"/>
    <w:basedOn w:val="a"/>
    <w:link w:val="34"/>
    <w:rsid w:val="00CA340F"/>
    <w:pPr>
      <w:shd w:val="clear" w:color="auto" w:fill="FFFFFF"/>
      <w:spacing w:after="120" w:line="0" w:lineRule="atLeast"/>
    </w:pPr>
    <w:rPr>
      <w:sz w:val="15"/>
      <w:szCs w:val="15"/>
      <w:lang w:val="en-US"/>
    </w:rPr>
  </w:style>
  <w:style w:type="paragraph" w:customStyle="1" w:styleId="af6">
    <w:name w:val="Подпись к картинке"/>
    <w:basedOn w:val="a"/>
    <w:link w:val="af5"/>
    <w:rsid w:val="00CA340F"/>
    <w:pPr>
      <w:shd w:val="clear" w:color="auto" w:fill="FFFFFF"/>
      <w:spacing w:after="0" w:line="312" w:lineRule="exact"/>
    </w:pPr>
    <w:rPr>
      <w:sz w:val="26"/>
      <w:szCs w:val="26"/>
    </w:rPr>
  </w:style>
  <w:style w:type="paragraph" w:customStyle="1" w:styleId="29">
    <w:name w:val="Подпись к картинке (2)"/>
    <w:basedOn w:val="a"/>
    <w:link w:val="28"/>
    <w:rsid w:val="00CA340F"/>
    <w:pPr>
      <w:shd w:val="clear" w:color="auto" w:fill="FFFFFF"/>
      <w:spacing w:after="0" w:line="312" w:lineRule="exact"/>
      <w:ind w:firstLine="740"/>
      <w:jc w:val="both"/>
    </w:pPr>
    <w:rPr>
      <w:sz w:val="17"/>
      <w:szCs w:val="17"/>
    </w:rPr>
  </w:style>
  <w:style w:type="paragraph" w:customStyle="1" w:styleId="38">
    <w:name w:val="Подпись к картинке (3)"/>
    <w:basedOn w:val="a"/>
    <w:link w:val="37"/>
    <w:rsid w:val="00CA340F"/>
    <w:pPr>
      <w:shd w:val="clear" w:color="auto" w:fill="FFFFFF"/>
      <w:spacing w:after="0" w:line="0" w:lineRule="atLeast"/>
    </w:pPr>
    <w:rPr>
      <w:sz w:val="23"/>
      <w:szCs w:val="23"/>
      <w:lang w:val="en-US"/>
    </w:rPr>
  </w:style>
  <w:style w:type="paragraph" w:customStyle="1" w:styleId="48">
    <w:name w:val="Подпись к картинке (4)"/>
    <w:basedOn w:val="a"/>
    <w:link w:val="47"/>
    <w:rsid w:val="00CA340F"/>
    <w:pPr>
      <w:shd w:val="clear" w:color="auto" w:fill="FFFFFF"/>
      <w:spacing w:after="0" w:line="0" w:lineRule="atLeast"/>
    </w:pPr>
    <w:rPr>
      <w:rFonts w:ascii="Arial Unicode MS" w:eastAsia="Arial Unicode MS" w:hAnsi="Arial Unicode MS" w:cs="Arial Unicode MS"/>
      <w:sz w:val="16"/>
      <w:szCs w:val="16"/>
    </w:rPr>
  </w:style>
  <w:style w:type="paragraph" w:customStyle="1" w:styleId="80">
    <w:name w:val="Основной текст (8)"/>
    <w:basedOn w:val="a"/>
    <w:link w:val="8"/>
    <w:rsid w:val="00CA340F"/>
    <w:pPr>
      <w:shd w:val="clear" w:color="auto" w:fill="FFFFFF"/>
      <w:spacing w:before="660" w:after="0" w:line="0" w:lineRule="atLeast"/>
    </w:pPr>
    <w:rPr>
      <w:sz w:val="16"/>
      <w:szCs w:val="16"/>
    </w:rPr>
  </w:style>
  <w:style w:type="paragraph" w:customStyle="1" w:styleId="101">
    <w:name w:val="Основной текст (10)"/>
    <w:basedOn w:val="a"/>
    <w:link w:val="100"/>
    <w:rsid w:val="00CA340F"/>
    <w:pPr>
      <w:shd w:val="clear" w:color="auto" w:fill="FFFFFF"/>
      <w:spacing w:after="0" w:line="0" w:lineRule="atLeast"/>
    </w:pPr>
    <w:rPr>
      <w:sz w:val="17"/>
      <w:szCs w:val="17"/>
    </w:rPr>
  </w:style>
  <w:style w:type="paragraph" w:customStyle="1" w:styleId="111">
    <w:name w:val="Основной текст (11)"/>
    <w:basedOn w:val="a"/>
    <w:link w:val="110"/>
    <w:rsid w:val="00CA340F"/>
    <w:pPr>
      <w:shd w:val="clear" w:color="auto" w:fill="FFFFFF"/>
      <w:spacing w:after="0" w:line="0" w:lineRule="atLeast"/>
    </w:pPr>
    <w:rPr>
      <w:sz w:val="17"/>
      <w:szCs w:val="17"/>
    </w:rPr>
  </w:style>
  <w:style w:type="paragraph" w:customStyle="1" w:styleId="120">
    <w:name w:val="Основной текст (12)"/>
    <w:basedOn w:val="a"/>
    <w:link w:val="12"/>
    <w:rsid w:val="00CA340F"/>
    <w:pPr>
      <w:shd w:val="clear" w:color="auto" w:fill="FFFFFF"/>
      <w:spacing w:after="0" w:line="0" w:lineRule="atLeast"/>
    </w:pPr>
    <w:rPr>
      <w:spacing w:val="40"/>
      <w:sz w:val="19"/>
      <w:szCs w:val="19"/>
      <w:lang w:val="en-US"/>
    </w:rPr>
  </w:style>
  <w:style w:type="paragraph" w:customStyle="1" w:styleId="90">
    <w:name w:val="Основной текст (9)"/>
    <w:basedOn w:val="a"/>
    <w:link w:val="9"/>
    <w:rsid w:val="00CA340F"/>
    <w:pPr>
      <w:shd w:val="clear" w:color="auto" w:fill="FFFFFF"/>
      <w:spacing w:after="0" w:line="0" w:lineRule="atLeast"/>
    </w:pPr>
    <w:rPr>
      <w:sz w:val="17"/>
      <w:szCs w:val="17"/>
    </w:rPr>
  </w:style>
  <w:style w:type="paragraph" w:customStyle="1" w:styleId="150">
    <w:name w:val="Основной текст (15)"/>
    <w:basedOn w:val="a"/>
    <w:link w:val="15"/>
    <w:rsid w:val="00CA340F"/>
    <w:pPr>
      <w:shd w:val="clear" w:color="auto" w:fill="FFFFFF"/>
      <w:spacing w:after="0" w:line="0" w:lineRule="atLeast"/>
    </w:pPr>
    <w:rPr>
      <w:sz w:val="15"/>
      <w:szCs w:val="15"/>
      <w:lang w:val="en-US"/>
    </w:rPr>
  </w:style>
  <w:style w:type="paragraph" w:customStyle="1" w:styleId="130">
    <w:name w:val="Основной текст (13)"/>
    <w:basedOn w:val="a"/>
    <w:link w:val="13"/>
    <w:rsid w:val="00CA340F"/>
    <w:pPr>
      <w:shd w:val="clear" w:color="auto" w:fill="FFFFFF"/>
      <w:spacing w:after="0" w:line="0" w:lineRule="atLeast"/>
    </w:pPr>
    <w:rPr>
      <w:sz w:val="15"/>
      <w:szCs w:val="15"/>
      <w:lang w:val="en-US"/>
    </w:rPr>
  </w:style>
  <w:style w:type="paragraph" w:customStyle="1" w:styleId="160">
    <w:name w:val="Основной текст (16)"/>
    <w:basedOn w:val="a"/>
    <w:link w:val="16"/>
    <w:rsid w:val="00CA340F"/>
    <w:pPr>
      <w:shd w:val="clear" w:color="auto" w:fill="FFFFFF"/>
      <w:spacing w:after="60" w:line="0" w:lineRule="atLeast"/>
    </w:pPr>
    <w:rPr>
      <w:sz w:val="29"/>
      <w:szCs w:val="29"/>
    </w:rPr>
  </w:style>
  <w:style w:type="paragraph" w:customStyle="1" w:styleId="170">
    <w:name w:val="Основной текст (17)"/>
    <w:basedOn w:val="a"/>
    <w:link w:val="17"/>
    <w:rsid w:val="00CA340F"/>
    <w:pPr>
      <w:shd w:val="clear" w:color="auto" w:fill="FFFFFF"/>
      <w:spacing w:after="0" w:line="0" w:lineRule="atLeast"/>
    </w:pPr>
    <w:rPr>
      <w:sz w:val="31"/>
      <w:szCs w:val="31"/>
    </w:rPr>
  </w:style>
  <w:style w:type="paragraph" w:customStyle="1" w:styleId="4a">
    <w:name w:val="Оглавление (4)"/>
    <w:basedOn w:val="a"/>
    <w:link w:val="49"/>
    <w:rsid w:val="00CA340F"/>
    <w:pPr>
      <w:shd w:val="clear" w:color="auto" w:fill="FFFFFF"/>
      <w:spacing w:after="0" w:line="326" w:lineRule="exact"/>
    </w:pPr>
    <w:rPr>
      <w:sz w:val="26"/>
      <w:szCs w:val="26"/>
      <w:lang w:val="en-US"/>
    </w:rPr>
  </w:style>
  <w:style w:type="paragraph" w:customStyle="1" w:styleId="140">
    <w:name w:val="Основной текст (14)"/>
    <w:basedOn w:val="a"/>
    <w:link w:val="14"/>
    <w:rsid w:val="00CA340F"/>
    <w:pPr>
      <w:shd w:val="clear" w:color="auto" w:fill="FFFFFF"/>
      <w:spacing w:after="60" w:line="0" w:lineRule="atLeast"/>
    </w:pPr>
    <w:rPr>
      <w:sz w:val="16"/>
      <w:szCs w:val="16"/>
    </w:rPr>
  </w:style>
  <w:style w:type="paragraph" w:customStyle="1" w:styleId="2c">
    <w:name w:val="Заголовок №2"/>
    <w:basedOn w:val="a"/>
    <w:link w:val="2b"/>
    <w:rsid w:val="00CA340F"/>
    <w:pPr>
      <w:shd w:val="clear" w:color="auto" w:fill="FFFFFF"/>
      <w:spacing w:after="0" w:line="0" w:lineRule="atLeast"/>
      <w:outlineLvl w:val="1"/>
    </w:pPr>
    <w:rPr>
      <w:w w:val="50"/>
      <w:sz w:val="35"/>
      <w:szCs w:val="35"/>
    </w:rPr>
  </w:style>
  <w:style w:type="paragraph" w:customStyle="1" w:styleId="54">
    <w:name w:val="Подпись к картинке (5)"/>
    <w:basedOn w:val="a"/>
    <w:link w:val="53"/>
    <w:rsid w:val="00CA340F"/>
    <w:pPr>
      <w:shd w:val="clear" w:color="auto" w:fill="FFFFFF"/>
      <w:spacing w:after="0" w:line="0" w:lineRule="atLeast"/>
    </w:pPr>
    <w:rPr>
      <w:sz w:val="26"/>
      <w:szCs w:val="26"/>
    </w:rPr>
  </w:style>
  <w:style w:type="paragraph" w:customStyle="1" w:styleId="190">
    <w:name w:val="Основной текст (19)"/>
    <w:basedOn w:val="a"/>
    <w:link w:val="19"/>
    <w:rsid w:val="00CA340F"/>
    <w:pPr>
      <w:shd w:val="clear" w:color="auto" w:fill="FFFFFF"/>
      <w:spacing w:after="0" w:line="0" w:lineRule="atLeast"/>
      <w:ind w:hanging="740"/>
    </w:pPr>
    <w:rPr>
      <w:spacing w:val="10"/>
      <w:sz w:val="18"/>
      <w:szCs w:val="18"/>
    </w:rPr>
  </w:style>
  <w:style w:type="paragraph" w:customStyle="1" w:styleId="181">
    <w:name w:val="Основной текст (18)"/>
    <w:basedOn w:val="a"/>
    <w:link w:val="180"/>
    <w:rsid w:val="00CA340F"/>
    <w:pPr>
      <w:shd w:val="clear" w:color="auto" w:fill="FFFFFF"/>
      <w:spacing w:after="0" w:line="0" w:lineRule="atLeast"/>
    </w:pPr>
    <w:rPr>
      <w:spacing w:val="10"/>
      <w:sz w:val="20"/>
      <w:szCs w:val="20"/>
    </w:rPr>
  </w:style>
  <w:style w:type="paragraph" w:customStyle="1" w:styleId="510">
    <w:name w:val="Оглавление (5)1"/>
    <w:basedOn w:val="a"/>
    <w:link w:val="55"/>
    <w:rsid w:val="00CA340F"/>
    <w:pPr>
      <w:shd w:val="clear" w:color="auto" w:fill="FFFFFF"/>
      <w:spacing w:after="0" w:line="389" w:lineRule="exact"/>
    </w:pPr>
    <w:rPr>
      <w:sz w:val="19"/>
      <w:szCs w:val="19"/>
    </w:rPr>
  </w:style>
  <w:style w:type="paragraph" w:customStyle="1" w:styleId="3b">
    <w:name w:val="Заголовок №3"/>
    <w:basedOn w:val="a"/>
    <w:link w:val="3a"/>
    <w:rsid w:val="00CA340F"/>
    <w:pPr>
      <w:shd w:val="clear" w:color="auto" w:fill="FFFFFF"/>
      <w:spacing w:before="720" w:after="720" w:line="0" w:lineRule="atLeast"/>
      <w:outlineLvl w:val="2"/>
    </w:pPr>
    <w:rPr>
      <w:sz w:val="27"/>
      <w:szCs w:val="27"/>
    </w:rPr>
  </w:style>
  <w:style w:type="paragraph" w:customStyle="1" w:styleId="201">
    <w:name w:val="Основной текст (20)"/>
    <w:basedOn w:val="a"/>
    <w:link w:val="200"/>
    <w:rsid w:val="00CA340F"/>
    <w:pPr>
      <w:shd w:val="clear" w:color="auto" w:fill="FFFFFF"/>
      <w:spacing w:before="600" w:after="0" w:line="0" w:lineRule="atLeast"/>
    </w:pPr>
    <w:rPr>
      <w:sz w:val="19"/>
      <w:szCs w:val="19"/>
    </w:rPr>
  </w:style>
  <w:style w:type="paragraph" w:customStyle="1" w:styleId="212">
    <w:name w:val="Основной текст (21)"/>
    <w:basedOn w:val="a"/>
    <w:link w:val="211"/>
    <w:rsid w:val="00CA340F"/>
    <w:pPr>
      <w:shd w:val="clear" w:color="auto" w:fill="FFFFFF"/>
      <w:spacing w:after="540" w:line="0" w:lineRule="atLeast"/>
      <w:jc w:val="both"/>
    </w:pPr>
    <w:rPr>
      <w:sz w:val="26"/>
      <w:szCs w:val="26"/>
    </w:rPr>
  </w:style>
  <w:style w:type="paragraph" w:customStyle="1" w:styleId="221">
    <w:name w:val="Основной текст (22)"/>
    <w:basedOn w:val="a"/>
    <w:link w:val="220"/>
    <w:rsid w:val="00CA340F"/>
    <w:pPr>
      <w:shd w:val="clear" w:color="auto" w:fill="FFFFFF"/>
      <w:spacing w:after="0" w:line="0" w:lineRule="atLeast"/>
    </w:pPr>
    <w:rPr>
      <w:sz w:val="31"/>
      <w:szCs w:val="31"/>
    </w:rPr>
  </w:style>
  <w:style w:type="paragraph" w:customStyle="1" w:styleId="232">
    <w:name w:val="Основной текст (23)"/>
    <w:basedOn w:val="a"/>
    <w:link w:val="231"/>
    <w:rsid w:val="00CA340F"/>
    <w:pPr>
      <w:shd w:val="clear" w:color="auto" w:fill="FFFFFF"/>
      <w:spacing w:after="0" w:line="0" w:lineRule="atLeast"/>
    </w:pPr>
    <w:rPr>
      <w:sz w:val="28"/>
      <w:szCs w:val="28"/>
    </w:rPr>
  </w:style>
  <w:style w:type="paragraph" w:customStyle="1" w:styleId="241">
    <w:name w:val="Основной текст (24)"/>
    <w:basedOn w:val="a"/>
    <w:link w:val="240"/>
    <w:rsid w:val="00CA340F"/>
    <w:pPr>
      <w:shd w:val="clear" w:color="auto" w:fill="FFFFFF"/>
      <w:spacing w:before="540" w:after="600" w:line="0" w:lineRule="atLeast"/>
    </w:pPr>
    <w:rPr>
      <w:sz w:val="19"/>
      <w:szCs w:val="19"/>
    </w:rPr>
  </w:style>
  <w:style w:type="paragraph" w:customStyle="1" w:styleId="253">
    <w:name w:val="Основной текст (25)"/>
    <w:basedOn w:val="a"/>
    <w:link w:val="252"/>
    <w:rsid w:val="00CA340F"/>
    <w:pPr>
      <w:shd w:val="clear" w:color="auto" w:fill="FFFFFF"/>
      <w:spacing w:after="0" w:line="0" w:lineRule="atLeast"/>
    </w:pPr>
    <w:rPr>
      <w:sz w:val="14"/>
      <w:szCs w:val="14"/>
      <w:lang w:val="en-US"/>
    </w:rPr>
  </w:style>
  <w:style w:type="paragraph" w:customStyle="1" w:styleId="263">
    <w:name w:val="Основной текст (26)"/>
    <w:basedOn w:val="a"/>
    <w:link w:val="262"/>
    <w:rsid w:val="00CA340F"/>
    <w:pPr>
      <w:shd w:val="clear" w:color="auto" w:fill="FFFFFF"/>
      <w:spacing w:after="0" w:line="0" w:lineRule="atLeast"/>
    </w:pPr>
    <w:rPr>
      <w:rFonts w:ascii="Consolas" w:eastAsia="Consolas" w:hAnsi="Consolas" w:cs="Consolas"/>
      <w:spacing w:val="-10"/>
      <w:sz w:val="12"/>
      <w:szCs w:val="12"/>
    </w:rPr>
  </w:style>
  <w:style w:type="paragraph" w:customStyle="1" w:styleId="272">
    <w:name w:val="Основной текст (27)"/>
    <w:basedOn w:val="a"/>
    <w:link w:val="271"/>
    <w:rsid w:val="00CA340F"/>
    <w:pPr>
      <w:shd w:val="clear" w:color="auto" w:fill="FFFFFF"/>
      <w:spacing w:after="0" w:line="0" w:lineRule="atLeast"/>
    </w:pPr>
    <w:rPr>
      <w:rFonts w:ascii="Consolas" w:eastAsia="Consolas" w:hAnsi="Consolas" w:cs="Consolas"/>
      <w:sz w:val="8"/>
      <w:szCs w:val="8"/>
    </w:rPr>
  </w:style>
  <w:style w:type="paragraph" w:customStyle="1" w:styleId="2e">
    <w:name w:val="Подпись к таблице (2)"/>
    <w:basedOn w:val="a"/>
    <w:link w:val="2d"/>
    <w:rsid w:val="00CA340F"/>
    <w:pPr>
      <w:shd w:val="clear" w:color="auto" w:fill="FFFFFF"/>
      <w:spacing w:after="0" w:line="0" w:lineRule="atLeast"/>
    </w:pPr>
    <w:rPr>
      <w:sz w:val="14"/>
      <w:szCs w:val="14"/>
      <w:lang w:val="en-US"/>
    </w:rPr>
  </w:style>
  <w:style w:type="paragraph" w:customStyle="1" w:styleId="3d">
    <w:name w:val="Подпись к таблице (3)"/>
    <w:basedOn w:val="a"/>
    <w:link w:val="3c"/>
    <w:rsid w:val="00CA340F"/>
    <w:pPr>
      <w:shd w:val="clear" w:color="auto" w:fill="FFFFFF"/>
      <w:spacing w:after="0" w:line="0" w:lineRule="atLeast"/>
    </w:pPr>
    <w:rPr>
      <w:rFonts w:ascii="Consolas" w:eastAsia="Consolas" w:hAnsi="Consolas" w:cs="Consolas"/>
      <w:spacing w:val="-20"/>
      <w:sz w:val="19"/>
      <w:szCs w:val="19"/>
      <w:lang w:val="en-US"/>
    </w:rPr>
  </w:style>
  <w:style w:type="paragraph" w:customStyle="1" w:styleId="421">
    <w:name w:val="Заголовок №4 (2)"/>
    <w:basedOn w:val="a"/>
    <w:link w:val="420"/>
    <w:rsid w:val="00CA340F"/>
    <w:pPr>
      <w:shd w:val="clear" w:color="auto" w:fill="FFFFFF"/>
      <w:spacing w:before="300" w:after="480" w:line="0" w:lineRule="atLeast"/>
      <w:outlineLvl w:val="3"/>
    </w:pPr>
    <w:rPr>
      <w:rFonts w:ascii="Arial Unicode MS" w:eastAsia="Arial Unicode MS" w:hAnsi="Arial Unicode MS" w:cs="Arial Unicode MS"/>
      <w:sz w:val="25"/>
      <w:szCs w:val="25"/>
      <w:lang w:val="en-US"/>
    </w:rPr>
  </w:style>
  <w:style w:type="paragraph" w:customStyle="1" w:styleId="292">
    <w:name w:val="Основной текст (29)"/>
    <w:basedOn w:val="a"/>
    <w:link w:val="291"/>
    <w:rsid w:val="00CA340F"/>
    <w:pPr>
      <w:shd w:val="clear" w:color="auto" w:fill="FFFFFF"/>
      <w:spacing w:after="0" w:line="0" w:lineRule="atLeast"/>
    </w:pPr>
    <w:rPr>
      <w:rFonts w:ascii="Consolas" w:eastAsia="Consolas" w:hAnsi="Consolas" w:cs="Consolas"/>
      <w:sz w:val="20"/>
      <w:szCs w:val="20"/>
    </w:rPr>
  </w:style>
  <w:style w:type="paragraph" w:customStyle="1" w:styleId="282">
    <w:name w:val="Основной текст (28)"/>
    <w:basedOn w:val="a"/>
    <w:link w:val="281"/>
    <w:rsid w:val="00CA340F"/>
    <w:pPr>
      <w:shd w:val="clear" w:color="auto" w:fill="FFFFFF"/>
      <w:spacing w:after="0" w:line="0" w:lineRule="atLeast"/>
    </w:pPr>
    <w:rPr>
      <w:rFonts w:ascii="Consolas" w:eastAsia="Consolas" w:hAnsi="Consolas" w:cs="Consolas"/>
      <w:sz w:val="8"/>
      <w:szCs w:val="8"/>
    </w:rPr>
  </w:style>
  <w:style w:type="paragraph" w:customStyle="1" w:styleId="302">
    <w:name w:val="Основной текст (30)"/>
    <w:basedOn w:val="a"/>
    <w:link w:val="301"/>
    <w:rsid w:val="00CA340F"/>
    <w:pPr>
      <w:shd w:val="clear" w:color="auto" w:fill="FFFFFF"/>
      <w:spacing w:after="0" w:line="0" w:lineRule="atLeast"/>
    </w:pPr>
    <w:rPr>
      <w:rFonts w:ascii="Consolas" w:eastAsia="Consolas" w:hAnsi="Consolas" w:cs="Consolas"/>
      <w:spacing w:val="30"/>
      <w:sz w:val="16"/>
      <w:szCs w:val="16"/>
    </w:rPr>
  </w:style>
  <w:style w:type="paragraph" w:customStyle="1" w:styleId="322">
    <w:name w:val="Основной текст (32)"/>
    <w:basedOn w:val="a"/>
    <w:link w:val="321"/>
    <w:rsid w:val="00CA340F"/>
    <w:pPr>
      <w:shd w:val="clear" w:color="auto" w:fill="FFFFFF"/>
      <w:spacing w:after="0" w:line="0" w:lineRule="atLeast"/>
    </w:pPr>
    <w:rPr>
      <w:rFonts w:ascii="Consolas" w:eastAsia="Consolas" w:hAnsi="Consolas" w:cs="Consolas"/>
      <w:sz w:val="8"/>
      <w:szCs w:val="8"/>
    </w:rPr>
  </w:style>
  <w:style w:type="paragraph" w:customStyle="1" w:styleId="312">
    <w:name w:val="Основной текст (31)"/>
    <w:basedOn w:val="a"/>
    <w:link w:val="311"/>
    <w:rsid w:val="00CA340F"/>
    <w:pPr>
      <w:shd w:val="clear" w:color="auto" w:fill="FFFFFF"/>
      <w:spacing w:after="0" w:line="0" w:lineRule="atLeast"/>
    </w:pPr>
    <w:rPr>
      <w:sz w:val="11"/>
      <w:szCs w:val="11"/>
    </w:rPr>
  </w:style>
  <w:style w:type="paragraph" w:customStyle="1" w:styleId="4d">
    <w:name w:val="Подпись к таблице (4)"/>
    <w:basedOn w:val="a"/>
    <w:link w:val="4c"/>
    <w:rsid w:val="00CA340F"/>
    <w:pPr>
      <w:shd w:val="clear" w:color="auto" w:fill="FFFFFF"/>
      <w:spacing w:after="0" w:line="0" w:lineRule="atLeast"/>
    </w:pPr>
    <w:rPr>
      <w:sz w:val="26"/>
      <w:szCs w:val="26"/>
      <w:lang w:val="en-US"/>
    </w:rPr>
  </w:style>
  <w:style w:type="paragraph" w:customStyle="1" w:styleId="342">
    <w:name w:val="Основной текст (34)"/>
    <w:basedOn w:val="a"/>
    <w:link w:val="341"/>
    <w:rsid w:val="00CA340F"/>
    <w:pPr>
      <w:shd w:val="clear" w:color="auto" w:fill="FFFFFF"/>
      <w:spacing w:after="0" w:line="0" w:lineRule="atLeast"/>
    </w:pPr>
    <w:rPr>
      <w:sz w:val="27"/>
      <w:szCs w:val="27"/>
      <w:lang w:val="en-US"/>
    </w:rPr>
  </w:style>
  <w:style w:type="paragraph" w:customStyle="1" w:styleId="332">
    <w:name w:val="Основной текст (33)"/>
    <w:basedOn w:val="a"/>
    <w:link w:val="331"/>
    <w:rsid w:val="00CA340F"/>
    <w:pPr>
      <w:shd w:val="clear" w:color="auto" w:fill="FFFFFF"/>
      <w:spacing w:after="0" w:line="326" w:lineRule="exact"/>
      <w:jc w:val="center"/>
    </w:pPr>
    <w:rPr>
      <w:sz w:val="23"/>
      <w:szCs w:val="23"/>
    </w:rPr>
  </w:style>
  <w:style w:type="paragraph" w:customStyle="1" w:styleId="63">
    <w:name w:val="Подпись к картинке (6)"/>
    <w:basedOn w:val="a"/>
    <w:link w:val="62"/>
    <w:rsid w:val="00CA340F"/>
    <w:pPr>
      <w:shd w:val="clear" w:color="auto" w:fill="FFFFFF"/>
      <w:spacing w:after="0" w:line="0" w:lineRule="atLeast"/>
    </w:pPr>
    <w:rPr>
      <w:sz w:val="14"/>
      <w:szCs w:val="14"/>
      <w:lang w:val="en-US"/>
    </w:rPr>
  </w:style>
  <w:style w:type="paragraph" w:customStyle="1" w:styleId="72">
    <w:name w:val="Подпись к картинке (7)"/>
    <w:basedOn w:val="a"/>
    <w:link w:val="71"/>
    <w:rsid w:val="00CA340F"/>
    <w:pPr>
      <w:shd w:val="clear" w:color="auto" w:fill="FFFFFF"/>
      <w:spacing w:after="0" w:line="0" w:lineRule="atLeast"/>
    </w:pPr>
    <w:rPr>
      <w:sz w:val="14"/>
      <w:szCs w:val="14"/>
      <w:lang w:val="en-US"/>
    </w:rPr>
  </w:style>
  <w:style w:type="paragraph" w:customStyle="1" w:styleId="59">
    <w:name w:val="Подпись к таблице (5)"/>
    <w:basedOn w:val="a"/>
    <w:link w:val="58"/>
    <w:rsid w:val="00CA340F"/>
    <w:pPr>
      <w:shd w:val="clear" w:color="auto" w:fill="FFFFFF"/>
      <w:spacing w:after="0" w:line="0" w:lineRule="atLeast"/>
    </w:pPr>
    <w:rPr>
      <w:sz w:val="26"/>
      <w:szCs w:val="26"/>
    </w:rPr>
  </w:style>
  <w:style w:type="paragraph" w:customStyle="1" w:styleId="352">
    <w:name w:val="Основной текст (35)"/>
    <w:basedOn w:val="a"/>
    <w:link w:val="351"/>
    <w:rsid w:val="00CA340F"/>
    <w:pPr>
      <w:shd w:val="clear" w:color="auto" w:fill="FFFFFF"/>
      <w:spacing w:after="0" w:line="283" w:lineRule="exact"/>
      <w:jc w:val="right"/>
    </w:pPr>
    <w:rPr>
      <w:sz w:val="28"/>
      <w:szCs w:val="28"/>
    </w:rPr>
  </w:style>
  <w:style w:type="paragraph" w:customStyle="1" w:styleId="361">
    <w:name w:val="Основной текст (36)"/>
    <w:basedOn w:val="a"/>
    <w:link w:val="360"/>
    <w:rsid w:val="00CA340F"/>
    <w:pPr>
      <w:shd w:val="clear" w:color="auto" w:fill="FFFFFF"/>
      <w:spacing w:before="300" w:after="420" w:line="0" w:lineRule="atLeast"/>
    </w:pPr>
    <w:rPr>
      <w:spacing w:val="20"/>
      <w:sz w:val="23"/>
      <w:szCs w:val="23"/>
    </w:rPr>
  </w:style>
  <w:style w:type="paragraph" w:customStyle="1" w:styleId="371">
    <w:name w:val="Основной текст (37)"/>
    <w:basedOn w:val="a"/>
    <w:link w:val="370"/>
    <w:rsid w:val="00CA340F"/>
    <w:pPr>
      <w:shd w:val="clear" w:color="auto" w:fill="FFFFFF"/>
      <w:spacing w:after="0" w:line="0" w:lineRule="atLeast"/>
    </w:pPr>
    <w:rPr>
      <w:rFonts w:ascii="Consolas" w:eastAsia="Consolas" w:hAnsi="Consolas" w:cs="Consolas"/>
      <w:sz w:val="18"/>
      <w:szCs w:val="18"/>
    </w:rPr>
  </w:style>
  <w:style w:type="paragraph" w:customStyle="1" w:styleId="381">
    <w:name w:val="Основной текст (38)"/>
    <w:basedOn w:val="a"/>
    <w:link w:val="380"/>
    <w:rsid w:val="00CA340F"/>
    <w:pPr>
      <w:shd w:val="clear" w:color="auto" w:fill="FFFFFF"/>
      <w:spacing w:after="0" w:line="0" w:lineRule="atLeast"/>
    </w:pPr>
    <w:rPr>
      <w:sz w:val="17"/>
      <w:szCs w:val="17"/>
    </w:rPr>
  </w:style>
  <w:style w:type="paragraph" w:customStyle="1" w:styleId="391">
    <w:name w:val="Основной текст (39)"/>
    <w:basedOn w:val="a"/>
    <w:link w:val="390"/>
    <w:rsid w:val="00CA340F"/>
    <w:pPr>
      <w:shd w:val="clear" w:color="auto" w:fill="FFFFFF"/>
      <w:spacing w:before="660" w:after="420" w:line="0" w:lineRule="atLeast"/>
    </w:pPr>
    <w:rPr>
      <w:rFonts w:ascii="Consolas" w:eastAsia="Consolas" w:hAnsi="Consolas" w:cs="Consolas"/>
      <w:sz w:val="56"/>
      <w:szCs w:val="56"/>
    </w:rPr>
  </w:style>
  <w:style w:type="paragraph" w:customStyle="1" w:styleId="401">
    <w:name w:val="Основной текст (40)"/>
    <w:basedOn w:val="a"/>
    <w:link w:val="400"/>
    <w:rsid w:val="00CA340F"/>
    <w:pPr>
      <w:shd w:val="clear" w:color="auto" w:fill="FFFFFF"/>
      <w:spacing w:before="300" w:after="0" w:line="216" w:lineRule="exact"/>
      <w:jc w:val="right"/>
    </w:pPr>
    <w:rPr>
      <w:rFonts w:ascii="Arial Unicode MS" w:eastAsia="Arial Unicode MS" w:hAnsi="Arial Unicode MS" w:cs="Arial Unicode MS"/>
      <w:spacing w:val="10"/>
      <w:sz w:val="13"/>
      <w:szCs w:val="13"/>
      <w:lang w:val="en-US"/>
    </w:rPr>
  </w:style>
  <w:style w:type="paragraph" w:customStyle="1" w:styleId="411">
    <w:name w:val="Основной текст (41)"/>
    <w:basedOn w:val="a"/>
    <w:link w:val="410"/>
    <w:rsid w:val="00CA340F"/>
    <w:pPr>
      <w:shd w:val="clear" w:color="auto" w:fill="FFFFFF"/>
      <w:spacing w:after="0" w:line="0" w:lineRule="atLeast"/>
    </w:pPr>
    <w:rPr>
      <w:rFonts w:ascii="Arial" w:eastAsia="Arial" w:hAnsi="Arial" w:cs="Arial"/>
      <w:sz w:val="11"/>
      <w:szCs w:val="11"/>
    </w:rPr>
  </w:style>
  <w:style w:type="paragraph" w:customStyle="1" w:styleId="423">
    <w:name w:val="Основной текст (42)"/>
    <w:basedOn w:val="a"/>
    <w:link w:val="422"/>
    <w:rsid w:val="00CA340F"/>
    <w:pPr>
      <w:shd w:val="clear" w:color="auto" w:fill="FFFFFF"/>
      <w:spacing w:after="0" w:line="0" w:lineRule="atLeast"/>
    </w:pPr>
    <w:rPr>
      <w:rFonts w:ascii="Consolas" w:eastAsia="Consolas" w:hAnsi="Consolas" w:cs="Consolas"/>
      <w:spacing w:val="-10"/>
      <w:sz w:val="11"/>
      <w:szCs w:val="11"/>
    </w:rPr>
  </w:style>
  <w:style w:type="paragraph" w:customStyle="1" w:styleId="431">
    <w:name w:val="Основной текст (43)"/>
    <w:basedOn w:val="a"/>
    <w:link w:val="430"/>
    <w:rsid w:val="00CA340F"/>
    <w:pPr>
      <w:shd w:val="clear" w:color="auto" w:fill="FFFFFF"/>
      <w:spacing w:after="0" w:line="0" w:lineRule="atLeast"/>
    </w:pPr>
    <w:rPr>
      <w:spacing w:val="-10"/>
      <w:sz w:val="35"/>
      <w:szCs w:val="35"/>
    </w:rPr>
  </w:style>
  <w:style w:type="paragraph" w:customStyle="1" w:styleId="441">
    <w:name w:val="Основной текст (44)"/>
    <w:basedOn w:val="a"/>
    <w:link w:val="440"/>
    <w:rsid w:val="00CA340F"/>
    <w:pPr>
      <w:shd w:val="clear" w:color="auto" w:fill="FFFFFF"/>
      <w:spacing w:before="420" w:after="420" w:line="0" w:lineRule="atLeast"/>
    </w:pPr>
    <w:rPr>
      <w:spacing w:val="-20"/>
      <w:sz w:val="56"/>
      <w:szCs w:val="56"/>
      <w:lang w:val="en-US"/>
    </w:rPr>
  </w:style>
  <w:style w:type="paragraph" w:customStyle="1" w:styleId="451">
    <w:name w:val="Основной текст (45)"/>
    <w:basedOn w:val="a"/>
    <w:link w:val="450"/>
    <w:rsid w:val="00CA340F"/>
    <w:pPr>
      <w:shd w:val="clear" w:color="auto" w:fill="FFFFFF"/>
      <w:spacing w:after="0" w:line="0" w:lineRule="atLeast"/>
    </w:pPr>
  </w:style>
  <w:style w:type="paragraph" w:customStyle="1" w:styleId="461">
    <w:name w:val="Основной текст (46)"/>
    <w:basedOn w:val="a"/>
    <w:link w:val="460"/>
    <w:rsid w:val="00CA340F"/>
    <w:pPr>
      <w:shd w:val="clear" w:color="auto" w:fill="FFFFFF"/>
      <w:spacing w:after="0" w:line="0" w:lineRule="atLeast"/>
    </w:pPr>
    <w:rPr>
      <w:sz w:val="19"/>
      <w:szCs w:val="19"/>
    </w:rPr>
  </w:style>
  <w:style w:type="paragraph" w:customStyle="1" w:styleId="83">
    <w:name w:val="Подпись к картинке (8)"/>
    <w:basedOn w:val="a"/>
    <w:link w:val="82"/>
    <w:rsid w:val="00CA340F"/>
    <w:pPr>
      <w:shd w:val="clear" w:color="auto" w:fill="FFFFFF"/>
      <w:spacing w:after="0" w:line="0" w:lineRule="atLeast"/>
    </w:pPr>
    <w:rPr>
      <w:rFonts w:ascii="Consolas" w:eastAsia="Consolas" w:hAnsi="Consolas" w:cs="Consolas"/>
      <w:spacing w:val="-20"/>
      <w:sz w:val="21"/>
      <w:szCs w:val="21"/>
    </w:rPr>
  </w:style>
  <w:style w:type="paragraph" w:customStyle="1" w:styleId="571">
    <w:name w:val="Основной текст (57)"/>
    <w:basedOn w:val="a"/>
    <w:link w:val="570"/>
    <w:rsid w:val="00CA340F"/>
    <w:pPr>
      <w:shd w:val="clear" w:color="auto" w:fill="FFFFFF"/>
      <w:spacing w:after="0" w:line="0" w:lineRule="atLeast"/>
    </w:pPr>
    <w:rPr>
      <w:rFonts w:ascii="Consolas" w:eastAsia="Consolas" w:hAnsi="Consolas" w:cs="Consolas"/>
      <w:sz w:val="8"/>
      <w:szCs w:val="8"/>
    </w:rPr>
  </w:style>
  <w:style w:type="paragraph" w:customStyle="1" w:styleId="471">
    <w:name w:val="Основной текст (47)"/>
    <w:basedOn w:val="a"/>
    <w:link w:val="470"/>
    <w:rsid w:val="00CA340F"/>
    <w:pPr>
      <w:shd w:val="clear" w:color="auto" w:fill="FFFFFF"/>
      <w:spacing w:after="0" w:line="0" w:lineRule="atLeast"/>
    </w:pPr>
    <w:rPr>
      <w:sz w:val="40"/>
      <w:szCs w:val="40"/>
    </w:rPr>
  </w:style>
  <w:style w:type="paragraph" w:customStyle="1" w:styleId="531">
    <w:name w:val="Основной текст (53)"/>
    <w:basedOn w:val="a"/>
    <w:link w:val="530"/>
    <w:rsid w:val="00CA340F"/>
    <w:pPr>
      <w:shd w:val="clear" w:color="auto" w:fill="FFFFFF"/>
      <w:spacing w:after="0" w:line="0" w:lineRule="atLeast"/>
    </w:pPr>
    <w:rPr>
      <w:rFonts w:ascii="Consolas" w:eastAsia="Consolas" w:hAnsi="Consolas" w:cs="Consolas"/>
      <w:sz w:val="14"/>
      <w:szCs w:val="14"/>
    </w:rPr>
  </w:style>
  <w:style w:type="paragraph" w:customStyle="1" w:styleId="491">
    <w:name w:val="Основной текст (49)"/>
    <w:basedOn w:val="a"/>
    <w:link w:val="490"/>
    <w:rsid w:val="00CA340F"/>
    <w:pPr>
      <w:shd w:val="clear" w:color="auto" w:fill="FFFFFF"/>
      <w:spacing w:after="0" w:line="0" w:lineRule="atLeast"/>
    </w:pPr>
    <w:rPr>
      <w:rFonts w:ascii="Arial" w:eastAsia="Arial" w:hAnsi="Arial" w:cs="Arial"/>
      <w:sz w:val="10"/>
      <w:szCs w:val="10"/>
    </w:rPr>
  </w:style>
  <w:style w:type="paragraph" w:customStyle="1" w:styleId="512">
    <w:name w:val="Основной текст (51)"/>
    <w:basedOn w:val="a"/>
    <w:link w:val="511"/>
    <w:rsid w:val="00CA340F"/>
    <w:pPr>
      <w:shd w:val="clear" w:color="auto" w:fill="FFFFFF"/>
      <w:spacing w:after="0" w:line="0" w:lineRule="atLeast"/>
    </w:pPr>
    <w:rPr>
      <w:rFonts w:ascii="Consolas" w:eastAsia="Consolas" w:hAnsi="Consolas" w:cs="Consolas"/>
      <w:sz w:val="20"/>
      <w:szCs w:val="20"/>
    </w:rPr>
  </w:style>
  <w:style w:type="paragraph" w:customStyle="1" w:styleId="521">
    <w:name w:val="Основной текст (52)"/>
    <w:basedOn w:val="a"/>
    <w:link w:val="520"/>
    <w:rsid w:val="00CA340F"/>
    <w:pPr>
      <w:shd w:val="clear" w:color="auto" w:fill="FFFFFF"/>
      <w:spacing w:after="0" w:line="0" w:lineRule="atLeast"/>
    </w:pPr>
    <w:rPr>
      <w:rFonts w:ascii="Consolas" w:eastAsia="Consolas" w:hAnsi="Consolas" w:cs="Consolas"/>
      <w:sz w:val="20"/>
      <w:szCs w:val="20"/>
    </w:rPr>
  </w:style>
  <w:style w:type="paragraph" w:customStyle="1" w:styleId="541">
    <w:name w:val="Основной текст (54)"/>
    <w:basedOn w:val="a"/>
    <w:link w:val="540"/>
    <w:rsid w:val="00CA340F"/>
    <w:pPr>
      <w:shd w:val="clear" w:color="auto" w:fill="FFFFFF"/>
      <w:spacing w:after="0" w:line="0" w:lineRule="atLeast"/>
    </w:pPr>
    <w:rPr>
      <w:rFonts w:ascii="Consolas" w:eastAsia="Consolas" w:hAnsi="Consolas" w:cs="Consolas"/>
      <w:sz w:val="20"/>
      <w:szCs w:val="20"/>
    </w:rPr>
  </w:style>
  <w:style w:type="paragraph" w:customStyle="1" w:styleId="481">
    <w:name w:val="Основной текст (48)"/>
    <w:basedOn w:val="a"/>
    <w:link w:val="480"/>
    <w:rsid w:val="00CA340F"/>
    <w:pPr>
      <w:shd w:val="clear" w:color="auto" w:fill="FFFFFF"/>
      <w:spacing w:after="0" w:line="0" w:lineRule="atLeast"/>
    </w:pPr>
    <w:rPr>
      <w:rFonts w:ascii="Trebuchet MS" w:eastAsia="Trebuchet MS" w:hAnsi="Trebuchet MS" w:cs="Trebuchet MS"/>
      <w:sz w:val="23"/>
      <w:szCs w:val="23"/>
    </w:rPr>
  </w:style>
  <w:style w:type="paragraph" w:customStyle="1" w:styleId="551">
    <w:name w:val="Основной текст (55)"/>
    <w:basedOn w:val="a"/>
    <w:link w:val="550"/>
    <w:rsid w:val="00CA340F"/>
    <w:pPr>
      <w:shd w:val="clear" w:color="auto" w:fill="FFFFFF"/>
      <w:spacing w:after="0" w:line="0" w:lineRule="atLeast"/>
    </w:pPr>
    <w:rPr>
      <w:rFonts w:ascii="Consolas" w:eastAsia="Consolas" w:hAnsi="Consolas" w:cs="Consolas"/>
      <w:sz w:val="20"/>
      <w:szCs w:val="20"/>
    </w:rPr>
  </w:style>
  <w:style w:type="paragraph" w:customStyle="1" w:styleId="501">
    <w:name w:val="Основной текст (50)"/>
    <w:basedOn w:val="a"/>
    <w:link w:val="500"/>
    <w:rsid w:val="00CA340F"/>
    <w:pPr>
      <w:shd w:val="clear" w:color="auto" w:fill="FFFFFF"/>
      <w:spacing w:before="60" w:after="0" w:line="0" w:lineRule="atLeast"/>
    </w:pPr>
    <w:rPr>
      <w:rFonts w:ascii="Consolas" w:eastAsia="Consolas" w:hAnsi="Consolas" w:cs="Consolas"/>
      <w:sz w:val="19"/>
      <w:szCs w:val="19"/>
    </w:rPr>
  </w:style>
  <w:style w:type="paragraph" w:customStyle="1" w:styleId="66">
    <w:name w:val="Подпись к таблице (6)"/>
    <w:basedOn w:val="a"/>
    <w:link w:val="65"/>
    <w:rsid w:val="00CA340F"/>
    <w:pPr>
      <w:shd w:val="clear" w:color="auto" w:fill="FFFFFF"/>
      <w:spacing w:after="0" w:line="0" w:lineRule="atLeast"/>
    </w:pPr>
    <w:rPr>
      <w:rFonts w:ascii="Century Gothic" w:eastAsia="Century Gothic" w:hAnsi="Century Gothic" w:cs="Century Gothic"/>
      <w:spacing w:val="20"/>
      <w:sz w:val="24"/>
      <w:szCs w:val="24"/>
    </w:rPr>
  </w:style>
  <w:style w:type="paragraph" w:customStyle="1" w:styleId="561">
    <w:name w:val="Основной текст (56)"/>
    <w:basedOn w:val="a"/>
    <w:link w:val="560"/>
    <w:rsid w:val="00CA340F"/>
    <w:pPr>
      <w:shd w:val="clear" w:color="auto" w:fill="FFFFFF"/>
      <w:spacing w:after="0" w:line="0" w:lineRule="atLeast"/>
    </w:pPr>
    <w:rPr>
      <w:rFonts w:ascii="Arial" w:eastAsia="Arial" w:hAnsi="Arial" w:cs="Arial"/>
      <w:sz w:val="8"/>
      <w:szCs w:val="8"/>
    </w:rPr>
  </w:style>
  <w:style w:type="paragraph" w:customStyle="1" w:styleId="75">
    <w:name w:val="Подпись к таблице (7)"/>
    <w:basedOn w:val="a"/>
    <w:link w:val="74"/>
    <w:rsid w:val="00CA340F"/>
    <w:pPr>
      <w:shd w:val="clear" w:color="auto" w:fill="FFFFFF"/>
      <w:spacing w:after="0" w:line="0" w:lineRule="atLeast"/>
    </w:pPr>
    <w:rPr>
      <w:sz w:val="19"/>
      <w:szCs w:val="19"/>
    </w:rPr>
  </w:style>
  <w:style w:type="paragraph" w:customStyle="1" w:styleId="85">
    <w:name w:val="Подпись к таблице (8)"/>
    <w:basedOn w:val="a"/>
    <w:link w:val="84"/>
    <w:rsid w:val="00CA340F"/>
    <w:pPr>
      <w:shd w:val="clear" w:color="auto" w:fill="FFFFFF"/>
      <w:spacing w:after="0" w:line="0" w:lineRule="atLeast"/>
    </w:pPr>
    <w:rPr>
      <w:sz w:val="23"/>
      <w:szCs w:val="23"/>
    </w:rPr>
  </w:style>
  <w:style w:type="paragraph" w:customStyle="1" w:styleId="93">
    <w:name w:val="Подпись к таблице (9)"/>
    <w:basedOn w:val="a"/>
    <w:link w:val="92"/>
    <w:rsid w:val="00CA340F"/>
    <w:pPr>
      <w:shd w:val="clear" w:color="auto" w:fill="FFFFFF"/>
      <w:spacing w:after="0" w:line="0" w:lineRule="atLeast"/>
    </w:pPr>
    <w:rPr>
      <w:sz w:val="16"/>
      <w:szCs w:val="16"/>
    </w:rPr>
  </w:style>
  <w:style w:type="numbering" w:customStyle="1" w:styleId="1d">
    <w:name w:val="Нет списка1"/>
    <w:next w:val="a2"/>
    <w:uiPriority w:val="99"/>
    <w:semiHidden/>
    <w:unhideWhenUsed/>
    <w:rsid w:val="00CA340F"/>
  </w:style>
  <w:style w:type="character" w:customStyle="1" w:styleId="105pt">
    <w:name w:val="Основной текст + 10;5 pt;Курсив"/>
    <w:rsid w:val="00CA340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lang w:val="en-US"/>
    </w:rPr>
  </w:style>
  <w:style w:type="character" w:customStyle="1" w:styleId="295pt0pt">
    <w:name w:val="Основной текст (2) + 9;5 pt;Не курсив;Интервал 0 pt"/>
    <w:rsid w:val="00CA340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10"/>
      <w:sz w:val="19"/>
      <w:szCs w:val="19"/>
    </w:rPr>
  </w:style>
  <w:style w:type="character" w:customStyle="1" w:styleId="295pt3">
    <w:name w:val="Основной текст (2) + 9;5 pt;Полужирный"/>
    <w:rsid w:val="00CA34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lang w:val="en-US"/>
    </w:rPr>
  </w:style>
  <w:style w:type="character" w:customStyle="1" w:styleId="95pt1pt50">
    <w:name w:val="Основной текст + 9;5 pt;Полужирный;Курсив;Интервал 1 pt;Масштаб 50%"/>
    <w:rsid w:val="00CA340F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w w:val="50"/>
      <w:sz w:val="19"/>
      <w:szCs w:val="19"/>
    </w:rPr>
  </w:style>
  <w:style w:type="character" w:customStyle="1" w:styleId="55pt">
    <w:name w:val="Основной текст + 5;5 pt;Малые прописные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1"/>
      <w:szCs w:val="11"/>
      <w:lang w:val="en-US"/>
    </w:rPr>
  </w:style>
  <w:style w:type="character" w:customStyle="1" w:styleId="1e">
    <w:name w:val="Заголовок №1 + Не полужирный"/>
    <w:rsid w:val="00CA34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4f0">
    <w:name w:val="Основной текст4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b">
    <w:name w:val="Основной текст5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67">
    <w:name w:val="Основной текст6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pt">
    <w:name w:val="Основной текст + Интервал 2 pt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6"/>
      <w:szCs w:val="26"/>
    </w:rPr>
  </w:style>
  <w:style w:type="character" w:customStyle="1" w:styleId="76">
    <w:name w:val="Основной текст7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86">
    <w:name w:val="Основной текст8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character" w:customStyle="1" w:styleId="94">
    <w:name w:val="Основной текст9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03">
    <w:name w:val="Основной текст10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13">
    <w:name w:val="Основной текст11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5145pt">
    <w:name w:val="Основной текст (5) + 14;5 pt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9"/>
      <w:szCs w:val="29"/>
      <w:lang w:val="en-US"/>
    </w:rPr>
  </w:style>
  <w:style w:type="character" w:customStyle="1" w:styleId="513pt2">
    <w:name w:val="Основной текст (5) + 13 pt;Не курсив"/>
    <w:rsid w:val="00CA340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  <w:lang/>
    </w:rPr>
  </w:style>
  <w:style w:type="character" w:customStyle="1" w:styleId="122">
    <w:name w:val="Основной текст12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85pt">
    <w:name w:val="Основной текст + 8;5 pt"/>
    <w:rsid w:val="00CA34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  <w:lang w:val="en-US"/>
    </w:rPr>
  </w:style>
  <w:style w:type="paragraph" w:customStyle="1" w:styleId="132">
    <w:name w:val="Основной текст13"/>
    <w:basedOn w:val="a"/>
    <w:rsid w:val="00CA340F"/>
    <w:pPr>
      <w:shd w:val="clear" w:color="auto" w:fill="FFFFFF"/>
      <w:spacing w:after="0" w:line="480" w:lineRule="exact"/>
      <w:ind w:hanging="460"/>
      <w:jc w:val="both"/>
    </w:pPr>
    <w:rPr>
      <w:rFonts w:ascii="Times New Roman" w:hAnsi="Times New Roman"/>
      <w:color w:val="000000"/>
      <w:sz w:val="26"/>
      <w:szCs w:val="26"/>
      <w:lang/>
    </w:rPr>
  </w:style>
  <w:style w:type="paragraph" w:styleId="af9">
    <w:name w:val="Body Text"/>
    <w:basedOn w:val="a"/>
    <w:link w:val="afa"/>
    <w:uiPriority w:val="99"/>
    <w:unhideWhenUsed/>
    <w:rsid w:val="00DC6C77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DC6C77"/>
    <w:rPr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9874E5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afb">
    <w:name w:val="List Paragraph"/>
    <w:basedOn w:val="a"/>
    <w:uiPriority w:val="1"/>
    <w:qFormat/>
    <w:rsid w:val="009874E5"/>
    <w:pPr>
      <w:widowControl w:val="0"/>
      <w:autoSpaceDE w:val="0"/>
      <w:autoSpaceDN w:val="0"/>
      <w:spacing w:after="0" w:line="240" w:lineRule="auto"/>
      <w:ind w:left="113" w:firstLine="567"/>
    </w:pPr>
    <w:rPr>
      <w:rFonts w:ascii="Times New Roman" w:hAnsi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2A015-E434-4A04-97E6-8A6B9BDB6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1904</Words>
  <Characters>10854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ОГУ</Company>
  <LinksUpToDate>false</LinksUpToDate>
  <CharactersWithSpaces>12733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Сильвашко СА</dc:creator>
  <cp:lastModifiedBy>Людмила</cp:lastModifiedBy>
  <cp:revision>7</cp:revision>
  <cp:lastPrinted>2020-01-16T07:48:00Z</cp:lastPrinted>
  <dcterms:created xsi:type="dcterms:W3CDTF">2025-03-31T07:37:00Z</dcterms:created>
  <dcterms:modified xsi:type="dcterms:W3CDTF">2026-04-09T08:44:00Z</dcterms:modified>
</cp:coreProperties>
</file>